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E789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BAE78A0" w14:textId="77777777">
        <w:tc>
          <w:tcPr>
            <w:tcW w:w="10419" w:type="dxa"/>
            <w:shd w:val="clear" w:color="auto" w:fill="auto"/>
          </w:tcPr>
          <w:p w14:paraId="3BAE789E"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3BAE7982" wp14:editId="3BAE7983">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AE789F" w14:textId="77777777" w:rsidR="00472B25" w:rsidRDefault="00472B25" w:rsidP="005D2BD5">
            <w:pPr>
              <w:pStyle w:val="Pieddepage"/>
              <w:tabs>
                <w:tab w:val="clear" w:pos="4536"/>
                <w:tab w:val="clear" w:pos="9072"/>
              </w:tabs>
              <w:jc w:val="center"/>
            </w:pPr>
          </w:p>
        </w:tc>
      </w:tr>
    </w:tbl>
    <w:p w14:paraId="3BAE78A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BAE78A6" w14:textId="77777777">
        <w:tc>
          <w:tcPr>
            <w:tcW w:w="9288" w:type="dxa"/>
            <w:shd w:val="clear" w:color="auto" w:fill="66CCFF"/>
          </w:tcPr>
          <w:p w14:paraId="3BAE78A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BAE78A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3BAE78A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BAE78A5" w14:textId="77777777" w:rsidR="00472B25" w:rsidRDefault="00472B25">
            <w:pPr>
              <w:pStyle w:val="Titre8"/>
              <w:tabs>
                <w:tab w:val="num" w:pos="0"/>
                <w:tab w:val="right" w:pos="9639"/>
              </w:tabs>
              <w:spacing w:before="120" w:after="120"/>
            </w:pPr>
            <w:r>
              <w:rPr>
                <w:caps/>
                <w:sz w:val="28"/>
                <w:szCs w:val="28"/>
              </w:rPr>
              <w:t>DC2</w:t>
            </w:r>
          </w:p>
        </w:tc>
      </w:tr>
    </w:tbl>
    <w:p w14:paraId="3BAE78A7" w14:textId="77777777" w:rsidR="00472B25" w:rsidRDefault="00472B25">
      <w:pPr>
        <w:jc w:val="both"/>
        <w:rPr>
          <w:rFonts w:ascii="Arial" w:hAnsi="Arial" w:cs="Arial"/>
        </w:rPr>
      </w:pPr>
    </w:p>
    <w:p w14:paraId="3BAE78A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3BAE78A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3BAE78A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3BAE78A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AE78AD" w14:textId="77777777">
        <w:tc>
          <w:tcPr>
            <w:tcW w:w="10331" w:type="dxa"/>
            <w:shd w:val="clear" w:color="auto" w:fill="66CCFF"/>
          </w:tcPr>
          <w:p w14:paraId="3BAE78A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0DB80320" w14:textId="77777777" w:rsidR="00D1606A" w:rsidRDefault="00D1606A" w:rsidP="00D1606A">
      <w:pPr>
        <w:pStyle w:val="En-tte"/>
        <w:jc w:val="center"/>
        <w:rPr>
          <w:rFonts w:ascii="Arial" w:hAnsi="Arial" w:cs="Arial"/>
          <w:b/>
          <w:bCs/>
          <w:lang w:bidi="ml"/>
        </w:rPr>
      </w:pPr>
      <w:bookmarkStart w:id="0" w:name="_Hlk177133158"/>
    </w:p>
    <w:p w14:paraId="1880656A" w14:textId="7950040B" w:rsidR="00D1606A" w:rsidRPr="00D1606A" w:rsidRDefault="00D1606A" w:rsidP="00D1606A">
      <w:pPr>
        <w:pStyle w:val="En-tte"/>
        <w:jc w:val="center"/>
        <w:rPr>
          <w:rFonts w:ascii="Arial" w:hAnsi="Arial" w:cs="Arial"/>
          <w:b/>
          <w:bCs/>
          <w:lang w:bidi="ml"/>
        </w:rPr>
      </w:pPr>
      <w:r w:rsidRPr="00D1606A">
        <w:rPr>
          <w:rFonts w:ascii="Arial" w:hAnsi="Arial" w:cs="Arial"/>
          <w:b/>
          <w:bCs/>
          <w:lang w:bidi="ml"/>
        </w:rPr>
        <w:t>Établissement Français du Sang – Hauts-de-France – Normandie</w:t>
      </w:r>
    </w:p>
    <w:p w14:paraId="10BF46FD" w14:textId="77777777" w:rsidR="00D1606A" w:rsidRPr="00150183" w:rsidRDefault="00D1606A" w:rsidP="00D1606A">
      <w:pPr>
        <w:pStyle w:val="En-tte"/>
        <w:jc w:val="center"/>
        <w:rPr>
          <w:rFonts w:ascii="Arial" w:hAnsi="Arial" w:cs="Arial"/>
          <w:lang w:bidi="ml"/>
        </w:rPr>
      </w:pPr>
      <w:r w:rsidRPr="00150183">
        <w:rPr>
          <w:rFonts w:ascii="Arial" w:hAnsi="Arial" w:cs="Arial"/>
          <w:lang w:bidi="ml"/>
        </w:rPr>
        <w:t>Parc Eurasanté</w:t>
      </w:r>
    </w:p>
    <w:p w14:paraId="15130339" w14:textId="77777777" w:rsidR="00D1606A" w:rsidRPr="00150183" w:rsidRDefault="00D1606A" w:rsidP="00D1606A">
      <w:pPr>
        <w:pStyle w:val="En-tte"/>
        <w:jc w:val="center"/>
        <w:rPr>
          <w:rFonts w:ascii="Arial" w:hAnsi="Arial" w:cs="Arial"/>
          <w:lang w:bidi="ml"/>
        </w:rPr>
      </w:pPr>
      <w:r w:rsidRPr="00150183">
        <w:rPr>
          <w:rFonts w:ascii="Arial" w:hAnsi="Arial" w:cs="Arial"/>
          <w:lang w:bidi="ml"/>
        </w:rPr>
        <w:t>20 Avenue Pierre Mauroy</w:t>
      </w:r>
    </w:p>
    <w:p w14:paraId="156F54BC" w14:textId="77777777" w:rsidR="00D1606A" w:rsidRPr="00150183" w:rsidRDefault="00D1606A" w:rsidP="00D1606A">
      <w:pPr>
        <w:pStyle w:val="En-tte"/>
        <w:jc w:val="center"/>
        <w:rPr>
          <w:rFonts w:ascii="Arial" w:hAnsi="Arial" w:cs="Arial"/>
          <w:lang w:bidi="ml"/>
        </w:rPr>
      </w:pPr>
      <w:r w:rsidRPr="00150183">
        <w:rPr>
          <w:rFonts w:ascii="Arial" w:hAnsi="Arial" w:cs="Arial"/>
          <w:lang w:bidi="ml"/>
        </w:rPr>
        <w:t>CS 40121</w:t>
      </w:r>
    </w:p>
    <w:p w14:paraId="6B127E85" w14:textId="77777777" w:rsidR="00D1606A" w:rsidRPr="00150183" w:rsidRDefault="00D1606A" w:rsidP="00D1606A">
      <w:pPr>
        <w:pStyle w:val="En-tte"/>
        <w:jc w:val="center"/>
        <w:rPr>
          <w:rFonts w:ascii="Arial" w:hAnsi="Arial" w:cs="Arial"/>
          <w:lang w:bidi="ml"/>
        </w:rPr>
      </w:pPr>
      <w:r w:rsidRPr="00150183">
        <w:rPr>
          <w:rFonts w:ascii="Arial" w:hAnsi="Arial" w:cs="Arial"/>
          <w:lang w:bidi="ml"/>
        </w:rPr>
        <w:t>59373 LOOS Cedex</w:t>
      </w:r>
    </w:p>
    <w:p w14:paraId="3F8CA66F" w14:textId="77777777" w:rsidR="00D1606A" w:rsidRPr="00150183" w:rsidRDefault="00D1606A" w:rsidP="00D1606A">
      <w:pPr>
        <w:pStyle w:val="En-tte"/>
        <w:jc w:val="center"/>
        <w:rPr>
          <w:rFonts w:ascii="Arial" w:hAnsi="Arial" w:cs="Arial"/>
          <w:lang w:bidi="ml"/>
        </w:rPr>
      </w:pPr>
      <w:r w:rsidRPr="00150183">
        <w:rPr>
          <w:rFonts w:ascii="Arial" w:hAnsi="Arial" w:cs="Arial"/>
          <w:lang w:bidi="ml"/>
        </w:rPr>
        <w:t>Téléphone : 03.28.</w:t>
      </w:r>
      <w:r>
        <w:rPr>
          <w:rFonts w:ascii="Arial" w:hAnsi="Arial" w:cs="Arial"/>
          <w:lang w:bidi="ml"/>
        </w:rPr>
        <w:t>54.78.29</w:t>
      </w:r>
    </w:p>
    <w:p w14:paraId="11D9BC61" w14:textId="77777777" w:rsidR="00D1606A" w:rsidRDefault="00D1606A" w:rsidP="00D1606A">
      <w:pPr>
        <w:pStyle w:val="En-tte"/>
        <w:tabs>
          <w:tab w:val="clear" w:pos="4536"/>
          <w:tab w:val="clear" w:pos="9072"/>
        </w:tabs>
        <w:jc w:val="center"/>
        <w:rPr>
          <w:rFonts w:ascii="Arial" w:hAnsi="Arial" w:cs="Arial"/>
          <w:lang w:bidi="ml"/>
        </w:rPr>
      </w:pPr>
      <w:r w:rsidRPr="00150183">
        <w:rPr>
          <w:rFonts w:ascii="Arial" w:hAnsi="Arial" w:cs="Arial"/>
          <w:lang w:bidi="ml"/>
        </w:rPr>
        <w:t>Télécopie : 03.72.27.17.28</w:t>
      </w:r>
    </w:p>
    <w:bookmarkEnd w:id="0"/>
    <w:p w14:paraId="3BAE78B1" w14:textId="77777777" w:rsidR="00472B25" w:rsidRDefault="00472B25">
      <w:pPr>
        <w:rPr>
          <w:rFonts w:ascii="Arial" w:hAnsi="Arial" w:cs="Arial"/>
          <w:b/>
          <w:bCs/>
        </w:rPr>
      </w:pPr>
    </w:p>
    <w:p w14:paraId="3BAE78B2" w14:textId="77777777" w:rsidR="00472B25" w:rsidRDefault="00472B25">
      <w:pPr>
        <w:rPr>
          <w:rFonts w:ascii="Arial" w:hAnsi="Arial" w:cs="Arial"/>
          <w:b/>
          <w:bCs/>
        </w:rPr>
      </w:pPr>
    </w:p>
    <w:p w14:paraId="3BAE78B3"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AE78B5" w14:textId="77777777">
        <w:tc>
          <w:tcPr>
            <w:tcW w:w="10331" w:type="dxa"/>
            <w:shd w:val="clear" w:color="auto" w:fill="66CCFF"/>
          </w:tcPr>
          <w:p w14:paraId="3BAE78B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BAE78B7" w14:textId="77777777" w:rsidR="00472B25" w:rsidRDefault="00472B25">
      <w:pPr>
        <w:rPr>
          <w:rFonts w:ascii="Arial" w:hAnsi="Arial" w:cs="Arial"/>
          <w:bCs/>
        </w:rPr>
      </w:pPr>
    </w:p>
    <w:p w14:paraId="3BAE78B8" w14:textId="77777777" w:rsidR="00472B25" w:rsidRDefault="00472B25">
      <w:pPr>
        <w:rPr>
          <w:rFonts w:ascii="Arial" w:hAnsi="Arial" w:cs="Arial"/>
          <w:bCs/>
        </w:rPr>
      </w:pPr>
      <w:bookmarkStart w:id="1" w:name="_Hlk201305774"/>
    </w:p>
    <w:p w14:paraId="3EE267FC" w14:textId="16284881" w:rsidR="00670CC9" w:rsidRPr="00670CC9" w:rsidRDefault="00D1606A" w:rsidP="00670CC9">
      <w:pPr>
        <w:rPr>
          <w:rFonts w:ascii="Arial" w:hAnsi="Arial" w:cs="Arial"/>
          <w:bCs/>
          <w:iCs/>
        </w:rPr>
      </w:pPr>
      <w:r w:rsidRPr="00D1606A">
        <w:rPr>
          <w:rFonts w:ascii="Arial" w:hAnsi="Arial" w:cs="Arial"/>
          <w:iCs/>
        </w:rPr>
        <w:t xml:space="preserve">La présente consultation a pour objet </w:t>
      </w:r>
      <w:r w:rsidR="00670CC9" w:rsidRPr="00670CC9">
        <w:rPr>
          <w:rFonts w:ascii="Arial" w:hAnsi="Arial" w:cs="Arial"/>
          <w:bCs/>
          <w:iCs/>
        </w:rPr>
        <w:t>l’organisation et la réalisation de formations à la manipulation des extincteurs pour le compte de l’Établissement Français du Sang Hauts-de-France Normandie.</w:t>
      </w:r>
    </w:p>
    <w:p w14:paraId="76C8E0BB" w14:textId="0EBC03BE" w:rsidR="00D1606A" w:rsidRPr="00D1606A" w:rsidRDefault="00D1606A" w:rsidP="00D1606A">
      <w:pPr>
        <w:rPr>
          <w:rFonts w:ascii="Arial" w:hAnsi="Arial" w:cs="Arial"/>
          <w:iCs/>
        </w:rPr>
      </w:pPr>
    </w:p>
    <w:bookmarkEnd w:id="1"/>
    <w:p w14:paraId="3BAE78B9" w14:textId="77777777" w:rsidR="00472B25" w:rsidRDefault="00472B25">
      <w:pPr>
        <w:rPr>
          <w:rFonts w:ascii="Arial" w:hAnsi="Arial" w:cs="Arial"/>
          <w:bCs/>
        </w:rPr>
      </w:pPr>
    </w:p>
    <w:p w14:paraId="3BAE78BB"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AE78BD" w14:textId="77777777">
        <w:tc>
          <w:tcPr>
            <w:tcW w:w="10331" w:type="dxa"/>
            <w:shd w:val="clear" w:color="auto" w:fill="66CCFF"/>
          </w:tcPr>
          <w:p w14:paraId="3BAE78B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3BAE78BE" w14:textId="77777777" w:rsidR="00472B25" w:rsidRDefault="00472B25">
      <w:pPr>
        <w:pStyle w:val="Titre9"/>
        <w:numPr>
          <w:ilvl w:val="0"/>
          <w:numId w:val="0"/>
        </w:numPr>
        <w:rPr>
          <w:i w:val="0"/>
          <w:sz w:val="20"/>
        </w:rPr>
      </w:pPr>
    </w:p>
    <w:p w14:paraId="3BAE78B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BAE78C0" w14:textId="77777777" w:rsidR="00472B25" w:rsidRDefault="00472B25">
      <w:pPr>
        <w:pStyle w:val="Titre9"/>
        <w:tabs>
          <w:tab w:val="num" w:pos="0"/>
        </w:tabs>
        <w:ind w:left="0"/>
        <w:jc w:val="both"/>
        <w:rPr>
          <w:i w:val="0"/>
          <w:iCs w:val="0"/>
          <w:sz w:val="20"/>
          <w:szCs w:val="20"/>
        </w:rPr>
      </w:pPr>
    </w:p>
    <w:p w14:paraId="3BAE78C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BAE78C2" w14:textId="77777777" w:rsidR="00472B25" w:rsidRDefault="00472B25">
      <w:pPr>
        <w:jc w:val="both"/>
        <w:rPr>
          <w:rFonts w:ascii="Arial" w:hAnsi="Arial" w:cs="Arial"/>
          <w:b/>
          <w:bCs/>
        </w:rPr>
      </w:pPr>
    </w:p>
    <w:p w14:paraId="3BAE78C3" w14:textId="77777777" w:rsidR="00472B25" w:rsidRDefault="00472B25">
      <w:pPr>
        <w:jc w:val="both"/>
        <w:rPr>
          <w:rFonts w:ascii="Arial" w:hAnsi="Arial" w:cs="Arial"/>
          <w:b/>
          <w:bCs/>
        </w:rPr>
      </w:pPr>
    </w:p>
    <w:p w14:paraId="3BAE78C4" w14:textId="77777777" w:rsidR="00472B25" w:rsidRDefault="00472B25">
      <w:pPr>
        <w:jc w:val="both"/>
        <w:rPr>
          <w:rFonts w:ascii="Arial" w:hAnsi="Arial" w:cs="Arial"/>
          <w:b/>
          <w:bCs/>
        </w:rPr>
      </w:pPr>
    </w:p>
    <w:p w14:paraId="3BAE78C5" w14:textId="77777777" w:rsidR="00472B25" w:rsidRDefault="00472B25">
      <w:pPr>
        <w:jc w:val="both"/>
        <w:rPr>
          <w:rFonts w:ascii="Arial" w:hAnsi="Arial" w:cs="Arial"/>
          <w:b/>
          <w:bCs/>
        </w:rPr>
      </w:pPr>
    </w:p>
    <w:p w14:paraId="3BAE78C6" w14:textId="77777777" w:rsidR="00472B25" w:rsidRDefault="00472B25">
      <w:pPr>
        <w:jc w:val="both"/>
        <w:rPr>
          <w:rFonts w:ascii="Arial" w:hAnsi="Arial" w:cs="Arial"/>
          <w:b/>
          <w:bCs/>
        </w:rPr>
      </w:pPr>
    </w:p>
    <w:p w14:paraId="3BAE78C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3BAE78C8" w14:textId="77777777" w:rsidR="00472B25" w:rsidRDefault="00472B25">
      <w:pPr>
        <w:jc w:val="both"/>
        <w:rPr>
          <w:rFonts w:ascii="Arial" w:hAnsi="Arial" w:cs="Arial"/>
          <w:b/>
          <w:bCs/>
        </w:rPr>
      </w:pPr>
    </w:p>
    <w:p w14:paraId="3BAE78C9" w14:textId="77777777" w:rsidR="00472B25" w:rsidRDefault="00472B25">
      <w:pPr>
        <w:jc w:val="both"/>
        <w:rPr>
          <w:rFonts w:ascii="Arial" w:hAnsi="Arial" w:cs="Arial"/>
          <w:b/>
          <w:bCs/>
        </w:rPr>
      </w:pPr>
    </w:p>
    <w:p w14:paraId="3BAE78CA" w14:textId="77777777" w:rsidR="00472B25" w:rsidRDefault="00472B25">
      <w:pPr>
        <w:jc w:val="both"/>
        <w:rPr>
          <w:rFonts w:ascii="Arial" w:hAnsi="Arial" w:cs="Arial"/>
          <w:b/>
          <w:bCs/>
        </w:rPr>
      </w:pPr>
    </w:p>
    <w:p w14:paraId="3BAE78CB" w14:textId="77777777" w:rsidR="00472B25" w:rsidRDefault="00472B25">
      <w:pPr>
        <w:jc w:val="both"/>
        <w:rPr>
          <w:rFonts w:ascii="Arial" w:hAnsi="Arial" w:cs="Arial"/>
          <w:b/>
          <w:bCs/>
        </w:rPr>
      </w:pPr>
    </w:p>
    <w:p w14:paraId="3BAE78CC" w14:textId="77777777" w:rsidR="00472B25" w:rsidRDefault="00472B25">
      <w:pPr>
        <w:jc w:val="both"/>
        <w:rPr>
          <w:rFonts w:ascii="Arial" w:hAnsi="Arial" w:cs="Arial"/>
          <w:bCs/>
        </w:rPr>
      </w:pPr>
    </w:p>
    <w:p w14:paraId="3BAE78CD" w14:textId="77777777" w:rsidR="00472B25" w:rsidRDefault="00472B25">
      <w:pPr>
        <w:jc w:val="both"/>
        <w:rPr>
          <w:rFonts w:ascii="Arial" w:hAnsi="Arial" w:cs="Arial"/>
          <w:bCs/>
        </w:rPr>
      </w:pPr>
    </w:p>
    <w:p w14:paraId="3BAE78CE"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3BAE78CF"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BAE78D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BAE78D4" w14:textId="77777777" w:rsidTr="00D63EF7">
        <w:trPr>
          <w:gridAfter w:val="1"/>
          <w:wAfter w:w="10" w:type="dxa"/>
          <w:trHeight w:val="296"/>
        </w:trPr>
        <w:tc>
          <w:tcPr>
            <w:tcW w:w="8506" w:type="dxa"/>
            <w:gridSpan w:val="2"/>
            <w:shd w:val="clear" w:color="auto" w:fill="auto"/>
            <w:vAlign w:val="center"/>
          </w:tcPr>
          <w:p w14:paraId="3BAE78D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BAE78D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3BAE78D3" w14:textId="77777777" w:rsidR="00472B25" w:rsidRDefault="00472B25">
            <w:pPr>
              <w:snapToGrid w:val="0"/>
              <w:jc w:val="center"/>
              <w:rPr>
                <w:rFonts w:ascii="Arial" w:hAnsi="Arial" w:cs="Arial"/>
                <w:b/>
                <w:bCs/>
              </w:rPr>
            </w:pPr>
          </w:p>
        </w:tc>
      </w:tr>
      <w:tr w:rsidR="00261FC1" w14:paraId="3BAE78D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BAE78D5" w14:textId="77777777" w:rsidR="00261FC1" w:rsidRDefault="00261FC1">
            <w:pPr>
              <w:pStyle w:val="fcase1ertab"/>
              <w:snapToGrid w:val="0"/>
              <w:rPr>
                <w:rFonts w:ascii="Arial" w:hAnsi="Arial" w:cs="Arial"/>
                <w:b/>
                <w:bCs/>
              </w:rPr>
            </w:pPr>
          </w:p>
          <w:p w14:paraId="3BAE78D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rPr>
                <w:rFonts w:ascii="Arial" w:hAnsi="Arial" w:cs="Arial"/>
                <w:bCs/>
              </w:rPr>
              <w:t xml:space="preserve"> </w:t>
            </w:r>
            <w:r>
              <w:rPr>
                <w:rFonts w:ascii="Arial" w:hAnsi="Arial" w:cs="Arial"/>
              </w:rPr>
              <w:t>Entreprise adaptée</w:t>
            </w:r>
          </w:p>
          <w:p w14:paraId="3BAE78D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F055EF">
              <w:fldChar w:fldCharType="begin"/>
            </w:r>
            <w:r w:rsidR="00F055EF">
              <w:instrText xml:space="preserve"> HYPERLINK "https://www.legifrance.gouv.fr/affichCodeArticle.do?cidTexte=LEGITEXT000006072050&amp;idArticle=LEGIARTI000006903712&amp;dateTexte=&amp;categorieLien=cid" </w:instrText>
            </w:r>
            <w:r w:rsidR="00F055EF">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F055EF">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3BAE78D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BAE78D9" w14:textId="77777777" w:rsidR="00261FC1" w:rsidRDefault="00261FC1">
            <w:pPr>
              <w:snapToGrid w:val="0"/>
              <w:ind w:left="170" w:right="170"/>
              <w:jc w:val="both"/>
              <w:rPr>
                <w:rFonts w:ascii="Arial" w:hAnsi="Arial" w:cs="Arial"/>
                <w:sz w:val="16"/>
                <w:szCs w:val="16"/>
              </w:rPr>
            </w:pPr>
          </w:p>
          <w:p w14:paraId="3BAE78D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BAE78DB" w14:textId="77777777" w:rsidR="00261FC1" w:rsidRDefault="00261FC1">
            <w:pPr>
              <w:snapToGrid w:val="0"/>
              <w:jc w:val="both"/>
              <w:rPr>
                <w:rFonts w:ascii="Arial" w:hAnsi="Arial" w:cs="Arial"/>
                <w:b/>
                <w:bCs/>
              </w:rPr>
            </w:pPr>
          </w:p>
        </w:tc>
      </w:tr>
      <w:tr w:rsidR="00261FC1" w14:paraId="3BAE78E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BAE78DD" w14:textId="77777777" w:rsidR="00261FC1" w:rsidRDefault="00261FC1">
            <w:pPr>
              <w:pStyle w:val="fcase1ertab"/>
              <w:snapToGrid w:val="0"/>
              <w:rPr>
                <w:rFonts w:ascii="Arial" w:hAnsi="Arial" w:cs="Arial"/>
                <w:b/>
                <w:bCs/>
              </w:rPr>
            </w:pPr>
          </w:p>
          <w:p w14:paraId="3BAE78D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BAE78D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BAE78E0" w14:textId="77777777" w:rsidR="00261FC1" w:rsidRDefault="00261FC1">
            <w:pPr>
              <w:snapToGrid w:val="0"/>
              <w:ind w:left="170" w:right="170"/>
              <w:jc w:val="both"/>
              <w:rPr>
                <w:rFonts w:ascii="Arial" w:hAnsi="Arial" w:cs="Arial"/>
                <w:b/>
                <w:bCs/>
                <w:sz w:val="16"/>
                <w:szCs w:val="16"/>
              </w:rPr>
            </w:pPr>
          </w:p>
          <w:p w14:paraId="3BAE78E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BAE78E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BAE78E3" w14:textId="77777777" w:rsidR="00261FC1" w:rsidRDefault="00261FC1">
            <w:pPr>
              <w:snapToGrid w:val="0"/>
              <w:jc w:val="both"/>
              <w:rPr>
                <w:rFonts w:ascii="Arial" w:hAnsi="Arial" w:cs="Arial"/>
                <w:b/>
                <w:bCs/>
              </w:rPr>
            </w:pPr>
          </w:p>
        </w:tc>
      </w:tr>
      <w:tr w:rsidR="00261FC1" w14:paraId="3BAE78E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BAE78E5" w14:textId="77777777" w:rsidR="00261FC1" w:rsidRDefault="00261FC1" w:rsidP="00224E9C">
            <w:pPr>
              <w:pStyle w:val="fcase1ertab"/>
              <w:snapToGrid w:val="0"/>
              <w:rPr>
                <w:rFonts w:ascii="Arial" w:hAnsi="Arial" w:cs="Arial"/>
                <w:b/>
                <w:bCs/>
                <w:sz w:val="18"/>
                <w:szCs w:val="18"/>
              </w:rPr>
            </w:pPr>
          </w:p>
          <w:p w14:paraId="3BAE78E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BAE78E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3BAE78E8" w14:textId="77777777" w:rsidR="00261FC1" w:rsidRDefault="00261FC1" w:rsidP="00224E9C">
            <w:pPr>
              <w:snapToGrid w:val="0"/>
              <w:ind w:left="170" w:right="170"/>
              <w:jc w:val="both"/>
              <w:rPr>
                <w:rFonts w:ascii="Arial" w:hAnsi="Arial" w:cs="Arial"/>
                <w:b/>
                <w:bCs/>
                <w:sz w:val="16"/>
                <w:szCs w:val="16"/>
              </w:rPr>
            </w:pPr>
          </w:p>
          <w:p w14:paraId="3BAE78E9" w14:textId="77777777" w:rsidR="00261FC1" w:rsidRDefault="00261FC1" w:rsidP="00224E9C">
            <w:pPr>
              <w:snapToGrid w:val="0"/>
              <w:ind w:left="170" w:right="170"/>
              <w:jc w:val="both"/>
              <w:rPr>
                <w:rFonts w:ascii="Arial" w:hAnsi="Arial" w:cs="Arial"/>
                <w:b/>
                <w:bCs/>
                <w:sz w:val="16"/>
                <w:szCs w:val="16"/>
              </w:rPr>
            </w:pPr>
          </w:p>
          <w:p w14:paraId="3BAE78EA" w14:textId="77777777" w:rsidR="00261FC1" w:rsidRDefault="00261FC1" w:rsidP="00224E9C">
            <w:pPr>
              <w:snapToGrid w:val="0"/>
              <w:ind w:left="170" w:right="170"/>
              <w:jc w:val="both"/>
              <w:rPr>
                <w:rFonts w:ascii="Arial" w:hAnsi="Arial" w:cs="Arial"/>
                <w:b/>
                <w:bCs/>
                <w:sz w:val="16"/>
                <w:szCs w:val="16"/>
              </w:rPr>
            </w:pPr>
          </w:p>
          <w:p w14:paraId="3BAE78EB" w14:textId="77777777" w:rsidR="00261FC1" w:rsidRDefault="00261FC1" w:rsidP="00224E9C">
            <w:pPr>
              <w:snapToGrid w:val="0"/>
              <w:ind w:left="170" w:right="170"/>
              <w:jc w:val="both"/>
              <w:rPr>
                <w:rFonts w:ascii="Arial" w:hAnsi="Arial" w:cs="Arial"/>
                <w:b/>
                <w:bCs/>
                <w:sz w:val="16"/>
                <w:szCs w:val="16"/>
              </w:rPr>
            </w:pPr>
          </w:p>
          <w:p w14:paraId="3BAE78E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BAE78ED" w14:textId="77777777" w:rsidR="00261FC1" w:rsidRDefault="00261FC1" w:rsidP="00224E9C">
            <w:pPr>
              <w:snapToGrid w:val="0"/>
              <w:jc w:val="both"/>
              <w:rPr>
                <w:rFonts w:ascii="Arial" w:hAnsi="Arial" w:cs="Arial"/>
                <w:b/>
                <w:bCs/>
              </w:rPr>
            </w:pPr>
          </w:p>
        </w:tc>
      </w:tr>
      <w:tr w:rsidR="00261FC1" w14:paraId="3BAE78F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BAE78EF" w14:textId="77777777" w:rsidR="00261FC1" w:rsidRDefault="00261FC1">
            <w:pPr>
              <w:pStyle w:val="fcase1ertab"/>
              <w:snapToGrid w:val="0"/>
              <w:rPr>
                <w:rFonts w:ascii="Arial" w:hAnsi="Arial" w:cs="Arial"/>
                <w:b/>
                <w:bCs/>
                <w:sz w:val="18"/>
                <w:szCs w:val="18"/>
              </w:rPr>
            </w:pPr>
          </w:p>
          <w:p w14:paraId="3BAE78F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3BAE78F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BAE78F2" w14:textId="77777777" w:rsidR="00261FC1" w:rsidRDefault="00261FC1">
            <w:pPr>
              <w:snapToGrid w:val="0"/>
              <w:ind w:left="170" w:right="170"/>
              <w:jc w:val="both"/>
              <w:rPr>
                <w:rFonts w:ascii="Arial" w:hAnsi="Arial" w:cs="Arial"/>
                <w:b/>
                <w:bCs/>
                <w:sz w:val="16"/>
                <w:szCs w:val="16"/>
              </w:rPr>
            </w:pPr>
          </w:p>
          <w:p w14:paraId="3BAE78F3" w14:textId="77777777" w:rsidR="00261FC1" w:rsidRDefault="00261FC1">
            <w:pPr>
              <w:snapToGrid w:val="0"/>
              <w:ind w:left="170" w:right="170"/>
              <w:jc w:val="both"/>
              <w:rPr>
                <w:rFonts w:ascii="Arial" w:hAnsi="Arial" w:cs="Arial"/>
                <w:b/>
                <w:bCs/>
                <w:sz w:val="16"/>
                <w:szCs w:val="16"/>
              </w:rPr>
            </w:pPr>
          </w:p>
          <w:p w14:paraId="3BAE78F4" w14:textId="77777777" w:rsidR="00261FC1" w:rsidRDefault="00261FC1">
            <w:pPr>
              <w:snapToGrid w:val="0"/>
              <w:ind w:left="170" w:right="170"/>
              <w:jc w:val="both"/>
              <w:rPr>
                <w:rFonts w:ascii="Arial" w:hAnsi="Arial" w:cs="Arial"/>
                <w:b/>
                <w:bCs/>
                <w:sz w:val="16"/>
                <w:szCs w:val="16"/>
              </w:rPr>
            </w:pPr>
          </w:p>
          <w:p w14:paraId="3BAE78F5" w14:textId="77777777" w:rsidR="00261FC1" w:rsidRDefault="00261FC1">
            <w:pPr>
              <w:snapToGrid w:val="0"/>
              <w:ind w:left="170" w:right="170"/>
              <w:jc w:val="both"/>
              <w:rPr>
                <w:rFonts w:ascii="Arial" w:hAnsi="Arial" w:cs="Arial"/>
                <w:b/>
                <w:bCs/>
                <w:sz w:val="16"/>
                <w:szCs w:val="16"/>
              </w:rPr>
            </w:pPr>
          </w:p>
          <w:p w14:paraId="3BAE78F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BAE78F7" w14:textId="77777777" w:rsidR="00261FC1" w:rsidRDefault="00261FC1">
            <w:pPr>
              <w:snapToGrid w:val="0"/>
              <w:jc w:val="both"/>
              <w:rPr>
                <w:rFonts w:ascii="Arial" w:hAnsi="Arial" w:cs="Arial"/>
                <w:b/>
                <w:bCs/>
              </w:rPr>
            </w:pPr>
          </w:p>
        </w:tc>
      </w:tr>
      <w:tr w:rsidR="00E83C20" w14:paraId="3BAE790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BAE78F9" w14:textId="77777777" w:rsidR="00E83C20" w:rsidRDefault="00E83C20" w:rsidP="00D4627D">
            <w:pPr>
              <w:pStyle w:val="fcase1ertab"/>
              <w:snapToGrid w:val="0"/>
              <w:rPr>
                <w:rFonts w:ascii="Arial" w:hAnsi="Arial" w:cs="Arial"/>
                <w:b/>
                <w:bCs/>
                <w:sz w:val="18"/>
                <w:szCs w:val="18"/>
              </w:rPr>
            </w:pPr>
          </w:p>
          <w:p w14:paraId="3BAE78F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670CC9">
              <w:rPr>
                <w:rFonts w:ascii="Arial" w:hAnsi="Arial" w:cs="Arial"/>
              </w:rPr>
            </w:r>
            <w:r w:rsidR="00670CC9">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3BAE78F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BAE78FC" w14:textId="77777777" w:rsidR="00E83C20" w:rsidRDefault="00E83C20" w:rsidP="00D4627D">
            <w:pPr>
              <w:snapToGrid w:val="0"/>
              <w:ind w:left="170" w:right="170"/>
              <w:jc w:val="both"/>
              <w:rPr>
                <w:rFonts w:ascii="Arial" w:hAnsi="Arial" w:cs="Arial"/>
                <w:b/>
                <w:bCs/>
                <w:sz w:val="16"/>
                <w:szCs w:val="16"/>
              </w:rPr>
            </w:pPr>
          </w:p>
          <w:p w14:paraId="3BAE78F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BAE78FE" w14:textId="77777777" w:rsidR="00E83C20" w:rsidRDefault="00E83C20" w:rsidP="00D4627D">
            <w:pPr>
              <w:snapToGrid w:val="0"/>
              <w:ind w:left="170" w:right="170"/>
              <w:jc w:val="both"/>
              <w:rPr>
                <w:rFonts w:ascii="Arial" w:hAnsi="Arial" w:cs="Arial"/>
                <w:b/>
                <w:bCs/>
                <w:sz w:val="16"/>
                <w:szCs w:val="16"/>
              </w:rPr>
            </w:pPr>
          </w:p>
          <w:p w14:paraId="3BAE78FF" w14:textId="77777777" w:rsidR="00E83C20" w:rsidRDefault="00E83C20" w:rsidP="00D4627D">
            <w:pPr>
              <w:snapToGrid w:val="0"/>
              <w:ind w:left="170" w:right="170"/>
              <w:jc w:val="both"/>
              <w:rPr>
                <w:rFonts w:ascii="Arial" w:hAnsi="Arial" w:cs="Arial"/>
                <w:b/>
                <w:bCs/>
                <w:sz w:val="16"/>
                <w:szCs w:val="16"/>
              </w:rPr>
            </w:pPr>
          </w:p>
          <w:p w14:paraId="3BAE790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BAE7901" w14:textId="77777777" w:rsidR="00E83C20" w:rsidRDefault="00E83C20" w:rsidP="00D4627D">
            <w:pPr>
              <w:snapToGrid w:val="0"/>
              <w:jc w:val="both"/>
              <w:rPr>
                <w:rFonts w:ascii="Arial" w:hAnsi="Arial" w:cs="Arial"/>
                <w:b/>
                <w:bCs/>
              </w:rPr>
            </w:pPr>
          </w:p>
        </w:tc>
      </w:tr>
    </w:tbl>
    <w:p w14:paraId="3BAE7903" w14:textId="77777777" w:rsidR="00261FC1" w:rsidRDefault="00261FC1" w:rsidP="00D21AD8">
      <w:pPr>
        <w:tabs>
          <w:tab w:val="left" w:pos="-142"/>
          <w:tab w:val="left" w:pos="4111"/>
        </w:tabs>
        <w:rPr>
          <w:rFonts w:ascii="Arial" w:hAnsi="Arial" w:cs="Arial"/>
          <w:b/>
          <w:bCs/>
          <w:sz w:val="22"/>
          <w:szCs w:val="22"/>
        </w:rPr>
      </w:pPr>
    </w:p>
    <w:p w14:paraId="3BAE790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BAE7906" w14:textId="77777777" w:rsidTr="005C765E">
        <w:tc>
          <w:tcPr>
            <w:tcW w:w="10344" w:type="dxa"/>
            <w:shd w:val="clear" w:color="auto" w:fill="66CCFF"/>
          </w:tcPr>
          <w:p w14:paraId="3BAE790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3BAE7907" w14:textId="77777777" w:rsidR="00D21AD8" w:rsidRDefault="00D21AD8" w:rsidP="00D21AD8">
      <w:pPr>
        <w:tabs>
          <w:tab w:val="left" w:pos="-142"/>
          <w:tab w:val="left" w:pos="4111"/>
        </w:tabs>
        <w:rPr>
          <w:rFonts w:ascii="Arial" w:hAnsi="Arial" w:cs="Arial"/>
          <w:b/>
          <w:bCs/>
          <w:sz w:val="22"/>
          <w:szCs w:val="22"/>
        </w:rPr>
      </w:pPr>
    </w:p>
    <w:p w14:paraId="3BAE790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BAE790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0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0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0C" w14:textId="77777777" w:rsidR="002611DA" w:rsidRDefault="002611DA">
      <w:pPr>
        <w:suppressAutoHyphens w:val="0"/>
        <w:rPr>
          <w:rFonts w:ascii="Arial" w:hAnsi="Arial" w:cs="Arial"/>
        </w:rPr>
      </w:pPr>
      <w:r>
        <w:rPr>
          <w:rFonts w:ascii="Arial" w:hAnsi="Arial" w:cs="Arial"/>
        </w:rPr>
        <w:br w:type="page"/>
      </w:r>
    </w:p>
    <w:p w14:paraId="3BAE790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BAE790F" w14:textId="77777777" w:rsidTr="00261FC1">
        <w:tc>
          <w:tcPr>
            <w:tcW w:w="10331" w:type="dxa"/>
            <w:shd w:val="clear" w:color="auto" w:fill="66CCFF"/>
          </w:tcPr>
          <w:p w14:paraId="3BAE790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BAE791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BAE791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3BAE791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1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1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15" w14:textId="77777777" w:rsidR="00C56C9E" w:rsidRDefault="00C56C9E">
      <w:pPr>
        <w:pStyle w:val="En-tte"/>
        <w:tabs>
          <w:tab w:val="clear" w:pos="4536"/>
          <w:tab w:val="clear" w:pos="9072"/>
          <w:tab w:val="left" w:pos="0"/>
          <w:tab w:val="left" w:pos="2160"/>
        </w:tabs>
        <w:rPr>
          <w:rFonts w:ascii="Arial" w:hAnsi="Arial" w:cs="Arial"/>
          <w:b/>
          <w:bCs/>
        </w:rPr>
      </w:pPr>
    </w:p>
    <w:p w14:paraId="3BAE791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3BAE791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BAE791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BAE791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BAE791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BAE791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BAE791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BAE792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BAE791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3BAE791E" w14:textId="77777777" w:rsidR="00472B25" w:rsidRDefault="00472B25">
            <w:pPr>
              <w:tabs>
                <w:tab w:val="left" w:pos="864"/>
              </w:tabs>
              <w:snapToGrid w:val="0"/>
              <w:spacing w:before="120" w:after="120"/>
              <w:rPr>
                <w:rFonts w:ascii="Arial" w:hAnsi="Arial" w:cs="Arial"/>
                <w:sz w:val="16"/>
                <w:szCs w:val="16"/>
              </w:rPr>
            </w:pPr>
          </w:p>
          <w:p w14:paraId="3BAE791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BAE792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BAE7921" w14:textId="77777777" w:rsidR="00472B25" w:rsidRDefault="00472B25">
            <w:pPr>
              <w:tabs>
                <w:tab w:val="left" w:pos="864"/>
              </w:tabs>
              <w:snapToGrid w:val="0"/>
              <w:spacing w:before="120" w:after="120"/>
              <w:jc w:val="right"/>
              <w:rPr>
                <w:rFonts w:ascii="Arial" w:hAnsi="Arial" w:cs="Arial"/>
                <w:sz w:val="16"/>
                <w:szCs w:val="16"/>
              </w:rPr>
            </w:pPr>
          </w:p>
        </w:tc>
      </w:tr>
      <w:tr w:rsidR="00472B25" w14:paraId="3BAE792A" w14:textId="77777777">
        <w:trPr>
          <w:trHeight w:val="737"/>
        </w:trPr>
        <w:tc>
          <w:tcPr>
            <w:tcW w:w="2566" w:type="dxa"/>
            <w:tcBorders>
              <w:left w:val="single" w:sz="8" w:space="0" w:color="000000"/>
              <w:bottom w:val="single" w:sz="8" w:space="0" w:color="000000"/>
            </w:tcBorders>
            <w:shd w:val="clear" w:color="auto" w:fill="auto"/>
          </w:tcPr>
          <w:p w14:paraId="3BAE792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3BAE7924" w14:textId="77777777" w:rsidR="00472B25" w:rsidRDefault="00472B25">
            <w:pPr>
              <w:tabs>
                <w:tab w:val="left" w:pos="864"/>
              </w:tabs>
              <w:snapToGrid w:val="0"/>
              <w:spacing w:before="120" w:after="120"/>
              <w:rPr>
                <w:rFonts w:ascii="Arial" w:hAnsi="Arial" w:cs="Arial"/>
                <w:sz w:val="16"/>
                <w:szCs w:val="16"/>
              </w:rPr>
            </w:pPr>
          </w:p>
          <w:p w14:paraId="3BAE792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BAE7926" w14:textId="77777777" w:rsidR="00472B25" w:rsidRDefault="00472B25">
            <w:pPr>
              <w:tabs>
                <w:tab w:val="left" w:pos="864"/>
              </w:tabs>
              <w:snapToGrid w:val="0"/>
              <w:spacing w:before="120" w:after="120"/>
              <w:jc w:val="right"/>
              <w:rPr>
                <w:rFonts w:ascii="Arial" w:hAnsi="Arial" w:cs="Arial"/>
                <w:sz w:val="16"/>
                <w:szCs w:val="16"/>
              </w:rPr>
            </w:pPr>
          </w:p>
          <w:p w14:paraId="3BAE792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BAE7928" w14:textId="77777777" w:rsidR="00472B25" w:rsidRDefault="00472B25">
            <w:pPr>
              <w:tabs>
                <w:tab w:val="left" w:pos="864"/>
              </w:tabs>
              <w:snapToGrid w:val="0"/>
              <w:spacing w:before="120" w:after="120"/>
              <w:jc w:val="right"/>
              <w:rPr>
                <w:rFonts w:ascii="Arial" w:hAnsi="Arial" w:cs="Arial"/>
                <w:sz w:val="16"/>
                <w:szCs w:val="16"/>
              </w:rPr>
            </w:pPr>
          </w:p>
          <w:p w14:paraId="3BAE792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BAE792B" w14:textId="77777777" w:rsidR="00472B25" w:rsidRDefault="00472B25">
      <w:pPr>
        <w:tabs>
          <w:tab w:val="left" w:pos="864"/>
        </w:tabs>
        <w:jc w:val="both"/>
        <w:rPr>
          <w:rFonts w:ascii="Arial" w:hAnsi="Arial" w:cs="Arial"/>
        </w:rPr>
      </w:pPr>
    </w:p>
    <w:p w14:paraId="3BAE792C" w14:textId="77777777" w:rsidR="00E657EE" w:rsidRDefault="00E657EE">
      <w:pPr>
        <w:tabs>
          <w:tab w:val="left" w:pos="864"/>
        </w:tabs>
        <w:jc w:val="both"/>
        <w:rPr>
          <w:rFonts w:ascii="Arial" w:hAnsi="Arial" w:cs="Arial"/>
        </w:rPr>
      </w:pPr>
    </w:p>
    <w:p w14:paraId="3BAE792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BAE792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3BAE792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670CC9">
        <w:fldChar w:fldCharType="separate"/>
      </w:r>
      <w:r>
        <w:fldChar w:fldCharType="end"/>
      </w:r>
      <w:r>
        <w:t xml:space="preserve">  </w:t>
      </w:r>
    </w:p>
    <w:p w14:paraId="3BAE793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BAE793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BAE7933" w14:textId="77777777" w:rsidTr="00224E9C">
        <w:tc>
          <w:tcPr>
            <w:tcW w:w="10331" w:type="dxa"/>
            <w:shd w:val="clear" w:color="auto" w:fill="66CCFF"/>
          </w:tcPr>
          <w:p w14:paraId="3BAE793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3BAE793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BAE793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3BAE793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3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3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3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AE793A" w14:textId="77777777" w:rsidR="00614607" w:rsidRDefault="00614607">
      <w:pPr>
        <w:pStyle w:val="En-tte"/>
        <w:tabs>
          <w:tab w:val="clear" w:pos="4536"/>
          <w:tab w:val="clear" w:pos="9072"/>
          <w:tab w:val="left" w:pos="864"/>
        </w:tabs>
        <w:rPr>
          <w:rFonts w:ascii="Arial" w:hAnsi="Arial" w:cs="Arial"/>
        </w:rPr>
      </w:pPr>
    </w:p>
    <w:p w14:paraId="3BAE793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AE793D" w14:textId="77777777">
        <w:tc>
          <w:tcPr>
            <w:tcW w:w="10331" w:type="dxa"/>
            <w:shd w:val="clear" w:color="auto" w:fill="66CCFF"/>
          </w:tcPr>
          <w:p w14:paraId="3BAE793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BAE793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BAE793F" w14:textId="77777777" w:rsidR="00472B25" w:rsidRDefault="00472B25">
      <w:pPr>
        <w:tabs>
          <w:tab w:val="left" w:pos="576"/>
        </w:tabs>
        <w:rPr>
          <w:rFonts w:ascii="Arial" w:hAnsi="Arial" w:cs="Arial"/>
          <w:iCs/>
        </w:rPr>
      </w:pPr>
    </w:p>
    <w:p w14:paraId="3BAE794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3BAE794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BAE7942" w14:textId="77777777" w:rsidR="00472B25" w:rsidRDefault="00472B25">
      <w:pPr>
        <w:pStyle w:val="En-tte"/>
        <w:tabs>
          <w:tab w:val="clear" w:pos="4536"/>
          <w:tab w:val="clear" w:pos="9072"/>
          <w:tab w:val="left" w:pos="864"/>
        </w:tabs>
        <w:rPr>
          <w:rFonts w:ascii="Arial" w:hAnsi="Arial" w:cs="Arial"/>
        </w:rPr>
      </w:pPr>
    </w:p>
    <w:p w14:paraId="3BAE7943" w14:textId="77777777" w:rsidR="006A5F71" w:rsidRDefault="006A5F71">
      <w:pPr>
        <w:pStyle w:val="En-tte"/>
        <w:tabs>
          <w:tab w:val="clear" w:pos="4536"/>
          <w:tab w:val="clear" w:pos="9072"/>
          <w:tab w:val="left" w:pos="864"/>
        </w:tabs>
        <w:rPr>
          <w:rFonts w:ascii="Arial" w:hAnsi="Arial" w:cs="Arial"/>
        </w:rPr>
      </w:pPr>
    </w:p>
    <w:p w14:paraId="3BAE7944" w14:textId="77777777" w:rsidR="002611DA" w:rsidRDefault="002611DA">
      <w:pPr>
        <w:suppressAutoHyphens w:val="0"/>
        <w:rPr>
          <w:rFonts w:ascii="Arial" w:hAnsi="Arial" w:cs="Arial"/>
        </w:rPr>
      </w:pPr>
      <w:r>
        <w:rPr>
          <w:rFonts w:ascii="Arial" w:hAnsi="Arial" w:cs="Arial"/>
        </w:rPr>
        <w:br w:type="page"/>
      </w:r>
    </w:p>
    <w:p w14:paraId="3BAE794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AE7947" w14:textId="77777777">
        <w:tc>
          <w:tcPr>
            <w:tcW w:w="10331" w:type="dxa"/>
            <w:shd w:val="clear" w:color="auto" w:fill="66CCFF"/>
          </w:tcPr>
          <w:p w14:paraId="3BAE794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3BAE7948" w14:textId="77777777" w:rsidR="00472B25" w:rsidRDefault="00472B25">
      <w:pPr>
        <w:tabs>
          <w:tab w:val="left" w:pos="426"/>
        </w:tabs>
        <w:jc w:val="both"/>
        <w:rPr>
          <w:rFonts w:ascii="Arial" w:hAnsi="Arial" w:cs="Arial"/>
          <w:spacing w:val="-10"/>
        </w:rPr>
      </w:pPr>
    </w:p>
    <w:p w14:paraId="3BAE7949" w14:textId="77777777" w:rsidR="00472B25" w:rsidRDefault="00472B25">
      <w:pPr>
        <w:tabs>
          <w:tab w:val="left" w:pos="426"/>
        </w:tabs>
        <w:jc w:val="both"/>
        <w:rPr>
          <w:rFonts w:ascii="Arial" w:hAnsi="Arial" w:cs="Arial"/>
          <w:spacing w:val="-10"/>
        </w:rPr>
      </w:pPr>
    </w:p>
    <w:p w14:paraId="3BAE794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3BAE794B" w14:textId="77777777" w:rsidR="00472B25" w:rsidRDefault="00472B25">
      <w:pPr>
        <w:tabs>
          <w:tab w:val="left" w:pos="426"/>
        </w:tabs>
        <w:jc w:val="both"/>
        <w:rPr>
          <w:rFonts w:ascii="Arial" w:hAnsi="Arial" w:cs="Arial"/>
          <w:spacing w:val="-10"/>
        </w:rPr>
      </w:pPr>
    </w:p>
    <w:p w14:paraId="3BAE794C" w14:textId="77777777" w:rsidR="0013398C" w:rsidRDefault="0013398C">
      <w:pPr>
        <w:tabs>
          <w:tab w:val="left" w:pos="426"/>
        </w:tabs>
        <w:jc w:val="both"/>
        <w:rPr>
          <w:rFonts w:ascii="Arial" w:hAnsi="Arial" w:cs="Arial"/>
          <w:spacing w:val="-10"/>
        </w:rPr>
      </w:pPr>
    </w:p>
    <w:p w14:paraId="3BAE794D" w14:textId="77777777" w:rsidR="00472B25" w:rsidRDefault="00472B25">
      <w:pPr>
        <w:tabs>
          <w:tab w:val="left" w:pos="426"/>
        </w:tabs>
        <w:jc w:val="both"/>
        <w:rPr>
          <w:rFonts w:ascii="Arial" w:hAnsi="Arial" w:cs="Arial"/>
          <w:spacing w:val="-10"/>
        </w:rPr>
      </w:pPr>
    </w:p>
    <w:p w14:paraId="3BAE794E" w14:textId="77777777" w:rsidR="00472B25" w:rsidRDefault="00472B25">
      <w:pPr>
        <w:tabs>
          <w:tab w:val="left" w:pos="426"/>
        </w:tabs>
        <w:jc w:val="both"/>
        <w:rPr>
          <w:rFonts w:ascii="Arial" w:hAnsi="Arial" w:cs="Arial"/>
          <w:spacing w:val="-10"/>
        </w:rPr>
      </w:pPr>
    </w:p>
    <w:p w14:paraId="3BAE794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3BAE7950" w14:textId="77777777" w:rsidR="00472B25" w:rsidRPr="0013398C" w:rsidRDefault="00472B25">
      <w:pPr>
        <w:tabs>
          <w:tab w:val="left" w:pos="426"/>
        </w:tabs>
        <w:jc w:val="both"/>
        <w:rPr>
          <w:rFonts w:ascii="Arial" w:hAnsi="Arial" w:cs="Arial"/>
          <w:spacing w:val="-10"/>
          <w:sz w:val="22"/>
          <w:szCs w:val="22"/>
        </w:rPr>
      </w:pPr>
    </w:p>
    <w:p w14:paraId="3BAE7951" w14:textId="77777777" w:rsidR="00472B25" w:rsidRDefault="00472B25">
      <w:pPr>
        <w:tabs>
          <w:tab w:val="left" w:pos="576"/>
        </w:tabs>
        <w:rPr>
          <w:rFonts w:ascii="Arial" w:hAnsi="Arial" w:cs="Arial"/>
        </w:rPr>
      </w:pPr>
    </w:p>
    <w:p w14:paraId="3BAE7952" w14:textId="77777777" w:rsidR="00472B25" w:rsidRDefault="00472B25">
      <w:pPr>
        <w:jc w:val="both"/>
        <w:rPr>
          <w:rFonts w:ascii="Arial" w:hAnsi="Arial" w:cs="Arial"/>
        </w:rPr>
      </w:pPr>
    </w:p>
    <w:p w14:paraId="3BAE7953" w14:textId="77777777" w:rsidR="00B80B6A" w:rsidRDefault="00B80B6A">
      <w:pPr>
        <w:jc w:val="both"/>
        <w:rPr>
          <w:rFonts w:ascii="Arial" w:hAnsi="Arial" w:cs="Arial"/>
        </w:rPr>
      </w:pPr>
    </w:p>
    <w:p w14:paraId="3BAE7954" w14:textId="77777777" w:rsidR="00B80B6A" w:rsidRDefault="00B80B6A">
      <w:pPr>
        <w:jc w:val="both"/>
        <w:rPr>
          <w:rFonts w:ascii="Arial" w:hAnsi="Arial" w:cs="Arial"/>
        </w:rPr>
      </w:pPr>
    </w:p>
    <w:p w14:paraId="3BAE7955" w14:textId="77777777" w:rsidR="00B80B6A" w:rsidRDefault="00B80B6A">
      <w:pPr>
        <w:jc w:val="both"/>
        <w:rPr>
          <w:rFonts w:ascii="Arial" w:hAnsi="Arial" w:cs="Arial"/>
        </w:rPr>
      </w:pPr>
    </w:p>
    <w:p w14:paraId="3BAE7956" w14:textId="77777777" w:rsidR="00B80B6A" w:rsidRDefault="00B80B6A">
      <w:pPr>
        <w:jc w:val="both"/>
        <w:rPr>
          <w:rFonts w:ascii="Arial" w:hAnsi="Arial" w:cs="Arial"/>
        </w:rPr>
      </w:pPr>
    </w:p>
    <w:p w14:paraId="3BAE7957" w14:textId="77777777" w:rsidR="00B80B6A" w:rsidRDefault="00B80B6A">
      <w:pPr>
        <w:jc w:val="both"/>
        <w:rPr>
          <w:rFonts w:ascii="Arial" w:hAnsi="Arial" w:cs="Arial"/>
        </w:rPr>
      </w:pPr>
    </w:p>
    <w:p w14:paraId="3BAE7958" w14:textId="77777777" w:rsidR="00B80B6A" w:rsidRDefault="00B80B6A">
      <w:pPr>
        <w:jc w:val="both"/>
        <w:rPr>
          <w:rFonts w:ascii="Arial" w:hAnsi="Arial" w:cs="Arial"/>
        </w:rPr>
      </w:pPr>
    </w:p>
    <w:p w14:paraId="3BAE7959" w14:textId="77777777" w:rsidR="00B80B6A" w:rsidRDefault="00B80B6A">
      <w:pPr>
        <w:jc w:val="both"/>
        <w:rPr>
          <w:rFonts w:ascii="Arial" w:hAnsi="Arial" w:cs="Arial"/>
        </w:rPr>
      </w:pPr>
    </w:p>
    <w:p w14:paraId="3BAE795A" w14:textId="77777777" w:rsidR="00B80B6A" w:rsidRDefault="00B80B6A">
      <w:pPr>
        <w:jc w:val="both"/>
        <w:rPr>
          <w:rFonts w:ascii="Arial" w:hAnsi="Arial" w:cs="Arial"/>
        </w:rPr>
      </w:pPr>
    </w:p>
    <w:p w14:paraId="3BAE795B" w14:textId="77777777" w:rsidR="00B80B6A" w:rsidRDefault="00B80B6A">
      <w:pPr>
        <w:jc w:val="both"/>
        <w:rPr>
          <w:rFonts w:ascii="Arial" w:hAnsi="Arial" w:cs="Arial"/>
        </w:rPr>
      </w:pPr>
    </w:p>
    <w:p w14:paraId="3BAE795C" w14:textId="77777777" w:rsidR="00B80B6A" w:rsidRDefault="00B80B6A">
      <w:pPr>
        <w:jc w:val="both"/>
        <w:rPr>
          <w:rFonts w:ascii="Arial" w:hAnsi="Arial" w:cs="Arial"/>
        </w:rPr>
      </w:pPr>
    </w:p>
    <w:p w14:paraId="3BAE795D" w14:textId="77777777" w:rsidR="00B80B6A" w:rsidRDefault="00B80B6A">
      <w:pPr>
        <w:jc w:val="both"/>
        <w:rPr>
          <w:rFonts w:ascii="Arial" w:hAnsi="Arial" w:cs="Arial"/>
        </w:rPr>
      </w:pPr>
    </w:p>
    <w:p w14:paraId="3BAE795E" w14:textId="77777777" w:rsidR="00B80B6A" w:rsidRDefault="00B80B6A">
      <w:pPr>
        <w:jc w:val="both"/>
        <w:rPr>
          <w:rFonts w:ascii="Arial" w:hAnsi="Arial" w:cs="Arial"/>
        </w:rPr>
      </w:pPr>
    </w:p>
    <w:p w14:paraId="3BAE795F" w14:textId="77777777" w:rsidR="00B80B6A" w:rsidRDefault="00B80B6A">
      <w:pPr>
        <w:jc w:val="both"/>
        <w:rPr>
          <w:rFonts w:ascii="Arial" w:hAnsi="Arial" w:cs="Arial"/>
        </w:rPr>
      </w:pPr>
    </w:p>
    <w:p w14:paraId="3BAE7960" w14:textId="77777777" w:rsidR="00B80B6A" w:rsidRDefault="00B80B6A">
      <w:pPr>
        <w:jc w:val="both"/>
        <w:rPr>
          <w:rFonts w:ascii="Arial" w:hAnsi="Arial" w:cs="Arial"/>
        </w:rPr>
      </w:pPr>
    </w:p>
    <w:p w14:paraId="3BAE7961" w14:textId="77777777" w:rsidR="00B80B6A" w:rsidRDefault="00B80B6A">
      <w:pPr>
        <w:jc w:val="both"/>
        <w:rPr>
          <w:rFonts w:ascii="Arial" w:hAnsi="Arial" w:cs="Arial"/>
        </w:rPr>
      </w:pPr>
    </w:p>
    <w:p w14:paraId="3BAE7962" w14:textId="77777777" w:rsidR="00B80B6A" w:rsidRDefault="00B80B6A">
      <w:pPr>
        <w:jc w:val="both"/>
        <w:rPr>
          <w:rFonts w:ascii="Arial" w:hAnsi="Arial" w:cs="Arial"/>
        </w:rPr>
      </w:pPr>
    </w:p>
    <w:p w14:paraId="3BAE7963" w14:textId="77777777" w:rsidR="00B80B6A" w:rsidRDefault="00B80B6A">
      <w:pPr>
        <w:jc w:val="both"/>
        <w:rPr>
          <w:rFonts w:ascii="Arial" w:hAnsi="Arial" w:cs="Arial"/>
        </w:rPr>
      </w:pPr>
    </w:p>
    <w:p w14:paraId="3BAE7964" w14:textId="77777777" w:rsidR="00B71E45" w:rsidRDefault="00B71E45">
      <w:pPr>
        <w:jc w:val="both"/>
        <w:rPr>
          <w:rFonts w:ascii="Arial" w:hAnsi="Arial" w:cs="Arial"/>
        </w:rPr>
      </w:pPr>
    </w:p>
    <w:p w14:paraId="3BAE7965" w14:textId="77777777" w:rsidR="00B71E45" w:rsidRDefault="00B71E45">
      <w:pPr>
        <w:jc w:val="both"/>
        <w:rPr>
          <w:rFonts w:ascii="Arial" w:hAnsi="Arial" w:cs="Arial"/>
        </w:rPr>
      </w:pPr>
    </w:p>
    <w:p w14:paraId="3BAE7966" w14:textId="77777777" w:rsidR="00B71E45" w:rsidRDefault="00B71E45">
      <w:pPr>
        <w:jc w:val="both"/>
        <w:rPr>
          <w:rFonts w:ascii="Arial" w:hAnsi="Arial" w:cs="Arial"/>
        </w:rPr>
      </w:pPr>
    </w:p>
    <w:p w14:paraId="3BAE7967" w14:textId="77777777" w:rsidR="00B71E45" w:rsidRDefault="00B71E45">
      <w:pPr>
        <w:jc w:val="both"/>
        <w:rPr>
          <w:rFonts w:ascii="Arial" w:hAnsi="Arial" w:cs="Arial"/>
        </w:rPr>
      </w:pPr>
    </w:p>
    <w:p w14:paraId="3BAE7968" w14:textId="77777777" w:rsidR="00B80B6A" w:rsidRDefault="00B80B6A">
      <w:pPr>
        <w:jc w:val="both"/>
        <w:rPr>
          <w:rFonts w:ascii="Arial" w:hAnsi="Arial" w:cs="Arial"/>
        </w:rPr>
      </w:pPr>
    </w:p>
    <w:p w14:paraId="3BAE7969" w14:textId="77777777" w:rsidR="00B71E45" w:rsidRDefault="00B71E45">
      <w:pPr>
        <w:jc w:val="both"/>
        <w:rPr>
          <w:rFonts w:ascii="Arial" w:hAnsi="Arial" w:cs="Arial"/>
        </w:rPr>
      </w:pPr>
    </w:p>
    <w:p w14:paraId="3BAE796A" w14:textId="77777777" w:rsidR="00B71E45" w:rsidRDefault="00B71E45">
      <w:pPr>
        <w:jc w:val="both"/>
        <w:rPr>
          <w:rFonts w:ascii="Arial" w:hAnsi="Arial" w:cs="Arial"/>
        </w:rPr>
      </w:pPr>
    </w:p>
    <w:p w14:paraId="3BAE796B" w14:textId="77777777" w:rsidR="00B71E45" w:rsidRDefault="00B71E45">
      <w:pPr>
        <w:jc w:val="both"/>
        <w:rPr>
          <w:rFonts w:ascii="Arial" w:hAnsi="Arial" w:cs="Arial"/>
        </w:rPr>
      </w:pPr>
    </w:p>
    <w:p w14:paraId="3BAE796C" w14:textId="77777777" w:rsidR="00B71E45" w:rsidRDefault="00B71E45">
      <w:pPr>
        <w:jc w:val="both"/>
        <w:rPr>
          <w:rFonts w:ascii="Arial" w:hAnsi="Arial" w:cs="Arial"/>
        </w:rPr>
      </w:pPr>
    </w:p>
    <w:p w14:paraId="3BAE796D" w14:textId="77777777" w:rsidR="00B71E45" w:rsidRDefault="00B71E45">
      <w:pPr>
        <w:jc w:val="both"/>
        <w:rPr>
          <w:rFonts w:ascii="Arial" w:hAnsi="Arial" w:cs="Arial"/>
        </w:rPr>
      </w:pPr>
    </w:p>
    <w:p w14:paraId="3BAE796E" w14:textId="77777777" w:rsidR="00B71E45" w:rsidRDefault="00B71E45">
      <w:pPr>
        <w:jc w:val="both"/>
        <w:rPr>
          <w:rFonts w:ascii="Arial" w:hAnsi="Arial" w:cs="Arial"/>
        </w:rPr>
      </w:pPr>
    </w:p>
    <w:p w14:paraId="3BAE796F" w14:textId="77777777" w:rsidR="00B71E45" w:rsidRDefault="00B71E45">
      <w:pPr>
        <w:jc w:val="both"/>
        <w:rPr>
          <w:rFonts w:ascii="Arial" w:hAnsi="Arial" w:cs="Arial"/>
        </w:rPr>
      </w:pPr>
    </w:p>
    <w:p w14:paraId="3BAE7970" w14:textId="77777777" w:rsidR="00B71E45" w:rsidRDefault="00B71E45">
      <w:pPr>
        <w:jc w:val="both"/>
        <w:rPr>
          <w:rFonts w:ascii="Arial" w:hAnsi="Arial" w:cs="Arial"/>
        </w:rPr>
      </w:pPr>
    </w:p>
    <w:p w14:paraId="3BAE7971" w14:textId="77777777" w:rsidR="00B71E45" w:rsidRDefault="00B71E45">
      <w:pPr>
        <w:jc w:val="both"/>
        <w:rPr>
          <w:rFonts w:ascii="Arial" w:hAnsi="Arial" w:cs="Arial"/>
        </w:rPr>
      </w:pPr>
    </w:p>
    <w:p w14:paraId="3BAE7972" w14:textId="77777777" w:rsidR="00B71E45" w:rsidRDefault="00B71E45">
      <w:pPr>
        <w:jc w:val="both"/>
        <w:rPr>
          <w:rFonts w:ascii="Arial" w:hAnsi="Arial" w:cs="Arial"/>
        </w:rPr>
      </w:pPr>
    </w:p>
    <w:p w14:paraId="3BAE7973" w14:textId="77777777" w:rsidR="00B71E45" w:rsidRDefault="00B71E45">
      <w:pPr>
        <w:jc w:val="both"/>
        <w:rPr>
          <w:rFonts w:ascii="Arial" w:hAnsi="Arial" w:cs="Arial"/>
        </w:rPr>
      </w:pPr>
    </w:p>
    <w:p w14:paraId="3BAE7974" w14:textId="77777777" w:rsidR="00B71E45" w:rsidRDefault="00B71E45">
      <w:pPr>
        <w:jc w:val="both"/>
        <w:rPr>
          <w:rFonts w:ascii="Arial" w:hAnsi="Arial" w:cs="Arial"/>
        </w:rPr>
      </w:pPr>
    </w:p>
    <w:p w14:paraId="3BAE7975" w14:textId="77777777" w:rsidR="00B71E45" w:rsidRDefault="00B71E45">
      <w:pPr>
        <w:jc w:val="both"/>
        <w:rPr>
          <w:rFonts w:ascii="Arial" w:hAnsi="Arial" w:cs="Arial"/>
        </w:rPr>
      </w:pPr>
    </w:p>
    <w:p w14:paraId="3BAE7976" w14:textId="77777777" w:rsidR="00B71E45" w:rsidRDefault="00B71E45">
      <w:pPr>
        <w:jc w:val="both"/>
        <w:rPr>
          <w:rFonts w:ascii="Arial" w:hAnsi="Arial" w:cs="Arial"/>
        </w:rPr>
      </w:pPr>
    </w:p>
    <w:p w14:paraId="3BAE7977" w14:textId="77777777" w:rsidR="00B71E45" w:rsidRDefault="00B71E45">
      <w:pPr>
        <w:jc w:val="both"/>
        <w:rPr>
          <w:rFonts w:ascii="Arial" w:hAnsi="Arial" w:cs="Arial"/>
        </w:rPr>
      </w:pPr>
    </w:p>
    <w:p w14:paraId="3BAE7978" w14:textId="77777777" w:rsidR="00B71E45" w:rsidRDefault="00B71E45">
      <w:pPr>
        <w:jc w:val="both"/>
        <w:rPr>
          <w:rFonts w:ascii="Arial" w:hAnsi="Arial" w:cs="Arial"/>
        </w:rPr>
      </w:pPr>
    </w:p>
    <w:p w14:paraId="3BAE7979" w14:textId="77777777" w:rsidR="00B71E45" w:rsidRDefault="00B71E45">
      <w:pPr>
        <w:jc w:val="both"/>
        <w:rPr>
          <w:rFonts w:ascii="Arial" w:hAnsi="Arial" w:cs="Arial"/>
        </w:rPr>
      </w:pPr>
    </w:p>
    <w:p w14:paraId="3BAE797A" w14:textId="77777777" w:rsidR="00B71E45" w:rsidRDefault="00B71E45">
      <w:pPr>
        <w:jc w:val="both"/>
        <w:rPr>
          <w:rFonts w:ascii="Arial" w:hAnsi="Arial" w:cs="Arial"/>
        </w:rPr>
      </w:pPr>
    </w:p>
    <w:p w14:paraId="3BAE797B" w14:textId="77777777" w:rsidR="00B71E45" w:rsidRDefault="00B71E45">
      <w:pPr>
        <w:jc w:val="both"/>
        <w:rPr>
          <w:rFonts w:ascii="Arial" w:hAnsi="Arial" w:cs="Arial"/>
        </w:rPr>
      </w:pPr>
    </w:p>
    <w:p w14:paraId="3BAE797C" w14:textId="77777777" w:rsidR="00B71E45" w:rsidRDefault="00B71E45">
      <w:pPr>
        <w:jc w:val="both"/>
        <w:rPr>
          <w:rFonts w:ascii="Arial" w:hAnsi="Arial" w:cs="Arial"/>
        </w:rPr>
      </w:pPr>
    </w:p>
    <w:p w14:paraId="3BAE797D" w14:textId="77777777" w:rsidR="00B71E45" w:rsidRDefault="00B71E45">
      <w:pPr>
        <w:jc w:val="both"/>
        <w:rPr>
          <w:rFonts w:ascii="Arial" w:hAnsi="Arial" w:cs="Arial"/>
        </w:rPr>
      </w:pPr>
    </w:p>
    <w:p w14:paraId="3BAE797E" w14:textId="77777777" w:rsidR="00B71E45" w:rsidRDefault="00B71E45">
      <w:pPr>
        <w:jc w:val="both"/>
        <w:rPr>
          <w:rFonts w:ascii="Arial" w:hAnsi="Arial" w:cs="Arial"/>
        </w:rPr>
      </w:pPr>
    </w:p>
    <w:p w14:paraId="3BAE797F" w14:textId="77777777" w:rsidR="00B71E45" w:rsidRDefault="00B71E45">
      <w:pPr>
        <w:jc w:val="both"/>
        <w:rPr>
          <w:rFonts w:ascii="Arial" w:hAnsi="Arial" w:cs="Arial"/>
        </w:rPr>
      </w:pPr>
    </w:p>
    <w:p w14:paraId="3BAE7980" w14:textId="77777777" w:rsidR="00B71E45" w:rsidRDefault="00B71E45">
      <w:pPr>
        <w:jc w:val="both"/>
        <w:rPr>
          <w:rFonts w:ascii="Arial" w:hAnsi="Arial" w:cs="Arial"/>
        </w:rPr>
      </w:pPr>
    </w:p>
    <w:p w14:paraId="3BAE7981"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7986" w14:textId="77777777" w:rsidR="005C6314" w:rsidRDefault="005C6314">
      <w:r>
        <w:separator/>
      </w:r>
    </w:p>
  </w:endnote>
  <w:endnote w:type="continuationSeparator" w:id="0">
    <w:p w14:paraId="3BAE7987"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BAE798E" w14:textId="77777777" w:rsidTr="00D1606A">
      <w:trPr>
        <w:trHeight w:val="284"/>
        <w:tblHeader/>
      </w:trPr>
      <w:tc>
        <w:tcPr>
          <w:tcW w:w="3513" w:type="dxa"/>
          <w:shd w:val="clear" w:color="auto" w:fill="66CCFF"/>
        </w:tcPr>
        <w:p w14:paraId="3BAE7988"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3BAE7989" w14:textId="18E9846D" w:rsidR="00472B25" w:rsidRPr="00D1606A" w:rsidRDefault="00D1606A">
          <w:pPr>
            <w:shd w:val="clear" w:color="auto" w:fill="66CCFF"/>
            <w:snapToGrid w:val="0"/>
            <w:jc w:val="center"/>
            <w:rPr>
              <w:rFonts w:asciiTheme="minorHAnsi" w:hAnsiTheme="minorHAnsi" w:cstheme="minorHAnsi"/>
              <w:b/>
              <w:bCs/>
              <w:sz w:val="18"/>
              <w:szCs w:val="18"/>
            </w:rPr>
          </w:pPr>
          <w:r w:rsidRPr="00D1606A">
            <w:rPr>
              <w:rFonts w:ascii="Arial" w:hAnsi="Arial" w:cs="Arial"/>
              <w:b/>
              <w:bCs/>
              <w:sz w:val="18"/>
              <w:szCs w:val="18"/>
            </w:rPr>
            <w:t>3</w:t>
          </w:r>
          <w:r w:rsidR="00670CC9">
            <w:rPr>
              <w:rFonts w:ascii="Arial" w:hAnsi="Arial" w:cs="Arial"/>
              <w:b/>
              <w:bCs/>
              <w:sz w:val="18"/>
              <w:szCs w:val="18"/>
            </w:rPr>
            <w:t>63</w:t>
          </w:r>
          <w:r w:rsidRPr="00D1606A">
            <w:rPr>
              <w:rFonts w:ascii="Arial" w:hAnsi="Arial" w:cs="Arial"/>
              <w:b/>
              <w:bCs/>
              <w:sz w:val="18"/>
              <w:szCs w:val="18"/>
            </w:rPr>
            <w:t>_</w:t>
          </w:r>
          <w:r w:rsidR="00670CC9">
            <w:rPr>
              <w:rFonts w:ascii="Arial" w:hAnsi="Arial" w:cs="Arial"/>
              <w:b/>
              <w:bCs/>
              <w:sz w:val="18"/>
              <w:szCs w:val="18"/>
            </w:rPr>
            <w:t>AOO</w:t>
          </w:r>
          <w:r w:rsidRPr="00D1606A">
            <w:rPr>
              <w:rFonts w:ascii="Arial" w:hAnsi="Arial" w:cs="Arial"/>
              <w:b/>
              <w:bCs/>
              <w:sz w:val="18"/>
              <w:szCs w:val="18"/>
            </w:rPr>
            <w:t>_FORMATION EXTINCTEUR EFS HFNO</w:t>
          </w:r>
        </w:p>
      </w:tc>
      <w:tc>
        <w:tcPr>
          <w:tcW w:w="900" w:type="dxa"/>
          <w:shd w:val="clear" w:color="auto" w:fill="66CCFF"/>
        </w:tcPr>
        <w:p w14:paraId="3BAE798A"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BAE798B"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BAE798C"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BAE798D"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3BAE798F"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7984" w14:textId="77777777" w:rsidR="005C6314" w:rsidRDefault="005C6314">
      <w:r>
        <w:separator/>
      </w:r>
    </w:p>
  </w:footnote>
  <w:footnote w:type="continuationSeparator" w:id="0">
    <w:p w14:paraId="3BAE7985"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70CC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1606A"/>
    <w:rsid w:val="00D21AD8"/>
    <w:rsid w:val="00D63EF7"/>
    <w:rsid w:val="00D82167"/>
    <w:rsid w:val="00DA5F03"/>
    <w:rsid w:val="00E50B22"/>
    <w:rsid w:val="00E657EE"/>
    <w:rsid w:val="00E83C20"/>
    <w:rsid w:val="00EA3323"/>
    <w:rsid w:val="00EE5B56"/>
    <w:rsid w:val="00EF77E1"/>
    <w:rsid w:val="00F055EF"/>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BAE789D"/>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2.xml><?xml version="1.0" encoding="utf-8"?>
<ds:datastoreItem xmlns:ds="http://schemas.openxmlformats.org/officeDocument/2006/customXml" ds:itemID="{2BAF2B82-348A-41F5-A5A3-43F3E114251A}">
  <ds:schemaRefs>
    <ds:schemaRef ds:uri="http://purl.org/dc/dcmitype/"/>
    <ds:schemaRef ds:uri="3db10a5d-558e-4c80-b55c-f43536d34388"/>
    <ds:schemaRef ds:uri="http://purl.org/dc/elements/1.1/"/>
    <ds:schemaRef ds:uri="http://schemas.microsoft.com/office/2006/documentManagement/types"/>
    <ds:schemaRef ds:uri="http://schemas.microsoft.com/sharepoint/v3"/>
    <ds:schemaRef ds:uri="http://www.w3.org/XML/1998/namespace"/>
    <ds:schemaRef ds:uri="8cabc909-925b-4993-810a-c39a03b082db"/>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1264</Words>
  <Characters>6955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8203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AHOUSSOU Eny</cp:lastModifiedBy>
  <cp:revision>4</cp:revision>
  <cp:lastPrinted>2016-03-31T08:52:00Z</cp:lastPrinted>
  <dcterms:created xsi:type="dcterms:W3CDTF">2025-06-19T13:49:00Z</dcterms:created>
  <dcterms:modified xsi:type="dcterms:W3CDTF">2025-12-03T16:57:00Z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