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D37B" w14:textId="77777777" w:rsidR="00472B25" w:rsidRDefault="00810F08">
      <w:pPr>
        <w:rPr>
          <w:b/>
          <w:bCs/>
        </w:rPr>
      </w:pPr>
      <w:r>
        <w:rPr>
          <w:noProof/>
          <w:lang w:eastAsia="fr-FR"/>
        </w:rPr>
        <w:drawing>
          <wp:anchor distT="0" distB="0" distL="114300" distR="114300" simplePos="0" relativeHeight="251659264" behindDoc="1" locked="0" layoutInCell="1" allowOverlap="1" wp14:anchorId="4C9B7FDF" wp14:editId="048571D2">
            <wp:simplePos x="0" y="0"/>
            <wp:positionH relativeFrom="margin">
              <wp:align>left</wp:align>
            </wp:positionH>
            <wp:positionV relativeFrom="page">
              <wp:posOffset>414655</wp:posOffset>
            </wp:positionV>
            <wp:extent cx="1804670" cy="1804670"/>
            <wp:effectExtent l="0" t="0" r="508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4670" cy="1804670"/>
                    </a:xfrm>
                    <a:prstGeom prst="rect">
                      <a:avLst/>
                    </a:prstGeom>
                    <a:noFill/>
                  </pic:spPr>
                </pic:pic>
              </a:graphicData>
            </a:graphic>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A91C6DD" w14:textId="77777777">
        <w:tc>
          <w:tcPr>
            <w:tcW w:w="10419" w:type="dxa"/>
          </w:tcPr>
          <w:p w14:paraId="27C9FA3D" w14:textId="77777777" w:rsidR="00472B25" w:rsidRDefault="00472B25" w:rsidP="006050DD">
            <w:pPr>
              <w:pStyle w:val="Pieddepage"/>
              <w:tabs>
                <w:tab w:val="clear" w:pos="4536"/>
                <w:tab w:val="clear" w:pos="9072"/>
              </w:tabs>
              <w:ind w:left="1343" w:right="1703"/>
              <w:jc w:val="center"/>
            </w:pPr>
          </w:p>
        </w:tc>
      </w:tr>
    </w:tbl>
    <w:p w14:paraId="1586B174" w14:textId="77777777" w:rsidR="00472B25" w:rsidRDefault="00810F08">
      <w:r>
        <w:rPr>
          <w:noProof/>
          <w:lang w:eastAsia="fr-FR"/>
        </w:rPr>
        <w:drawing>
          <wp:anchor distT="0" distB="0" distL="114300" distR="114300" simplePos="0" relativeHeight="251661312" behindDoc="1" locked="0" layoutInCell="1" allowOverlap="1" wp14:anchorId="0E6C36AC" wp14:editId="687A0C7E">
            <wp:simplePos x="0" y="0"/>
            <wp:positionH relativeFrom="column">
              <wp:posOffset>5610225</wp:posOffset>
            </wp:positionH>
            <wp:positionV relativeFrom="page">
              <wp:posOffset>592455</wp:posOffset>
            </wp:positionV>
            <wp:extent cx="902335" cy="89598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2335" cy="895985"/>
                    </a:xfrm>
                    <a:prstGeom prst="rect">
                      <a:avLst/>
                    </a:prstGeom>
                    <a:noFill/>
                  </pic:spPr>
                </pic:pic>
              </a:graphicData>
            </a:graphic>
          </wp:anchor>
        </w:drawing>
      </w:r>
    </w:p>
    <w:p w14:paraId="6B526636" w14:textId="77777777" w:rsidR="00810F08" w:rsidRDefault="00810F08" w:rsidP="00810F08">
      <w:pPr>
        <w:jc w:val="center"/>
      </w:pPr>
    </w:p>
    <w:p w14:paraId="532812DD" w14:textId="77777777" w:rsidR="00810F08" w:rsidRDefault="00810F08" w:rsidP="00810F08">
      <w:pPr>
        <w:jc w:val="center"/>
      </w:pPr>
    </w:p>
    <w:p w14:paraId="43687BD5" w14:textId="77777777" w:rsidR="00810F08" w:rsidRDefault="00810F08"/>
    <w:p w14:paraId="1A63622A" w14:textId="77777777" w:rsidR="00810F08" w:rsidRPr="00810F08" w:rsidRDefault="00810F08" w:rsidP="00810F08">
      <w:pPr>
        <w:pStyle w:val="Pieddepage"/>
        <w:tabs>
          <w:tab w:val="clear" w:pos="4536"/>
          <w:tab w:val="clear" w:pos="9072"/>
        </w:tabs>
        <w:ind w:left="1343" w:right="1561"/>
        <w:jc w:val="center"/>
        <w:rPr>
          <w:rFonts w:ascii="Arial" w:hAnsi="Arial" w:cs="Arial"/>
          <w:b/>
          <w:sz w:val="16"/>
          <w:szCs w:val="16"/>
        </w:rPr>
      </w:pPr>
      <w:r>
        <w:tab/>
      </w:r>
      <w:r w:rsidRPr="00810F08">
        <w:rPr>
          <w:rFonts w:ascii="Arial" w:hAnsi="Arial" w:cs="Arial"/>
          <w:b/>
          <w:sz w:val="16"/>
          <w:szCs w:val="16"/>
        </w:rPr>
        <w:t>MINISTERE DE L’ENSEIGNEMENT SUPERIEUR,</w:t>
      </w:r>
    </w:p>
    <w:p w14:paraId="71B9992E" w14:textId="77777777" w:rsidR="00810F08" w:rsidRPr="00810F08" w:rsidRDefault="00810F08" w:rsidP="00810F08">
      <w:pPr>
        <w:ind w:left="1343" w:right="1561"/>
        <w:jc w:val="center"/>
        <w:rPr>
          <w:rFonts w:ascii="Arial" w:hAnsi="Arial" w:cs="Arial"/>
          <w:b/>
          <w:sz w:val="16"/>
          <w:szCs w:val="16"/>
        </w:rPr>
      </w:pPr>
      <w:r w:rsidRPr="00810F08">
        <w:rPr>
          <w:rFonts w:ascii="Arial" w:hAnsi="Arial" w:cs="Arial"/>
          <w:b/>
          <w:sz w:val="16"/>
          <w:szCs w:val="16"/>
        </w:rPr>
        <w:t>DE LA RECHERCHE ET DE L’INNOVATION</w:t>
      </w:r>
    </w:p>
    <w:p w14:paraId="78367531" w14:textId="77777777" w:rsidR="00810F08" w:rsidRDefault="00810F08" w:rsidP="00810F08">
      <w:pPr>
        <w:tabs>
          <w:tab w:val="left" w:pos="4485"/>
        </w:tabs>
        <w:jc w:val="center"/>
      </w:pPr>
      <w:r w:rsidRPr="00810F08">
        <w:rPr>
          <w:rFonts w:ascii="Arial" w:eastAsiaTheme="minorHAnsi" w:hAnsi="Arial" w:cs="Arial"/>
          <w:b/>
          <w:sz w:val="16"/>
          <w:szCs w:val="16"/>
          <w:lang w:eastAsia="en-US"/>
        </w:rPr>
        <w:t>Crous de Nantes Pays de la Loire</w:t>
      </w:r>
    </w:p>
    <w:p w14:paraId="5C3ABFD3" w14:textId="77777777" w:rsidR="00810F08" w:rsidRDefault="00810F08"/>
    <w:p w14:paraId="54DDF890" w14:textId="77777777" w:rsidR="00810F08" w:rsidRDefault="00810F08"/>
    <w:p w14:paraId="62959044" w14:textId="77777777" w:rsidR="00810F08" w:rsidRDefault="00810F08">
      <w:pPr>
        <w:sectPr w:rsidR="00810F08" w:rsidSect="00810F08">
          <w:footerReference w:type="default" r:id="rId13"/>
          <w:pgSz w:w="11906" w:h="16838"/>
          <w:pgMar w:top="454" w:right="851" w:bottom="736" w:left="851" w:header="709" w:footer="709"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3BD137B" w14:textId="77777777">
        <w:tc>
          <w:tcPr>
            <w:tcW w:w="9288" w:type="dxa"/>
            <w:shd w:val="clear" w:color="auto" w:fill="66CCFF"/>
          </w:tcPr>
          <w:p w14:paraId="1ECC6662"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228083BD" w14:textId="77777777" w:rsidR="00472B25" w:rsidRDefault="00472B25">
            <w:pPr>
              <w:pStyle w:val="Titre8"/>
              <w:tabs>
                <w:tab w:val="num" w:pos="0"/>
                <w:tab w:val="right" w:pos="9639"/>
              </w:tabs>
              <w:rPr>
                <w:sz w:val="28"/>
                <w:szCs w:val="28"/>
              </w:rPr>
            </w:pPr>
            <w:r>
              <w:rPr>
                <w:caps/>
                <w:sz w:val="28"/>
                <w:szCs w:val="28"/>
              </w:rPr>
              <w:t>DECLARATION DU candidat INDIVIDUEL</w:t>
            </w:r>
          </w:p>
          <w:p w14:paraId="374A9DBC"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4492185A" w14:textId="77777777" w:rsidR="00472B25" w:rsidRDefault="00472B25">
            <w:pPr>
              <w:pStyle w:val="Titre8"/>
              <w:tabs>
                <w:tab w:val="num" w:pos="0"/>
                <w:tab w:val="right" w:pos="9639"/>
              </w:tabs>
              <w:spacing w:before="120" w:after="120"/>
            </w:pPr>
            <w:r>
              <w:rPr>
                <w:caps/>
                <w:sz w:val="28"/>
                <w:szCs w:val="28"/>
              </w:rPr>
              <w:t>DC2</w:t>
            </w:r>
          </w:p>
        </w:tc>
      </w:tr>
    </w:tbl>
    <w:p w14:paraId="77A126E7" w14:textId="77777777" w:rsidR="00472B25" w:rsidRDefault="00472B25">
      <w:pPr>
        <w:jc w:val="both"/>
        <w:rPr>
          <w:rFonts w:ascii="Arial" w:hAnsi="Arial" w:cs="Arial"/>
        </w:rPr>
      </w:pPr>
    </w:p>
    <w:p w14:paraId="7C5E6838"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4CD139BC" w14:textId="77777777" w:rsidR="006050DD" w:rsidRPr="00257456" w:rsidRDefault="006050DD" w:rsidP="00257456"/>
    <w:p w14:paraId="11A0B1D9"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5CD38F6C" w14:textId="77777777" w:rsidR="00614AE6" w:rsidRPr="00614AE6" w:rsidRDefault="00614AE6" w:rsidP="00614AE6"/>
    <w:p w14:paraId="3B3207EA"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9666225" w14:textId="77777777" w:rsidR="00614AE6" w:rsidRPr="00614AE6" w:rsidRDefault="00614AE6" w:rsidP="00614AE6"/>
    <w:p w14:paraId="37CFD984"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BD88002" w14:textId="77777777" w:rsidR="00614AE6" w:rsidRPr="0025478A" w:rsidRDefault="00614AE6">
      <w:pPr>
        <w:jc w:val="both"/>
        <w:rPr>
          <w:rFonts w:ascii="Arial" w:hAnsi="Arial" w:cs="Arial"/>
          <w:i/>
          <w:iCs/>
        </w:rPr>
      </w:pPr>
    </w:p>
    <w:p w14:paraId="7BB3AB82"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4"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5"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8"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9"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3"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6C791D0" w14:textId="77777777" w:rsidR="003C025D" w:rsidRPr="001C7D87" w:rsidRDefault="003C025D" w:rsidP="003C025D">
      <w:pPr>
        <w:jc w:val="both"/>
        <w:rPr>
          <w:rFonts w:ascii="Arial" w:hAnsi="Arial" w:cs="Arial"/>
          <w:i/>
          <w:sz w:val="18"/>
          <w:szCs w:val="18"/>
        </w:rPr>
      </w:pPr>
    </w:p>
    <w:p w14:paraId="2131AE82"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E1B286E" w14:textId="77777777">
        <w:tc>
          <w:tcPr>
            <w:tcW w:w="10331" w:type="dxa"/>
            <w:shd w:val="clear" w:color="auto" w:fill="66CCFF"/>
          </w:tcPr>
          <w:p w14:paraId="0A0071D2"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02EAE512"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0862A69B" w14:textId="77777777" w:rsidR="00472B25" w:rsidRDefault="00472B25">
      <w:pPr>
        <w:rPr>
          <w:rFonts w:ascii="Arial" w:hAnsi="Arial" w:cs="Arial"/>
          <w:b/>
          <w:bCs/>
        </w:rPr>
      </w:pPr>
    </w:p>
    <w:p w14:paraId="2A5AFE9D" w14:textId="77777777" w:rsidR="00EC466B" w:rsidRPr="008D6504" w:rsidRDefault="00EC466B" w:rsidP="00EC466B">
      <w:pPr>
        <w:pStyle w:val="En-tte"/>
        <w:rPr>
          <w:rFonts w:ascii="Arial" w:hAnsi="Arial" w:cs="Arial"/>
        </w:rPr>
      </w:pPr>
      <w:r>
        <w:rPr>
          <w:rFonts w:ascii="Arial" w:hAnsi="Arial" w:cs="Arial"/>
        </w:rPr>
        <w:t>Madame Nathalie BOURSIER</w:t>
      </w:r>
      <w:r w:rsidRPr="008D6504">
        <w:rPr>
          <w:rFonts w:ascii="Arial" w:hAnsi="Arial" w:cs="Arial"/>
        </w:rPr>
        <w:t>, Direct</w:t>
      </w:r>
      <w:r>
        <w:rPr>
          <w:rFonts w:ascii="Arial" w:hAnsi="Arial" w:cs="Arial"/>
        </w:rPr>
        <w:t>rice</w:t>
      </w:r>
      <w:r w:rsidRPr="008D6504">
        <w:rPr>
          <w:rFonts w:ascii="Arial" w:hAnsi="Arial" w:cs="Arial"/>
        </w:rPr>
        <w:t xml:space="preserve"> général</w:t>
      </w:r>
      <w:r>
        <w:rPr>
          <w:rFonts w:ascii="Arial" w:hAnsi="Arial" w:cs="Arial"/>
        </w:rPr>
        <w:t>e</w:t>
      </w:r>
      <w:r w:rsidRPr="008D6504">
        <w:rPr>
          <w:rFonts w:ascii="Arial" w:hAnsi="Arial" w:cs="Arial"/>
        </w:rPr>
        <w:t xml:space="preserve"> du Crous de Nantes Pays de la Loire </w:t>
      </w:r>
    </w:p>
    <w:p w14:paraId="0DED3345" w14:textId="77777777" w:rsidR="006050DD" w:rsidRPr="0017421F" w:rsidRDefault="006050DD" w:rsidP="006050DD">
      <w:pPr>
        <w:pStyle w:val="En-tte"/>
        <w:rPr>
          <w:rFonts w:ascii="Arial" w:hAnsi="Arial" w:cs="Arial"/>
        </w:rPr>
      </w:pPr>
      <w:r w:rsidRPr="0017421F">
        <w:rPr>
          <w:rFonts w:ascii="Arial" w:hAnsi="Arial" w:cs="Arial"/>
        </w:rPr>
        <w:t>CENTRE REGIONAL DES ŒUVRES UNIVERSITAIRES ET SCOLAIRES DE NANTES- PAYS DE LA LOIRE</w:t>
      </w:r>
    </w:p>
    <w:p w14:paraId="5FD49523" w14:textId="77777777" w:rsidR="006050DD" w:rsidRPr="0017421F" w:rsidRDefault="006050DD" w:rsidP="006050DD">
      <w:pPr>
        <w:pStyle w:val="En-tte"/>
        <w:rPr>
          <w:rFonts w:ascii="Arial" w:hAnsi="Arial" w:cs="Arial"/>
        </w:rPr>
      </w:pPr>
      <w:r w:rsidRPr="0017421F">
        <w:rPr>
          <w:rFonts w:ascii="Arial" w:hAnsi="Arial" w:cs="Arial"/>
        </w:rPr>
        <w:t>2 Bd Guy Mollet – BP 52213 – 44322 NANTES CEDEX 3</w:t>
      </w:r>
    </w:p>
    <w:p w14:paraId="796A4CF5" w14:textId="77777777" w:rsidR="006050DD" w:rsidRPr="0017421F" w:rsidRDefault="006050DD" w:rsidP="006050DD">
      <w:pPr>
        <w:pStyle w:val="En-tte"/>
        <w:rPr>
          <w:rFonts w:ascii="Arial" w:hAnsi="Arial" w:cs="Arial"/>
        </w:rPr>
      </w:pPr>
      <w:r w:rsidRPr="0017421F">
        <w:rPr>
          <w:rFonts w:ascii="Arial" w:hAnsi="Arial" w:cs="Arial"/>
        </w:rPr>
        <w:t>Tél. 02 40 37 13 30</w:t>
      </w:r>
    </w:p>
    <w:p w14:paraId="7E174CC2" w14:textId="77777777" w:rsidR="006050DD" w:rsidRPr="0017421F" w:rsidRDefault="006050DD" w:rsidP="006050DD">
      <w:pPr>
        <w:pStyle w:val="En-tte"/>
        <w:rPr>
          <w:rFonts w:ascii="Arial" w:hAnsi="Arial" w:cs="Arial"/>
        </w:rPr>
      </w:pPr>
      <w:r w:rsidRPr="0017421F">
        <w:rPr>
          <w:rFonts w:ascii="Arial" w:hAnsi="Arial" w:cs="Arial"/>
        </w:rPr>
        <w:t>Télécopie : 02 40 37 13 00</w:t>
      </w:r>
    </w:p>
    <w:p w14:paraId="5EE8B51F" w14:textId="77777777" w:rsidR="006050DD" w:rsidRPr="0017421F" w:rsidRDefault="006050DD" w:rsidP="006050DD">
      <w:pPr>
        <w:pStyle w:val="En-tte"/>
        <w:tabs>
          <w:tab w:val="clear" w:pos="4536"/>
          <w:tab w:val="clear" w:pos="9072"/>
        </w:tabs>
        <w:rPr>
          <w:rFonts w:ascii="Arial" w:hAnsi="Arial" w:cs="Arial"/>
        </w:rPr>
      </w:pPr>
      <w:r w:rsidRPr="0017421F">
        <w:rPr>
          <w:rFonts w:ascii="Arial" w:hAnsi="Arial" w:cs="Arial"/>
        </w:rPr>
        <w:t>Courriel : directeur@crous-nantes.fr</w:t>
      </w:r>
    </w:p>
    <w:p w14:paraId="20794FD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483F054" w14:textId="77777777">
        <w:tc>
          <w:tcPr>
            <w:tcW w:w="10331" w:type="dxa"/>
            <w:shd w:val="clear" w:color="auto" w:fill="66CCFF"/>
          </w:tcPr>
          <w:p w14:paraId="68F89BF5"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4A796B0" w14:textId="77777777" w:rsidR="00472B25" w:rsidRPr="008C2177" w:rsidRDefault="00472B25" w:rsidP="00257456">
      <w:pPr>
        <w:pStyle w:val="fcase1ertab"/>
        <w:tabs>
          <w:tab w:val="clear" w:pos="426"/>
          <w:tab w:val="left" w:pos="0"/>
        </w:tabs>
        <w:spacing w:before="120"/>
        <w:ind w:left="0" w:firstLine="0"/>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0BB8629F" w14:textId="77777777" w:rsidR="005627CE" w:rsidRDefault="005627CE" w:rsidP="006050DD">
      <w:pPr>
        <w:rPr>
          <w:rFonts w:ascii="Arial" w:hAnsi="Arial" w:cs="Arial"/>
          <w:b/>
          <w:bCs/>
        </w:rPr>
      </w:pPr>
    </w:p>
    <w:p w14:paraId="3FD6D20E" w14:textId="77777777" w:rsidR="009973C9" w:rsidRPr="00942960" w:rsidRDefault="009973C9" w:rsidP="009973C9">
      <w:pPr>
        <w:pStyle w:val="Corpsperso1"/>
        <w:jc w:val="center"/>
        <w:rPr>
          <w:b/>
          <w:bCs w:val="0"/>
        </w:rPr>
      </w:pPr>
      <w:r w:rsidRPr="00942960">
        <w:rPr>
          <w:b/>
          <w:bCs w:val="0"/>
        </w:rPr>
        <w:t xml:space="preserve">Marché </w:t>
      </w:r>
      <w:r w:rsidRPr="00942960">
        <w:rPr>
          <w:b/>
          <w:bCs w:val="0"/>
          <w:sz w:val="24"/>
          <w:szCs w:val="24"/>
        </w:rPr>
        <w:t xml:space="preserve"> </w:t>
      </w:r>
      <w:r w:rsidRPr="00942960">
        <w:rPr>
          <w:b/>
          <w:bCs w:val="0"/>
        </w:rPr>
        <w:fldChar w:fldCharType="begin"/>
      </w:r>
      <w:r w:rsidRPr="00942960">
        <w:rPr>
          <w:b/>
          <w:bCs w:val="0"/>
        </w:rPr>
        <w:instrText xml:space="preserve"> COMMENTS  "N° L26BOISSONS"  \* MERGEFORMAT </w:instrText>
      </w:r>
      <w:r w:rsidRPr="00942960">
        <w:rPr>
          <w:b/>
          <w:bCs w:val="0"/>
        </w:rPr>
        <w:fldChar w:fldCharType="separate"/>
      </w:r>
      <w:r w:rsidRPr="00942960">
        <w:rPr>
          <w:b/>
          <w:bCs w:val="0"/>
        </w:rPr>
        <w:t>N° L26FFL145G</w:t>
      </w:r>
      <w:r w:rsidRPr="00942960">
        <w:rPr>
          <w:b/>
          <w:bCs w:val="0"/>
        </w:rPr>
        <w:fldChar w:fldCharType="end"/>
      </w:r>
    </w:p>
    <w:p w14:paraId="2F452A0B" w14:textId="77777777" w:rsidR="009973C9" w:rsidRPr="007D6D36" w:rsidRDefault="009973C9" w:rsidP="009973C9">
      <w:pPr>
        <w:pStyle w:val="Corpsperso1"/>
        <w:ind w:left="273" w:right="419"/>
        <w:jc w:val="center"/>
        <w:rPr>
          <w:b/>
          <w:sz w:val="22"/>
          <w:szCs w:val="22"/>
        </w:rPr>
      </w:pPr>
      <w:r>
        <w:rPr>
          <w:b/>
          <w:sz w:val="22"/>
          <w:szCs w:val="22"/>
        </w:rPr>
        <w:t>FOURNITURE DE FRUITS ET LEGUMES DE LA PREMIERE, QUATRIEME ET CINQUIEME GAMME AUX ETABLISSEMENTS DU CROUS DE NANTES PAYS DE LA LOIRE</w:t>
      </w:r>
    </w:p>
    <w:p w14:paraId="64FC7367" w14:textId="1518E90D" w:rsidR="00540AF3" w:rsidRDefault="00540AF3">
      <w:pPr>
        <w:suppressAutoHyphens w:val="0"/>
        <w:rPr>
          <w:rFonts w:ascii="Arial" w:hAnsi="Arial" w:cs="Arial"/>
          <w:bCs/>
        </w:rPr>
      </w:pPr>
      <w:r>
        <w:rPr>
          <w:rFonts w:ascii="Arial" w:hAnsi="Arial" w:cs="Arial"/>
          <w:bCs/>
        </w:rPr>
        <w:br w:type="page"/>
      </w:r>
    </w:p>
    <w:p w14:paraId="77B1663F" w14:textId="77777777" w:rsidR="009A394A" w:rsidRDefault="009A394A" w:rsidP="00FE4145">
      <w:pPr>
        <w:jc w:val="both"/>
        <w:rPr>
          <w:rFonts w:ascii="Arial" w:hAnsi="Arial" w:cs="Arial"/>
          <w:bCs/>
        </w:rPr>
      </w:pPr>
    </w:p>
    <w:p w14:paraId="16EEA494" w14:textId="77777777" w:rsidR="0094179F" w:rsidRDefault="0094179F">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33AB59E4" w14:textId="77777777" w:rsidTr="00257456">
        <w:tc>
          <w:tcPr>
            <w:tcW w:w="10331" w:type="dxa"/>
            <w:shd w:val="clear" w:color="auto" w:fill="66CCFF"/>
          </w:tcPr>
          <w:p w14:paraId="5C2C89B2" w14:textId="77777777" w:rsidR="00472B25" w:rsidRDefault="006050DD">
            <w:pPr>
              <w:tabs>
                <w:tab w:val="left" w:pos="-142"/>
                <w:tab w:val="left" w:pos="4111"/>
              </w:tabs>
              <w:jc w:val="both"/>
            </w:pPr>
            <w:r>
              <w:br w:type="page"/>
            </w:r>
            <w:r w:rsidR="00472B25">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4FA44CB4" w14:textId="77777777" w:rsidR="00472B25" w:rsidRDefault="00472B25">
      <w:pPr>
        <w:pStyle w:val="Titre9"/>
        <w:numPr>
          <w:ilvl w:val="0"/>
          <w:numId w:val="0"/>
        </w:numPr>
        <w:rPr>
          <w:i w:val="0"/>
          <w:sz w:val="20"/>
        </w:rPr>
      </w:pPr>
    </w:p>
    <w:p w14:paraId="6D1F7D2A"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6C11A40C" w14:textId="77777777" w:rsidR="00472B25" w:rsidRDefault="00472B25">
      <w:pPr>
        <w:pStyle w:val="Titre9"/>
        <w:tabs>
          <w:tab w:val="num" w:pos="0"/>
        </w:tabs>
        <w:ind w:left="0"/>
        <w:jc w:val="both"/>
        <w:rPr>
          <w:i w:val="0"/>
          <w:iCs w:val="0"/>
          <w:sz w:val="20"/>
          <w:szCs w:val="20"/>
        </w:rPr>
      </w:pPr>
    </w:p>
    <w:p w14:paraId="7BCF60D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DC3C58A" w14:textId="77777777" w:rsidR="00472B25" w:rsidRDefault="00472B25">
      <w:pPr>
        <w:jc w:val="both"/>
        <w:rPr>
          <w:rFonts w:ascii="Arial" w:hAnsi="Arial" w:cs="Arial"/>
          <w:b/>
          <w:bCs/>
        </w:rPr>
      </w:pPr>
    </w:p>
    <w:p w14:paraId="3A7E357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16D528FD" w14:textId="77777777" w:rsidR="003C025D" w:rsidRDefault="003C025D" w:rsidP="003C025D"/>
    <w:p w14:paraId="0A922BD5" w14:textId="77777777" w:rsidR="003C025D" w:rsidRPr="00025EC9" w:rsidRDefault="003C025D" w:rsidP="003C025D"/>
    <w:p w14:paraId="24A84D8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7B29133" w14:textId="77777777" w:rsidR="003C025D" w:rsidRDefault="003C025D" w:rsidP="003C025D"/>
    <w:p w14:paraId="48793FF9" w14:textId="77777777" w:rsidR="003C025D" w:rsidRPr="00025EC9" w:rsidRDefault="003C025D" w:rsidP="003C025D"/>
    <w:p w14:paraId="6E98034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58C1BF9C" w14:textId="77777777" w:rsidR="003C025D" w:rsidRDefault="003C025D" w:rsidP="003C025D"/>
    <w:p w14:paraId="1BE0AC33" w14:textId="77777777" w:rsidR="003C025D" w:rsidRPr="00025EC9" w:rsidRDefault="003C025D" w:rsidP="003C025D"/>
    <w:p w14:paraId="153AE2E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0F20024D" w14:textId="77777777" w:rsidR="003C025D" w:rsidRDefault="003C025D" w:rsidP="003C025D"/>
    <w:p w14:paraId="5A050EE6" w14:textId="77777777" w:rsidR="003C025D" w:rsidRDefault="003C025D" w:rsidP="003C025D"/>
    <w:p w14:paraId="0F197FF9"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5" w:history="1">
        <w:r w:rsidRPr="002347A4">
          <w:rPr>
            <w:rStyle w:val="Lienhypertexte"/>
            <w:sz w:val="20"/>
            <w:szCs w:val="20"/>
          </w:rPr>
          <w:t>ICD</w:t>
        </w:r>
      </w:hyperlink>
      <w:r>
        <w:rPr>
          <w:sz w:val="20"/>
          <w:szCs w:val="20"/>
        </w:rPr>
        <w:t> </w:t>
      </w:r>
      <w:r w:rsidRPr="000E2FF3">
        <w:rPr>
          <w:sz w:val="20"/>
          <w:szCs w:val="20"/>
        </w:rPr>
        <w:t>:</w:t>
      </w:r>
    </w:p>
    <w:p w14:paraId="59AEF850" w14:textId="77777777" w:rsidR="003C025D" w:rsidRPr="00025EC9" w:rsidRDefault="003C025D" w:rsidP="003C025D"/>
    <w:p w14:paraId="2878EB1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41DF4C30" w14:textId="77777777" w:rsidR="00472B25" w:rsidRDefault="00472B25">
      <w:pPr>
        <w:jc w:val="both"/>
        <w:rPr>
          <w:rFonts w:ascii="Arial" w:hAnsi="Arial" w:cs="Arial"/>
          <w:b/>
          <w:bCs/>
        </w:rPr>
      </w:pPr>
    </w:p>
    <w:p w14:paraId="2F5F63C6"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6"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7"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8" w:history="1">
        <w:r w:rsidRPr="00025EC9">
          <w:rPr>
            <w:rStyle w:val="Lienhypertexte"/>
            <w:rFonts w:ascii="Arial" w:hAnsi="Arial" w:cs="Arial"/>
            <w:color w:val="0070C0"/>
          </w:rPr>
          <w:t>Art. R. 2151-13</w:t>
        </w:r>
      </w:hyperlink>
      <w:r>
        <w:rPr>
          <w:rFonts w:ascii="Arial" w:hAnsi="Arial" w:cs="Arial"/>
        </w:rPr>
        <w:t xml:space="preserve"> et </w:t>
      </w:r>
      <w:hyperlink r:id="rId29" w:history="1">
        <w:r w:rsidRPr="00052C0B">
          <w:rPr>
            <w:rStyle w:val="Lienhypertexte"/>
            <w:rFonts w:ascii="Arial" w:hAnsi="Arial" w:cs="Arial"/>
          </w:rPr>
          <w:t>R. 2351-12</w:t>
        </w:r>
      </w:hyperlink>
      <w:r>
        <w:rPr>
          <w:rFonts w:ascii="Arial" w:hAnsi="Arial" w:cs="Arial"/>
        </w:rPr>
        <w:t xml:space="preserve"> du code de la commande publique) ?</w:t>
      </w:r>
    </w:p>
    <w:p w14:paraId="79836277" w14:textId="77777777" w:rsidR="00472B25" w:rsidRDefault="00472B25">
      <w:pPr>
        <w:jc w:val="both"/>
        <w:rPr>
          <w:rFonts w:ascii="Arial" w:hAnsi="Arial" w:cs="Arial"/>
        </w:rPr>
      </w:pPr>
    </w:p>
    <w:p w14:paraId="406570A2"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0E9EC501" w14:textId="77777777" w:rsidR="00427375" w:rsidRDefault="00427375" w:rsidP="00427375">
      <w:pPr>
        <w:ind w:left="567"/>
        <w:jc w:val="both"/>
        <w:rPr>
          <w:rFonts w:ascii="Arial" w:hAnsi="Arial" w:cs="Arial"/>
        </w:rPr>
      </w:pPr>
    </w:p>
    <w:p w14:paraId="7BF87C25" w14:textId="77777777" w:rsidR="006050DD" w:rsidRDefault="00427375" w:rsidP="00257456">
      <w:pPr>
        <w:ind w:left="567"/>
        <w:jc w:val="both"/>
        <w:rPr>
          <w:rFonts w:ascii="Arial" w:hAnsi="Arial" w:cs="Arial"/>
          <w:b/>
          <w:bCs/>
          <w:sz w:val="22"/>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06BF8DE8" w14:textId="77777777" w:rsidR="006050DD" w:rsidRPr="00257456" w:rsidRDefault="006050DD" w:rsidP="00257456">
      <w:pPr>
        <w:jc w:val="both"/>
        <w:rPr>
          <w:rFonts w:ascii="Arial" w:hAnsi="Arial" w:cs="Arial"/>
          <w:bCs/>
          <w:sz w:val="22"/>
          <w:szCs w:val="22"/>
        </w:rPr>
      </w:pPr>
    </w:p>
    <w:p w14:paraId="72938882" w14:textId="77777777"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20E8C95B"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30"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1"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2"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1D8171B7"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3"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09F4422A" w14:textId="55825475" w:rsidR="00540AF3" w:rsidRDefault="00540AF3">
      <w:pPr>
        <w:suppressAutoHyphens w:val="0"/>
        <w:rPr>
          <w:rFonts w:ascii="Arial" w:hAnsi="Arial" w:cs="Arial"/>
        </w:rPr>
      </w:pPr>
      <w:r>
        <w:rPr>
          <w:rFonts w:ascii="Arial" w:hAnsi="Arial" w:cs="Arial"/>
        </w:rPr>
        <w:br w:type="page"/>
      </w:r>
    </w:p>
    <w:p w14:paraId="03EEDD0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7A5D2DC4"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7A9B0013"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75EC94C"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2F1C398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3B1AB24"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31FF767F"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4"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071A7A0"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1338758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78016BB2"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698D7995" w14:textId="77777777" w:rsidR="006F6740" w:rsidRDefault="006F6740">
            <w:pPr>
              <w:ind w:left="170" w:right="170"/>
              <w:jc w:val="both"/>
              <w:rPr>
                <w:rFonts w:ascii="Arial" w:hAnsi="Arial" w:cs="Arial"/>
                <w:sz w:val="16"/>
                <w:szCs w:val="16"/>
              </w:rPr>
            </w:pPr>
          </w:p>
          <w:p w14:paraId="737E34F3"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BC236BA" w14:textId="77777777" w:rsidR="006F6740" w:rsidRDefault="006F6740">
            <w:pPr>
              <w:ind w:left="170" w:right="170"/>
              <w:jc w:val="both"/>
              <w:rPr>
                <w:rFonts w:ascii="Arial" w:hAnsi="Arial" w:cs="Arial"/>
                <w:sz w:val="12"/>
                <w:szCs w:val="16"/>
              </w:rPr>
            </w:pPr>
          </w:p>
          <w:p w14:paraId="74BA5F80" w14:textId="77777777" w:rsidR="00872C42" w:rsidRDefault="00872C42">
            <w:pPr>
              <w:ind w:left="170" w:right="170"/>
              <w:jc w:val="both"/>
              <w:rPr>
                <w:rFonts w:ascii="Arial" w:hAnsi="Arial" w:cs="Arial"/>
                <w:sz w:val="12"/>
                <w:szCs w:val="16"/>
              </w:rPr>
            </w:pPr>
          </w:p>
          <w:p w14:paraId="2CEE9ADA" w14:textId="77777777" w:rsidR="00872C42" w:rsidRPr="00A70756" w:rsidRDefault="00872C42">
            <w:pPr>
              <w:ind w:left="170" w:right="170"/>
              <w:jc w:val="both"/>
              <w:rPr>
                <w:rFonts w:ascii="Arial" w:hAnsi="Arial" w:cs="Arial"/>
                <w:sz w:val="12"/>
                <w:szCs w:val="16"/>
              </w:rPr>
            </w:pPr>
          </w:p>
          <w:p w14:paraId="58B75FA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DDD8E4B" w14:textId="77777777" w:rsidR="006F6740" w:rsidRPr="00A70756" w:rsidRDefault="006F6740">
            <w:pPr>
              <w:ind w:left="170" w:right="170"/>
              <w:jc w:val="both"/>
              <w:rPr>
                <w:rFonts w:ascii="Arial" w:hAnsi="Arial" w:cs="Arial"/>
                <w:sz w:val="12"/>
                <w:szCs w:val="16"/>
              </w:rPr>
            </w:pPr>
          </w:p>
          <w:p w14:paraId="07A89A0F" w14:textId="77777777" w:rsidR="006F6740" w:rsidRDefault="006F6740">
            <w:pPr>
              <w:ind w:left="170" w:right="170"/>
              <w:jc w:val="both"/>
              <w:rPr>
                <w:rFonts w:ascii="Arial" w:hAnsi="Arial" w:cs="Arial"/>
                <w:sz w:val="16"/>
                <w:szCs w:val="16"/>
              </w:rPr>
            </w:pPr>
          </w:p>
          <w:p w14:paraId="6A2AD783" w14:textId="77777777" w:rsidR="006F6740" w:rsidRDefault="006F6740">
            <w:pPr>
              <w:ind w:left="170" w:right="170"/>
              <w:jc w:val="both"/>
              <w:rPr>
                <w:rFonts w:ascii="Arial" w:hAnsi="Arial" w:cs="Arial"/>
                <w:sz w:val="16"/>
                <w:szCs w:val="16"/>
              </w:rPr>
            </w:pPr>
          </w:p>
          <w:p w14:paraId="089AA0EC" w14:textId="77777777" w:rsidR="006F6740" w:rsidRDefault="006F6740">
            <w:pPr>
              <w:snapToGrid w:val="0"/>
              <w:jc w:val="both"/>
              <w:rPr>
                <w:rFonts w:ascii="Arial" w:hAnsi="Arial" w:cs="Arial"/>
                <w:b/>
                <w:bCs/>
              </w:rPr>
            </w:pPr>
          </w:p>
        </w:tc>
      </w:tr>
      <w:tr w:rsidR="006F6740" w14:paraId="25818652"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68D7C7EF"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5"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91DF823"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tcPr>
          <w:p w14:paraId="4DC52829"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1FA297BF" w14:textId="77777777" w:rsidR="006F6740" w:rsidRDefault="006F6740">
            <w:pPr>
              <w:ind w:left="170" w:right="170"/>
              <w:jc w:val="both"/>
              <w:rPr>
                <w:rFonts w:ascii="Arial" w:hAnsi="Arial" w:cs="Arial"/>
                <w:sz w:val="16"/>
                <w:szCs w:val="16"/>
              </w:rPr>
            </w:pPr>
          </w:p>
          <w:p w14:paraId="3BA42E9D"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249D07AA"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73BDB4D" w14:textId="77777777" w:rsidR="006F6740" w:rsidRPr="006F6740" w:rsidRDefault="006F6740" w:rsidP="006F6740">
            <w:pPr>
              <w:ind w:left="170" w:right="170"/>
              <w:jc w:val="both"/>
              <w:rPr>
                <w:rFonts w:ascii="Arial" w:hAnsi="Arial" w:cs="Arial"/>
                <w:sz w:val="16"/>
                <w:szCs w:val="16"/>
              </w:rPr>
            </w:pPr>
          </w:p>
          <w:p w14:paraId="0E58EAF3"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43A14D1" w14:textId="77777777" w:rsidR="006F6740" w:rsidRDefault="006F6740" w:rsidP="006F6740">
            <w:pPr>
              <w:ind w:left="170" w:right="170"/>
              <w:jc w:val="both"/>
              <w:rPr>
                <w:rFonts w:ascii="Arial" w:hAnsi="Arial" w:cs="Arial"/>
                <w:sz w:val="12"/>
                <w:szCs w:val="16"/>
              </w:rPr>
            </w:pPr>
          </w:p>
          <w:p w14:paraId="433D53AB" w14:textId="77777777" w:rsidR="00872C42" w:rsidRDefault="00872C42" w:rsidP="006F6740">
            <w:pPr>
              <w:ind w:left="170" w:right="170"/>
              <w:jc w:val="both"/>
              <w:rPr>
                <w:rFonts w:ascii="Arial" w:hAnsi="Arial" w:cs="Arial"/>
                <w:sz w:val="12"/>
                <w:szCs w:val="16"/>
              </w:rPr>
            </w:pPr>
          </w:p>
          <w:p w14:paraId="22BF9460" w14:textId="77777777" w:rsidR="00872C42" w:rsidRPr="00A70756" w:rsidRDefault="00872C42" w:rsidP="006F6740">
            <w:pPr>
              <w:ind w:left="170" w:right="170"/>
              <w:jc w:val="both"/>
              <w:rPr>
                <w:rFonts w:ascii="Arial" w:hAnsi="Arial" w:cs="Arial"/>
                <w:sz w:val="12"/>
                <w:szCs w:val="16"/>
              </w:rPr>
            </w:pPr>
          </w:p>
          <w:p w14:paraId="2AABE4C4"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F740E65" w14:textId="77777777" w:rsidR="006F6740" w:rsidRDefault="006F6740" w:rsidP="006F6740">
            <w:pPr>
              <w:ind w:left="170" w:right="170"/>
              <w:jc w:val="both"/>
              <w:rPr>
                <w:rFonts w:ascii="Arial" w:hAnsi="Arial" w:cs="Arial"/>
                <w:sz w:val="16"/>
                <w:szCs w:val="16"/>
              </w:rPr>
            </w:pPr>
          </w:p>
          <w:p w14:paraId="4258EE57" w14:textId="77777777" w:rsidR="006F6740" w:rsidRDefault="006F6740" w:rsidP="006F6740">
            <w:pPr>
              <w:ind w:left="170" w:right="170"/>
              <w:jc w:val="both"/>
              <w:rPr>
                <w:rFonts w:ascii="Arial" w:hAnsi="Arial" w:cs="Arial"/>
                <w:sz w:val="16"/>
                <w:szCs w:val="16"/>
              </w:rPr>
            </w:pPr>
          </w:p>
          <w:p w14:paraId="68BC5B8A" w14:textId="77777777" w:rsidR="006F6740" w:rsidRDefault="006F6740" w:rsidP="006F6740">
            <w:pPr>
              <w:ind w:left="170" w:right="170"/>
              <w:jc w:val="both"/>
              <w:rPr>
                <w:rFonts w:ascii="Arial" w:hAnsi="Arial" w:cs="Arial"/>
                <w:sz w:val="16"/>
                <w:szCs w:val="16"/>
              </w:rPr>
            </w:pPr>
          </w:p>
          <w:p w14:paraId="1D10B878" w14:textId="77777777" w:rsidR="006F6740" w:rsidRDefault="006F6740">
            <w:pPr>
              <w:snapToGrid w:val="0"/>
              <w:jc w:val="both"/>
              <w:rPr>
                <w:rFonts w:ascii="Arial" w:hAnsi="Arial" w:cs="Arial"/>
                <w:b/>
                <w:bCs/>
              </w:rPr>
            </w:pPr>
          </w:p>
        </w:tc>
      </w:tr>
      <w:tr w:rsidR="006F6740" w14:paraId="57B560B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750AD080"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6"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AEDC11A"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4E15CD0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664893"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FFB057F" w14:textId="77777777" w:rsidR="006F6740" w:rsidRDefault="006F6740" w:rsidP="00A70756">
            <w:pPr>
              <w:ind w:left="170" w:right="170"/>
              <w:jc w:val="both"/>
              <w:rPr>
                <w:rFonts w:ascii="Arial" w:hAnsi="Arial" w:cs="Arial"/>
                <w:sz w:val="16"/>
                <w:szCs w:val="16"/>
              </w:rPr>
            </w:pPr>
          </w:p>
          <w:p w14:paraId="4C0EA7A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942E605" w14:textId="77777777" w:rsidR="006F6740" w:rsidRDefault="006F6740" w:rsidP="00A70756">
            <w:pPr>
              <w:ind w:left="170" w:right="170"/>
              <w:jc w:val="both"/>
              <w:rPr>
                <w:rFonts w:ascii="Arial" w:hAnsi="Arial" w:cs="Arial"/>
                <w:sz w:val="12"/>
                <w:szCs w:val="16"/>
              </w:rPr>
            </w:pPr>
          </w:p>
          <w:p w14:paraId="467F2FAC" w14:textId="77777777" w:rsidR="00872C42" w:rsidRDefault="00872C42" w:rsidP="00A70756">
            <w:pPr>
              <w:ind w:left="170" w:right="170"/>
              <w:jc w:val="both"/>
              <w:rPr>
                <w:rFonts w:ascii="Arial" w:hAnsi="Arial" w:cs="Arial"/>
                <w:sz w:val="12"/>
                <w:szCs w:val="16"/>
              </w:rPr>
            </w:pPr>
          </w:p>
          <w:p w14:paraId="1854BBDE" w14:textId="77777777" w:rsidR="00872C42" w:rsidRPr="00A70756" w:rsidRDefault="00872C42" w:rsidP="00A70756">
            <w:pPr>
              <w:ind w:left="170" w:right="170"/>
              <w:jc w:val="both"/>
              <w:rPr>
                <w:rFonts w:ascii="Arial" w:hAnsi="Arial" w:cs="Arial"/>
                <w:sz w:val="12"/>
                <w:szCs w:val="16"/>
              </w:rPr>
            </w:pPr>
          </w:p>
          <w:p w14:paraId="05B7FA1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E01C793" w14:textId="77777777" w:rsidR="006F6740" w:rsidRPr="00A70756" w:rsidRDefault="006F6740" w:rsidP="006F6740">
            <w:pPr>
              <w:ind w:left="170" w:right="170"/>
              <w:jc w:val="both"/>
              <w:rPr>
                <w:rFonts w:ascii="Arial" w:hAnsi="Arial" w:cs="Arial"/>
                <w:sz w:val="12"/>
                <w:szCs w:val="16"/>
              </w:rPr>
            </w:pPr>
          </w:p>
          <w:p w14:paraId="25524B57" w14:textId="77777777" w:rsidR="006F6740" w:rsidRDefault="006F6740" w:rsidP="006F6740">
            <w:pPr>
              <w:ind w:left="170" w:right="170"/>
              <w:jc w:val="both"/>
              <w:rPr>
                <w:rFonts w:ascii="Arial" w:hAnsi="Arial" w:cs="Arial"/>
                <w:sz w:val="16"/>
                <w:szCs w:val="16"/>
              </w:rPr>
            </w:pPr>
          </w:p>
          <w:p w14:paraId="612102AC" w14:textId="77777777" w:rsidR="006F6740" w:rsidRDefault="006F6740" w:rsidP="00224E9C">
            <w:pPr>
              <w:snapToGrid w:val="0"/>
              <w:jc w:val="both"/>
              <w:rPr>
                <w:rFonts w:ascii="Arial" w:hAnsi="Arial" w:cs="Arial"/>
                <w:sz w:val="16"/>
                <w:szCs w:val="16"/>
              </w:rPr>
            </w:pPr>
          </w:p>
          <w:p w14:paraId="4A7077EB" w14:textId="77777777" w:rsidR="00872C42" w:rsidRDefault="00872C42" w:rsidP="00224E9C">
            <w:pPr>
              <w:snapToGrid w:val="0"/>
              <w:jc w:val="both"/>
              <w:rPr>
                <w:rFonts w:ascii="Arial" w:hAnsi="Arial" w:cs="Arial"/>
                <w:b/>
                <w:bCs/>
              </w:rPr>
            </w:pPr>
          </w:p>
        </w:tc>
      </w:tr>
      <w:tr w:rsidR="006F6740" w14:paraId="25C237E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44D21DA"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7"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7E18974F"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1071C03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76E7C409"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458871B" w14:textId="77777777" w:rsidR="006F6740" w:rsidRDefault="006F6740" w:rsidP="006F6740">
            <w:pPr>
              <w:ind w:left="170" w:right="170"/>
              <w:jc w:val="both"/>
              <w:rPr>
                <w:rFonts w:ascii="Arial" w:hAnsi="Arial" w:cs="Arial"/>
                <w:sz w:val="16"/>
                <w:szCs w:val="16"/>
              </w:rPr>
            </w:pPr>
          </w:p>
          <w:p w14:paraId="4343D7C6"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CB98CEA" w14:textId="77777777" w:rsidR="006F6740" w:rsidRDefault="006F6740" w:rsidP="006F6740">
            <w:pPr>
              <w:ind w:left="170" w:right="170"/>
              <w:jc w:val="both"/>
              <w:rPr>
                <w:rFonts w:ascii="Arial" w:hAnsi="Arial" w:cs="Arial"/>
                <w:sz w:val="12"/>
                <w:szCs w:val="16"/>
              </w:rPr>
            </w:pPr>
          </w:p>
          <w:p w14:paraId="155FB983" w14:textId="77777777" w:rsidR="00872C42" w:rsidRDefault="00872C42" w:rsidP="006F6740">
            <w:pPr>
              <w:ind w:left="170" w:right="170"/>
              <w:jc w:val="both"/>
              <w:rPr>
                <w:rFonts w:ascii="Arial" w:hAnsi="Arial" w:cs="Arial"/>
                <w:sz w:val="12"/>
                <w:szCs w:val="16"/>
              </w:rPr>
            </w:pPr>
          </w:p>
          <w:p w14:paraId="145C9B87" w14:textId="77777777" w:rsidR="00872C42" w:rsidRPr="00A70756" w:rsidRDefault="00872C42" w:rsidP="006F6740">
            <w:pPr>
              <w:ind w:left="170" w:right="170"/>
              <w:jc w:val="both"/>
              <w:rPr>
                <w:rFonts w:ascii="Arial" w:hAnsi="Arial" w:cs="Arial"/>
                <w:sz w:val="12"/>
                <w:szCs w:val="16"/>
              </w:rPr>
            </w:pPr>
          </w:p>
          <w:p w14:paraId="3FC741B7"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A30E1BF" w14:textId="77777777" w:rsidR="006F6740" w:rsidRPr="00A70756" w:rsidRDefault="006F6740" w:rsidP="006F6740">
            <w:pPr>
              <w:ind w:left="170" w:right="170"/>
              <w:jc w:val="both"/>
              <w:rPr>
                <w:rFonts w:ascii="Arial" w:hAnsi="Arial" w:cs="Arial"/>
                <w:sz w:val="12"/>
                <w:szCs w:val="16"/>
              </w:rPr>
            </w:pPr>
          </w:p>
          <w:p w14:paraId="2051352E" w14:textId="77777777" w:rsidR="006F6740" w:rsidRDefault="006F6740" w:rsidP="006F6740">
            <w:pPr>
              <w:ind w:left="170" w:right="170"/>
              <w:jc w:val="both"/>
              <w:rPr>
                <w:rFonts w:ascii="Arial" w:hAnsi="Arial" w:cs="Arial"/>
                <w:sz w:val="16"/>
                <w:szCs w:val="16"/>
              </w:rPr>
            </w:pPr>
          </w:p>
          <w:p w14:paraId="6671E28D" w14:textId="77777777" w:rsidR="006F6740" w:rsidRDefault="006F6740" w:rsidP="006F6740">
            <w:pPr>
              <w:ind w:left="170" w:right="170"/>
              <w:jc w:val="both"/>
              <w:rPr>
                <w:rFonts w:ascii="Arial" w:hAnsi="Arial" w:cs="Arial"/>
                <w:sz w:val="16"/>
                <w:szCs w:val="16"/>
              </w:rPr>
            </w:pPr>
          </w:p>
          <w:p w14:paraId="3A0D27F2" w14:textId="77777777" w:rsidR="006F6740" w:rsidRDefault="006F6740">
            <w:pPr>
              <w:snapToGrid w:val="0"/>
              <w:jc w:val="both"/>
              <w:rPr>
                <w:rFonts w:ascii="Arial" w:hAnsi="Arial" w:cs="Arial"/>
                <w:b/>
                <w:bCs/>
              </w:rPr>
            </w:pPr>
          </w:p>
        </w:tc>
      </w:tr>
    </w:tbl>
    <w:p w14:paraId="26E722E3" w14:textId="77777777" w:rsidR="002D13A0" w:rsidRDefault="002D13A0" w:rsidP="00D21AD8">
      <w:pPr>
        <w:tabs>
          <w:tab w:val="left" w:pos="-142"/>
          <w:tab w:val="left" w:pos="4111"/>
        </w:tabs>
        <w:rPr>
          <w:rFonts w:ascii="Arial" w:hAnsi="Arial" w:cs="Arial"/>
          <w:b/>
          <w:bCs/>
          <w:sz w:val="22"/>
          <w:szCs w:val="22"/>
        </w:rPr>
      </w:pPr>
    </w:p>
    <w:p w14:paraId="0C321803" w14:textId="77777777" w:rsidR="002D13A0" w:rsidRDefault="002D13A0" w:rsidP="00D21AD8">
      <w:pPr>
        <w:tabs>
          <w:tab w:val="left" w:pos="-142"/>
          <w:tab w:val="left" w:pos="4111"/>
        </w:tabs>
        <w:rPr>
          <w:rFonts w:ascii="Arial" w:hAnsi="Arial" w:cs="Arial"/>
          <w:b/>
          <w:bCs/>
          <w:sz w:val="22"/>
          <w:szCs w:val="22"/>
        </w:rPr>
      </w:pPr>
    </w:p>
    <w:p w14:paraId="78CFF1BE"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5C7A113D" w14:textId="77777777" w:rsidR="00427375" w:rsidRDefault="00427375" w:rsidP="008C2177">
      <w:pPr>
        <w:tabs>
          <w:tab w:val="left" w:pos="-142"/>
          <w:tab w:val="left" w:pos="4111"/>
        </w:tabs>
        <w:jc w:val="both"/>
        <w:rPr>
          <w:rFonts w:ascii="Arial" w:hAnsi="Arial" w:cs="Arial"/>
          <w:b/>
          <w:bCs/>
          <w:sz w:val="22"/>
          <w:szCs w:val="22"/>
        </w:rPr>
      </w:pPr>
    </w:p>
    <w:p w14:paraId="51F43DE1"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8"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9"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1F6D015"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14998C53"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61A905B2"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2C4C6AB0" w14:textId="7DA31FAC" w:rsidR="00540AF3" w:rsidRDefault="00540AF3">
      <w:pPr>
        <w:suppressAutoHyphens w:val="0"/>
        <w:rPr>
          <w:rFonts w:ascii="Arial" w:hAnsi="Arial" w:cs="Arial"/>
          <w:iCs/>
          <w:sz w:val="16"/>
          <w:szCs w:val="18"/>
        </w:rPr>
      </w:pPr>
      <w:r>
        <w:rPr>
          <w:rFonts w:ascii="Arial" w:hAnsi="Arial" w:cs="Arial"/>
          <w:iCs/>
          <w:sz w:val="16"/>
          <w:szCs w:val="18"/>
        </w:rPr>
        <w:br w:type="page"/>
      </w:r>
    </w:p>
    <w:p w14:paraId="76031586"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AA5A06E"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0F08622C"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4FAAED0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B54047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13C9B7C"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D258B88"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0466D60C"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782E4493" w14:textId="77777777" w:rsidR="00BD1236" w:rsidRPr="008C2177" w:rsidRDefault="00BD1236" w:rsidP="00171BF1">
      <w:pPr>
        <w:pStyle w:val="En-tte"/>
        <w:tabs>
          <w:tab w:val="left" w:pos="2160"/>
        </w:tabs>
        <w:ind w:left="284"/>
        <w:jc w:val="both"/>
        <w:rPr>
          <w:rFonts w:ascii="Arial" w:hAnsi="Arial" w:cs="Arial"/>
          <w:iCs/>
          <w:sz w:val="16"/>
          <w:szCs w:val="18"/>
        </w:rPr>
      </w:pPr>
    </w:p>
    <w:p w14:paraId="2209C0C7"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6B35520E" w14:textId="77777777" w:rsidR="00BD1236" w:rsidRPr="00171BF1" w:rsidRDefault="00BD1236" w:rsidP="00171BF1">
      <w:pPr>
        <w:pStyle w:val="En-tte"/>
        <w:ind w:left="993"/>
        <w:jc w:val="both"/>
        <w:rPr>
          <w:rFonts w:ascii="Arial" w:hAnsi="Arial" w:cs="Arial"/>
          <w:iCs/>
          <w:sz w:val="16"/>
          <w:szCs w:val="18"/>
        </w:rPr>
      </w:pPr>
    </w:p>
    <w:p w14:paraId="7799D307" w14:textId="77777777" w:rsidR="00BD1236" w:rsidRPr="00171BF1" w:rsidRDefault="00BD1236" w:rsidP="00171BF1">
      <w:pPr>
        <w:pStyle w:val="En-tte"/>
        <w:ind w:left="993"/>
        <w:jc w:val="both"/>
        <w:rPr>
          <w:rFonts w:ascii="Arial" w:hAnsi="Arial" w:cs="Arial"/>
          <w:iCs/>
          <w:sz w:val="16"/>
          <w:szCs w:val="18"/>
        </w:rPr>
      </w:pPr>
    </w:p>
    <w:p w14:paraId="63419BC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701A18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49E33B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4321F5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E900C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2CED623"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40"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43F9D761"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62C875D5"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3F5D652A"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7CFECE9A"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648DBAF" w14:textId="77777777" w:rsidR="006050DD" w:rsidRDefault="006050DD">
      <w:pPr>
        <w:rPr>
          <w:rFonts w:ascii="Arial" w:hAnsi="Arial" w:cs="Arial"/>
          <w:b/>
          <w:bCs/>
          <w:sz w:val="22"/>
          <w:szCs w:val="22"/>
        </w:rPr>
      </w:pPr>
    </w:p>
    <w:p w14:paraId="4420BE96" w14:textId="77777777" w:rsidR="001D4330" w:rsidRDefault="001D4330"/>
    <w:tbl>
      <w:tblPr>
        <w:tblW w:w="0" w:type="auto"/>
        <w:shd w:val="clear" w:color="auto" w:fill="66CCFF"/>
        <w:tblLook w:val="04A0" w:firstRow="1" w:lastRow="0" w:firstColumn="1" w:lastColumn="0" w:noHBand="0" w:noVBand="1"/>
      </w:tblPr>
      <w:tblGrid>
        <w:gridCol w:w="10204"/>
      </w:tblGrid>
      <w:tr w:rsidR="00261FC1" w:rsidRPr="005C765E" w14:paraId="21DDDAFE" w14:textId="77777777" w:rsidTr="00257456">
        <w:tc>
          <w:tcPr>
            <w:tcW w:w="10204" w:type="dxa"/>
            <w:shd w:val="clear" w:color="auto" w:fill="66CCFF"/>
          </w:tcPr>
          <w:p w14:paraId="373C5D8E"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572703E9" w14:textId="77777777" w:rsidR="00D21AD8" w:rsidRDefault="00D21AD8" w:rsidP="00D21AD8">
      <w:pPr>
        <w:tabs>
          <w:tab w:val="left" w:pos="-142"/>
          <w:tab w:val="left" w:pos="4111"/>
        </w:tabs>
        <w:rPr>
          <w:rFonts w:ascii="Arial" w:hAnsi="Arial" w:cs="Arial"/>
          <w:b/>
          <w:bCs/>
          <w:sz w:val="22"/>
          <w:szCs w:val="22"/>
        </w:rPr>
      </w:pPr>
    </w:p>
    <w:p w14:paraId="0ECDDFFC"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0B166DF6"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76853EAC" w14:textId="77777777" w:rsidR="00472B25" w:rsidRDefault="00472B25">
      <w:pPr>
        <w:rPr>
          <w:rFonts w:ascii="Arial" w:hAnsi="Arial" w:cs="Arial"/>
        </w:rPr>
      </w:pPr>
    </w:p>
    <w:p w14:paraId="70C2312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64E5DD12" w14:textId="77777777" w:rsidR="00555AC1" w:rsidRDefault="00555AC1" w:rsidP="00171BF1">
      <w:pPr>
        <w:jc w:val="both"/>
        <w:rPr>
          <w:rFonts w:ascii="Arial" w:hAnsi="Arial" w:cs="Arial"/>
          <w:i/>
          <w:sz w:val="18"/>
        </w:rPr>
      </w:pPr>
    </w:p>
    <w:p w14:paraId="615EE543" w14:textId="77777777" w:rsidR="00555AC1" w:rsidRDefault="00555AC1" w:rsidP="00171BF1">
      <w:pPr>
        <w:jc w:val="both"/>
        <w:rPr>
          <w:rFonts w:ascii="Arial" w:hAnsi="Arial" w:cs="Arial"/>
          <w:i/>
          <w:sz w:val="18"/>
        </w:rPr>
      </w:pPr>
    </w:p>
    <w:p w14:paraId="108E207F" w14:textId="77777777" w:rsidR="00555AC1" w:rsidRDefault="00555AC1" w:rsidP="00171BF1">
      <w:pPr>
        <w:jc w:val="both"/>
        <w:rPr>
          <w:rFonts w:ascii="Arial" w:hAnsi="Arial" w:cs="Arial"/>
          <w:i/>
          <w:sz w:val="18"/>
        </w:rPr>
      </w:pPr>
    </w:p>
    <w:p w14:paraId="378163DB" w14:textId="77777777" w:rsidR="00555AC1" w:rsidRDefault="00555AC1" w:rsidP="00171BF1">
      <w:pPr>
        <w:jc w:val="both"/>
        <w:rPr>
          <w:rFonts w:ascii="Arial" w:hAnsi="Arial" w:cs="Arial"/>
          <w:i/>
          <w:sz w:val="18"/>
        </w:rPr>
      </w:pPr>
    </w:p>
    <w:p w14:paraId="79E0997A" w14:textId="77777777" w:rsidR="00555AC1" w:rsidRDefault="00555AC1" w:rsidP="00171BF1">
      <w:pPr>
        <w:jc w:val="both"/>
        <w:rPr>
          <w:rFonts w:ascii="Arial" w:hAnsi="Arial" w:cs="Arial"/>
          <w:i/>
          <w:sz w:val="18"/>
        </w:rPr>
      </w:pPr>
    </w:p>
    <w:p w14:paraId="386CE41E" w14:textId="77777777" w:rsidR="00555AC1" w:rsidRDefault="00555AC1" w:rsidP="00171BF1">
      <w:pPr>
        <w:jc w:val="both"/>
        <w:rPr>
          <w:rFonts w:ascii="Arial" w:hAnsi="Arial" w:cs="Arial"/>
          <w:i/>
          <w:sz w:val="18"/>
        </w:rPr>
      </w:pPr>
    </w:p>
    <w:p w14:paraId="4478240C" w14:textId="77777777" w:rsidR="00555AC1" w:rsidRDefault="00555AC1" w:rsidP="00171BF1">
      <w:pPr>
        <w:jc w:val="both"/>
        <w:rPr>
          <w:rFonts w:ascii="Arial" w:hAnsi="Arial" w:cs="Arial"/>
          <w:i/>
          <w:sz w:val="18"/>
        </w:rPr>
      </w:pPr>
    </w:p>
    <w:p w14:paraId="500BAF55"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6B523AF3" w14:textId="77777777" w:rsidR="00555AC1" w:rsidRDefault="00555AC1" w:rsidP="00171BF1">
      <w:pPr>
        <w:jc w:val="both"/>
        <w:rPr>
          <w:rFonts w:ascii="Arial" w:hAnsi="Arial" w:cs="Arial"/>
          <w:i/>
          <w:sz w:val="18"/>
        </w:rPr>
      </w:pPr>
    </w:p>
    <w:p w14:paraId="4CAC6BC5" w14:textId="77777777" w:rsidR="00555AC1" w:rsidRDefault="00555AC1" w:rsidP="00171BF1">
      <w:pPr>
        <w:jc w:val="both"/>
        <w:rPr>
          <w:rFonts w:ascii="Arial" w:hAnsi="Arial" w:cs="Arial"/>
          <w:i/>
          <w:sz w:val="18"/>
        </w:rPr>
      </w:pPr>
    </w:p>
    <w:p w14:paraId="0DAF4933" w14:textId="77777777" w:rsidR="00755416" w:rsidRDefault="00755416" w:rsidP="00171BF1">
      <w:pPr>
        <w:jc w:val="both"/>
        <w:rPr>
          <w:rFonts w:ascii="Arial" w:hAnsi="Arial" w:cs="Arial"/>
          <w:i/>
          <w:sz w:val="18"/>
        </w:rPr>
      </w:pPr>
    </w:p>
    <w:p w14:paraId="1897DAD5" w14:textId="77777777" w:rsidR="00755416" w:rsidRDefault="00755416" w:rsidP="00171BF1">
      <w:pPr>
        <w:jc w:val="both"/>
        <w:rPr>
          <w:rFonts w:ascii="Arial" w:hAnsi="Arial" w:cs="Arial"/>
          <w:i/>
          <w:sz w:val="18"/>
        </w:rPr>
      </w:pPr>
    </w:p>
    <w:p w14:paraId="14B2E4CA" w14:textId="77777777" w:rsidR="00755416" w:rsidRDefault="00755416" w:rsidP="00171BF1">
      <w:pPr>
        <w:jc w:val="both"/>
        <w:rPr>
          <w:rFonts w:ascii="Arial" w:hAnsi="Arial" w:cs="Arial"/>
          <w:i/>
          <w:sz w:val="18"/>
        </w:rPr>
      </w:pPr>
    </w:p>
    <w:p w14:paraId="2DFFD0D5" w14:textId="77777777" w:rsidR="00755416" w:rsidRDefault="00755416" w:rsidP="00171BF1">
      <w:pPr>
        <w:jc w:val="both"/>
        <w:rPr>
          <w:rFonts w:ascii="Arial" w:hAnsi="Arial" w:cs="Arial"/>
          <w:i/>
          <w:sz w:val="18"/>
        </w:rPr>
      </w:pPr>
    </w:p>
    <w:p w14:paraId="49FB3EBD" w14:textId="77777777" w:rsidR="00755416" w:rsidRDefault="00755416" w:rsidP="00663B7E">
      <w:pPr>
        <w:rPr>
          <w:rFonts w:ascii="Arial" w:hAnsi="Arial" w:cs="Arial"/>
          <w:i/>
          <w:sz w:val="18"/>
        </w:rPr>
      </w:pPr>
    </w:p>
    <w:p w14:paraId="46A2BDD0" w14:textId="77777777" w:rsidR="00755416" w:rsidRDefault="00755416" w:rsidP="00663B7E">
      <w:pPr>
        <w:rPr>
          <w:rFonts w:ascii="Arial" w:hAnsi="Arial" w:cs="Arial"/>
          <w:i/>
          <w:sz w:val="18"/>
        </w:rPr>
      </w:pPr>
    </w:p>
    <w:p w14:paraId="6C58B6A4" w14:textId="77777777" w:rsidR="00555AC1" w:rsidRDefault="00555AC1" w:rsidP="00663B7E">
      <w:pPr>
        <w:rPr>
          <w:rFonts w:ascii="Arial" w:hAnsi="Arial" w:cs="Arial"/>
          <w:i/>
          <w:sz w:val="18"/>
        </w:rPr>
      </w:pPr>
    </w:p>
    <w:p w14:paraId="2263A8DE"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645206B7"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9D891EB" w14:textId="77777777" w:rsidR="00663B7E" w:rsidRPr="00171BF1" w:rsidRDefault="00663B7E" w:rsidP="00171BF1">
      <w:pPr>
        <w:jc w:val="both"/>
        <w:rPr>
          <w:rFonts w:ascii="Arial" w:hAnsi="Arial" w:cs="Arial"/>
          <w:sz w:val="18"/>
        </w:rPr>
      </w:pPr>
    </w:p>
    <w:p w14:paraId="4462AC61"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187BCE12" w14:textId="77777777" w:rsidR="00663B7E" w:rsidRDefault="00663B7E" w:rsidP="00171BF1">
      <w:pPr>
        <w:ind w:left="284"/>
        <w:jc w:val="both"/>
        <w:rPr>
          <w:rFonts w:ascii="Arial" w:hAnsi="Arial" w:cs="Arial"/>
          <w:sz w:val="16"/>
        </w:rPr>
      </w:pPr>
    </w:p>
    <w:p w14:paraId="609D514B" w14:textId="77777777" w:rsidR="00717070" w:rsidRPr="00171BF1" w:rsidRDefault="00717070" w:rsidP="00171BF1">
      <w:pPr>
        <w:ind w:left="284"/>
        <w:jc w:val="both"/>
        <w:rPr>
          <w:rFonts w:ascii="Arial" w:hAnsi="Arial" w:cs="Arial"/>
          <w:sz w:val="16"/>
        </w:rPr>
      </w:pPr>
    </w:p>
    <w:p w14:paraId="0E449266" w14:textId="77777777" w:rsidR="00663B7E" w:rsidRPr="00171BF1" w:rsidRDefault="00663B7E" w:rsidP="00171BF1">
      <w:pPr>
        <w:ind w:left="284"/>
        <w:jc w:val="both"/>
        <w:rPr>
          <w:rFonts w:ascii="Arial" w:hAnsi="Arial" w:cs="Arial"/>
          <w:sz w:val="16"/>
        </w:rPr>
      </w:pPr>
    </w:p>
    <w:p w14:paraId="77B118F6"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60178143" w14:textId="77777777" w:rsidR="00663B7E" w:rsidRPr="00171BF1" w:rsidRDefault="00663B7E" w:rsidP="00171BF1">
      <w:pPr>
        <w:ind w:left="284"/>
        <w:jc w:val="both"/>
        <w:rPr>
          <w:rFonts w:ascii="Arial" w:hAnsi="Arial" w:cs="Arial"/>
          <w:sz w:val="16"/>
        </w:rPr>
      </w:pPr>
    </w:p>
    <w:p w14:paraId="00C6D6C3" w14:textId="77777777" w:rsidR="00663B7E" w:rsidRPr="00171BF1" w:rsidRDefault="00663B7E" w:rsidP="00171BF1">
      <w:pPr>
        <w:ind w:left="284"/>
        <w:jc w:val="both"/>
        <w:rPr>
          <w:rFonts w:ascii="Arial" w:hAnsi="Arial" w:cs="Arial"/>
          <w:sz w:val="16"/>
        </w:rPr>
      </w:pPr>
    </w:p>
    <w:p w14:paraId="6729AE23" w14:textId="77777777" w:rsidR="00663B7E" w:rsidRPr="00171BF1" w:rsidRDefault="00663B7E" w:rsidP="00171BF1">
      <w:pPr>
        <w:ind w:left="284"/>
        <w:jc w:val="both"/>
        <w:rPr>
          <w:rFonts w:ascii="Arial" w:hAnsi="Arial" w:cs="Arial"/>
          <w:sz w:val="16"/>
        </w:rPr>
      </w:pPr>
    </w:p>
    <w:p w14:paraId="450A5081" w14:textId="77777777" w:rsidR="00663B7E" w:rsidRDefault="00663B7E" w:rsidP="00171BF1">
      <w:pPr>
        <w:ind w:left="284"/>
        <w:jc w:val="both"/>
        <w:rPr>
          <w:rFonts w:ascii="Arial" w:hAnsi="Arial" w:cs="Arial"/>
          <w:sz w:val="16"/>
        </w:rPr>
      </w:pPr>
    </w:p>
    <w:p w14:paraId="37BF375C"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19F22EA" w14:textId="77777777" w:rsidTr="00261FC1">
        <w:tc>
          <w:tcPr>
            <w:tcW w:w="10331" w:type="dxa"/>
            <w:shd w:val="clear" w:color="auto" w:fill="66CCFF"/>
          </w:tcPr>
          <w:p w14:paraId="3DBB9DBD"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310B613F"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C9E797E"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06A794D1" w14:textId="77777777" w:rsidR="00646B4F" w:rsidRPr="00171BF1" w:rsidRDefault="00646B4F" w:rsidP="00171BF1">
      <w:pPr>
        <w:ind w:left="284"/>
        <w:rPr>
          <w:rFonts w:ascii="Arial" w:hAnsi="Arial" w:cs="Arial"/>
        </w:rPr>
      </w:pPr>
    </w:p>
    <w:p w14:paraId="6604D8AF"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62F9ABB5"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0FA82D0" w14:textId="77777777" w:rsidTr="00FE26A7">
        <w:trPr>
          <w:trHeight w:val="737"/>
        </w:trPr>
        <w:tc>
          <w:tcPr>
            <w:tcW w:w="2566" w:type="dxa"/>
            <w:tcBorders>
              <w:top w:val="single" w:sz="8" w:space="0" w:color="000000"/>
              <w:left w:val="single" w:sz="8" w:space="0" w:color="000000"/>
              <w:bottom w:val="single" w:sz="4" w:space="0" w:color="000000"/>
            </w:tcBorders>
          </w:tcPr>
          <w:p w14:paraId="1F3D1B71"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06528BF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27D0CC1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0315E4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EE9DF6A" w14:textId="77777777" w:rsidTr="00FE26A7">
        <w:trPr>
          <w:trHeight w:val="737"/>
        </w:trPr>
        <w:tc>
          <w:tcPr>
            <w:tcW w:w="2566" w:type="dxa"/>
            <w:tcBorders>
              <w:top w:val="single" w:sz="4" w:space="0" w:color="000000"/>
              <w:left w:val="single" w:sz="8" w:space="0" w:color="000000"/>
              <w:bottom w:val="single" w:sz="8" w:space="0" w:color="000000"/>
            </w:tcBorders>
          </w:tcPr>
          <w:p w14:paraId="3579482B"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08D274F6" w14:textId="77777777" w:rsidR="00472B25" w:rsidRDefault="00472B25">
            <w:pPr>
              <w:tabs>
                <w:tab w:val="left" w:pos="864"/>
              </w:tabs>
              <w:snapToGrid w:val="0"/>
              <w:spacing w:before="120" w:after="120"/>
              <w:rPr>
                <w:rFonts w:ascii="Arial" w:hAnsi="Arial" w:cs="Arial"/>
                <w:sz w:val="16"/>
                <w:szCs w:val="16"/>
              </w:rPr>
            </w:pPr>
          </w:p>
          <w:p w14:paraId="0CDDC4F5"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2D99856"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60B5F0F5" w14:textId="77777777" w:rsidR="00472B25" w:rsidRDefault="00472B25">
            <w:pPr>
              <w:tabs>
                <w:tab w:val="left" w:pos="864"/>
              </w:tabs>
              <w:snapToGrid w:val="0"/>
              <w:spacing w:before="120" w:after="120"/>
              <w:jc w:val="right"/>
              <w:rPr>
                <w:rFonts w:ascii="Arial" w:hAnsi="Arial" w:cs="Arial"/>
                <w:sz w:val="16"/>
                <w:szCs w:val="16"/>
              </w:rPr>
            </w:pPr>
          </w:p>
        </w:tc>
      </w:tr>
      <w:tr w:rsidR="00472B25" w14:paraId="7F5A8636" w14:textId="77777777">
        <w:trPr>
          <w:trHeight w:val="737"/>
        </w:trPr>
        <w:tc>
          <w:tcPr>
            <w:tcW w:w="2566" w:type="dxa"/>
            <w:tcBorders>
              <w:left w:val="single" w:sz="8" w:space="0" w:color="000000"/>
              <w:bottom w:val="single" w:sz="8" w:space="0" w:color="000000"/>
            </w:tcBorders>
          </w:tcPr>
          <w:p w14:paraId="2D2CBB61"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tcPr>
          <w:p w14:paraId="281D31DC" w14:textId="77777777" w:rsidR="00472B25" w:rsidRDefault="00472B25">
            <w:pPr>
              <w:tabs>
                <w:tab w:val="left" w:pos="864"/>
              </w:tabs>
              <w:snapToGrid w:val="0"/>
              <w:spacing w:before="120" w:after="120"/>
              <w:rPr>
                <w:rFonts w:ascii="Arial" w:hAnsi="Arial" w:cs="Arial"/>
                <w:sz w:val="16"/>
                <w:szCs w:val="16"/>
              </w:rPr>
            </w:pPr>
          </w:p>
          <w:p w14:paraId="030E928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6118E597" w14:textId="77777777" w:rsidR="00472B25" w:rsidRDefault="00472B25">
            <w:pPr>
              <w:tabs>
                <w:tab w:val="left" w:pos="864"/>
              </w:tabs>
              <w:snapToGrid w:val="0"/>
              <w:spacing w:before="120" w:after="120"/>
              <w:jc w:val="right"/>
              <w:rPr>
                <w:rFonts w:ascii="Arial" w:hAnsi="Arial" w:cs="Arial"/>
                <w:sz w:val="16"/>
                <w:szCs w:val="16"/>
              </w:rPr>
            </w:pPr>
          </w:p>
          <w:p w14:paraId="132CBEC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36A0B35D" w14:textId="77777777" w:rsidR="00472B25" w:rsidRDefault="00472B25">
            <w:pPr>
              <w:tabs>
                <w:tab w:val="left" w:pos="864"/>
              </w:tabs>
              <w:snapToGrid w:val="0"/>
              <w:spacing w:before="120" w:after="120"/>
              <w:jc w:val="right"/>
              <w:rPr>
                <w:rFonts w:ascii="Arial" w:hAnsi="Arial" w:cs="Arial"/>
                <w:sz w:val="16"/>
                <w:szCs w:val="16"/>
              </w:rPr>
            </w:pPr>
          </w:p>
          <w:p w14:paraId="4E0DB80C"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EDBCE5C" w14:textId="77777777" w:rsidR="00472B25" w:rsidRDefault="00472B25">
      <w:pPr>
        <w:tabs>
          <w:tab w:val="left" w:pos="864"/>
        </w:tabs>
        <w:jc w:val="both"/>
        <w:rPr>
          <w:rFonts w:ascii="Arial" w:hAnsi="Arial" w:cs="Arial"/>
        </w:rPr>
      </w:pPr>
    </w:p>
    <w:p w14:paraId="61888C4A"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E7AF02A" w14:textId="77777777" w:rsidR="00646B4F" w:rsidRDefault="00646B4F">
      <w:pPr>
        <w:tabs>
          <w:tab w:val="left" w:pos="864"/>
        </w:tabs>
        <w:jc w:val="both"/>
        <w:rPr>
          <w:rFonts w:ascii="Arial" w:hAnsi="Arial" w:cs="Arial"/>
        </w:rPr>
      </w:pPr>
    </w:p>
    <w:p w14:paraId="5D5C49B5" w14:textId="77777777" w:rsidR="00646B4F" w:rsidRDefault="00685900" w:rsidP="00171BF1">
      <w:pPr>
        <w:tabs>
          <w:tab w:val="left" w:pos="864"/>
        </w:tabs>
        <w:ind w:left="567"/>
        <w:jc w:val="both"/>
        <w:rPr>
          <w:rFonts w:ascii="Arial" w:hAnsi="Arial" w:cs="Arial"/>
        </w:rPr>
      </w:pPr>
      <w:r>
        <w:rPr>
          <w:rFonts w:ascii="Arial" w:hAnsi="Arial" w:cs="Arial"/>
        </w:rPr>
        <w:t>……./…………./……</w:t>
      </w:r>
    </w:p>
    <w:p w14:paraId="3884856A" w14:textId="77777777" w:rsidR="00646B4F" w:rsidRDefault="00646B4F">
      <w:pPr>
        <w:tabs>
          <w:tab w:val="left" w:pos="864"/>
        </w:tabs>
        <w:jc w:val="both"/>
        <w:rPr>
          <w:rFonts w:ascii="Arial" w:hAnsi="Arial" w:cs="Arial"/>
        </w:rPr>
      </w:pPr>
    </w:p>
    <w:p w14:paraId="4EFEF31F"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25C1CE45"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1712F706" w14:textId="77777777" w:rsidR="00646B4F" w:rsidRDefault="00646B4F">
      <w:pPr>
        <w:tabs>
          <w:tab w:val="left" w:pos="864"/>
        </w:tabs>
        <w:jc w:val="both"/>
        <w:rPr>
          <w:rFonts w:ascii="Arial" w:hAnsi="Arial" w:cs="Arial"/>
        </w:rPr>
      </w:pPr>
    </w:p>
    <w:p w14:paraId="4D9B5F5F" w14:textId="77777777" w:rsidR="00646B4F" w:rsidRDefault="00646B4F">
      <w:pPr>
        <w:tabs>
          <w:tab w:val="left" w:pos="864"/>
        </w:tabs>
        <w:jc w:val="both"/>
        <w:rPr>
          <w:rFonts w:ascii="Arial" w:hAnsi="Arial" w:cs="Arial"/>
        </w:rPr>
      </w:pPr>
    </w:p>
    <w:p w14:paraId="5CA69035" w14:textId="77777777" w:rsidR="001A1D05" w:rsidRDefault="001A1D05">
      <w:pPr>
        <w:tabs>
          <w:tab w:val="left" w:pos="864"/>
        </w:tabs>
        <w:jc w:val="both"/>
        <w:rPr>
          <w:rFonts w:ascii="Arial" w:hAnsi="Arial" w:cs="Arial"/>
        </w:rPr>
      </w:pPr>
    </w:p>
    <w:p w14:paraId="7CF73324" w14:textId="77777777" w:rsidR="00826CBB" w:rsidRDefault="00826CBB">
      <w:pPr>
        <w:tabs>
          <w:tab w:val="left" w:pos="864"/>
        </w:tabs>
        <w:jc w:val="both"/>
        <w:rPr>
          <w:rFonts w:ascii="Arial" w:hAnsi="Arial" w:cs="Arial"/>
        </w:rPr>
      </w:pPr>
    </w:p>
    <w:p w14:paraId="3271EFE1" w14:textId="77777777" w:rsidR="00826CBB" w:rsidRDefault="00826CBB">
      <w:pPr>
        <w:tabs>
          <w:tab w:val="left" w:pos="864"/>
        </w:tabs>
        <w:jc w:val="both"/>
        <w:rPr>
          <w:rFonts w:ascii="Arial" w:hAnsi="Arial" w:cs="Arial"/>
        </w:rPr>
      </w:pPr>
    </w:p>
    <w:p w14:paraId="580C51B2" w14:textId="77777777" w:rsidR="00826CBB" w:rsidRDefault="00826CBB">
      <w:pPr>
        <w:tabs>
          <w:tab w:val="left" w:pos="864"/>
        </w:tabs>
        <w:jc w:val="both"/>
        <w:rPr>
          <w:rFonts w:ascii="Arial" w:hAnsi="Arial" w:cs="Arial"/>
        </w:rPr>
      </w:pPr>
    </w:p>
    <w:p w14:paraId="6BA6F406" w14:textId="77777777" w:rsidR="00826CBB" w:rsidRDefault="00826CBB">
      <w:pPr>
        <w:tabs>
          <w:tab w:val="left" w:pos="864"/>
        </w:tabs>
        <w:jc w:val="both"/>
        <w:rPr>
          <w:rFonts w:ascii="Arial" w:hAnsi="Arial" w:cs="Arial"/>
        </w:rPr>
      </w:pPr>
    </w:p>
    <w:p w14:paraId="7EEC8CA0"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53DBDF78" w14:textId="77777777" w:rsidR="00C56E90" w:rsidRDefault="00C56E90">
      <w:pPr>
        <w:tabs>
          <w:tab w:val="left" w:pos="864"/>
        </w:tabs>
        <w:jc w:val="both"/>
        <w:rPr>
          <w:rFonts w:ascii="Arial" w:hAnsi="Arial" w:cs="Arial"/>
        </w:rPr>
      </w:pPr>
    </w:p>
    <w:p w14:paraId="3518D67C"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2"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14E92F5D"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50CAADDE"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0A7D0880"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79BBCAB9" w14:textId="77777777" w:rsidR="00C56E90" w:rsidRDefault="00C56E90">
      <w:pPr>
        <w:tabs>
          <w:tab w:val="left" w:pos="864"/>
        </w:tabs>
        <w:jc w:val="both"/>
        <w:rPr>
          <w:rFonts w:ascii="Arial" w:hAnsi="Arial" w:cs="Arial"/>
        </w:rPr>
      </w:pPr>
    </w:p>
    <w:p w14:paraId="345D0C33"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70A9D711"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EAC9F83" w14:textId="77777777" w:rsidR="00685900" w:rsidRPr="00F15FE2" w:rsidRDefault="00685900" w:rsidP="00685900">
      <w:pPr>
        <w:rPr>
          <w:rFonts w:ascii="Arial" w:hAnsi="Arial" w:cs="Arial"/>
          <w:sz w:val="18"/>
        </w:rPr>
      </w:pPr>
    </w:p>
    <w:p w14:paraId="7F7033A3"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0E79E642" w14:textId="77777777" w:rsidR="00685900" w:rsidRDefault="00685900" w:rsidP="00685900">
      <w:pPr>
        <w:ind w:left="284"/>
        <w:rPr>
          <w:rFonts w:ascii="Arial" w:hAnsi="Arial" w:cs="Arial"/>
          <w:sz w:val="16"/>
        </w:rPr>
      </w:pPr>
    </w:p>
    <w:p w14:paraId="75833722" w14:textId="77777777" w:rsidR="00717070" w:rsidRPr="00F15FE2" w:rsidRDefault="00717070" w:rsidP="00685900">
      <w:pPr>
        <w:ind w:left="284"/>
        <w:rPr>
          <w:rFonts w:ascii="Arial" w:hAnsi="Arial" w:cs="Arial"/>
          <w:sz w:val="16"/>
        </w:rPr>
      </w:pPr>
    </w:p>
    <w:p w14:paraId="45E7064B" w14:textId="77777777" w:rsidR="00685900" w:rsidRPr="00F15FE2" w:rsidRDefault="00685900" w:rsidP="00685900">
      <w:pPr>
        <w:ind w:left="284"/>
        <w:rPr>
          <w:rFonts w:ascii="Arial" w:hAnsi="Arial" w:cs="Arial"/>
          <w:sz w:val="16"/>
        </w:rPr>
      </w:pPr>
    </w:p>
    <w:p w14:paraId="4AE9374C"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6FFB4675" w14:textId="77777777" w:rsidR="00685900" w:rsidRDefault="00685900" w:rsidP="00685900">
      <w:pPr>
        <w:ind w:left="284"/>
        <w:rPr>
          <w:rFonts w:ascii="Arial" w:hAnsi="Arial" w:cs="Arial"/>
        </w:rPr>
      </w:pPr>
    </w:p>
    <w:p w14:paraId="15CAED45" w14:textId="77777777" w:rsidR="00717070" w:rsidRPr="00663B7E" w:rsidRDefault="00717070" w:rsidP="00685900">
      <w:pPr>
        <w:ind w:left="284"/>
        <w:rPr>
          <w:rFonts w:ascii="Arial" w:hAnsi="Arial" w:cs="Arial"/>
        </w:rPr>
      </w:pPr>
    </w:p>
    <w:p w14:paraId="24FD1FCC" w14:textId="77777777" w:rsidR="00685900" w:rsidRPr="00663B7E" w:rsidRDefault="00685900" w:rsidP="00685900">
      <w:pPr>
        <w:ind w:left="284"/>
        <w:rPr>
          <w:rFonts w:ascii="Arial" w:hAnsi="Arial" w:cs="Arial"/>
        </w:rPr>
      </w:pPr>
    </w:p>
    <w:p w14:paraId="1DB9A3A3" w14:textId="77777777" w:rsidR="00685900" w:rsidRDefault="00685900" w:rsidP="00685900">
      <w:pPr>
        <w:ind w:left="284"/>
        <w:rPr>
          <w:rFonts w:ascii="Arial" w:hAnsi="Arial" w:cs="Arial"/>
        </w:rPr>
      </w:pPr>
    </w:p>
    <w:p w14:paraId="75C76579"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FC12FE1" w14:textId="77777777" w:rsidTr="00224E9C">
        <w:tc>
          <w:tcPr>
            <w:tcW w:w="10331" w:type="dxa"/>
            <w:shd w:val="clear" w:color="auto" w:fill="66CCFF"/>
          </w:tcPr>
          <w:p w14:paraId="7D8CDB2C"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51569F2F"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03259CC1"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54FB40F3"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F783E5"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38BBBF6" w14:textId="77777777" w:rsidR="00614607" w:rsidRDefault="00614607">
      <w:pPr>
        <w:pStyle w:val="En-tte"/>
        <w:tabs>
          <w:tab w:val="clear" w:pos="4536"/>
          <w:tab w:val="clear" w:pos="9072"/>
          <w:tab w:val="left" w:pos="864"/>
        </w:tabs>
        <w:rPr>
          <w:rFonts w:ascii="Arial" w:hAnsi="Arial" w:cs="Arial"/>
        </w:rPr>
      </w:pPr>
    </w:p>
    <w:p w14:paraId="62B6A90D" w14:textId="77777777" w:rsidR="00764264" w:rsidRDefault="00764264">
      <w:pPr>
        <w:pStyle w:val="En-tte"/>
        <w:tabs>
          <w:tab w:val="clear" w:pos="4536"/>
          <w:tab w:val="clear" w:pos="9072"/>
          <w:tab w:val="left" w:pos="864"/>
        </w:tabs>
        <w:rPr>
          <w:rFonts w:ascii="Arial" w:hAnsi="Arial" w:cs="Arial"/>
        </w:rPr>
      </w:pPr>
    </w:p>
    <w:p w14:paraId="14804C04" w14:textId="77777777" w:rsidR="00764264" w:rsidRDefault="00764264">
      <w:pPr>
        <w:pStyle w:val="En-tte"/>
        <w:tabs>
          <w:tab w:val="clear" w:pos="4536"/>
          <w:tab w:val="clear" w:pos="9072"/>
          <w:tab w:val="left" w:pos="864"/>
        </w:tabs>
        <w:rPr>
          <w:rFonts w:ascii="Arial" w:hAnsi="Arial" w:cs="Arial"/>
        </w:rPr>
      </w:pPr>
    </w:p>
    <w:p w14:paraId="18F0E556" w14:textId="77777777" w:rsidR="00764264" w:rsidRDefault="00764264">
      <w:pPr>
        <w:pStyle w:val="En-tte"/>
        <w:tabs>
          <w:tab w:val="clear" w:pos="4536"/>
          <w:tab w:val="clear" w:pos="9072"/>
          <w:tab w:val="left" w:pos="864"/>
        </w:tabs>
        <w:rPr>
          <w:rFonts w:ascii="Arial" w:hAnsi="Arial" w:cs="Arial"/>
        </w:rPr>
      </w:pPr>
    </w:p>
    <w:p w14:paraId="6C9ACA57" w14:textId="77777777" w:rsidR="00764264" w:rsidRDefault="00764264">
      <w:pPr>
        <w:pStyle w:val="En-tte"/>
        <w:tabs>
          <w:tab w:val="clear" w:pos="4536"/>
          <w:tab w:val="clear" w:pos="9072"/>
          <w:tab w:val="left" w:pos="864"/>
        </w:tabs>
        <w:rPr>
          <w:rFonts w:ascii="Arial" w:hAnsi="Arial" w:cs="Arial"/>
        </w:rPr>
      </w:pPr>
    </w:p>
    <w:p w14:paraId="09514AFE" w14:textId="77777777" w:rsidR="00764264" w:rsidRDefault="00764264">
      <w:pPr>
        <w:pStyle w:val="En-tte"/>
        <w:tabs>
          <w:tab w:val="clear" w:pos="4536"/>
          <w:tab w:val="clear" w:pos="9072"/>
          <w:tab w:val="left" w:pos="864"/>
        </w:tabs>
        <w:rPr>
          <w:rFonts w:ascii="Arial" w:hAnsi="Arial" w:cs="Arial"/>
        </w:rPr>
      </w:pPr>
    </w:p>
    <w:p w14:paraId="0EB6AE98" w14:textId="77777777" w:rsidR="00764264" w:rsidRDefault="00764264">
      <w:pPr>
        <w:pStyle w:val="En-tte"/>
        <w:tabs>
          <w:tab w:val="clear" w:pos="4536"/>
          <w:tab w:val="clear" w:pos="9072"/>
          <w:tab w:val="left" w:pos="864"/>
        </w:tabs>
        <w:rPr>
          <w:rFonts w:ascii="Arial" w:hAnsi="Arial" w:cs="Arial"/>
        </w:rPr>
      </w:pPr>
    </w:p>
    <w:p w14:paraId="1154B92A" w14:textId="77777777" w:rsidR="00764264" w:rsidRDefault="00764264">
      <w:pPr>
        <w:pStyle w:val="En-tte"/>
        <w:tabs>
          <w:tab w:val="clear" w:pos="4536"/>
          <w:tab w:val="clear" w:pos="9072"/>
          <w:tab w:val="left" w:pos="864"/>
        </w:tabs>
        <w:rPr>
          <w:rFonts w:ascii="Arial" w:hAnsi="Arial" w:cs="Arial"/>
        </w:rPr>
      </w:pPr>
    </w:p>
    <w:p w14:paraId="7A503FB8" w14:textId="77777777" w:rsidR="006050DD" w:rsidRDefault="006050DD">
      <w:pPr>
        <w:suppressAutoHyphens w:val="0"/>
        <w:rPr>
          <w:rFonts w:ascii="Arial" w:hAnsi="Arial" w:cs="Arial"/>
          <w:b/>
          <w:bCs/>
          <w:sz w:val="22"/>
          <w:szCs w:val="22"/>
        </w:rPr>
      </w:pPr>
    </w:p>
    <w:p w14:paraId="73A97046"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4"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46452624" w14:textId="77777777" w:rsidR="00764264" w:rsidRDefault="00764264">
      <w:pPr>
        <w:pStyle w:val="En-tte"/>
        <w:tabs>
          <w:tab w:val="clear" w:pos="4536"/>
          <w:tab w:val="clear" w:pos="9072"/>
          <w:tab w:val="left" w:pos="864"/>
        </w:tabs>
        <w:rPr>
          <w:rFonts w:ascii="Arial" w:hAnsi="Arial" w:cs="Arial"/>
        </w:rPr>
      </w:pPr>
    </w:p>
    <w:p w14:paraId="65D4FE87"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37357DE0"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A2AC561" w14:textId="77777777" w:rsidR="00411396" w:rsidRPr="00411396" w:rsidRDefault="00411396" w:rsidP="00411396">
      <w:pPr>
        <w:pStyle w:val="En-tte"/>
        <w:tabs>
          <w:tab w:val="left" w:pos="864"/>
        </w:tabs>
        <w:rPr>
          <w:rFonts w:ascii="Arial" w:hAnsi="Arial" w:cs="Arial"/>
        </w:rPr>
      </w:pPr>
    </w:p>
    <w:p w14:paraId="75E2ED42"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1DB4E0B5" w14:textId="77777777" w:rsidR="00411396" w:rsidRDefault="00411396" w:rsidP="00411396">
      <w:pPr>
        <w:pStyle w:val="En-tte"/>
        <w:tabs>
          <w:tab w:val="left" w:pos="864"/>
        </w:tabs>
        <w:rPr>
          <w:rFonts w:ascii="Arial" w:hAnsi="Arial" w:cs="Arial"/>
        </w:rPr>
      </w:pPr>
    </w:p>
    <w:p w14:paraId="3F1D509A" w14:textId="77777777" w:rsidR="00717070" w:rsidRPr="00411396" w:rsidRDefault="00717070" w:rsidP="00411396">
      <w:pPr>
        <w:pStyle w:val="En-tte"/>
        <w:tabs>
          <w:tab w:val="left" w:pos="864"/>
        </w:tabs>
        <w:rPr>
          <w:rFonts w:ascii="Arial" w:hAnsi="Arial" w:cs="Arial"/>
        </w:rPr>
      </w:pPr>
    </w:p>
    <w:p w14:paraId="62A9FD68" w14:textId="77777777" w:rsidR="00411396" w:rsidRPr="00411396" w:rsidRDefault="00411396" w:rsidP="00411396">
      <w:pPr>
        <w:pStyle w:val="En-tte"/>
        <w:tabs>
          <w:tab w:val="left" w:pos="864"/>
        </w:tabs>
        <w:rPr>
          <w:rFonts w:ascii="Arial" w:hAnsi="Arial" w:cs="Arial"/>
        </w:rPr>
      </w:pPr>
    </w:p>
    <w:p w14:paraId="2E6B7A57"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C41233C" w14:textId="77777777" w:rsidR="00411396" w:rsidRPr="00411396" w:rsidRDefault="00411396" w:rsidP="00411396">
      <w:pPr>
        <w:pStyle w:val="En-tte"/>
        <w:tabs>
          <w:tab w:val="left" w:pos="864"/>
        </w:tabs>
        <w:rPr>
          <w:rFonts w:ascii="Arial" w:hAnsi="Arial" w:cs="Arial"/>
        </w:rPr>
      </w:pPr>
    </w:p>
    <w:p w14:paraId="19F1A784" w14:textId="77777777" w:rsidR="00717070" w:rsidRDefault="00717070" w:rsidP="00411396">
      <w:pPr>
        <w:pStyle w:val="En-tte"/>
        <w:tabs>
          <w:tab w:val="left" w:pos="864"/>
        </w:tabs>
        <w:rPr>
          <w:rFonts w:ascii="Arial" w:hAnsi="Arial" w:cs="Arial"/>
        </w:rPr>
      </w:pPr>
    </w:p>
    <w:p w14:paraId="66B42A06" w14:textId="6F5DA240" w:rsidR="00540AF3" w:rsidRDefault="00540AF3">
      <w:pPr>
        <w:suppressAutoHyphens w:val="0"/>
        <w:rPr>
          <w:rFonts w:ascii="Arial" w:hAnsi="Arial" w:cs="Arial"/>
        </w:rPr>
      </w:pPr>
      <w:r>
        <w:rPr>
          <w:rFonts w:ascii="Arial" w:hAnsi="Arial" w:cs="Arial"/>
        </w:rPr>
        <w:br w:type="page"/>
      </w:r>
    </w:p>
    <w:p w14:paraId="762652BB" w14:textId="77777777" w:rsidR="001D4330" w:rsidRPr="00411396" w:rsidRDefault="001D4330" w:rsidP="00411396">
      <w:pPr>
        <w:pStyle w:val="En-tte"/>
        <w:tabs>
          <w:tab w:val="left" w:pos="864"/>
        </w:tabs>
        <w:rPr>
          <w:rFonts w:ascii="Arial" w:hAnsi="Arial" w:cs="Arial"/>
        </w:rPr>
      </w:pPr>
    </w:p>
    <w:p w14:paraId="28BD156D"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8B0F57C" w14:textId="77777777">
        <w:tc>
          <w:tcPr>
            <w:tcW w:w="10331" w:type="dxa"/>
            <w:shd w:val="clear" w:color="auto" w:fill="66CCFF"/>
          </w:tcPr>
          <w:p w14:paraId="78EBC9FD"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07C65238"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5"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6"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5E4CDC59"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45AE3067" w14:textId="77777777" w:rsidR="00472B25" w:rsidRDefault="00472B25">
      <w:pPr>
        <w:tabs>
          <w:tab w:val="left" w:pos="576"/>
        </w:tabs>
        <w:rPr>
          <w:rFonts w:ascii="Arial" w:hAnsi="Arial" w:cs="Arial"/>
          <w:iCs/>
        </w:rPr>
      </w:pPr>
    </w:p>
    <w:p w14:paraId="4683B2BD"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456CD5E6"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7B56BF34"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103595C4"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49F22840" w14:textId="77777777" w:rsidR="009A04B2" w:rsidRDefault="009A04B2" w:rsidP="00A02975">
            <w:pPr>
              <w:jc w:val="center"/>
              <w:rPr>
                <w:rFonts w:ascii="Arial" w:hAnsi="Arial" w:cs="Arial"/>
                <w:b/>
              </w:rPr>
            </w:pPr>
            <w:r>
              <w:rPr>
                <w:rFonts w:ascii="Arial" w:hAnsi="Arial" w:cs="Arial"/>
                <w:b/>
              </w:rPr>
              <w:t>N°</w:t>
            </w:r>
          </w:p>
          <w:p w14:paraId="69FEEA8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7379121D"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06B8DC26"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7CE249C9"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742E5229" w14:textId="77777777" w:rsidTr="00171BF1">
        <w:trPr>
          <w:trHeight w:val="1021"/>
        </w:trPr>
        <w:tc>
          <w:tcPr>
            <w:tcW w:w="832" w:type="dxa"/>
            <w:tcBorders>
              <w:top w:val="single" w:sz="4" w:space="0" w:color="000000"/>
              <w:left w:val="single" w:sz="4" w:space="0" w:color="000000"/>
            </w:tcBorders>
            <w:shd w:val="clear" w:color="auto" w:fill="CCFFFF"/>
          </w:tcPr>
          <w:p w14:paraId="72BF297C"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AA77D79"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76855582" w14:textId="77777777" w:rsidR="009A04B2" w:rsidRDefault="009A04B2" w:rsidP="00310F9B">
            <w:pPr>
              <w:snapToGrid w:val="0"/>
              <w:jc w:val="both"/>
              <w:rPr>
                <w:rFonts w:ascii="Arial" w:hAnsi="Arial" w:cs="Arial"/>
              </w:rPr>
            </w:pPr>
          </w:p>
        </w:tc>
      </w:tr>
      <w:tr w:rsidR="009A04B2" w14:paraId="1EE9CF40" w14:textId="77777777" w:rsidTr="00171BF1">
        <w:trPr>
          <w:trHeight w:val="1021"/>
        </w:trPr>
        <w:tc>
          <w:tcPr>
            <w:tcW w:w="832" w:type="dxa"/>
            <w:tcBorders>
              <w:left w:val="single" w:sz="4" w:space="0" w:color="000000"/>
            </w:tcBorders>
          </w:tcPr>
          <w:p w14:paraId="3012EB80" w14:textId="77777777" w:rsidR="009A04B2" w:rsidRDefault="009A04B2" w:rsidP="00310F9B">
            <w:pPr>
              <w:snapToGrid w:val="0"/>
              <w:jc w:val="both"/>
              <w:rPr>
                <w:rFonts w:ascii="Arial" w:hAnsi="Arial" w:cs="Arial"/>
              </w:rPr>
            </w:pPr>
          </w:p>
        </w:tc>
        <w:tc>
          <w:tcPr>
            <w:tcW w:w="4394" w:type="dxa"/>
            <w:tcBorders>
              <w:left w:val="single" w:sz="4" w:space="0" w:color="000000"/>
            </w:tcBorders>
          </w:tcPr>
          <w:p w14:paraId="60E16A09"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tcPr>
          <w:p w14:paraId="42ADC19F" w14:textId="77777777" w:rsidR="009A04B2" w:rsidRDefault="009A04B2" w:rsidP="00310F9B">
            <w:pPr>
              <w:snapToGrid w:val="0"/>
              <w:jc w:val="both"/>
              <w:rPr>
                <w:rFonts w:ascii="Arial" w:hAnsi="Arial" w:cs="Arial"/>
              </w:rPr>
            </w:pPr>
          </w:p>
        </w:tc>
      </w:tr>
      <w:tr w:rsidR="002F1469" w14:paraId="18EAD54E" w14:textId="77777777" w:rsidTr="00C00E04">
        <w:trPr>
          <w:trHeight w:val="1021"/>
        </w:trPr>
        <w:tc>
          <w:tcPr>
            <w:tcW w:w="832" w:type="dxa"/>
            <w:tcBorders>
              <w:left w:val="single" w:sz="4" w:space="0" w:color="000000"/>
            </w:tcBorders>
            <w:shd w:val="clear" w:color="auto" w:fill="CCFFFF"/>
          </w:tcPr>
          <w:p w14:paraId="0AC07F9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15EBF70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86FED2F" w14:textId="77777777" w:rsidR="002F1469" w:rsidRDefault="002F1469" w:rsidP="00C00E04">
            <w:pPr>
              <w:snapToGrid w:val="0"/>
              <w:jc w:val="both"/>
              <w:rPr>
                <w:rFonts w:ascii="Arial" w:hAnsi="Arial" w:cs="Arial"/>
              </w:rPr>
            </w:pPr>
          </w:p>
        </w:tc>
      </w:tr>
      <w:tr w:rsidR="002F1469" w14:paraId="1E0EC6E5" w14:textId="77777777" w:rsidTr="002F1469">
        <w:trPr>
          <w:trHeight w:val="1021"/>
        </w:trPr>
        <w:tc>
          <w:tcPr>
            <w:tcW w:w="832" w:type="dxa"/>
            <w:tcBorders>
              <w:left w:val="single" w:sz="4" w:space="0" w:color="000000"/>
            </w:tcBorders>
          </w:tcPr>
          <w:p w14:paraId="0405D1C7"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6E4D7ADC"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2D6F3346" w14:textId="77777777" w:rsidR="002F1469" w:rsidRDefault="002F1469" w:rsidP="00C00E04">
            <w:pPr>
              <w:snapToGrid w:val="0"/>
              <w:jc w:val="both"/>
              <w:rPr>
                <w:rFonts w:ascii="Arial" w:hAnsi="Arial" w:cs="Arial"/>
              </w:rPr>
            </w:pPr>
          </w:p>
        </w:tc>
      </w:tr>
      <w:tr w:rsidR="009A04B2" w14:paraId="74FF0CE6" w14:textId="77777777" w:rsidTr="00827FD0">
        <w:trPr>
          <w:trHeight w:val="1021"/>
        </w:trPr>
        <w:tc>
          <w:tcPr>
            <w:tcW w:w="832" w:type="dxa"/>
            <w:tcBorders>
              <w:left w:val="single" w:sz="4" w:space="0" w:color="000000"/>
              <w:bottom w:val="single" w:sz="4" w:space="0" w:color="000000"/>
            </w:tcBorders>
            <w:shd w:val="clear" w:color="auto" w:fill="CCFFFF"/>
          </w:tcPr>
          <w:p w14:paraId="37F0F717"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3243F42A"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73FABBAF" w14:textId="77777777" w:rsidR="009A04B2" w:rsidRDefault="009A04B2" w:rsidP="00310F9B">
            <w:pPr>
              <w:snapToGrid w:val="0"/>
              <w:jc w:val="both"/>
              <w:rPr>
                <w:rFonts w:ascii="Arial" w:hAnsi="Arial" w:cs="Arial"/>
              </w:rPr>
            </w:pPr>
          </w:p>
        </w:tc>
      </w:tr>
    </w:tbl>
    <w:p w14:paraId="779EDC25"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4707CBE"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6E3DE6"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42494EDC"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7" w:history="1">
        <w:r w:rsidRPr="00386724">
          <w:rPr>
            <w:rStyle w:val="Lienhypertexte"/>
            <w:rFonts w:ascii="Arial" w:hAnsi="Arial" w:cs="Arial"/>
            <w:sz w:val="18"/>
            <w:szCs w:val="18"/>
          </w:rPr>
          <w:t>ICD</w:t>
        </w:r>
      </w:hyperlink>
      <w:r>
        <w:rPr>
          <w:rFonts w:ascii="Arial" w:hAnsi="Arial" w:cs="Arial"/>
          <w:sz w:val="18"/>
          <w:szCs w:val="18"/>
        </w:rPr>
        <w:t>.</w:t>
      </w:r>
    </w:p>
    <w:p w14:paraId="11633181" w14:textId="77777777" w:rsidR="006050DD" w:rsidRDefault="006050DD"/>
    <w:tbl>
      <w:tblPr>
        <w:tblW w:w="10331" w:type="dxa"/>
        <w:tblLayout w:type="fixed"/>
        <w:tblCellMar>
          <w:left w:w="71" w:type="dxa"/>
          <w:right w:w="71" w:type="dxa"/>
        </w:tblCellMar>
        <w:tblLook w:val="0000" w:firstRow="0" w:lastRow="0" w:firstColumn="0" w:lastColumn="0" w:noHBand="0" w:noVBand="0"/>
      </w:tblPr>
      <w:tblGrid>
        <w:gridCol w:w="10331"/>
      </w:tblGrid>
      <w:tr w:rsidR="00472B25" w14:paraId="2A4881C4" w14:textId="77777777" w:rsidTr="00257456">
        <w:tc>
          <w:tcPr>
            <w:tcW w:w="10331" w:type="dxa"/>
            <w:shd w:val="clear" w:color="auto" w:fill="66CCFF"/>
          </w:tcPr>
          <w:p w14:paraId="256EE4B4"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3AA714C5" w14:textId="77777777" w:rsidR="00472B25" w:rsidRDefault="00472B25">
      <w:pPr>
        <w:tabs>
          <w:tab w:val="left" w:pos="426"/>
        </w:tabs>
        <w:jc w:val="both"/>
        <w:rPr>
          <w:rFonts w:ascii="Arial" w:hAnsi="Arial" w:cs="Arial"/>
          <w:spacing w:val="-10"/>
        </w:rPr>
      </w:pPr>
    </w:p>
    <w:p w14:paraId="36D497DE"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14D2F25F" w14:textId="77777777" w:rsidR="00472B25" w:rsidRDefault="00472B25">
      <w:pPr>
        <w:tabs>
          <w:tab w:val="left" w:pos="426"/>
        </w:tabs>
        <w:jc w:val="both"/>
        <w:rPr>
          <w:rFonts w:ascii="Arial" w:hAnsi="Arial" w:cs="Arial"/>
          <w:spacing w:val="-10"/>
        </w:rPr>
      </w:pPr>
    </w:p>
    <w:p w14:paraId="7BA8EE5D" w14:textId="77777777" w:rsidR="007314F1" w:rsidRDefault="007314F1">
      <w:pPr>
        <w:tabs>
          <w:tab w:val="left" w:pos="426"/>
        </w:tabs>
        <w:jc w:val="both"/>
        <w:rPr>
          <w:rFonts w:ascii="Arial" w:hAnsi="Arial" w:cs="Arial"/>
          <w:spacing w:val="-10"/>
        </w:rPr>
      </w:pPr>
    </w:p>
    <w:p w14:paraId="1ACD6D68" w14:textId="77777777" w:rsidR="007314F1" w:rsidRDefault="007314F1">
      <w:pPr>
        <w:tabs>
          <w:tab w:val="left" w:pos="426"/>
        </w:tabs>
        <w:jc w:val="both"/>
        <w:rPr>
          <w:rFonts w:ascii="Arial" w:hAnsi="Arial" w:cs="Arial"/>
          <w:spacing w:val="-10"/>
        </w:rPr>
      </w:pPr>
    </w:p>
    <w:p w14:paraId="55EAFFED" w14:textId="77777777" w:rsidR="007314F1" w:rsidRDefault="007314F1">
      <w:pPr>
        <w:tabs>
          <w:tab w:val="left" w:pos="426"/>
        </w:tabs>
        <w:jc w:val="both"/>
        <w:rPr>
          <w:rFonts w:ascii="Arial" w:hAnsi="Arial" w:cs="Arial"/>
          <w:spacing w:val="-10"/>
        </w:rPr>
      </w:pPr>
    </w:p>
    <w:p w14:paraId="33691C70" w14:textId="77777777" w:rsidR="007314F1" w:rsidRDefault="007314F1">
      <w:pPr>
        <w:tabs>
          <w:tab w:val="left" w:pos="426"/>
        </w:tabs>
        <w:jc w:val="both"/>
        <w:rPr>
          <w:rFonts w:ascii="Arial" w:hAnsi="Arial" w:cs="Arial"/>
          <w:spacing w:val="-10"/>
        </w:rPr>
      </w:pPr>
    </w:p>
    <w:p w14:paraId="6274B965" w14:textId="77777777" w:rsidR="007314F1" w:rsidRDefault="007314F1">
      <w:pPr>
        <w:tabs>
          <w:tab w:val="left" w:pos="426"/>
        </w:tabs>
        <w:jc w:val="both"/>
        <w:rPr>
          <w:rFonts w:ascii="Arial" w:hAnsi="Arial" w:cs="Arial"/>
          <w:spacing w:val="-10"/>
        </w:rPr>
      </w:pPr>
    </w:p>
    <w:p w14:paraId="32F94730" w14:textId="77777777" w:rsidR="007314F1" w:rsidRDefault="007314F1">
      <w:pPr>
        <w:tabs>
          <w:tab w:val="left" w:pos="426"/>
        </w:tabs>
        <w:jc w:val="both"/>
        <w:rPr>
          <w:rFonts w:ascii="Arial" w:hAnsi="Arial" w:cs="Arial"/>
          <w:spacing w:val="-10"/>
        </w:rPr>
      </w:pPr>
    </w:p>
    <w:p w14:paraId="202CBAB5" w14:textId="77777777" w:rsidR="007314F1" w:rsidRDefault="007314F1">
      <w:pPr>
        <w:tabs>
          <w:tab w:val="left" w:pos="426"/>
        </w:tabs>
        <w:jc w:val="both"/>
        <w:rPr>
          <w:rFonts w:ascii="Arial" w:hAnsi="Arial" w:cs="Arial"/>
          <w:spacing w:val="-10"/>
        </w:rPr>
      </w:pPr>
    </w:p>
    <w:p w14:paraId="6F03630E" w14:textId="3740B5E9" w:rsidR="00540AF3" w:rsidRDefault="00540AF3">
      <w:pPr>
        <w:suppressAutoHyphens w:val="0"/>
        <w:rPr>
          <w:rFonts w:ascii="Arial" w:hAnsi="Arial" w:cs="Arial"/>
          <w:spacing w:val="-10"/>
        </w:rPr>
      </w:pPr>
      <w:r>
        <w:rPr>
          <w:rFonts w:ascii="Arial" w:hAnsi="Arial" w:cs="Arial"/>
          <w:spacing w:val="-10"/>
        </w:rPr>
        <w:br w:type="page"/>
      </w:r>
    </w:p>
    <w:p w14:paraId="488F8DBA" w14:textId="77777777" w:rsidR="00472B25" w:rsidRDefault="00472B25">
      <w:pPr>
        <w:tabs>
          <w:tab w:val="left" w:pos="426"/>
        </w:tabs>
        <w:jc w:val="both"/>
        <w:rPr>
          <w:rFonts w:ascii="Arial" w:hAnsi="Arial" w:cs="Arial"/>
          <w:spacing w:val="-10"/>
        </w:rPr>
      </w:pPr>
    </w:p>
    <w:p w14:paraId="6FFBFDDA" w14:textId="77777777" w:rsidR="00472B25" w:rsidRDefault="00472B25">
      <w:pPr>
        <w:tabs>
          <w:tab w:val="left" w:pos="426"/>
        </w:tabs>
        <w:jc w:val="both"/>
        <w:rPr>
          <w:rFonts w:ascii="Arial" w:hAnsi="Arial" w:cs="Arial"/>
          <w:spacing w:val="-10"/>
        </w:rPr>
      </w:pPr>
    </w:p>
    <w:p w14:paraId="31469872"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7C5317D1" w14:textId="77777777" w:rsidR="00472B25" w:rsidRDefault="00472B25">
      <w:pPr>
        <w:tabs>
          <w:tab w:val="left" w:pos="426"/>
        </w:tabs>
        <w:jc w:val="both"/>
        <w:rPr>
          <w:rFonts w:ascii="Arial" w:hAnsi="Arial" w:cs="Arial"/>
          <w:spacing w:val="-10"/>
          <w:sz w:val="22"/>
          <w:szCs w:val="22"/>
        </w:rPr>
      </w:pPr>
    </w:p>
    <w:p w14:paraId="1AC594EE" w14:textId="77777777" w:rsidR="007314F1" w:rsidRDefault="007314F1">
      <w:pPr>
        <w:tabs>
          <w:tab w:val="left" w:pos="426"/>
        </w:tabs>
        <w:jc w:val="both"/>
        <w:rPr>
          <w:rFonts w:ascii="Arial" w:hAnsi="Arial" w:cs="Arial"/>
          <w:spacing w:val="-10"/>
          <w:sz w:val="22"/>
          <w:szCs w:val="22"/>
        </w:rPr>
      </w:pPr>
    </w:p>
    <w:p w14:paraId="28EF266F" w14:textId="77777777" w:rsidR="007314F1" w:rsidRDefault="007314F1">
      <w:pPr>
        <w:tabs>
          <w:tab w:val="left" w:pos="426"/>
        </w:tabs>
        <w:jc w:val="both"/>
        <w:rPr>
          <w:rFonts w:ascii="Arial" w:hAnsi="Arial" w:cs="Arial"/>
          <w:spacing w:val="-10"/>
          <w:sz w:val="22"/>
          <w:szCs w:val="22"/>
        </w:rPr>
      </w:pPr>
    </w:p>
    <w:p w14:paraId="79A23E19" w14:textId="77777777" w:rsidR="007314F1" w:rsidRDefault="007314F1">
      <w:pPr>
        <w:tabs>
          <w:tab w:val="left" w:pos="426"/>
        </w:tabs>
        <w:jc w:val="both"/>
        <w:rPr>
          <w:rFonts w:ascii="Arial" w:hAnsi="Arial" w:cs="Arial"/>
          <w:spacing w:val="-10"/>
          <w:sz w:val="22"/>
          <w:szCs w:val="22"/>
        </w:rPr>
      </w:pPr>
    </w:p>
    <w:p w14:paraId="603533C0" w14:textId="77777777" w:rsidR="007314F1" w:rsidRDefault="007314F1">
      <w:pPr>
        <w:tabs>
          <w:tab w:val="left" w:pos="426"/>
        </w:tabs>
        <w:jc w:val="both"/>
        <w:rPr>
          <w:rFonts w:ascii="Arial" w:hAnsi="Arial" w:cs="Arial"/>
          <w:spacing w:val="-10"/>
          <w:sz w:val="22"/>
          <w:szCs w:val="22"/>
        </w:rPr>
      </w:pPr>
    </w:p>
    <w:p w14:paraId="740F3187" w14:textId="77777777" w:rsidR="0084442D" w:rsidRDefault="0084442D">
      <w:pPr>
        <w:spacing w:before="120" w:after="120"/>
        <w:jc w:val="both"/>
        <w:rPr>
          <w:rFonts w:ascii="Arial" w:hAnsi="Arial" w:cs="Arial"/>
          <w:sz w:val="16"/>
          <w:szCs w:val="16"/>
        </w:rPr>
      </w:pPr>
    </w:p>
    <w:p w14:paraId="05EBEDA6" w14:textId="77777777" w:rsidR="0084442D" w:rsidRDefault="0084442D">
      <w:pPr>
        <w:spacing w:before="120" w:after="120"/>
        <w:jc w:val="both"/>
        <w:rPr>
          <w:rFonts w:ascii="Arial" w:hAnsi="Arial" w:cs="Arial"/>
          <w:sz w:val="16"/>
          <w:szCs w:val="16"/>
        </w:rPr>
      </w:pPr>
    </w:p>
    <w:p w14:paraId="29D66735" w14:textId="77777777" w:rsidR="00540AF3" w:rsidRDefault="00540AF3">
      <w:pPr>
        <w:spacing w:before="120" w:after="120"/>
        <w:jc w:val="both"/>
        <w:rPr>
          <w:rFonts w:ascii="Arial" w:hAnsi="Arial" w:cs="Arial"/>
          <w:sz w:val="16"/>
          <w:szCs w:val="16"/>
        </w:rPr>
      </w:pPr>
    </w:p>
    <w:p w14:paraId="02D1B787" w14:textId="77777777" w:rsidR="00540AF3" w:rsidRDefault="00540AF3">
      <w:pPr>
        <w:spacing w:before="120" w:after="120"/>
        <w:jc w:val="both"/>
        <w:rPr>
          <w:rFonts w:ascii="Arial" w:hAnsi="Arial" w:cs="Arial"/>
          <w:sz w:val="16"/>
          <w:szCs w:val="16"/>
        </w:rPr>
      </w:pPr>
    </w:p>
    <w:p w14:paraId="6AA26258" w14:textId="77777777" w:rsidR="00540AF3" w:rsidRDefault="00540AF3">
      <w:pPr>
        <w:spacing w:before="120" w:after="120"/>
        <w:jc w:val="both"/>
        <w:rPr>
          <w:rFonts w:ascii="Arial" w:hAnsi="Arial" w:cs="Arial"/>
          <w:sz w:val="16"/>
          <w:szCs w:val="16"/>
        </w:rPr>
      </w:pPr>
    </w:p>
    <w:p w14:paraId="10678D78" w14:textId="77777777" w:rsidR="00540AF3" w:rsidRDefault="00540AF3">
      <w:pPr>
        <w:spacing w:before="120" w:after="120"/>
        <w:jc w:val="both"/>
        <w:rPr>
          <w:rFonts w:ascii="Arial" w:hAnsi="Arial" w:cs="Arial"/>
          <w:sz w:val="16"/>
          <w:szCs w:val="16"/>
        </w:rPr>
      </w:pPr>
    </w:p>
    <w:p w14:paraId="0D6A2BA0" w14:textId="77777777" w:rsidR="00540AF3" w:rsidRDefault="00540AF3">
      <w:pPr>
        <w:spacing w:before="120" w:after="120"/>
        <w:jc w:val="both"/>
        <w:rPr>
          <w:rFonts w:ascii="Arial" w:hAnsi="Arial" w:cs="Arial"/>
          <w:sz w:val="16"/>
          <w:szCs w:val="16"/>
        </w:rPr>
      </w:pPr>
    </w:p>
    <w:p w14:paraId="67CC86CA" w14:textId="77777777" w:rsidR="00540AF3" w:rsidRDefault="00540AF3">
      <w:pPr>
        <w:spacing w:before="120" w:after="120"/>
        <w:jc w:val="both"/>
        <w:rPr>
          <w:rFonts w:ascii="Arial" w:hAnsi="Arial" w:cs="Arial"/>
          <w:sz w:val="16"/>
          <w:szCs w:val="16"/>
        </w:rPr>
      </w:pPr>
    </w:p>
    <w:p w14:paraId="5A80827F" w14:textId="77777777" w:rsidR="00540AF3" w:rsidRDefault="00540AF3">
      <w:pPr>
        <w:spacing w:before="120" w:after="120"/>
        <w:jc w:val="both"/>
        <w:rPr>
          <w:rFonts w:ascii="Arial" w:hAnsi="Arial" w:cs="Arial"/>
          <w:sz w:val="16"/>
          <w:szCs w:val="16"/>
        </w:rPr>
      </w:pPr>
    </w:p>
    <w:p w14:paraId="1FCD8352" w14:textId="77777777" w:rsidR="00540AF3" w:rsidRDefault="00540AF3">
      <w:pPr>
        <w:spacing w:before="120" w:after="120"/>
        <w:jc w:val="both"/>
        <w:rPr>
          <w:rFonts w:ascii="Arial" w:hAnsi="Arial" w:cs="Arial"/>
          <w:sz w:val="16"/>
          <w:szCs w:val="16"/>
        </w:rPr>
      </w:pPr>
    </w:p>
    <w:p w14:paraId="191EF71E" w14:textId="77777777" w:rsidR="00540AF3" w:rsidRDefault="00540AF3">
      <w:pPr>
        <w:spacing w:before="120" w:after="120"/>
        <w:jc w:val="both"/>
        <w:rPr>
          <w:rFonts w:ascii="Arial" w:hAnsi="Arial" w:cs="Arial"/>
          <w:sz w:val="16"/>
          <w:szCs w:val="16"/>
        </w:rPr>
      </w:pPr>
    </w:p>
    <w:p w14:paraId="5E3D38DA" w14:textId="77777777" w:rsidR="00540AF3" w:rsidRDefault="00540AF3">
      <w:pPr>
        <w:spacing w:before="120" w:after="120"/>
        <w:jc w:val="both"/>
        <w:rPr>
          <w:rFonts w:ascii="Arial" w:hAnsi="Arial" w:cs="Arial"/>
          <w:sz w:val="16"/>
          <w:szCs w:val="16"/>
        </w:rPr>
      </w:pPr>
    </w:p>
    <w:p w14:paraId="3958FEEB" w14:textId="77777777" w:rsidR="00540AF3" w:rsidRDefault="00540AF3">
      <w:pPr>
        <w:spacing w:before="120" w:after="120"/>
        <w:jc w:val="both"/>
        <w:rPr>
          <w:rFonts w:ascii="Arial" w:hAnsi="Arial" w:cs="Arial"/>
          <w:sz w:val="16"/>
          <w:szCs w:val="16"/>
        </w:rPr>
      </w:pPr>
    </w:p>
    <w:p w14:paraId="5A2607E9" w14:textId="77777777" w:rsidR="00540AF3" w:rsidRDefault="00540AF3">
      <w:pPr>
        <w:spacing w:before="120" w:after="120"/>
        <w:jc w:val="both"/>
        <w:rPr>
          <w:rFonts w:ascii="Arial" w:hAnsi="Arial" w:cs="Arial"/>
          <w:sz w:val="16"/>
          <w:szCs w:val="16"/>
        </w:rPr>
      </w:pPr>
    </w:p>
    <w:p w14:paraId="269259FB" w14:textId="77777777" w:rsidR="00540AF3" w:rsidRDefault="00540AF3">
      <w:pPr>
        <w:spacing w:before="120" w:after="120"/>
        <w:jc w:val="both"/>
        <w:rPr>
          <w:rFonts w:ascii="Arial" w:hAnsi="Arial" w:cs="Arial"/>
          <w:sz w:val="16"/>
          <w:szCs w:val="16"/>
        </w:rPr>
      </w:pPr>
    </w:p>
    <w:p w14:paraId="31151641" w14:textId="77777777" w:rsidR="00540AF3" w:rsidRDefault="00540AF3">
      <w:pPr>
        <w:spacing w:before="120" w:after="120"/>
        <w:jc w:val="both"/>
        <w:rPr>
          <w:rFonts w:ascii="Arial" w:hAnsi="Arial" w:cs="Arial"/>
          <w:sz w:val="16"/>
          <w:szCs w:val="16"/>
        </w:rPr>
      </w:pPr>
    </w:p>
    <w:p w14:paraId="50D15D17" w14:textId="77777777" w:rsidR="00540AF3" w:rsidRDefault="00540AF3">
      <w:pPr>
        <w:spacing w:before="120" w:after="120"/>
        <w:jc w:val="both"/>
        <w:rPr>
          <w:rFonts w:ascii="Arial" w:hAnsi="Arial" w:cs="Arial"/>
          <w:sz w:val="16"/>
          <w:szCs w:val="16"/>
        </w:rPr>
      </w:pPr>
    </w:p>
    <w:p w14:paraId="4389B9E4" w14:textId="77777777" w:rsidR="00540AF3" w:rsidRDefault="00540AF3">
      <w:pPr>
        <w:spacing w:before="120" w:after="120"/>
        <w:jc w:val="both"/>
        <w:rPr>
          <w:rFonts w:ascii="Arial" w:hAnsi="Arial" w:cs="Arial"/>
          <w:sz w:val="16"/>
          <w:szCs w:val="16"/>
        </w:rPr>
      </w:pPr>
    </w:p>
    <w:p w14:paraId="2EB5C762" w14:textId="77777777" w:rsidR="00540AF3" w:rsidRDefault="00540AF3">
      <w:pPr>
        <w:spacing w:before="120" w:after="120"/>
        <w:jc w:val="both"/>
        <w:rPr>
          <w:rFonts w:ascii="Arial" w:hAnsi="Arial" w:cs="Arial"/>
          <w:sz w:val="16"/>
          <w:szCs w:val="16"/>
        </w:rPr>
      </w:pPr>
    </w:p>
    <w:p w14:paraId="646F00D7" w14:textId="77777777" w:rsidR="00540AF3" w:rsidRDefault="00540AF3">
      <w:pPr>
        <w:spacing w:before="120" w:after="120"/>
        <w:jc w:val="both"/>
        <w:rPr>
          <w:rFonts w:ascii="Arial" w:hAnsi="Arial" w:cs="Arial"/>
          <w:sz w:val="16"/>
          <w:szCs w:val="16"/>
        </w:rPr>
      </w:pPr>
    </w:p>
    <w:p w14:paraId="7DA40FE3" w14:textId="77777777" w:rsidR="00540AF3" w:rsidRDefault="00540AF3">
      <w:pPr>
        <w:spacing w:before="120" w:after="120"/>
        <w:jc w:val="both"/>
        <w:rPr>
          <w:rFonts w:ascii="Arial" w:hAnsi="Arial" w:cs="Arial"/>
          <w:sz w:val="16"/>
          <w:szCs w:val="16"/>
        </w:rPr>
      </w:pPr>
    </w:p>
    <w:p w14:paraId="6B0374E2" w14:textId="77777777" w:rsidR="00540AF3" w:rsidRDefault="00540AF3">
      <w:pPr>
        <w:spacing w:before="120" w:after="120"/>
        <w:jc w:val="both"/>
        <w:rPr>
          <w:rFonts w:ascii="Arial" w:hAnsi="Arial" w:cs="Arial"/>
          <w:sz w:val="16"/>
          <w:szCs w:val="16"/>
        </w:rPr>
      </w:pPr>
    </w:p>
    <w:p w14:paraId="0D732743" w14:textId="77777777" w:rsidR="00540AF3" w:rsidRDefault="00540AF3">
      <w:pPr>
        <w:spacing w:before="120" w:after="120"/>
        <w:jc w:val="both"/>
        <w:rPr>
          <w:rFonts w:ascii="Arial" w:hAnsi="Arial" w:cs="Arial"/>
          <w:sz w:val="16"/>
          <w:szCs w:val="16"/>
        </w:rPr>
      </w:pPr>
    </w:p>
    <w:p w14:paraId="009FD55C" w14:textId="77777777" w:rsidR="00540AF3" w:rsidRDefault="00540AF3">
      <w:pPr>
        <w:spacing w:before="120" w:after="120"/>
        <w:jc w:val="both"/>
        <w:rPr>
          <w:rFonts w:ascii="Arial" w:hAnsi="Arial" w:cs="Arial"/>
          <w:sz w:val="16"/>
          <w:szCs w:val="16"/>
        </w:rPr>
      </w:pPr>
    </w:p>
    <w:p w14:paraId="4826F28F" w14:textId="77777777" w:rsidR="00540AF3" w:rsidRDefault="00540AF3">
      <w:pPr>
        <w:spacing w:before="120" w:after="120"/>
        <w:jc w:val="both"/>
        <w:rPr>
          <w:rFonts w:ascii="Arial" w:hAnsi="Arial" w:cs="Arial"/>
          <w:sz w:val="16"/>
          <w:szCs w:val="16"/>
        </w:rPr>
      </w:pPr>
    </w:p>
    <w:p w14:paraId="033A2A97" w14:textId="77777777" w:rsidR="00540AF3" w:rsidRDefault="00540AF3">
      <w:pPr>
        <w:spacing w:before="120" w:after="120"/>
        <w:jc w:val="both"/>
        <w:rPr>
          <w:rFonts w:ascii="Arial" w:hAnsi="Arial" w:cs="Arial"/>
          <w:sz w:val="16"/>
          <w:szCs w:val="16"/>
        </w:rPr>
      </w:pPr>
    </w:p>
    <w:p w14:paraId="06224066" w14:textId="77777777" w:rsidR="00540AF3" w:rsidRDefault="00540AF3">
      <w:pPr>
        <w:spacing w:before="120" w:after="120"/>
        <w:jc w:val="both"/>
        <w:rPr>
          <w:rFonts w:ascii="Arial" w:hAnsi="Arial" w:cs="Arial"/>
          <w:sz w:val="16"/>
          <w:szCs w:val="16"/>
        </w:rPr>
      </w:pPr>
    </w:p>
    <w:p w14:paraId="78A97E9D" w14:textId="77777777" w:rsidR="00540AF3" w:rsidRDefault="00540AF3">
      <w:pPr>
        <w:spacing w:before="120" w:after="120"/>
        <w:jc w:val="both"/>
        <w:rPr>
          <w:rFonts w:ascii="Arial" w:hAnsi="Arial" w:cs="Arial"/>
          <w:sz w:val="16"/>
          <w:szCs w:val="16"/>
        </w:rPr>
      </w:pPr>
    </w:p>
    <w:p w14:paraId="4708B878" w14:textId="77777777" w:rsidR="0084442D" w:rsidRDefault="0084442D">
      <w:pPr>
        <w:spacing w:before="120" w:after="120"/>
        <w:jc w:val="both"/>
        <w:rPr>
          <w:rFonts w:ascii="Arial" w:hAnsi="Arial" w:cs="Arial"/>
          <w:sz w:val="16"/>
          <w:szCs w:val="16"/>
        </w:rPr>
      </w:pPr>
    </w:p>
    <w:p w14:paraId="3499B227" w14:textId="77777777" w:rsidR="0084442D" w:rsidRDefault="0084442D">
      <w:pPr>
        <w:spacing w:before="120" w:after="120"/>
        <w:jc w:val="both"/>
        <w:rPr>
          <w:rFonts w:ascii="Arial" w:hAnsi="Arial" w:cs="Arial"/>
          <w:sz w:val="16"/>
          <w:szCs w:val="16"/>
        </w:rPr>
      </w:pPr>
    </w:p>
    <w:p w14:paraId="075464DA" w14:textId="77777777" w:rsidR="0084442D" w:rsidRDefault="0084442D">
      <w:pPr>
        <w:spacing w:before="120" w:after="120"/>
        <w:jc w:val="both"/>
        <w:rPr>
          <w:rFonts w:ascii="Arial" w:hAnsi="Arial" w:cs="Arial"/>
          <w:sz w:val="16"/>
          <w:szCs w:val="16"/>
        </w:rPr>
      </w:pPr>
    </w:p>
    <w:p w14:paraId="4BADBB23" w14:textId="77777777" w:rsidR="0084442D" w:rsidRDefault="0084442D">
      <w:pPr>
        <w:spacing w:before="120" w:after="120"/>
        <w:jc w:val="both"/>
        <w:rPr>
          <w:rFonts w:ascii="Arial" w:hAnsi="Arial" w:cs="Arial"/>
          <w:sz w:val="16"/>
          <w:szCs w:val="16"/>
        </w:rPr>
      </w:pPr>
    </w:p>
    <w:p w14:paraId="62F1138A"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p w14:paraId="55878F91" w14:textId="77777777" w:rsidR="0084442D" w:rsidRDefault="0084442D">
      <w:pPr>
        <w:spacing w:before="120" w:after="120"/>
        <w:jc w:val="both"/>
      </w:pPr>
    </w:p>
    <w:sectPr w:rsidR="0084442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1C94" w14:textId="77777777" w:rsidR="00D40A93" w:rsidRDefault="00D40A93">
      <w:r>
        <w:separator/>
      </w:r>
    </w:p>
  </w:endnote>
  <w:endnote w:type="continuationSeparator" w:id="0">
    <w:p w14:paraId="69A32B2E" w14:textId="77777777" w:rsidR="00D40A93" w:rsidRDefault="00D4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2D5BB41" w14:textId="77777777">
      <w:trPr>
        <w:tblHeader/>
      </w:trPr>
      <w:tc>
        <w:tcPr>
          <w:tcW w:w="3513" w:type="dxa"/>
          <w:shd w:val="clear" w:color="auto" w:fill="66CCFF"/>
        </w:tcPr>
        <w:p w14:paraId="07ADC2EE"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301BD8B0" w14:textId="700AF56B" w:rsidR="00472B25" w:rsidRPr="006C3BD4" w:rsidRDefault="009973C9" w:rsidP="007A2713">
          <w:pPr>
            <w:shd w:val="clear" w:color="auto" w:fill="66CCFF"/>
            <w:snapToGrid w:val="0"/>
            <w:jc w:val="center"/>
            <w:rPr>
              <w:rFonts w:ascii="Arial" w:hAnsi="Arial" w:cs="Arial"/>
              <w:b/>
              <w:bCs/>
            </w:rPr>
          </w:pPr>
          <w:r>
            <w:rPr>
              <w:rFonts w:ascii="Arial" w:hAnsi="Arial" w:cs="Arial"/>
              <w:b/>
            </w:rPr>
            <w:t>L26FFL145G</w:t>
          </w:r>
        </w:p>
      </w:tc>
      <w:tc>
        <w:tcPr>
          <w:tcW w:w="900" w:type="dxa"/>
          <w:shd w:val="clear" w:color="auto" w:fill="66CCFF"/>
        </w:tcPr>
        <w:p w14:paraId="3754A291"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44ED6B38"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7A2713">
            <w:rPr>
              <w:rStyle w:val="Numrodepage"/>
              <w:rFonts w:cs="Arial"/>
              <w:b/>
              <w:noProof/>
            </w:rPr>
            <w:t>7</w:t>
          </w:r>
          <w:r>
            <w:rPr>
              <w:rStyle w:val="Numrodepage"/>
              <w:rFonts w:cs="Arial"/>
              <w:b/>
            </w:rPr>
            <w:fldChar w:fldCharType="end"/>
          </w:r>
        </w:p>
      </w:tc>
      <w:tc>
        <w:tcPr>
          <w:tcW w:w="180" w:type="dxa"/>
          <w:shd w:val="clear" w:color="auto" w:fill="66CCFF"/>
        </w:tcPr>
        <w:p w14:paraId="63371550"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53399353"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A2713">
            <w:rPr>
              <w:rStyle w:val="Numrodepage"/>
              <w:rFonts w:cs="Arial"/>
              <w:b/>
              <w:noProof/>
            </w:rPr>
            <w:t>7</w:t>
          </w:r>
          <w:r>
            <w:rPr>
              <w:rStyle w:val="Numrodepage"/>
              <w:rFonts w:cs="Arial"/>
              <w:b/>
            </w:rPr>
            <w:fldChar w:fldCharType="end"/>
          </w:r>
        </w:p>
      </w:tc>
    </w:tr>
  </w:tbl>
  <w:p w14:paraId="3C7DA03A" w14:textId="77777777" w:rsidR="006050DD" w:rsidRPr="00257456" w:rsidRDefault="003C025D" w:rsidP="00257456">
    <w:pPr>
      <w:pStyle w:val="Pieddepage"/>
      <w:jc w:val="center"/>
      <w:rPr>
        <w:rFonts w:ascii="Arial" w:hAnsi="Arial" w:cs="Arial"/>
        <w:sz w:val="16"/>
        <w:szCs w:val="16"/>
      </w:rPr>
    </w:pPr>
    <w:r w:rsidRPr="00827FD0">
      <w:rPr>
        <w:rFonts w:ascii="Arial" w:hAnsi="Arial" w:cs="Arial"/>
        <w:sz w:val="16"/>
        <w:szCs w:val="16"/>
      </w:rPr>
      <w:t>Version code de la commande publique</w:t>
    </w:r>
    <w:r w:rsidR="006050DD">
      <w:rPr>
        <w:rFonts w:ascii="Arial" w:hAnsi="Arial" w:cs="Arial"/>
        <w:sz w:val="16"/>
        <w:szCs w:val="16"/>
      </w:rPr>
      <w:t>. Date de la dernière mise à jour : 01/04/2019.</w:t>
    </w:r>
  </w:p>
  <w:p w14:paraId="3A78B553" w14:textId="77777777" w:rsidR="006050DD" w:rsidRPr="00827FD0" w:rsidRDefault="006050DD"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8C5D4" w14:textId="77777777" w:rsidR="00D40A93" w:rsidRDefault="00D40A93">
      <w:r>
        <w:separator/>
      </w:r>
    </w:p>
  </w:footnote>
  <w:footnote w:type="continuationSeparator" w:id="0">
    <w:p w14:paraId="356AA5AD" w14:textId="77777777" w:rsidR="00D40A93" w:rsidRDefault="00D40A93">
      <w:r>
        <w:continuationSeparator/>
      </w:r>
    </w:p>
  </w:footnote>
  <w:footnote w:id="1">
    <w:p w14:paraId="54892656"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136175274">
    <w:abstractNumId w:val="0"/>
  </w:num>
  <w:num w:numId="2" w16cid:durableId="78909223">
    <w:abstractNumId w:val="1"/>
  </w:num>
  <w:num w:numId="3" w16cid:durableId="802894681">
    <w:abstractNumId w:val="2"/>
  </w:num>
  <w:num w:numId="4" w16cid:durableId="1707245313">
    <w:abstractNumId w:val="0"/>
  </w:num>
  <w:num w:numId="5" w16cid:durableId="209343258">
    <w:abstractNumId w:val="3"/>
  </w:num>
  <w:num w:numId="6" w16cid:durableId="440802852">
    <w:abstractNumId w:val="4"/>
  </w:num>
  <w:num w:numId="7" w16cid:durableId="1088577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5134E"/>
    <w:rsid w:val="000625CC"/>
    <w:rsid w:val="0006398D"/>
    <w:rsid w:val="00092585"/>
    <w:rsid w:val="000D4E2E"/>
    <w:rsid w:val="000E0EFF"/>
    <w:rsid w:val="000E3A79"/>
    <w:rsid w:val="000F3F78"/>
    <w:rsid w:val="0013398C"/>
    <w:rsid w:val="001535C7"/>
    <w:rsid w:val="00171BF1"/>
    <w:rsid w:val="0017421F"/>
    <w:rsid w:val="0017688A"/>
    <w:rsid w:val="00191902"/>
    <w:rsid w:val="001A1D05"/>
    <w:rsid w:val="001A5A4C"/>
    <w:rsid w:val="001C1FEF"/>
    <w:rsid w:val="001D25B2"/>
    <w:rsid w:val="001D4330"/>
    <w:rsid w:val="001D58F2"/>
    <w:rsid w:val="001E68EF"/>
    <w:rsid w:val="001F35D5"/>
    <w:rsid w:val="002228BD"/>
    <w:rsid w:val="00224E9C"/>
    <w:rsid w:val="0025478A"/>
    <w:rsid w:val="00257456"/>
    <w:rsid w:val="00261FC1"/>
    <w:rsid w:val="002871EE"/>
    <w:rsid w:val="002945EA"/>
    <w:rsid w:val="002A37D3"/>
    <w:rsid w:val="002B54BB"/>
    <w:rsid w:val="002C1767"/>
    <w:rsid w:val="002D13A0"/>
    <w:rsid w:val="002F1469"/>
    <w:rsid w:val="003024CC"/>
    <w:rsid w:val="00310F9B"/>
    <w:rsid w:val="00312505"/>
    <w:rsid w:val="00331DDB"/>
    <w:rsid w:val="00340F85"/>
    <w:rsid w:val="00397C68"/>
    <w:rsid w:val="003C025D"/>
    <w:rsid w:val="003C4A1B"/>
    <w:rsid w:val="003D7667"/>
    <w:rsid w:val="003E74DB"/>
    <w:rsid w:val="003F2B90"/>
    <w:rsid w:val="00411396"/>
    <w:rsid w:val="00425B7A"/>
    <w:rsid w:val="00427375"/>
    <w:rsid w:val="00443BB8"/>
    <w:rsid w:val="00472B25"/>
    <w:rsid w:val="00483E5B"/>
    <w:rsid w:val="004A6D4B"/>
    <w:rsid w:val="004A7F71"/>
    <w:rsid w:val="004C221B"/>
    <w:rsid w:val="004D58C0"/>
    <w:rsid w:val="004E403E"/>
    <w:rsid w:val="005036C5"/>
    <w:rsid w:val="00513F06"/>
    <w:rsid w:val="00516C8B"/>
    <w:rsid w:val="005254E3"/>
    <w:rsid w:val="005363A9"/>
    <w:rsid w:val="00540AF3"/>
    <w:rsid w:val="00553297"/>
    <w:rsid w:val="00555AC1"/>
    <w:rsid w:val="0056052C"/>
    <w:rsid w:val="005627CE"/>
    <w:rsid w:val="0059116B"/>
    <w:rsid w:val="005A325E"/>
    <w:rsid w:val="005A5386"/>
    <w:rsid w:val="005B4D8D"/>
    <w:rsid w:val="005C6314"/>
    <w:rsid w:val="005C765E"/>
    <w:rsid w:val="005D3750"/>
    <w:rsid w:val="005F4173"/>
    <w:rsid w:val="006050DD"/>
    <w:rsid w:val="00614607"/>
    <w:rsid w:val="00614AE6"/>
    <w:rsid w:val="00625C09"/>
    <w:rsid w:val="006318AD"/>
    <w:rsid w:val="00632340"/>
    <w:rsid w:val="00637C96"/>
    <w:rsid w:val="006453BE"/>
    <w:rsid w:val="00646250"/>
    <w:rsid w:val="00646B4F"/>
    <w:rsid w:val="00663B7E"/>
    <w:rsid w:val="00674F75"/>
    <w:rsid w:val="00685900"/>
    <w:rsid w:val="006919B5"/>
    <w:rsid w:val="00696240"/>
    <w:rsid w:val="006A340F"/>
    <w:rsid w:val="006A5F71"/>
    <w:rsid w:val="006A7983"/>
    <w:rsid w:val="006B4DD2"/>
    <w:rsid w:val="006C3BD4"/>
    <w:rsid w:val="006C6E7F"/>
    <w:rsid w:val="006E22A4"/>
    <w:rsid w:val="006E2F47"/>
    <w:rsid w:val="006E6210"/>
    <w:rsid w:val="006F6740"/>
    <w:rsid w:val="00717070"/>
    <w:rsid w:val="007314F1"/>
    <w:rsid w:val="00741ECB"/>
    <w:rsid w:val="00755416"/>
    <w:rsid w:val="00761703"/>
    <w:rsid w:val="00764264"/>
    <w:rsid w:val="00787E55"/>
    <w:rsid w:val="007A2713"/>
    <w:rsid w:val="007A7713"/>
    <w:rsid w:val="007B370E"/>
    <w:rsid w:val="007B4FB2"/>
    <w:rsid w:val="007C0A0D"/>
    <w:rsid w:val="007F61E8"/>
    <w:rsid w:val="00810F08"/>
    <w:rsid w:val="00815797"/>
    <w:rsid w:val="00826CBB"/>
    <w:rsid w:val="00827FD0"/>
    <w:rsid w:val="00833F59"/>
    <w:rsid w:val="0084442D"/>
    <w:rsid w:val="00866311"/>
    <w:rsid w:val="00872C42"/>
    <w:rsid w:val="00887F8C"/>
    <w:rsid w:val="008A3707"/>
    <w:rsid w:val="008C2177"/>
    <w:rsid w:val="008D2EFB"/>
    <w:rsid w:val="009051AC"/>
    <w:rsid w:val="0090530B"/>
    <w:rsid w:val="00906660"/>
    <w:rsid w:val="00912339"/>
    <w:rsid w:val="00913EFD"/>
    <w:rsid w:val="00917E4E"/>
    <w:rsid w:val="009242F2"/>
    <w:rsid w:val="0094174C"/>
    <w:rsid w:val="0094179F"/>
    <w:rsid w:val="00942960"/>
    <w:rsid w:val="00971F58"/>
    <w:rsid w:val="009973C9"/>
    <w:rsid w:val="009A04B2"/>
    <w:rsid w:val="009A394A"/>
    <w:rsid w:val="009B07B5"/>
    <w:rsid w:val="009B23A7"/>
    <w:rsid w:val="009B4841"/>
    <w:rsid w:val="009D0426"/>
    <w:rsid w:val="009D52FB"/>
    <w:rsid w:val="009D6D88"/>
    <w:rsid w:val="00A02975"/>
    <w:rsid w:val="00A056B1"/>
    <w:rsid w:val="00A05A3B"/>
    <w:rsid w:val="00A24B5D"/>
    <w:rsid w:val="00A54765"/>
    <w:rsid w:val="00A600D6"/>
    <w:rsid w:val="00A70756"/>
    <w:rsid w:val="00A83BDF"/>
    <w:rsid w:val="00A840BB"/>
    <w:rsid w:val="00A86C63"/>
    <w:rsid w:val="00A97E02"/>
    <w:rsid w:val="00AA372E"/>
    <w:rsid w:val="00AE632A"/>
    <w:rsid w:val="00B06B53"/>
    <w:rsid w:val="00B23B49"/>
    <w:rsid w:val="00B646D2"/>
    <w:rsid w:val="00B80B6A"/>
    <w:rsid w:val="00BA7752"/>
    <w:rsid w:val="00BB7109"/>
    <w:rsid w:val="00BD1236"/>
    <w:rsid w:val="00C00E04"/>
    <w:rsid w:val="00C05C6A"/>
    <w:rsid w:val="00C07A1D"/>
    <w:rsid w:val="00C10C87"/>
    <w:rsid w:val="00C279F4"/>
    <w:rsid w:val="00C301F0"/>
    <w:rsid w:val="00C565D4"/>
    <w:rsid w:val="00C56C9E"/>
    <w:rsid w:val="00C56E90"/>
    <w:rsid w:val="00C57E9C"/>
    <w:rsid w:val="00C61C85"/>
    <w:rsid w:val="00C82B82"/>
    <w:rsid w:val="00CB3980"/>
    <w:rsid w:val="00CB66F6"/>
    <w:rsid w:val="00CC0527"/>
    <w:rsid w:val="00CC29D9"/>
    <w:rsid w:val="00CE32F2"/>
    <w:rsid w:val="00CF00C9"/>
    <w:rsid w:val="00D002AE"/>
    <w:rsid w:val="00D21AD8"/>
    <w:rsid w:val="00D40A93"/>
    <w:rsid w:val="00D436D9"/>
    <w:rsid w:val="00D63EF7"/>
    <w:rsid w:val="00D82167"/>
    <w:rsid w:val="00DA0E8D"/>
    <w:rsid w:val="00DA5F03"/>
    <w:rsid w:val="00DC3F69"/>
    <w:rsid w:val="00DD3915"/>
    <w:rsid w:val="00E10A15"/>
    <w:rsid w:val="00E200F4"/>
    <w:rsid w:val="00E205DA"/>
    <w:rsid w:val="00E50B22"/>
    <w:rsid w:val="00E91FB6"/>
    <w:rsid w:val="00EA3323"/>
    <w:rsid w:val="00EC466B"/>
    <w:rsid w:val="00EE435B"/>
    <w:rsid w:val="00EE5B56"/>
    <w:rsid w:val="00EE780F"/>
    <w:rsid w:val="00F12F30"/>
    <w:rsid w:val="00F1353C"/>
    <w:rsid w:val="00F9673C"/>
    <w:rsid w:val="00FB44EA"/>
    <w:rsid w:val="00FB6488"/>
    <w:rsid w:val="00FD11D9"/>
    <w:rsid w:val="00FD5C88"/>
    <w:rsid w:val="00FE26A7"/>
    <w:rsid w:val="00FE41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CA5E78"/>
  <w15:chartTrackingRefBased/>
  <w15:docId w15:val="{9047E4B6-80DF-4789-8138-9BDA3222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orpsperso1">
    <w:name w:val="Corps perso 1"/>
    <w:basedOn w:val="Normal"/>
    <w:link w:val="Corpsperso1Car"/>
    <w:uiPriority w:val="1"/>
    <w:qFormat/>
    <w:rsid w:val="00B23B49"/>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uiPriority w:val="1"/>
    <w:rsid w:val="00B23B49"/>
    <w:rPr>
      <w:rFonts w:ascii="Marianne" w:hAnsi="Marianne" w:cs="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1" Type="http://schemas.openxmlformats.org/officeDocument/2006/relationships/image" Target="media/image1.pn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cidTexte=LEGITEXT000006072050&amp;idArticle=LEGIARTI000006903498"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19f66d7-de1f-44f9-a022-67c12295a3b7" xsi:nil="true"/>
    <lcf76f155ced4ddcb4097134ff3c332f xmlns="d9c10c62-c3a0-4c20-bba9-7ed5985d807c">
      <Terms xmlns="http://schemas.microsoft.com/office/infopath/2007/PartnerControls"/>
    </lcf76f155ced4ddcb4097134ff3c332f>
    <Afficher_x0020_sur_x0020_l_x0027 xmlns="919f66d7-de1f-44f9-a022-67c12295a3b7">false</Afficher_x0020_sur_x0020_l_x0027>
  </documentManagement>
</p:properties>
</file>

<file path=customXml/item3.xml><?xml version="1.0" encoding="utf-8"?>
<ct:contentTypeSchema xmlns:ct="http://schemas.microsoft.com/office/2006/metadata/contentType" xmlns:ma="http://schemas.microsoft.com/office/2006/metadata/properties/metaAttributes" ct:_="" ma:_="" ma:contentTypeName="Document Word" ma:contentTypeID="0x0101002BD9DD3B6B1247DEAB85154DD245A9260068FECE6AEFBA914FBE3C4C536014F874" ma:contentTypeVersion="95" ma:contentTypeDescription="" ma:contentTypeScope="" ma:versionID="61278ab92f8bee43b9c736d59ccf181b">
  <xsd:schema xmlns:xsd="http://www.w3.org/2001/XMLSchema" xmlns:xs="http://www.w3.org/2001/XMLSchema" xmlns:p="http://schemas.microsoft.com/office/2006/metadata/properties" xmlns:ns1="http://schemas.microsoft.com/sharepoint/v3" xmlns:ns2="919f66d7-de1f-44f9-a022-67c12295a3b7" xmlns:ns3="acf41ff6-399b-473b-9020-165c364e7f21" xmlns:ns4="d9c10c62-c3a0-4c20-bba9-7ed5985d807c" targetNamespace="http://schemas.microsoft.com/office/2006/metadata/properties" ma:root="true" ma:fieldsID="6951b1a17c910efb649bb1ad20b5ed8e" ns1:_="" ns2:_="" ns3:_="" ns4:_="">
    <xsd:import namespace="http://schemas.microsoft.com/sharepoint/v3"/>
    <xsd:import namespace="919f66d7-de1f-44f9-a022-67c12295a3b7"/>
    <xsd:import namespace="acf41ff6-399b-473b-9020-165c364e7f21"/>
    <xsd:import namespace="d9c10c62-c3a0-4c20-bba9-7ed5985d807c"/>
    <xsd:element name="properties">
      <xsd:complexType>
        <xsd:sequence>
          <xsd:element name="documentManagement">
            <xsd:complexType>
              <xsd:all>
                <xsd:element ref="ns1:Author" minOccurs="0"/>
                <xsd:element ref="ns2:Afficher_x0020_sur_x0020_l_x0027" minOccurs="0"/>
                <xsd:element ref="ns1:Editor"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2:TaxCatchAll" minOccurs="0"/>
                <xsd:element ref="ns4:lcf76f155ced4ddcb4097134ff3c332f" minOccurs="0"/>
                <xsd:element ref="ns4:MediaLengthInSeconds"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25"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f41ff6-399b-473b-9020-165c364e7f2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c10c62-c3a0-4c20-bba9-7ed5985d807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498BF7-AE84-4AE5-B0ED-2199D1D62DF5}">
  <ds:schemaRefs>
    <ds:schemaRef ds:uri="http://schemas.openxmlformats.org/officeDocument/2006/bibliography"/>
  </ds:schemaRefs>
</ds:datastoreItem>
</file>

<file path=customXml/itemProps2.xml><?xml version="1.0" encoding="utf-8"?>
<ds:datastoreItem xmlns:ds="http://schemas.openxmlformats.org/officeDocument/2006/customXml" ds:itemID="{608FC0BA-1F5B-498A-90DF-53156C1E987E}">
  <ds:schemaRefs>
    <ds:schemaRef ds:uri="http://schemas.microsoft.com/office/2006/metadata/properties"/>
    <ds:schemaRef ds:uri="http://schemas.microsoft.com/office/infopath/2007/PartnerControls"/>
    <ds:schemaRef ds:uri="919f66d7-de1f-44f9-a022-67c12295a3b7"/>
    <ds:schemaRef ds:uri="d9c10c62-c3a0-4c20-bba9-7ed5985d807c"/>
  </ds:schemaRefs>
</ds:datastoreItem>
</file>

<file path=customXml/itemProps3.xml><?xml version="1.0" encoding="utf-8"?>
<ds:datastoreItem xmlns:ds="http://schemas.openxmlformats.org/officeDocument/2006/customXml" ds:itemID="{2D8151B8-BF37-4E0E-9EB3-EADD35F25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acf41ff6-399b-473b-9020-165c364e7f21"/>
    <ds:schemaRef ds:uri="d9c10c62-c3a0-4c20-bba9-7ed5985d80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3B75D-F1D5-4B85-93AA-F19592C280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3684</Words>
  <Characters>20262</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CROUS de Nantes Pays de la Loire</Company>
  <LinksUpToDate>false</LinksUpToDate>
  <CharactersWithSpaces>23899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Anne-cecile Ferrere</dc:creator>
  <cp:keywords/>
  <dc:description>2023_FCS_001_NTE</dc:description>
  <cp:lastModifiedBy>Emmanuelle You</cp:lastModifiedBy>
  <cp:revision>15</cp:revision>
  <cp:lastPrinted>2016-11-02T14:02:00Z</cp:lastPrinted>
  <dcterms:created xsi:type="dcterms:W3CDTF">2022-11-08T13:33:00Z</dcterms:created>
  <dcterms:modified xsi:type="dcterms:W3CDTF">2025-12-12T07:11:00Z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0x0101002BD9DD3B6B1247DEAB85154DD245A9260068FECE6AEFBA914FBE3C4C536014F874</vt:lpwstr>
  </property>
</Properties>
</file>