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20564" w:type="dxa"/>
        <w:tblInd w:w="-15" w:type="dxa"/>
        <w:tblLayout w:type="fixed"/>
        <w:tblCellMar>
          <w:left w:w="71" w:type="dxa"/>
          <w:right w:w="71" w:type="dxa"/>
        </w:tblCellMar>
        <w:tblLook w:val="0000" w:firstRow="0" w:lastRow="0" w:firstColumn="0" w:lastColumn="0" w:noHBand="0" w:noVBand="0"/>
      </w:tblPr>
      <w:tblGrid>
        <w:gridCol w:w="10282"/>
        <w:gridCol w:w="10282"/>
      </w:tblGrid>
      <w:tr w:rsidR="00AD0280" w14:paraId="2B404EE7" w14:textId="77777777" w:rsidTr="00AD0280">
        <w:trPr>
          <w:trHeight w:val="718"/>
        </w:trPr>
        <w:tc>
          <w:tcPr>
            <w:tcW w:w="10282" w:type="dxa"/>
          </w:tcPr>
          <w:p w14:paraId="2EE7AFB6" w14:textId="77777777" w:rsidR="00AD0280" w:rsidRDefault="00AD0280" w:rsidP="00E20295">
            <w:pPr>
              <w:pStyle w:val="Pieddepage"/>
              <w:tabs>
                <w:tab w:val="clear" w:pos="4536"/>
                <w:tab w:val="clear" w:pos="9072"/>
              </w:tabs>
              <w:ind w:left="1358" w:right="1278"/>
              <w:jc w:val="center"/>
              <w:rPr>
                <w:rFonts w:ascii="Arial" w:hAnsi="Arial" w:cs="Arial"/>
                <w:b/>
                <w:sz w:val="16"/>
                <w:szCs w:val="16"/>
              </w:rPr>
            </w:pPr>
            <w:r>
              <w:rPr>
                <w:rFonts w:ascii="Arial" w:hAnsi="Arial" w:cs="Arial"/>
                <w:b/>
                <w:sz w:val="16"/>
                <w:szCs w:val="16"/>
              </w:rPr>
              <w:t>MINISTERE DE L’ENSEIGNEMENT SUPERIEUR,</w:t>
            </w:r>
          </w:p>
          <w:p w14:paraId="094CA5D9" w14:textId="77777777" w:rsidR="00AD0280" w:rsidRDefault="00AD0280" w:rsidP="00E20295">
            <w:pPr>
              <w:pStyle w:val="Pieddepage"/>
              <w:tabs>
                <w:tab w:val="clear" w:pos="4536"/>
                <w:tab w:val="clear" w:pos="9072"/>
              </w:tabs>
              <w:ind w:left="1358" w:right="1278"/>
              <w:jc w:val="center"/>
              <w:rPr>
                <w:rFonts w:ascii="Arial" w:hAnsi="Arial" w:cs="Arial"/>
                <w:b/>
                <w:sz w:val="16"/>
                <w:szCs w:val="16"/>
              </w:rPr>
            </w:pPr>
            <w:r>
              <w:rPr>
                <w:rFonts w:ascii="Arial" w:hAnsi="Arial" w:cs="Arial"/>
                <w:b/>
                <w:sz w:val="16"/>
                <w:szCs w:val="16"/>
              </w:rPr>
              <w:t>DE LA RECHERCHE ET DE L’INNOVATION</w:t>
            </w:r>
          </w:p>
          <w:p w14:paraId="5C83294E" w14:textId="77777777" w:rsidR="00AD0280" w:rsidRDefault="00AD0280" w:rsidP="00E20295">
            <w:pPr>
              <w:pStyle w:val="Pieddepage"/>
              <w:tabs>
                <w:tab w:val="clear" w:pos="4536"/>
                <w:tab w:val="clear" w:pos="9072"/>
              </w:tabs>
              <w:ind w:left="1358" w:right="1278"/>
              <w:jc w:val="center"/>
            </w:pPr>
            <w:r>
              <w:rPr>
                <w:rFonts w:ascii="Arial" w:hAnsi="Arial" w:cs="Arial"/>
                <w:b/>
                <w:sz w:val="16"/>
                <w:szCs w:val="16"/>
              </w:rPr>
              <w:t>Crous de Nantes Pays de la Loire</w:t>
            </w:r>
          </w:p>
        </w:tc>
        <w:tc>
          <w:tcPr>
            <w:tcW w:w="10282" w:type="dxa"/>
          </w:tcPr>
          <w:p w14:paraId="2ED48D5F" w14:textId="77777777" w:rsidR="00AD0280" w:rsidRDefault="00AD0280" w:rsidP="00E20295">
            <w:pPr>
              <w:pStyle w:val="Pieddepage"/>
              <w:tabs>
                <w:tab w:val="clear" w:pos="4536"/>
                <w:tab w:val="clear" w:pos="9072"/>
              </w:tabs>
              <w:ind w:left="1358" w:right="1278"/>
              <w:jc w:val="center"/>
              <w:rPr>
                <w:rFonts w:ascii="Arial" w:hAnsi="Arial" w:cs="Arial"/>
                <w:b/>
                <w:sz w:val="16"/>
                <w:szCs w:val="16"/>
              </w:rPr>
            </w:pPr>
          </w:p>
        </w:tc>
      </w:tr>
    </w:tbl>
    <w:p w14:paraId="5D1FC224" w14:textId="77777777" w:rsidR="009B1CD0" w:rsidRDefault="009B1CD0" w:rsidP="00844DAA">
      <w:pPr>
        <w:tabs>
          <w:tab w:val="left" w:pos="851"/>
        </w:tabs>
        <w:sectPr w:rsidR="009B1CD0" w:rsidSect="0034707B">
          <w:headerReference w:type="default" r:id="rId8"/>
          <w:footerReference w:type="default" r:id="rId9"/>
          <w:pgSz w:w="11906" w:h="16838"/>
          <w:pgMar w:top="454" w:right="851" w:bottom="736" w:left="851" w:header="709" w:footer="709"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38F1F1F6" w14:textId="77777777">
        <w:tc>
          <w:tcPr>
            <w:tcW w:w="9002" w:type="dxa"/>
            <w:shd w:val="clear" w:color="auto" w:fill="66CCFF"/>
          </w:tcPr>
          <w:p w14:paraId="2667D132" w14:textId="77777777" w:rsidR="009B1CD0" w:rsidRDefault="009B1CD0" w:rsidP="0076343D">
            <w:pPr>
              <w:spacing w:before="120" w:after="120"/>
              <w:ind w:left="1201"/>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77D13723" w14:textId="7AD9C619" w:rsidR="009B1CD0" w:rsidRDefault="009B1CD0" w:rsidP="00E94C49">
            <w:pPr>
              <w:spacing w:before="120" w:after="120"/>
              <w:ind w:left="1201"/>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r w:rsidR="00343C91">
              <w:rPr>
                <w:rFonts w:ascii="Arial" w:hAnsi="Arial" w:cs="Arial"/>
                <w:b/>
                <w:bCs/>
                <w:sz w:val="28"/>
                <w:szCs w:val="28"/>
              </w:rPr>
              <w:t xml:space="preserve">LOT </w:t>
            </w:r>
            <w:r w:rsidR="005E7FE1">
              <w:rPr>
                <w:rFonts w:ascii="Arial" w:hAnsi="Arial" w:cs="Arial"/>
                <w:b/>
                <w:bCs/>
                <w:sz w:val="28"/>
                <w:szCs w:val="28"/>
              </w:rPr>
              <w:t>2</w:t>
            </w:r>
          </w:p>
        </w:tc>
        <w:tc>
          <w:tcPr>
            <w:tcW w:w="1275" w:type="dxa"/>
            <w:shd w:val="clear" w:color="auto" w:fill="66CCFF"/>
          </w:tcPr>
          <w:p w14:paraId="303D40F6" w14:textId="77777777" w:rsidR="009B1CD0" w:rsidRDefault="00E47798" w:rsidP="0083205E">
            <w:pPr>
              <w:pStyle w:val="Titre8"/>
              <w:tabs>
                <w:tab w:val="left" w:pos="851"/>
                <w:tab w:val="right" w:pos="9639"/>
              </w:tabs>
              <w:spacing w:before="120" w:after="120"/>
            </w:pPr>
            <w:r>
              <w:rPr>
                <w:caps/>
                <w:sz w:val="28"/>
                <w:szCs w:val="28"/>
              </w:rPr>
              <w:t>ATTRI1</w:t>
            </w:r>
          </w:p>
        </w:tc>
      </w:tr>
    </w:tbl>
    <w:p w14:paraId="34DC46FB" w14:textId="77777777" w:rsidR="009B1CD0" w:rsidRDefault="009B1CD0" w:rsidP="006C4338">
      <w:pPr>
        <w:tabs>
          <w:tab w:val="left" w:pos="851"/>
        </w:tabs>
      </w:pPr>
    </w:p>
    <w:p w14:paraId="019BD225"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51D98971" w14:textId="77777777" w:rsidR="00FE48C9" w:rsidRDefault="00FE48C9" w:rsidP="006F3DF9">
      <w:pPr>
        <w:pStyle w:val="Corpsdetexte31"/>
        <w:tabs>
          <w:tab w:val="left" w:pos="851"/>
        </w:tabs>
        <w:jc w:val="both"/>
        <w:rPr>
          <w:sz w:val="18"/>
          <w:szCs w:val="18"/>
        </w:rPr>
      </w:pPr>
    </w:p>
    <w:p w14:paraId="217A9024"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75F87D15" w14:textId="77777777" w:rsidR="00FE48C9" w:rsidRDefault="00FE48C9" w:rsidP="005846FB">
      <w:pPr>
        <w:pStyle w:val="Corpsdetexte31"/>
        <w:tabs>
          <w:tab w:val="left" w:pos="851"/>
        </w:tabs>
        <w:jc w:val="both"/>
        <w:rPr>
          <w:sz w:val="18"/>
          <w:szCs w:val="18"/>
        </w:rPr>
      </w:pPr>
    </w:p>
    <w:p w14:paraId="58E37DD2"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2A5ED069" w14:textId="77777777" w:rsidR="004C5755" w:rsidRPr="001C7D87" w:rsidRDefault="004C5755" w:rsidP="004C5755">
      <w:pPr>
        <w:jc w:val="both"/>
        <w:rPr>
          <w:rFonts w:ascii="Arial" w:hAnsi="Arial" w:cs="Arial"/>
          <w:i/>
          <w:sz w:val="18"/>
          <w:szCs w:val="18"/>
        </w:rPr>
      </w:pPr>
    </w:p>
    <w:p w14:paraId="126E0DEF"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D14A4D5" w14:textId="77777777">
        <w:tc>
          <w:tcPr>
            <w:tcW w:w="10277" w:type="dxa"/>
            <w:shd w:val="clear" w:color="auto" w:fill="66CCFF"/>
          </w:tcPr>
          <w:p w14:paraId="23194FBC"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3C04486F" w14:textId="77777777" w:rsidR="009B1CD0" w:rsidRDefault="009B1CD0" w:rsidP="006C4338">
      <w:pPr>
        <w:tabs>
          <w:tab w:val="left" w:pos="426"/>
          <w:tab w:val="left" w:pos="851"/>
        </w:tabs>
        <w:jc w:val="both"/>
      </w:pPr>
    </w:p>
    <w:p w14:paraId="0B5BA7FD" w14:textId="77777777" w:rsidR="009B1CD0" w:rsidRPr="0021781D" w:rsidRDefault="009B1CD0" w:rsidP="005846FB">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41A9B3F5" w14:textId="77777777" w:rsidR="00B443EF" w:rsidRPr="00D667C8" w:rsidRDefault="00B443EF" w:rsidP="00B443EF">
      <w:pPr>
        <w:pStyle w:val="Corpsperso1"/>
        <w:jc w:val="center"/>
        <w:rPr>
          <w:b/>
          <w:bCs w:val="0"/>
        </w:rPr>
      </w:pPr>
      <w:r w:rsidRPr="00D667C8">
        <w:rPr>
          <w:b/>
          <w:bCs w:val="0"/>
        </w:rPr>
        <w:t xml:space="preserve">Marché </w:t>
      </w:r>
      <w:r w:rsidRPr="00D667C8">
        <w:rPr>
          <w:b/>
          <w:bCs w:val="0"/>
          <w:sz w:val="24"/>
          <w:szCs w:val="24"/>
        </w:rPr>
        <w:t xml:space="preserve"> </w:t>
      </w:r>
      <w:r w:rsidRPr="00D667C8">
        <w:rPr>
          <w:b/>
          <w:bCs w:val="0"/>
        </w:rPr>
        <w:fldChar w:fldCharType="begin"/>
      </w:r>
      <w:r w:rsidRPr="00D667C8">
        <w:rPr>
          <w:b/>
          <w:bCs w:val="0"/>
        </w:rPr>
        <w:instrText xml:space="preserve"> COMMENTS  "N° L26BOISSONS"  \* MERGEFORMAT </w:instrText>
      </w:r>
      <w:r w:rsidRPr="00D667C8">
        <w:rPr>
          <w:b/>
          <w:bCs w:val="0"/>
        </w:rPr>
        <w:fldChar w:fldCharType="separate"/>
      </w:r>
      <w:r w:rsidRPr="00D667C8">
        <w:rPr>
          <w:b/>
          <w:bCs w:val="0"/>
        </w:rPr>
        <w:t>N° L26FFL145G</w:t>
      </w:r>
      <w:r w:rsidRPr="00D667C8">
        <w:rPr>
          <w:b/>
          <w:bCs w:val="0"/>
        </w:rPr>
        <w:fldChar w:fldCharType="end"/>
      </w:r>
    </w:p>
    <w:p w14:paraId="2669984B" w14:textId="77777777" w:rsidR="00B443EF" w:rsidRPr="007D6D36" w:rsidRDefault="00B443EF" w:rsidP="00B443EF">
      <w:pPr>
        <w:pStyle w:val="Corpsperso1"/>
        <w:ind w:left="273" w:right="419"/>
        <w:jc w:val="center"/>
        <w:rPr>
          <w:b/>
          <w:sz w:val="22"/>
          <w:szCs w:val="22"/>
        </w:rPr>
      </w:pPr>
      <w:r>
        <w:rPr>
          <w:b/>
          <w:sz w:val="22"/>
          <w:szCs w:val="22"/>
        </w:rPr>
        <w:t>FOURNITURE DE FRUITS ET LEGUMES DE LA PREMIERE, QUATRIEME ET CINQUIEME GAMME AUX ETABLISSEMENTS DU CROUS DE NANTES PAYS DE LA LOIRE</w:t>
      </w:r>
    </w:p>
    <w:p w14:paraId="160A3AC4" w14:textId="77777777" w:rsidR="0084138B" w:rsidRPr="000A1931" w:rsidRDefault="0084138B" w:rsidP="0084138B">
      <w:pPr>
        <w:spacing w:before="120"/>
        <w:ind w:right="-286"/>
        <w:rPr>
          <w:rFonts w:ascii="Arial" w:hAnsi="Arial" w:cs="Arial"/>
          <w:bCs/>
        </w:rPr>
      </w:pPr>
    </w:p>
    <w:p w14:paraId="217D22CF"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58AD1C1D"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041C783A" w14:textId="77777777" w:rsidR="009B1CD0" w:rsidRDefault="009B1CD0" w:rsidP="00934503">
      <w:pPr>
        <w:tabs>
          <w:tab w:val="left" w:pos="426"/>
          <w:tab w:val="left" w:pos="851"/>
        </w:tabs>
        <w:jc w:val="both"/>
        <w:rPr>
          <w:rFonts w:ascii="Arial" w:hAnsi="Arial" w:cs="Arial"/>
        </w:rPr>
      </w:pPr>
    </w:p>
    <w:p w14:paraId="533D0DEE" w14:textId="77777777" w:rsidR="009B1CD0" w:rsidRDefault="00343C91"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 xml:space="preserve">(en cas de </w:t>
      </w:r>
      <w:proofErr w:type="gramStart"/>
      <w:r w:rsidR="009B1CD0">
        <w:rPr>
          <w:i/>
          <w:iCs/>
          <w:sz w:val="18"/>
          <w:szCs w:val="18"/>
        </w:rPr>
        <w:t>non allotissement</w:t>
      </w:r>
      <w:proofErr w:type="gramEnd"/>
      <w:r w:rsidR="009B1CD0">
        <w:rPr>
          <w:i/>
          <w:iCs/>
          <w:sz w:val="18"/>
          <w:szCs w:val="18"/>
        </w:rPr>
        <w:t>)</w:t>
      </w:r>
      <w:r w:rsidR="00B87564">
        <w:rPr>
          <w:i/>
          <w:iCs/>
          <w:sz w:val="18"/>
          <w:szCs w:val="18"/>
        </w:rPr>
        <w:t> </w:t>
      </w:r>
      <w:r w:rsidR="00B87564">
        <w:rPr>
          <w:iCs/>
        </w:rPr>
        <w:t>;</w:t>
      </w:r>
    </w:p>
    <w:p w14:paraId="684C3A87" w14:textId="77777777" w:rsidR="009B1CD0" w:rsidRDefault="009B1CD0" w:rsidP="009B45B9">
      <w:pPr>
        <w:tabs>
          <w:tab w:val="left" w:pos="426"/>
          <w:tab w:val="left" w:pos="851"/>
        </w:tabs>
        <w:jc w:val="both"/>
        <w:rPr>
          <w:rFonts w:ascii="Arial" w:hAnsi="Arial" w:cs="Arial"/>
        </w:rPr>
      </w:pPr>
    </w:p>
    <w:p w14:paraId="4F6E296E" w14:textId="79E68509" w:rsidR="00B87564" w:rsidRDefault="00343C91"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w:t>
      </w:r>
      <w:r w:rsidR="00B87564" w:rsidRPr="00BD6996">
        <w:rPr>
          <w:rFonts w:ascii="Arial" w:hAnsi="Arial" w:cs="Arial"/>
          <w:b/>
          <w:bCs/>
        </w:rPr>
        <w:t>lot n°</w:t>
      </w:r>
      <w:r w:rsidR="0081602D">
        <w:rPr>
          <w:rFonts w:ascii="Arial" w:hAnsi="Arial" w:cs="Arial"/>
          <w:b/>
          <w:bCs/>
        </w:rPr>
        <w:t>2</w:t>
      </w:r>
      <w:r w:rsidR="00B87564">
        <w:rPr>
          <w:rFonts w:ascii="Arial" w:hAnsi="Arial" w:cs="Arial"/>
        </w:rPr>
        <w:t xml:space="preserve">…. </w:t>
      </w:r>
      <w:proofErr w:type="gramStart"/>
      <w:r w:rsidR="00B87564">
        <w:rPr>
          <w:rFonts w:ascii="Arial" w:hAnsi="Arial" w:cs="Arial"/>
        </w:rPr>
        <w:t>ou</w:t>
      </w:r>
      <w:proofErr w:type="gramEnd"/>
      <w:r w:rsidR="00B87564">
        <w:rPr>
          <w:rFonts w:ascii="Arial" w:hAnsi="Arial" w:cs="Arial"/>
        </w:rPr>
        <w:t xml:space="preserve">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50383960"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17FDFE9B" w14:textId="77777777" w:rsidR="009B1CD0" w:rsidRDefault="009B1CD0" w:rsidP="009B45B9">
      <w:pPr>
        <w:pStyle w:val="fcasegauche"/>
        <w:tabs>
          <w:tab w:val="left" w:pos="851"/>
        </w:tabs>
        <w:spacing w:after="0"/>
        <w:rPr>
          <w:rFonts w:ascii="Arial" w:hAnsi="Arial" w:cs="Arial"/>
        </w:rPr>
      </w:pPr>
    </w:p>
    <w:p w14:paraId="298395C1" w14:textId="430CC81A" w:rsidR="00343C91" w:rsidRPr="005E7FE1" w:rsidRDefault="00343C91" w:rsidP="005E7FE1">
      <w:pPr>
        <w:pStyle w:val="fcasegauche"/>
        <w:tabs>
          <w:tab w:val="left" w:pos="851"/>
        </w:tabs>
        <w:spacing w:after="0"/>
        <w:jc w:val="center"/>
        <w:rPr>
          <w:rFonts w:ascii="Arial" w:hAnsi="Arial" w:cs="Arial"/>
          <w:b/>
        </w:rPr>
      </w:pPr>
      <w:r w:rsidRPr="005E7FE1">
        <w:rPr>
          <w:rFonts w:ascii="Arial" w:hAnsi="Arial" w:cs="Arial"/>
          <w:b/>
        </w:rPr>
        <w:t xml:space="preserve">Lot </w:t>
      </w:r>
      <w:r w:rsidR="0081602D" w:rsidRPr="005E7FE1">
        <w:rPr>
          <w:rFonts w:ascii="Arial" w:hAnsi="Arial" w:cs="Arial"/>
          <w:b/>
        </w:rPr>
        <w:t>2</w:t>
      </w:r>
      <w:r w:rsidRPr="005E7FE1">
        <w:rPr>
          <w:rFonts w:ascii="Arial" w:hAnsi="Arial" w:cs="Arial"/>
          <w:b/>
        </w:rPr>
        <w:t xml:space="preserve"> </w:t>
      </w:r>
      <w:r w:rsidR="005E7FE1" w:rsidRPr="005E7FE1">
        <w:rPr>
          <w:b/>
        </w:rPr>
        <w:t>sites situés sur les départements du Maine-et-Loire (49), de la Mayenne (53) et de la Sarthe (72).</w:t>
      </w:r>
    </w:p>
    <w:p w14:paraId="3814CF0D" w14:textId="77777777" w:rsidR="00A827DF" w:rsidRDefault="00A827DF" w:rsidP="009B45B9">
      <w:pPr>
        <w:pStyle w:val="fcasegauche"/>
        <w:tabs>
          <w:tab w:val="left" w:pos="851"/>
        </w:tabs>
        <w:spacing w:after="0"/>
        <w:rPr>
          <w:rFonts w:ascii="Arial" w:hAnsi="Arial" w:cs="Arial"/>
        </w:rPr>
      </w:pPr>
    </w:p>
    <w:p w14:paraId="1157F992" w14:textId="77777777" w:rsidR="009B1CD0"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14:paraId="770E1354" w14:textId="77777777" w:rsidR="009B1CD0" w:rsidRDefault="009B1CD0" w:rsidP="005846FB">
      <w:pPr>
        <w:pStyle w:val="fcasegauche"/>
        <w:tabs>
          <w:tab w:val="left" w:pos="851"/>
        </w:tabs>
        <w:spacing w:after="0"/>
        <w:rPr>
          <w:rFonts w:ascii="Arial" w:hAnsi="Arial" w:cs="Arial"/>
        </w:rPr>
      </w:pPr>
    </w:p>
    <w:p w14:paraId="72086DAE"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14:paraId="4864A944" w14:textId="77777777" w:rsidR="006B5057" w:rsidRDefault="006B5057" w:rsidP="0076343D">
      <w:pPr>
        <w:pStyle w:val="fcasegauche"/>
        <w:tabs>
          <w:tab w:val="left" w:pos="851"/>
        </w:tabs>
        <w:spacing w:after="0"/>
        <w:ind w:left="0" w:firstLine="0"/>
        <w:rPr>
          <w:rFonts w:ascii="Arial" w:hAnsi="Arial" w:cs="Arial"/>
        </w:rPr>
      </w:pPr>
    </w:p>
    <w:p w14:paraId="58BE75AF" w14:textId="77777777" w:rsidR="00A827DF" w:rsidRDefault="00A827DF" w:rsidP="005846FB">
      <w:pPr>
        <w:pStyle w:val="fcasegauche"/>
        <w:tabs>
          <w:tab w:val="left" w:pos="851"/>
        </w:tabs>
        <w:spacing w:after="0"/>
        <w:rPr>
          <w:rFonts w:ascii="Arial" w:hAnsi="Arial" w:cs="Arial"/>
        </w:rPr>
      </w:pPr>
    </w:p>
    <w:p w14:paraId="1DB5AE91"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14:paraId="11134870" w14:textId="77777777" w:rsidR="005546A9" w:rsidRDefault="005546A9" w:rsidP="006C4338">
      <w:pPr>
        <w:tabs>
          <w:tab w:val="left" w:pos="851"/>
        </w:tabs>
      </w:pPr>
    </w:p>
    <w:p w14:paraId="2BCEBB05" w14:textId="77777777" w:rsidR="003C1389" w:rsidRDefault="003C138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9809C80" w14:textId="77777777">
        <w:tc>
          <w:tcPr>
            <w:tcW w:w="10277" w:type="dxa"/>
            <w:shd w:val="clear" w:color="auto" w:fill="66CCFF"/>
          </w:tcPr>
          <w:p w14:paraId="34E9697C"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5600CE43" w14:textId="77777777" w:rsidR="009B1CD0" w:rsidRDefault="009B1CD0" w:rsidP="006C4338">
      <w:pPr>
        <w:tabs>
          <w:tab w:val="left" w:pos="851"/>
        </w:tabs>
      </w:pPr>
    </w:p>
    <w:p w14:paraId="77F5D29A"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2C9D5E39"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2C348959" w14:textId="77777777" w:rsidR="009B1CD0" w:rsidRDefault="009B1CD0" w:rsidP="005846FB">
      <w:pPr>
        <w:tabs>
          <w:tab w:val="left" w:pos="851"/>
        </w:tabs>
        <w:rPr>
          <w:rFonts w:ascii="Arial" w:hAnsi="Arial" w:cs="Arial"/>
        </w:rPr>
      </w:pPr>
    </w:p>
    <w:p w14:paraId="7685F099"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0B6C128C" w14:textId="51498E1D" w:rsidR="00725EC5" w:rsidRPr="0065760C" w:rsidRDefault="00725EC5" w:rsidP="00725EC5">
      <w:pPr>
        <w:tabs>
          <w:tab w:val="left" w:pos="851"/>
        </w:tabs>
        <w:spacing w:before="120"/>
        <w:ind w:left="1135" w:hanging="284"/>
        <w:jc w:val="both"/>
        <w:rPr>
          <w:rFonts w:ascii="Arial" w:hAnsi="Arial" w:cs="Arial"/>
        </w:rPr>
      </w:pPr>
      <w:r w:rsidRPr="008C0CA2">
        <w:fldChar w:fldCharType="begin">
          <w:ffData>
            <w:name w:val=""/>
            <w:enabled/>
            <w:calcOnExit w:val="0"/>
            <w:checkBox>
              <w:size w:val="20"/>
              <w:default w:val="1"/>
            </w:checkBox>
          </w:ffData>
        </w:fldChar>
      </w:r>
      <w:r w:rsidRPr="008C0CA2">
        <w:instrText xml:space="preserve"> FORMCHECKBOX </w:instrText>
      </w:r>
      <w:r w:rsidRPr="008C0CA2">
        <w:fldChar w:fldCharType="separate"/>
      </w:r>
      <w:r w:rsidRPr="008C0CA2">
        <w:fldChar w:fldCharType="end"/>
      </w:r>
      <w:r w:rsidR="009B1CD0" w:rsidRPr="0065760C">
        <w:rPr>
          <w:rFonts w:ascii="Arial" w:hAnsi="Arial" w:cs="Arial"/>
        </w:rPr>
        <w:t xml:space="preserve"> </w:t>
      </w:r>
      <w:r w:rsidRPr="0065760C">
        <w:rPr>
          <w:rFonts w:ascii="Arial" w:hAnsi="Arial" w:cs="Arial"/>
        </w:rPr>
        <w:t>RC n</w:t>
      </w:r>
      <w:r w:rsidR="0084138B" w:rsidRPr="0065760C">
        <w:rPr>
          <w:rFonts w:ascii="Arial" w:hAnsi="Arial" w:cs="Arial"/>
        </w:rPr>
        <w:t xml:space="preserve">° </w:t>
      </w:r>
      <w:bookmarkStart w:id="0" w:name="_Hlk215840349"/>
      <w:r w:rsidR="00B443EF">
        <w:rPr>
          <w:rFonts w:ascii="Arial" w:hAnsi="Arial" w:cs="Arial"/>
          <w:b/>
          <w:iCs/>
        </w:rPr>
        <w:t>L26FFL145G</w:t>
      </w:r>
      <w:bookmarkEnd w:id="0"/>
    </w:p>
    <w:p w14:paraId="4C104D2A" w14:textId="75185974" w:rsidR="00725EC5" w:rsidRPr="0065760C" w:rsidRDefault="00725EC5" w:rsidP="00725EC5">
      <w:pPr>
        <w:tabs>
          <w:tab w:val="left" w:pos="851"/>
        </w:tabs>
        <w:spacing w:before="120"/>
        <w:ind w:left="1135" w:hanging="284"/>
        <w:jc w:val="both"/>
      </w:pPr>
      <w:r w:rsidRPr="008C0CA2">
        <w:fldChar w:fldCharType="begin">
          <w:ffData>
            <w:name w:val=""/>
            <w:enabled/>
            <w:calcOnExit w:val="0"/>
            <w:checkBox>
              <w:size w:val="20"/>
              <w:default w:val="1"/>
            </w:checkBox>
          </w:ffData>
        </w:fldChar>
      </w:r>
      <w:r w:rsidRPr="008C0CA2">
        <w:instrText xml:space="preserve"> FORMCHECKBOX </w:instrText>
      </w:r>
      <w:r w:rsidRPr="008C0CA2">
        <w:fldChar w:fldCharType="separate"/>
      </w:r>
      <w:r w:rsidRPr="008C0CA2">
        <w:fldChar w:fldCharType="end"/>
      </w:r>
      <w:r w:rsidR="0076343D" w:rsidRPr="0065760C">
        <w:rPr>
          <w:rFonts w:ascii="Arial" w:hAnsi="Arial" w:cs="Arial"/>
        </w:rPr>
        <w:t xml:space="preserve"> CC</w:t>
      </w:r>
      <w:r w:rsidRPr="0065760C">
        <w:rPr>
          <w:rFonts w:ascii="Arial" w:hAnsi="Arial" w:cs="Arial"/>
        </w:rPr>
        <w:t xml:space="preserve">P n° </w:t>
      </w:r>
      <w:r w:rsidR="00B443EF">
        <w:rPr>
          <w:rFonts w:ascii="Arial" w:hAnsi="Arial" w:cs="Arial"/>
          <w:b/>
          <w:iCs/>
        </w:rPr>
        <w:t>L26FFL145G</w:t>
      </w:r>
      <w:r w:rsidR="00B443EF" w:rsidRPr="00227087">
        <w:rPr>
          <w:rFonts w:ascii="Arial" w:hAnsi="Arial" w:cs="Arial"/>
        </w:rPr>
        <w:t xml:space="preserve"> </w:t>
      </w:r>
      <w:r w:rsidR="000A1931" w:rsidRPr="00227087">
        <w:rPr>
          <w:rFonts w:ascii="Arial" w:hAnsi="Arial" w:cs="Arial"/>
        </w:rPr>
        <w:t>et ses annexes</w:t>
      </w:r>
    </w:p>
    <w:p w14:paraId="286D28F7" w14:textId="77777777" w:rsidR="00725EC5" w:rsidRPr="004E58D5" w:rsidRDefault="00725EC5" w:rsidP="00725EC5">
      <w:pPr>
        <w:tabs>
          <w:tab w:val="left" w:pos="851"/>
        </w:tabs>
        <w:spacing w:before="120"/>
        <w:ind w:left="1135" w:hanging="284"/>
        <w:jc w:val="both"/>
      </w:pPr>
      <w:r w:rsidRPr="008C0CA2">
        <w:fldChar w:fldCharType="begin">
          <w:ffData>
            <w:name w:val=""/>
            <w:enabled/>
            <w:calcOnExit w:val="0"/>
            <w:checkBox>
              <w:size w:val="20"/>
              <w:default w:val="1"/>
            </w:checkBox>
          </w:ffData>
        </w:fldChar>
      </w:r>
      <w:r w:rsidRPr="008C0CA2">
        <w:instrText xml:space="preserve"> FORMCHECKBOX </w:instrText>
      </w:r>
      <w:r w:rsidRPr="008C0CA2">
        <w:fldChar w:fldCharType="separate"/>
      </w:r>
      <w:r w:rsidRPr="008C0CA2">
        <w:fldChar w:fldCharType="end"/>
      </w:r>
      <w:r w:rsidR="00233363" w:rsidRPr="004E58D5">
        <w:rPr>
          <w:rFonts w:ascii="Arial" w:hAnsi="Arial" w:cs="Arial"/>
        </w:rPr>
        <w:t xml:space="preserve"> CCAG-FCS</w:t>
      </w:r>
    </w:p>
    <w:p w14:paraId="7EC94400" w14:textId="77777777" w:rsidR="009B1CD0" w:rsidRDefault="007D7A65" w:rsidP="00725EC5">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Autres</w:t>
      </w:r>
      <w:proofErr w:type="gramStart"/>
      <w:r w:rsidR="009B1CD0">
        <w:rPr>
          <w:rFonts w:ascii="Arial" w:hAnsi="Arial" w:cs="Arial"/>
        </w:rPr>
        <w:t> :…</w:t>
      </w:r>
      <w:proofErr w:type="gramEnd"/>
      <w:r w:rsidR="009B1CD0">
        <w:rPr>
          <w:rFonts w:ascii="Arial" w:hAnsi="Arial" w:cs="Arial"/>
        </w:rPr>
        <w:t>…………………………………………………………………………………………</w:t>
      </w:r>
    </w:p>
    <w:p w14:paraId="0A429DA7" w14:textId="77777777" w:rsidR="009B1CD0" w:rsidRDefault="009B1CD0" w:rsidP="00710FD6">
      <w:pPr>
        <w:tabs>
          <w:tab w:val="left" w:pos="851"/>
        </w:tabs>
        <w:jc w:val="both"/>
        <w:rPr>
          <w:rFonts w:ascii="Arial" w:hAnsi="Arial" w:cs="Arial"/>
        </w:rPr>
      </w:pPr>
    </w:p>
    <w:p w14:paraId="38A6C7A4"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7145AC5A" w14:textId="77777777" w:rsidR="009B1CD0" w:rsidRDefault="009B1CD0" w:rsidP="0083205E">
      <w:pPr>
        <w:tabs>
          <w:tab w:val="left" w:pos="851"/>
        </w:tabs>
        <w:jc w:val="both"/>
        <w:rPr>
          <w:rFonts w:ascii="Arial" w:hAnsi="Arial" w:cs="Arial"/>
        </w:rPr>
      </w:pPr>
    </w:p>
    <w:p w14:paraId="18F1E75E"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1345BF91" w14:textId="77777777" w:rsidR="009B1CD0" w:rsidRDefault="009B1CD0" w:rsidP="0083205E">
      <w:pPr>
        <w:tabs>
          <w:tab w:val="left" w:pos="851"/>
        </w:tabs>
        <w:jc w:val="both"/>
        <w:rPr>
          <w:rFonts w:ascii="Arial" w:hAnsi="Arial" w:cs="Arial"/>
        </w:rPr>
      </w:pPr>
    </w:p>
    <w:p w14:paraId="75D2DCEA"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3571E289"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6D0C8067" w14:textId="77777777" w:rsidR="009B1CD0" w:rsidRDefault="009B1CD0" w:rsidP="009B45B9">
      <w:pPr>
        <w:tabs>
          <w:tab w:val="left" w:pos="851"/>
        </w:tabs>
        <w:jc w:val="both"/>
        <w:rPr>
          <w:rFonts w:ascii="Arial" w:hAnsi="Arial" w:cs="Arial"/>
        </w:rPr>
      </w:pPr>
    </w:p>
    <w:p w14:paraId="13A6D912"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02E23F84" w14:textId="77777777" w:rsidR="009B1CD0" w:rsidRDefault="009B1CD0" w:rsidP="0021781D">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3CAB525E" w14:textId="77777777" w:rsidR="009B1CD0" w:rsidRDefault="009B1CD0" w:rsidP="009B45B9">
      <w:pPr>
        <w:tabs>
          <w:tab w:val="left" w:pos="851"/>
        </w:tabs>
        <w:jc w:val="both"/>
        <w:rPr>
          <w:rFonts w:ascii="Arial" w:hAnsi="Arial" w:cs="Arial"/>
        </w:rPr>
      </w:pPr>
    </w:p>
    <w:p w14:paraId="1383A876"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3CE265D9"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546A0B66" w14:textId="77777777" w:rsidR="00A827DF" w:rsidRDefault="00A827DF">
      <w:pPr>
        <w:suppressAutoHyphens w:val="0"/>
        <w:rPr>
          <w:rFonts w:ascii="Arial" w:hAnsi="Arial" w:cs="Arial"/>
        </w:rPr>
      </w:pPr>
    </w:p>
    <w:p w14:paraId="03443288" w14:textId="77777777" w:rsidR="00E45127" w:rsidRDefault="00E45127" w:rsidP="00E45127">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6A534327" w14:textId="77777777" w:rsidR="00E45127" w:rsidRPr="0076343D" w:rsidRDefault="00E45127" w:rsidP="0076343D">
      <w:pPr>
        <w:pStyle w:val="fcase1ertab"/>
        <w:tabs>
          <w:tab w:val="clear" w:pos="426"/>
          <w:tab w:val="left" w:pos="851"/>
        </w:tabs>
        <w:spacing w:before="120"/>
        <w:ind w:left="0" w:firstLine="851"/>
      </w:pPr>
      <w:r w:rsidRPr="008C0CA2">
        <w:fldChar w:fldCharType="begin">
          <w:ffData>
            <w:name w:val=""/>
            <w:enabled/>
            <w:calcOnExit w:val="0"/>
            <w:checkBox>
              <w:size w:val="20"/>
              <w:default w:val="1"/>
            </w:checkBox>
          </w:ffData>
        </w:fldChar>
      </w:r>
      <w:r w:rsidRPr="008C0CA2">
        <w:instrText xml:space="preserve"> FORMCHECKBOX </w:instrText>
      </w:r>
      <w:r w:rsidRPr="008C0CA2">
        <w:fldChar w:fldCharType="separate"/>
      </w:r>
      <w:r w:rsidRPr="008C0CA2">
        <w:fldChar w:fldCharType="end"/>
      </w:r>
      <w:r>
        <w:rPr>
          <w:rFonts w:ascii="Arial" w:hAnsi="Arial" w:cs="Arial"/>
        </w:rPr>
        <w:t xml:space="preserve"> </w:t>
      </w:r>
      <w:r w:rsidR="0076343D">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w:t>
      </w:r>
    </w:p>
    <w:p w14:paraId="17440E68" w14:textId="77777777" w:rsidR="00E45127" w:rsidRDefault="00E45127" w:rsidP="00E45127">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Taux de la TVA </w:t>
      </w:r>
      <w:r w:rsidR="0076343D">
        <w:t>………</w:t>
      </w:r>
      <w:r>
        <w:t xml:space="preserve">% : </w:t>
      </w:r>
    </w:p>
    <w:p w14:paraId="28E97117" w14:textId="77777777" w:rsidR="00E45127" w:rsidRDefault="00E45127" w:rsidP="00E45127">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hors taxes</w:t>
      </w:r>
      <w:r>
        <w:rPr>
          <w:rStyle w:val="Caractresdenotedebasdepage"/>
        </w:rPr>
        <w:footnoteReference w:id="2"/>
      </w:r>
      <w:r>
        <w:rPr>
          <w:rStyle w:val="Caractresdenotedebasdepage"/>
        </w:rPr>
        <w:t> </w:t>
      </w:r>
      <w:r>
        <w:t>:</w:t>
      </w:r>
    </w:p>
    <w:p w14:paraId="1EA459DF" w14:textId="77777777" w:rsidR="00E45127" w:rsidRDefault="00E45127" w:rsidP="00E45127">
      <w:pPr>
        <w:tabs>
          <w:tab w:val="left" w:pos="426"/>
          <w:tab w:val="left" w:pos="851"/>
        </w:tabs>
        <w:spacing w:before="120"/>
        <w:ind w:left="2268"/>
        <w:rPr>
          <w:rFonts w:ascii="Arial" w:hAnsi="Arial" w:cs="Arial"/>
        </w:rPr>
      </w:pPr>
      <w:r>
        <w:t xml:space="preserve">Montant </w:t>
      </w:r>
      <w:r>
        <w:rPr>
          <w:rFonts w:ascii="Arial" w:hAnsi="Arial" w:cs="Arial"/>
        </w:rPr>
        <w:t>hors taxes arrêté en chiffres à : ……………………………………………………………………………….</w:t>
      </w:r>
    </w:p>
    <w:p w14:paraId="221883AD" w14:textId="77777777" w:rsidR="00E45127" w:rsidRDefault="00E45127" w:rsidP="00E45127">
      <w:pPr>
        <w:pStyle w:val="fcase1ertab"/>
        <w:tabs>
          <w:tab w:val="left" w:pos="851"/>
        </w:tabs>
        <w:spacing w:before="120"/>
        <w:ind w:left="2268" w:firstLine="0"/>
        <w:jc w:val="left"/>
      </w:pPr>
      <w:r>
        <w:rPr>
          <w:rFonts w:ascii="Arial" w:hAnsi="Arial" w:cs="Arial"/>
        </w:rPr>
        <w:t>Montant hors taxes arrêté en lettres à : ………………………………………………………...................................</w:t>
      </w:r>
    </w:p>
    <w:p w14:paraId="21803826" w14:textId="77777777" w:rsidR="00E45127" w:rsidRDefault="00E45127" w:rsidP="00E45127">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TTC</w:t>
      </w:r>
      <w:r>
        <w:rPr>
          <w:rStyle w:val="Caractresdenotedebasdepage"/>
        </w:rPr>
        <w:footnoteReference w:customMarkFollows="1" w:id="3"/>
        <w:t>4 </w:t>
      </w:r>
      <w:r>
        <w:t>:</w:t>
      </w:r>
    </w:p>
    <w:p w14:paraId="4EF6DB67" w14:textId="77777777" w:rsidR="00E45127" w:rsidRDefault="00E45127" w:rsidP="00E45127">
      <w:pPr>
        <w:pStyle w:val="fcase1ertab"/>
        <w:tabs>
          <w:tab w:val="left" w:pos="851"/>
        </w:tabs>
        <w:spacing w:before="120"/>
        <w:ind w:left="2410" w:firstLine="0"/>
        <w:jc w:val="left"/>
        <w:rPr>
          <w:rFonts w:ascii="Arial" w:hAnsi="Arial" w:cs="Arial"/>
        </w:rPr>
      </w:pPr>
      <w:r>
        <w:rPr>
          <w:rFonts w:ascii="Arial" w:hAnsi="Arial" w:cs="Arial"/>
        </w:rPr>
        <w:t>Montant TTC arrêté en chiffres à : ………………………………………………………….......................................</w:t>
      </w:r>
    </w:p>
    <w:p w14:paraId="6F4BD0D6" w14:textId="77777777" w:rsidR="00E45127" w:rsidRDefault="00E45127" w:rsidP="00E45127">
      <w:pPr>
        <w:pStyle w:val="fcase1ertab"/>
        <w:tabs>
          <w:tab w:val="left" w:pos="851"/>
        </w:tabs>
        <w:spacing w:before="120"/>
        <w:ind w:left="2410" w:firstLine="0"/>
        <w:jc w:val="left"/>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4A979A74" w14:textId="77777777" w:rsidR="00E45127" w:rsidRDefault="00E45127">
      <w:pPr>
        <w:suppressAutoHyphens w:val="0"/>
        <w:rPr>
          <w:rFonts w:ascii="Arial" w:hAnsi="Arial" w:cs="Arial"/>
        </w:rPr>
      </w:pPr>
    </w:p>
    <w:p w14:paraId="350D1F98" w14:textId="77777777" w:rsidR="0094423E" w:rsidRDefault="0094423E">
      <w:pPr>
        <w:suppressAutoHyphens w:val="0"/>
        <w:rPr>
          <w:rFonts w:ascii="Arial" w:hAnsi="Arial" w:cs="Arial"/>
        </w:rPr>
      </w:pPr>
      <w:r>
        <w:rPr>
          <w:rFonts w:ascii="Arial" w:hAnsi="Arial" w:cs="Arial"/>
        </w:rPr>
        <w:br w:type="page"/>
      </w:r>
    </w:p>
    <w:p w14:paraId="5381E0AF" w14:textId="77777777" w:rsidR="00E45127" w:rsidRDefault="00E45127" w:rsidP="00E45127">
      <w:pPr>
        <w:pStyle w:val="fcasegauche"/>
        <w:tabs>
          <w:tab w:val="left" w:pos="851"/>
        </w:tabs>
        <w:spacing w:after="0"/>
        <w:ind w:left="0" w:firstLine="0"/>
        <w:rPr>
          <w:rFonts w:ascii="Arial" w:hAnsi="Arial" w:cs="Arial"/>
        </w:rPr>
      </w:pPr>
    </w:p>
    <w:p w14:paraId="38958AF1"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5C001292"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09D54EC6" w14:textId="77777777" w:rsidR="00036500" w:rsidRDefault="00036500" w:rsidP="009B45B9">
      <w:pPr>
        <w:tabs>
          <w:tab w:val="left" w:pos="851"/>
          <w:tab w:val="left" w:pos="6237"/>
        </w:tabs>
        <w:rPr>
          <w:rFonts w:ascii="Arial" w:hAnsi="Arial" w:cs="Arial"/>
          <w:i/>
          <w:iCs/>
          <w:sz w:val="18"/>
          <w:szCs w:val="18"/>
        </w:rPr>
      </w:pPr>
    </w:p>
    <w:p w14:paraId="573BAC57"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274F581A"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9F3B6C3"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05B71E1A"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50E6FD4B"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5D0A74F4"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535A69B"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26456CB7"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50686B3E"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78D32D4"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89002EF"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7CD58C0"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D293FD"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88453BC"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D5F2D50" w14:textId="77777777">
        <w:trPr>
          <w:trHeight w:val="1021"/>
        </w:trPr>
        <w:tc>
          <w:tcPr>
            <w:tcW w:w="4503" w:type="dxa"/>
            <w:tcBorders>
              <w:top w:val="single" w:sz="4" w:space="0" w:color="000000"/>
              <w:left w:val="single" w:sz="4" w:space="0" w:color="000000"/>
            </w:tcBorders>
            <w:shd w:val="clear" w:color="auto" w:fill="CCFFFF"/>
          </w:tcPr>
          <w:p w14:paraId="2EE3DF8F"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704440B"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79B344B1" w14:textId="77777777" w:rsidR="009B1CD0" w:rsidRDefault="009B1CD0" w:rsidP="006F3DF9">
            <w:pPr>
              <w:tabs>
                <w:tab w:val="left" w:pos="851"/>
              </w:tabs>
              <w:snapToGrid w:val="0"/>
              <w:jc w:val="both"/>
              <w:rPr>
                <w:rFonts w:ascii="Arial" w:hAnsi="Arial" w:cs="Arial"/>
              </w:rPr>
            </w:pPr>
          </w:p>
        </w:tc>
      </w:tr>
      <w:tr w:rsidR="009B1CD0" w14:paraId="473E8209" w14:textId="77777777">
        <w:trPr>
          <w:trHeight w:val="1021"/>
        </w:trPr>
        <w:tc>
          <w:tcPr>
            <w:tcW w:w="4503" w:type="dxa"/>
            <w:tcBorders>
              <w:left w:val="single" w:sz="4" w:space="0" w:color="000000"/>
            </w:tcBorders>
          </w:tcPr>
          <w:p w14:paraId="775A4F5E"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5EA3CC59"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4CE34E45" w14:textId="77777777" w:rsidR="009B1CD0" w:rsidRDefault="009B1CD0" w:rsidP="006F3DF9">
            <w:pPr>
              <w:tabs>
                <w:tab w:val="left" w:pos="851"/>
              </w:tabs>
              <w:snapToGrid w:val="0"/>
              <w:jc w:val="both"/>
              <w:rPr>
                <w:rFonts w:ascii="Arial" w:hAnsi="Arial" w:cs="Arial"/>
              </w:rPr>
            </w:pPr>
          </w:p>
        </w:tc>
      </w:tr>
      <w:tr w:rsidR="009B1CD0" w14:paraId="54D11B1E" w14:textId="77777777">
        <w:trPr>
          <w:trHeight w:val="1021"/>
        </w:trPr>
        <w:tc>
          <w:tcPr>
            <w:tcW w:w="4503" w:type="dxa"/>
            <w:tcBorders>
              <w:left w:val="single" w:sz="4" w:space="0" w:color="000000"/>
              <w:bottom w:val="single" w:sz="4" w:space="0" w:color="000000"/>
            </w:tcBorders>
            <w:shd w:val="clear" w:color="auto" w:fill="CCFFFF"/>
          </w:tcPr>
          <w:p w14:paraId="440F6C5C"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EBCDE24"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EA2C0F3" w14:textId="77777777" w:rsidR="009B1CD0" w:rsidRDefault="009B1CD0" w:rsidP="006F3DF9">
            <w:pPr>
              <w:tabs>
                <w:tab w:val="left" w:pos="851"/>
              </w:tabs>
              <w:snapToGrid w:val="0"/>
              <w:jc w:val="both"/>
              <w:rPr>
                <w:rFonts w:ascii="Arial" w:hAnsi="Arial" w:cs="Arial"/>
              </w:rPr>
            </w:pPr>
          </w:p>
        </w:tc>
      </w:tr>
    </w:tbl>
    <w:p w14:paraId="750A3CDD" w14:textId="77777777" w:rsidR="009B1CD0" w:rsidRDefault="009B1CD0" w:rsidP="006C4338">
      <w:pPr>
        <w:tabs>
          <w:tab w:val="left" w:pos="851"/>
          <w:tab w:val="left" w:pos="6237"/>
        </w:tabs>
      </w:pPr>
    </w:p>
    <w:p w14:paraId="24CDEADD"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0AB7EE70"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4D430379"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1EE9090F"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D0D3E97"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30272543"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8CD3F4C"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25023D26"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1F09BEA"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69A5A4A"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A86B381" w14:textId="77777777" w:rsidR="00A827DF" w:rsidRDefault="00A827DF" w:rsidP="0083205E">
      <w:pPr>
        <w:pStyle w:val="fcasegauche"/>
        <w:tabs>
          <w:tab w:val="left" w:pos="426"/>
          <w:tab w:val="left" w:pos="851"/>
        </w:tabs>
        <w:spacing w:after="0"/>
        <w:ind w:left="0" w:firstLine="0"/>
        <w:jc w:val="left"/>
        <w:rPr>
          <w:rFonts w:ascii="Arial" w:hAnsi="Arial" w:cs="Arial"/>
          <w:b/>
        </w:rPr>
      </w:pPr>
    </w:p>
    <w:p w14:paraId="2CA147E9"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2508CA3"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27301EA3" w14:textId="77777777" w:rsidR="009B1CD0" w:rsidRDefault="009B1CD0" w:rsidP="00934503">
      <w:pPr>
        <w:tabs>
          <w:tab w:val="left" w:pos="426"/>
          <w:tab w:val="left" w:pos="851"/>
        </w:tabs>
        <w:rPr>
          <w:rFonts w:ascii="Arial" w:hAnsi="Arial" w:cs="Arial"/>
          <w:b/>
        </w:rPr>
      </w:pPr>
    </w:p>
    <w:p w14:paraId="7C140962"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27B90152"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7F745F0F" w14:textId="77777777" w:rsidR="009B1CD0" w:rsidRDefault="009B1CD0" w:rsidP="009B45B9">
      <w:pPr>
        <w:tabs>
          <w:tab w:val="left" w:pos="426"/>
          <w:tab w:val="left" w:pos="851"/>
        </w:tabs>
        <w:jc w:val="both"/>
        <w:rPr>
          <w:rFonts w:ascii="Arial" w:hAnsi="Arial" w:cs="Arial"/>
          <w:b/>
        </w:rPr>
      </w:pPr>
    </w:p>
    <w:p w14:paraId="2E6FAC19" w14:textId="77777777" w:rsidR="009B1CD0" w:rsidRDefault="009B1CD0" w:rsidP="009B45B9">
      <w:pPr>
        <w:tabs>
          <w:tab w:val="left" w:pos="426"/>
          <w:tab w:val="left" w:pos="851"/>
        </w:tabs>
        <w:jc w:val="both"/>
        <w:rPr>
          <w:rFonts w:ascii="Arial" w:hAnsi="Arial" w:cs="Arial"/>
          <w:b/>
        </w:rPr>
      </w:pPr>
    </w:p>
    <w:p w14:paraId="0D2A196C"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231DEBA6" w14:textId="77777777" w:rsidR="009B1CD0" w:rsidRDefault="009B1CD0" w:rsidP="009B45B9">
      <w:pPr>
        <w:tabs>
          <w:tab w:val="left" w:pos="576"/>
          <w:tab w:val="left" w:pos="851"/>
        </w:tabs>
        <w:jc w:val="both"/>
        <w:rPr>
          <w:rFonts w:ascii="Arial" w:hAnsi="Arial" w:cs="Arial"/>
        </w:rPr>
      </w:pPr>
    </w:p>
    <w:p w14:paraId="4DE6079C" w14:textId="77777777"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343C91">
        <w:rPr>
          <w:rFonts w:ascii="Arial" w:hAnsi="Arial" w:cs="Arial"/>
        </w:rPr>
        <w:t>12</w:t>
      </w:r>
      <w:r w:rsidR="00725EC5">
        <w:rPr>
          <w:rFonts w:ascii="Arial" w:hAnsi="Arial" w:cs="Arial"/>
        </w:rPr>
        <w:t xml:space="preserve"> </w:t>
      </w:r>
      <w:r>
        <w:rPr>
          <w:rFonts w:ascii="Arial" w:hAnsi="Arial" w:cs="Arial"/>
        </w:rPr>
        <w:t>mois ou …… jours à compter de :</w:t>
      </w:r>
    </w:p>
    <w:p w14:paraId="0CBED061" w14:textId="77777777" w:rsidR="009B1CD0" w:rsidRDefault="009B1CD0" w:rsidP="009B45B9">
      <w:pPr>
        <w:tabs>
          <w:tab w:val="left" w:pos="851"/>
        </w:tabs>
      </w:pPr>
      <w:r>
        <w:rPr>
          <w:rFonts w:ascii="Arial" w:hAnsi="Arial" w:cs="Arial"/>
          <w:i/>
          <w:sz w:val="18"/>
          <w:szCs w:val="18"/>
        </w:rPr>
        <w:t>(Cocher la case correspondante.)</w:t>
      </w:r>
    </w:p>
    <w:p w14:paraId="0F4CD183" w14:textId="4122E7F7" w:rsidR="009B1CD0" w:rsidRDefault="00844DAA" w:rsidP="00B443EF">
      <w:pPr>
        <w:tabs>
          <w:tab w:val="left" w:pos="851"/>
          <w:tab w:val="left" w:pos="1134"/>
          <w:tab w:val="left" w:pos="1701"/>
          <w:tab w:val="left" w:pos="2268"/>
          <w:tab w:val="left" w:pos="2835"/>
          <w:tab w:val="left" w:pos="3402"/>
          <w:tab w:val="left" w:pos="3969"/>
          <w:tab w:val="left" w:pos="4536"/>
          <w:tab w:val="left" w:pos="7755"/>
        </w:tabs>
        <w:spacing w:before="120"/>
        <w:ind w:left="567"/>
        <w:jc w:val="both"/>
      </w:pPr>
      <w:r>
        <w:tab/>
      </w:r>
      <w:r w:rsidR="00343C91">
        <w:fldChar w:fldCharType="begin">
          <w:ffData>
            <w:name w:val=""/>
            <w:enabled/>
            <w:calcOnExit w:val="0"/>
            <w:checkBox>
              <w:size w:val="20"/>
              <w:default w:val="0"/>
            </w:checkBox>
          </w:ffData>
        </w:fldChar>
      </w:r>
      <w:r w:rsidR="00343C91">
        <w:instrText xml:space="preserve"> FORMCHECKBOX </w:instrText>
      </w:r>
      <w:r w:rsidR="00343C91">
        <w:fldChar w:fldCharType="separate"/>
      </w:r>
      <w:r w:rsidR="00343C91">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du marché </w:t>
      </w:r>
      <w:r w:rsidR="00FE48C9">
        <w:rPr>
          <w:rFonts w:ascii="Arial" w:hAnsi="Arial" w:cs="Arial"/>
        </w:rPr>
        <w:t>public</w:t>
      </w:r>
      <w:r w:rsidR="009B1CD0">
        <w:rPr>
          <w:rFonts w:ascii="Arial" w:hAnsi="Arial" w:cs="Arial"/>
        </w:rPr>
        <w:t> ;</w:t>
      </w:r>
      <w:r w:rsidR="00B443EF">
        <w:rPr>
          <w:rFonts w:ascii="Arial" w:hAnsi="Arial" w:cs="Arial"/>
        </w:rPr>
        <w:tab/>
      </w:r>
    </w:p>
    <w:p w14:paraId="110E51E1"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de l’ordre de service ;</w:t>
      </w:r>
    </w:p>
    <w:p w14:paraId="6D67DC8F" w14:textId="1C8B70BA" w:rsidR="009B1CD0" w:rsidRDefault="00844DAA" w:rsidP="009B45B9">
      <w:pPr>
        <w:tabs>
          <w:tab w:val="left" w:pos="851"/>
        </w:tabs>
        <w:spacing w:before="120"/>
        <w:ind w:left="1134" w:hanging="567"/>
        <w:jc w:val="both"/>
        <w:rPr>
          <w:rFonts w:ascii="Arial" w:hAnsi="Arial" w:cs="Arial"/>
          <w:b/>
        </w:rPr>
      </w:pPr>
      <w:r>
        <w:tab/>
      </w:r>
      <w:r w:rsidR="00343C91">
        <w:fldChar w:fldCharType="begin">
          <w:ffData>
            <w:name w:val=""/>
            <w:enabled/>
            <w:calcOnExit w:val="0"/>
            <w:checkBox>
              <w:size w:val="20"/>
              <w:default w:val="1"/>
            </w:checkBox>
          </w:ffData>
        </w:fldChar>
      </w:r>
      <w:r w:rsidR="00343C91">
        <w:instrText xml:space="preserve"> FORMCHECKBOX </w:instrText>
      </w:r>
      <w:r w:rsidR="00343C91">
        <w:fldChar w:fldCharType="separate"/>
      </w:r>
      <w:r w:rsidR="00343C91">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début d’exécution prévue par le marché </w:t>
      </w:r>
      <w:r w:rsidR="00FE48C9">
        <w:rPr>
          <w:rFonts w:ascii="Arial" w:hAnsi="Arial" w:cs="Arial"/>
        </w:rPr>
        <w:t>public</w:t>
      </w:r>
      <w:r w:rsidR="009B1CD0">
        <w:rPr>
          <w:rFonts w:ascii="Arial" w:hAnsi="Arial" w:cs="Arial"/>
        </w:rPr>
        <w:t xml:space="preserve"> lorsqu’elle est postér</w:t>
      </w:r>
      <w:r w:rsidR="00343C91">
        <w:rPr>
          <w:rFonts w:ascii="Arial" w:hAnsi="Arial" w:cs="Arial"/>
        </w:rPr>
        <w:t xml:space="preserve">ieure à la date de notification </w:t>
      </w:r>
      <w:r w:rsidR="00B443EF">
        <w:rPr>
          <w:rFonts w:ascii="Arial" w:hAnsi="Arial" w:cs="Arial"/>
        </w:rPr>
        <w:t>1</w:t>
      </w:r>
      <w:r w:rsidR="00B443EF" w:rsidRPr="00B443EF">
        <w:rPr>
          <w:rFonts w:ascii="Arial" w:hAnsi="Arial" w:cs="Arial"/>
          <w:vertAlign w:val="superscript"/>
        </w:rPr>
        <w:t>er</w:t>
      </w:r>
      <w:r w:rsidR="00B443EF">
        <w:rPr>
          <w:rFonts w:ascii="Arial" w:hAnsi="Arial" w:cs="Arial"/>
        </w:rPr>
        <w:t xml:space="preserve"> mars</w:t>
      </w:r>
      <w:r w:rsidR="00343C91">
        <w:rPr>
          <w:rFonts w:ascii="Arial" w:hAnsi="Arial" w:cs="Arial"/>
        </w:rPr>
        <w:t xml:space="preserve"> 202</w:t>
      </w:r>
      <w:r w:rsidR="00B443EF">
        <w:rPr>
          <w:rFonts w:ascii="Arial" w:hAnsi="Arial" w:cs="Arial"/>
        </w:rPr>
        <w:t>6</w:t>
      </w:r>
    </w:p>
    <w:p w14:paraId="44854027" w14:textId="77777777" w:rsidR="009B1CD0" w:rsidRDefault="009B1CD0" w:rsidP="009B45B9">
      <w:pPr>
        <w:tabs>
          <w:tab w:val="left" w:pos="426"/>
          <w:tab w:val="left" w:pos="851"/>
        </w:tabs>
        <w:jc w:val="both"/>
        <w:rPr>
          <w:rFonts w:ascii="Arial" w:hAnsi="Arial" w:cs="Arial"/>
          <w:b/>
        </w:rPr>
      </w:pPr>
    </w:p>
    <w:p w14:paraId="46FAE8B7"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94423E">
        <w:fldChar w:fldCharType="begin">
          <w:ffData>
            <w:name w:val=""/>
            <w:enabled/>
            <w:calcOnExit w:val="0"/>
            <w:checkBox>
              <w:size w:val="20"/>
              <w:default w:val="0"/>
            </w:checkBox>
          </w:ffData>
        </w:fldChar>
      </w:r>
      <w:r w:rsidR="0094423E">
        <w:instrText xml:space="preserve"> FORMCHECKBOX </w:instrText>
      </w:r>
      <w:r w:rsidR="0094423E">
        <w:fldChar w:fldCharType="separate"/>
      </w:r>
      <w:r w:rsidR="0094423E">
        <w:fldChar w:fldCharType="end"/>
      </w:r>
      <w:r>
        <w:tab/>
      </w:r>
      <w:r w:rsidR="009D661E">
        <w:t>Non</w:t>
      </w:r>
      <w:r>
        <w:tab/>
      </w:r>
      <w:r>
        <w:tab/>
      </w:r>
      <w:r>
        <w:tab/>
      </w:r>
      <w:r w:rsidR="0094423E">
        <w:fldChar w:fldCharType="begin">
          <w:ffData>
            <w:name w:val=""/>
            <w:enabled/>
            <w:calcOnExit w:val="0"/>
            <w:checkBox>
              <w:size w:val="20"/>
              <w:default w:val="1"/>
            </w:checkBox>
          </w:ffData>
        </w:fldChar>
      </w:r>
      <w:r w:rsidR="0094423E">
        <w:instrText xml:space="preserve"> FORMCHECKBOX </w:instrText>
      </w:r>
      <w:r w:rsidR="0094423E">
        <w:fldChar w:fldCharType="separate"/>
      </w:r>
      <w:r w:rsidR="0094423E">
        <w:fldChar w:fldCharType="end"/>
      </w:r>
      <w:r>
        <w:tab/>
      </w:r>
      <w:r w:rsidR="009D661E">
        <w:t>Oui</w:t>
      </w:r>
    </w:p>
    <w:p w14:paraId="22BE9870"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04EAC001" w14:textId="77777777" w:rsidR="009B1CD0" w:rsidRDefault="009B1CD0" w:rsidP="009B45B9">
      <w:pPr>
        <w:tabs>
          <w:tab w:val="left" w:pos="426"/>
          <w:tab w:val="left" w:pos="851"/>
        </w:tabs>
        <w:jc w:val="both"/>
        <w:rPr>
          <w:rFonts w:ascii="Arial" w:hAnsi="Arial" w:cs="Arial"/>
        </w:rPr>
      </w:pPr>
    </w:p>
    <w:p w14:paraId="3CD4AC7F" w14:textId="4D1F3436" w:rsidR="009B1CD0" w:rsidRDefault="009B1CD0" w:rsidP="009B45B9">
      <w:pPr>
        <w:tabs>
          <w:tab w:val="left" w:pos="426"/>
          <w:tab w:val="left" w:pos="851"/>
        </w:tabs>
        <w:jc w:val="both"/>
        <w:rPr>
          <w:rFonts w:ascii="Arial" w:hAnsi="Arial" w:cs="Arial"/>
        </w:rPr>
      </w:pPr>
      <w:r>
        <w:rPr>
          <w:rFonts w:ascii="Arial" w:hAnsi="Arial" w:cs="Arial"/>
        </w:rPr>
        <w:t>Si oui, préciser :</w:t>
      </w:r>
      <w:r w:rsidR="0094423E">
        <w:rPr>
          <w:rFonts w:ascii="Arial" w:hAnsi="Arial" w:cs="Arial"/>
        </w:rPr>
        <w:t xml:space="preserve"> reconductible </w:t>
      </w:r>
      <w:r w:rsidR="00B443EF">
        <w:rPr>
          <w:rFonts w:ascii="Arial" w:hAnsi="Arial" w:cs="Arial"/>
        </w:rPr>
        <w:t>trois</w:t>
      </w:r>
      <w:r w:rsidR="0094423E">
        <w:rPr>
          <w:rFonts w:ascii="Arial" w:hAnsi="Arial" w:cs="Arial"/>
        </w:rPr>
        <w:t xml:space="preserve"> fois un (1) an</w:t>
      </w:r>
    </w:p>
    <w:p w14:paraId="45EA5E93" w14:textId="77777777" w:rsidR="00A827DF" w:rsidRDefault="00A827DF"/>
    <w:tbl>
      <w:tblPr>
        <w:tblW w:w="10419" w:type="dxa"/>
        <w:tblLayout w:type="fixed"/>
        <w:tblCellMar>
          <w:left w:w="71" w:type="dxa"/>
          <w:right w:w="71" w:type="dxa"/>
        </w:tblCellMar>
        <w:tblLook w:val="0000" w:firstRow="0" w:lastRow="0" w:firstColumn="0" w:lastColumn="0" w:noHBand="0" w:noVBand="0"/>
      </w:tblPr>
      <w:tblGrid>
        <w:gridCol w:w="10419"/>
      </w:tblGrid>
      <w:tr w:rsidR="009B1CD0" w14:paraId="33F3374A" w14:textId="77777777" w:rsidTr="00A827DF">
        <w:tc>
          <w:tcPr>
            <w:tcW w:w="10419" w:type="dxa"/>
            <w:shd w:val="clear" w:color="auto" w:fill="66CCFF"/>
          </w:tcPr>
          <w:p w14:paraId="4B3B1075"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149CE31C" w14:textId="77777777" w:rsidR="009B1CD0" w:rsidRDefault="009B1CD0" w:rsidP="006C4338">
      <w:pPr>
        <w:tabs>
          <w:tab w:val="left" w:pos="851"/>
        </w:tabs>
        <w:jc w:val="both"/>
      </w:pPr>
    </w:p>
    <w:p w14:paraId="61C158C0"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5176A4B3" w14:textId="77777777" w:rsidR="005824AE" w:rsidRDefault="005824AE" w:rsidP="006C4338">
      <w:pPr>
        <w:tabs>
          <w:tab w:val="left" w:pos="851"/>
        </w:tabs>
        <w:jc w:val="both"/>
      </w:pPr>
    </w:p>
    <w:p w14:paraId="4F9956E5"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48A7704C"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BA96B55" w14:textId="77777777" w:rsidTr="009B45B9">
        <w:tc>
          <w:tcPr>
            <w:tcW w:w="4644" w:type="dxa"/>
            <w:tcBorders>
              <w:top w:val="single" w:sz="4" w:space="0" w:color="000000"/>
              <w:left w:val="single" w:sz="4" w:space="0" w:color="000000"/>
              <w:bottom w:val="single" w:sz="4" w:space="0" w:color="000000"/>
            </w:tcBorders>
            <w:vAlign w:val="center"/>
          </w:tcPr>
          <w:p w14:paraId="5A8BFD08"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7770B8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3D02EC6D"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3434E10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266AB7B" w14:textId="77777777" w:rsidTr="00227087">
        <w:trPr>
          <w:trHeight w:val="1284"/>
        </w:trPr>
        <w:tc>
          <w:tcPr>
            <w:tcW w:w="4644" w:type="dxa"/>
            <w:tcBorders>
              <w:top w:val="single" w:sz="4" w:space="0" w:color="000000"/>
              <w:left w:val="single" w:sz="4" w:space="0" w:color="000000"/>
              <w:bottom w:val="single" w:sz="4" w:space="0" w:color="auto"/>
            </w:tcBorders>
          </w:tcPr>
          <w:p w14:paraId="5D879902"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3605C8C1"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16F36497" w14:textId="77777777" w:rsidR="00332B12" w:rsidRDefault="00332B12" w:rsidP="00B054DA">
            <w:pPr>
              <w:tabs>
                <w:tab w:val="left" w:pos="851"/>
              </w:tabs>
              <w:snapToGrid w:val="0"/>
              <w:jc w:val="both"/>
              <w:rPr>
                <w:rFonts w:ascii="Arial" w:hAnsi="Arial" w:cs="Arial"/>
                <w:b/>
                <w:bCs/>
              </w:rPr>
            </w:pPr>
          </w:p>
        </w:tc>
      </w:tr>
    </w:tbl>
    <w:p w14:paraId="07CD511F"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ADD805" w14:textId="77777777" w:rsidR="0076343D" w:rsidRDefault="0076343D" w:rsidP="00332B12">
      <w:pPr>
        <w:pStyle w:val="fcase1ertab"/>
        <w:tabs>
          <w:tab w:val="left" w:pos="851"/>
        </w:tabs>
        <w:ind w:left="0" w:firstLine="0"/>
        <w:rPr>
          <w:rFonts w:ascii="Arial" w:hAnsi="Arial" w:cs="Arial"/>
          <w:b/>
          <w:sz w:val="22"/>
          <w:szCs w:val="22"/>
        </w:rPr>
      </w:pPr>
    </w:p>
    <w:p w14:paraId="2A4515C7" w14:textId="77777777" w:rsidR="0076343D" w:rsidRDefault="0076343D" w:rsidP="00332B12">
      <w:pPr>
        <w:pStyle w:val="fcase1ertab"/>
        <w:tabs>
          <w:tab w:val="left" w:pos="851"/>
        </w:tabs>
        <w:ind w:left="0" w:firstLine="0"/>
        <w:rPr>
          <w:rFonts w:ascii="Arial" w:hAnsi="Arial" w:cs="Arial"/>
          <w:b/>
          <w:sz w:val="22"/>
          <w:szCs w:val="22"/>
        </w:rPr>
      </w:pPr>
    </w:p>
    <w:p w14:paraId="37614497"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299131C5" w14:textId="77777777" w:rsidR="00332B12" w:rsidRDefault="00332B12" w:rsidP="006C4338">
      <w:pPr>
        <w:tabs>
          <w:tab w:val="left" w:pos="851"/>
        </w:tabs>
        <w:jc w:val="both"/>
      </w:pPr>
    </w:p>
    <w:p w14:paraId="422F0F09"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22609627"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6E6D0D63" w14:textId="77777777" w:rsidR="009B1CD0" w:rsidRDefault="009B1CD0" w:rsidP="005846FB">
      <w:pPr>
        <w:tabs>
          <w:tab w:val="left" w:pos="851"/>
        </w:tabs>
        <w:rPr>
          <w:rFonts w:ascii="Arial" w:hAnsi="Arial" w:cs="Arial"/>
        </w:rPr>
      </w:pPr>
    </w:p>
    <w:p w14:paraId="68A78A25" w14:textId="77777777" w:rsidR="00036500" w:rsidRDefault="00036500" w:rsidP="005846FB">
      <w:pPr>
        <w:tabs>
          <w:tab w:val="left" w:pos="851"/>
        </w:tabs>
        <w:rPr>
          <w:rFonts w:ascii="Arial" w:hAnsi="Arial" w:cs="Arial"/>
        </w:rPr>
      </w:pPr>
    </w:p>
    <w:p w14:paraId="7E6B9EF4"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1BDFDF7"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70C4A200"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4287DFD3" w14:textId="77777777" w:rsidR="009B1CD0" w:rsidRDefault="009B1CD0" w:rsidP="0083205E">
      <w:pPr>
        <w:tabs>
          <w:tab w:val="left" w:pos="851"/>
        </w:tabs>
        <w:rPr>
          <w:rFonts w:ascii="Arial" w:hAnsi="Arial" w:cs="Arial"/>
        </w:rPr>
      </w:pPr>
    </w:p>
    <w:p w14:paraId="71A27BF0" w14:textId="77777777" w:rsidR="001C733C" w:rsidRDefault="001C733C" w:rsidP="00CD46CC">
      <w:pPr>
        <w:tabs>
          <w:tab w:val="left" w:pos="851"/>
        </w:tabs>
        <w:rPr>
          <w:rFonts w:ascii="Arial" w:hAnsi="Arial" w:cs="Arial"/>
        </w:rPr>
      </w:pPr>
    </w:p>
    <w:p w14:paraId="0179A1AC"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323C0426"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4377F647"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C2FEA47"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053B9E48"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5B33E6A1" w14:textId="77777777" w:rsidR="002904AF" w:rsidRDefault="002904AF" w:rsidP="001C733C">
      <w:pPr>
        <w:tabs>
          <w:tab w:val="left" w:pos="851"/>
        </w:tabs>
        <w:rPr>
          <w:rFonts w:ascii="Arial" w:hAnsi="Arial" w:cs="Arial"/>
        </w:rPr>
      </w:pPr>
    </w:p>
    <w:p w14:paraId="71238A59"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7B7F6CB1"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6279C5F3" w14:textId="77777777" w:rsidR="002904AF" w:rsidRDefault="002904AF" w:rsidP="002904AF">
      <w:pPr>
        <w:tabs>
          <w:tab w:val="left" w:pos="851"/>
        </w:tabs>
        <w:rPr>
          <w:rFonts w:ascii="Arial" w:hAnsi="Arial" w:cs="Arial"/>
          <w:iCs/>
        </w:rPr>
      </w:pPr>
    </w:p>
    <w:p w14:paraId="74ABDAA8"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7FF067FF"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44D2A356" w14:textId="77777777" w:rsidR="002904AF" w:rsidRDefault="002904AF" w:rsidP="002904AF">
      <w:pPr>
        <w:tabs>
          <w:tab w:val="left" w:pos="851"/>
        </w:tabs>
        <w:ind w:left="1134" w:hanging="850"/>
        <w:rPr>
          <w:rFonts w:ascii="Arial" w:hAnsi="Arial" w:cs="Arial"/>
          <w:i/>
          <w:sz w:val="18"/>
          <w:szCs w:val="18"/>
        </w:rPr>
      </w:pPr>
    </w:p>
    <w:p w14:paraId="5FD10444" w14:textId="77777777" w:rsidR="001C733C" w:rsidRDefault="001C733C" w:rsidP="001C733C">
      <w:pPr>
        <w:tabs>
          <w:tab w:val="left" w:pos="851"/>
        </w:tabs>
        <w:rPr>
          <w:rFonts w:ascii="Arial" w:hAnsi="Arial" w:cs="Arial"/>
          <w:i/>
          <w:sz w:val="18"/>
          <w:szCs w:val="18"/>
        </w:rPr>
      </w:pPr>
    </w:p>
    <w:p w14:paraId="709D7F5D"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52C0ABE"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65A513E1" w14:textId="77777777" w:rsidR="00036500" w:rsidRDefault="00036500" w:rsidP="005846FB">
      <w:pPr>
        <w:tabs>
          <w:tab w:val="left" w:pos="851"/>
        </w:tabs>
        <w:rPr>
          <w:rFonts w:ascii="Arial" w:hAnsi="Arial" w:cs="Arial"/>
        </w:rPr>
      </w:pPr>
    </w:p>
    <w:p w14:paraId="08F89E6B"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44E23621" w14:textId="77777777" w:rsidR="00AE7831" w:rsidRDefault="00AE7831" w:rsidP="009B45B9">
      <w:pPr>
        <w:tabs>
          <w:tab w:val="left" w:pos="851"/>
        </w:tabs>
        <w:ind w:left="1701" w:hanging="850"/>
        <w:jc w:val="both"/>
      </w:pPr>
    </w:p>
    <w:p w14:paraId="35435FDD"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74C16CE3" w14:textId="77777777" w:rsidR="00036500" w:rsidRDefault="00036500" w:rsidP="006C4338">
      <w:pPr>
        <w:tabs>
          <w:tab w:val="left" w:pos="851"/>
        </w:tabs>
        <w:rPr>
          <w:rFonts w:ascii="Arial" w:hAnsi="Arial" w:cs="Arial"/>
          <w:iCs/>
        </w:rPr>
      </w:pPr>
    </w:p>
    <w:p w14:paraId="3B7B24DF"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7E4241C5" w14:textId="77777777" w:rsidR="00D5401A"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4EE21CB3" w14:textId="77777777" w:rsidR="00D5401A" w:rsidRDefault="00D5401A" w:rsidP="009B45B9">
      <w:pPr>
        <w:tabs>
          <w:tab w:val="left" w:pos="851"/>
        </w:tabs>
        <w:ind w:left="1134" w:hanging="850"/>
        <w:rPr>
          <w:rFonts w:ascii="Arial" w:hAnsi="Arial" w:cs="Arial"/>
        </w:rPr>
      </w:pPr>
    </w:p>
    <w:p w14:paraId="5373DBDD" w14:textId="77777777" w:rsidR="0021781D" w:rsidRDefault="0021781D">
      <w:pPr>
        <w:suppressAutoHyphens w:val="0"/>
        <w:rPr>
          <w:rFonts w:ascii="Arial" w:hAnsi="Arial" w:cs="Arial"/>
        </w:rPr>
      </w:pPr>
      <w:r>
        <w:rPr>
          <w:rFonts w:ascii="Arial" w:hAnsi="Arial" w:cs="Arial"/>
        </w:rPr>
        <w:br w:type="page"/>
      </w:r>
    </w:p>
    <w:p w14:paraId="1EC68926" w14:textId="77777777" w:rsidR="009B1CD0" w:rsidRDefault="009B1CD0"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14:paraId="40EB9C1B" w14:textId="77777777" w:rsidTr="00A827DF">
        <w:tc>
          <w:tcPr>
            <w:tcW w:w="4644" w:type="dxa"/>
            <w:tcBorders>
              <w:top w:val="single" w:sz="4" w:space="0" w:color="000000"/>
              <w:left w:val="single" w:sz="4" w:space="0" w:color="000000"/>
              <w:bottom w:val="single" w:sz="4" w:space="0" w:color="000000"/>
            </w:tcBorders>
            <w:vAlign w:val="center"/>
          </w:tcPr>
          <w:p w14:paraId="418844CE"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3C4700C"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420B54B3"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7BD36C9"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3D7E024" w14:textId="77777777" w:rsidTr="00A827DF">
        <w:trPr>
          <w:trHeight w:val="1021"/>
        </w:trPr>
        <w:tc>
          <w:tcPr>
            <w:tcW w:w="4644" w:type="dxa"/>
            <w:tcBorders>
              <w:top w:val="single" w:sz="4" w:space="0" w:color="000000"/>
              <w:left w:val="single" w:sz="4" w:space="0" w:color="000000"/>
            </w:tcBorders>
            <w:shd w:val="clear" w:color="auto" w:fill="CCFFFF"/>
          </w:tcPr>
          <w:p w14:paraId="29D07E8B"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E935FF4"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6D4FC17" w14:textId="77777777" w:rsidR="00332B12" w:rsidRDefault="00332B12" w:rsidP="00B054DA">
            <w:pPr>
              <w:tabs>
                <w:tab w:val="left" w:pos="851"/>
              </w:tabs>
              <w:snapToGrid w:val="0"/>
              <w:jc w:val="both"/>
              <w:rPr>
                <w:rFonts w:ascii="Arial" w:hAnsi="Arial" w:cs="Arial"/>
                <w:b/>
                <w:bCs/>
              </w:rPr>
            </w:pPr>
          </w:p>
        </w:tc>
      </w:tr>
      <w:tr w:rsidR="00332B12" w14:paraId="49611AA2" w14:textId="77777777" w:rsidTr="00A827DF">
        <w:trPr>
          <w:trHeight w:val="1021"/>
        </w:trPr>
        <w:tc>
          <w:tcPr>
            <w:tcW w:w="4644" w:type="dxa"/>
            <w:tcBorders>
              <w:left w:val="single" w:sz="4" w:space="0" w:color="000000"/>
            </w:tcBorders>
          </w:tcPr>
          <w:p w14:paraId="2BBE7A2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5600E8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111ABA13" w14:textId="77777777" w:rsidR="00332B12" w:rsidRDefault="00332B12" w:rsidP="00B054DA">
            <w:pPr>
              <w:tabs>
                <w:tab w:val="left" w:pos="851"/>
              </w:tabs>
              <w:snapToGrid w:val="0"/>
              <w:jc w:val="both"/>
              <w:rPr>
                <w:rFonts w:ascii="Arial" w:hAnsi="Arial" w:cs="Arial"/>
                <w:b/>
                <w:bCs/>
              </w:rPr>
            </w:pPr>
          </w:p>
        </w:tc>
      </w:tr>
      <w:tr w:rsidR="00332B12" w14:paraId="650D1270" w14:textId="77777777" w:rsidTr="00A827DF">
        <w:trPr>
          <w:trHeight w:val="1021"/>
        </w:trPr>
        <w:tc>
          <w:tcPr>
            <w:tcW w:w="4644" w:type="dxa"/>
            <w:tcBorders>
              <w:left w:val="single" w:sz="4" w:space="0" w:color="000000"/>
              <w:bottom w:val="single" w:sz="4" w:space="0" w:color="000000"/>
            </w:tcBorders>
            <w:shd w:val="clear" w:color="auto" w:fill="CCFFFF"/>
          </w:tcPr>
          <w:p w14:paraId="2D47876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2C21558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15D9F15C" w14:textId="77777777" w:rsidR="00332B12" w:rsidRDefault="00332B12" w:rsidP="00B054DA">
            <w:pPr>
              <w:tabs>
                <w:tab w:val="left" w:pos="851"/>
              </w:tabs>
              <w:snapToGrid w:val="0"/>
              <w:jc w:val="both"/>
              <w:rPr>
                <w:rFonts w:ascii="Arial" w:hAnsi="Arial" w:cs="Arial"/>
                <w:b/>
                <w:bCs/>
              </w:rPr>
            </w:pPr>
          </w:p>
        </w:tc>
      </w:tr>
    </w:tbl>
    <w:p w14:paraId="41893F7C"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95547FF" w14:textId="77777777" w:rsidR="009B1CD0" w:rsidRDefault="009B1CD0" w:rsidP="006C4338">
      <w:pPr>
        <w:tabs>
          <w:tab w:val="left" w:pos="851"/>
        </w:tabs>
        <w:rPr>
          <w:rFonts w:ascii="Arial" w:hAnsi="Arial" w:cs="Arial"/>
        </w:rPr>
      </w:pPr>
    </w:p>
    <w:p w14:paraId="67B7D435" w14:textId="77777777" w:rsidR="00A827DF" w:rsidRDefault="00A827DF"/>
    <w:tbl>
      <w:tblPr>
        <w:tblW w:w="10277" w:type="dxa"/>
        <w:tblLayout w:type="fixed"/>
        <w:tblCellMar>
          <w:left w:w="71" w:type="dxa"/>
          <w:right w:w="71" w:type="dxa"/>
        </w:tblCellMar>
        <w:tblLook w:val="0000" w:firstRow="0" w:lastRow="0" w:firstColumn="0" w:lastColumn="0" w:noHBand="0" w:noVBand="0"/>
      </w:tblPr>
      <w:tblGrid>
        <w:gridCol w:w="10277"/>
      </w:tblGrid>
      <w:tr w:rsidR="009B1CD0" w14:paraId="5B90D244" w14:textId="77777777" w:rsidTr="00A827DF">
        <w:tc>
          <w:tcPr>
            <w:tcW w:w="10277" w:type="dxa"/>
            <w:shd w:val="clear" w:color="auto" w:fill="66CCFF"/>
          </w:tcPr>
          <w:p w14:paraId="1254D58A"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5DDF7150" w14:textId="77777777" w:rsidR="009B1CD0" w:rsidRDefault="009B1CD0" w:rsidP="006C4338">
      <w:pPr>
        <w:tabs>
          <w:tab w:val="left" w:pos="851"/>
        </w:tabs>
      </w:pPr>
    </w:p>
    <w:p w14:paraId="600AF881" w14:textId="77777777" w:rsidR="009B1CD0" w:rsidRDefault="009B1CD0" w:rsidP="006C4338">
      <w:pPr>
        <w:tabs>
          <w:tab w:val="left" w:pos="851"/>
        </w:tabs>
      </w:pPr>
    </w:p>
    <w:p w14:paraId="1FEC6307"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4A9FC82D"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6ECF4EDF" w14:textId="77777777" w:rsidR="009B1CD0" w:rsidRDefault="009B1CD0" w:rsidP="009B45B9">
      <w:pPr>
        <w:pStyle w:val="Titre1"/>
        <w:tabs>
          <w:tab w:val="left" w:pos="851"/>
        </w:tabs>
        <w:ind w:left="0"/>
        <w:jc w:val="both"/>
        <w:rPr>
          <w:rFonts w:ascii="Arial" w:hAnsi="Arial" w:cs="Arial"/>
        </w:rPr>
      </w:pPr>
    </w:p>
    <w:p w14:paraId="2211A9C3" w14:textId="77777777" w:rsidR="00725EC5" w:rsidRPr="00725EC5" w:rsidRDefault="00725EC5" w:rsidP="00725EC5">
      <w:pPr>
        <w:pStyle w:val="En-tte"/>
        <w:tabs>
          <w:tab w:val="left" w:pos="851"/>
        </w:tabs>
        <w:jc w:val="both"/>
        <w:rPr>
          <w:rFonts w:ascii="Arial" w:hAnsi="Arial" w:cs="Arial"/>
        </w:rPr>
      </w:pPr>
      <w:r w:rsidRPr="00725EC5">
        <w:rPr>
          <w:rFonts w:ascii="Arial" w:hAnsi="Arial" w:cs="Arial"/>
        </w:rPr>
        <w:t>CENTRE REGIONAL DES ŒUVRES UNIVERSITAIRES ET SCOLAIRES DE NANTES- PAYS DE LA LOIRE</w:t>
      </w:r>
    </w:p>
    <w:p w14:paraId="1AAA7549" w14:textId="77777777" w:rsidR="009B1CD0" w:rsidRDefault="00725EC5" w:rsidP="00725EC5">
      <w:pPr>
        <w:pStyle w:val="En-tte"/>
        <w:tabs>
          <w:tab w:val="clear" w:pos="4536"/>
          <w:tab w:val="clear" w:pos="9072"/>
          <w:tab w:val="left" w:pos="851"/>
        </w:tabs>
        <w:jc w:val="both"/>
        <w:rPr>
          <w:rFonts w:ascii="Arial" w:hAnsi="Arial" w:cs="Arial"/>
        </w:rPr>
      </w:pPr>
      <w:r w:rsidRPr="00725EC5">
        <w:rPr>
          <w:rFonts w:ascii="Arial" w:hAnsi="Arial" w:cs="Arial"/>
        </w:rPr>
        <w:t>2 Bd Guy Mollet – BP 52213 – 44322 NANTES CEDEX 3</w:t>
      </w:r>
    </w:p>
    <w:p w14:paraId="18622406" w14:textId="77777777" w:rsidR="009B1CD0" w:rsidRDefault="009B1CD0" w:rsidP="006F3DF9">
      <w:pPr>
        <w:pStyle w:val="En-tte"/>
        <w:tabs>
          <w:tab w:val="clear" w:pos="4536"/>
          <w:tab w:val="clear" w:pos="9072"/>
          <w:tab w:val="left" w:pos="851"/>
        </w:tabs>
        <w:jc w:val="both"/>
        <w:rPr>
          <w:rFonts w:ascii="Arial" w:hAnsi="Arial" w:cs="Arial"/>
        </w:rPr>
      </w:pPr>
    </w:p>
    <w:p w14:paraId="080CBDFE"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6BE17B82"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444C19F2" w14:textId="77777777" w:rsidR="009B1CD0" w:rsidRDefault="009B1CD0" w:rsidP="0083205E">
      <w:pPr>
        <w:tabs>
          <w:tab w:val="left" w:pos="851"/>
        </w:tabs>
        <w:jc w:val="both"/>
        <w:rPr>
          <w:rFonts w:ascii="Arial" w:hAnsi="Arial" w:cs="Arial"/>
        </w:rPr>
      </w:pPr>
    </w:p>
    <w:p w14:paraId="368C2C29" w14:textId="32758D4E" w:rsidR="009B1CD0" w:rsidRDefault="00F213C0" w:rsidP="0083205E">
      <w:pPr>
        <w:tabs>
          <w:tab w:val="left" w:pos="851"/>
        </w:tabs>
        <w:jc w:val="both"/>
        <w:rPr>
          <w:rFonts w:ascii="Arial" w:hAnsi="Arial" w:cs="Arial"/>
        </w:rPr>
      </w:pPr>
      <w:r>
        <w:t>Madame Nathalie Boursier, Directrice générale</w:t>
      </w:r>
      <w:r w:rsidR="002E71DD">
        <w:t xml:space="preserve"> </w:t>
      </w:r>
      <w:r w:rsidR="00D5401A" w:rsidRPr="00725EC5">
        <w:rPr>
          <w:rFonts w:ascii="Arial" w:hAnsi="Arial" w:cs="Arial"/>
        </w:rPr>
        <w:t>du</w:t>
      </w:r>
      <w:r w:rsidR="00725EC5" w:rsidRPr="00725EC5">
        <w:rPr>
          <w:rFonts w:ascii="Arial" w:hAnsi="Arial" w:cs="Arial"/>
        </w:rPr>
        <w:t xml:space="preserve"> CROUS de Nantes Pays de la Loire</w:t>
      </w:r>
    </w:p>
    <w:p w14:paraId="3A86F32B" w14:textId="77777777" w:rsidR="009B1CD0" w:rsidRDefault="009B1CD0" w:rsidP="009B45B9">
      <w:pPr>
        <w:tabs>
          <w:tab w:val="left" w:pos="851"/>
        </w:tabs>
        <w:jc w:val="both"/>
        <w:rPr>
          <w:rFonts w:ascii="Arial" w:hAnsi="Arial" w:cs="Arial"/>
        </w:rPr>
      </w:pPr>
    </w:p>
    <w:p w14:paraId="662B7D07"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2D686F87" w14:textId="77777777" w:rsidR="009B1CD0" w:rsidRDefault="009B1CD0" w:rsidP="009B45B9">
      <w:pPr>
        <w:tabs>
          <w:tab w:val="left" w:pos="851"/>
        </w:tabs>
        <w:jc w:val="both"/>
        <w:rPr>
          <w:rFonts w:ascii="Arial" w:hAnsi="Arial" w:cs="Arial"/>
          <w:i/>
          <w:sz w:val="18"/>
          <w:szCs w:val="18"/>
        </w:rPr>
      </w:pPr>
      <w:r>
        <w:rPr>
          <w:rFonts w:ascii="Arial" w:hAnsi="Arial" w:cs="Arial"/>
          <w:i/>
          <w:sz w:val="18"/>
          <w:szCs w:val="18"/>
        </w:rPr>
        <w:t>(Indiquer l’identité de la personne, ses adresses postale et électronique, ses numéros de téléphone et de télécopie.)</w:t>
      </w:r>
    </w:p>
    <w:p w14:paraId="1A8B5CCC" w14:textId="77777777" w:rsidR="00FD061E" w:rsidRDefault="00FD061E" w:rsidP="009B45B9">
      <w:pPr>
        <w:tabs>
          <w:tab w:val="left" w:pos="851"/>
        </w:tabs>
        <w:jc w:val="both"/>
        <w:rPr>
          <w:rFonts w:ascii="Arial" w:hAnsi="Arial" w:cs="Arial"/>
        </w:rPr>
      </w:pPr>
    </w:p>
    <w:p w14:paraId="6F73ADE9" w14:textId="3344C235" w:rsidR="00343C91" w:rsidRDefault="0065760C" w:rsidP="00343C91">
      <w:pPr>
        <w:tabs>
          <w:tab w:val="left" w:pos="851"/>
        </w:tabs>
        <w:jc w:val="both"/>
        <w:rPr>
          <w:rFonts w:ascii="Arial" w:hAnsi="Arial" w:cs="Arial"/>
        </w:rPr>
      </w:pPr>
      <w:r>
        <w:t>Madame Nathalie BOURSIER</w:t>
      </w:r>
      <w:r w:rsidR="002E71DD">
        <w:t>, Direct</w:t>
      </w:r>
      <w:r>
        <w:t>rice</w:t>
      </w:r>
      <w:r w:rsidR="002E71DD">
        <w:t xml:space="preserve"> </w:t>
      </w:r>
      <w:proofErr w:type="gramStart"/>
      <w:r w:rsidR="002E71DD">
        <w:t>général</w:t>
      </w:r>
      <w:r>
        <w:t>e</w:t>
      </w:r>
      <w:r w:rsidR="002E71DD">
        <w:t xml:space="preserve">  </w:t>
      </w:r>
      <w:r w:rsidR="00343C91" w:rsidRPr="00725EC5">
        <w:rPr>
          <w:rFonts w:ascii="Arial" w:hAnsi="Arial" w:cs="Arial"/>
        </w:rPr>
        <w:t>du</w:t>
      </w:r>
      <w:proofErr w:type="gramEnd"/>
      <w:r w:rsidR="00343C91" w:rsidRPr="00725EC5">
        <w:rPr>
          <w:rFonts w:ascii="Arial" w:hAnsi="Arial" w:cs="Arial"/>
        </w:rPr>
        <w:t xml:space="preserve"> CROUS de Nantes Pays de la Loire</w:t>
      </w:r>
    </w:p>
    <w:p w14:paraId="43E3BF80" w14:textId="77777777" w:rsidR="00725EC5" w:rsidRPr="00725EC5" w:rsidRDefault="00725EC5" w:rsidP="00725EC5">
      <w:pPr>
        <w:pStyle w:val="fcase2metab"/>
        <w:rPr>
          <w:rFonts w:ascii="Arial" w:hAnsi="Arial" w:cs="Arial"/>
        </w:rPr>
      </w:pPr>
      <w:r w:rsidRPr="00725EC5">
        <w:rPr>
          <w:rFonts w:ascii="Arial" w:hAnsi="Arial" w:cs="Arial"/>
        </w:rPr>
        <w:t>CENTRE REGIONAL DES ŒUVRES UNIVERSITAIRES ET SCOLAIRES DE NANTES- PAYS DE LA LOIRE</w:t>
      </w:r>
    </w:p>
    <w:p w14:paraId="13367515" w14:textId="77777777" w:rsidR="00725EC5" w:rsidRPr="00725EC5" w:rsidRDefault="00725EC5" w:rsidP="00725EC5">
      <w:pPr>
        <w:pStyle w:val="fcase2metab"/>
        <w:rPr>
          <w:rFonts w:ascii="Arial" w:hAnsi="Arial" w:cs="Arial"/>
        </w:rPr>
      </w:pPr>
      <w:r w:rsidRPr="00725EC5">
        <w:rPr>
          <w:rFonts w:ascii="Arial" w:hAnsi="Arial" w:cs="Arial"/>
        </w:rPr>
        <w:t>2 Bd Guy Mollet – BP 52213 – 44322 NANTES CEDEX 3</w:t>
      </w:r>
    </w:p>
    <w:p w14:paraId="2B366977" w14:textId="77777777" w:rsidR="00725EC5" w:rsidRDefault="00725EC5" w:rsidP="00725EC5">
      <w:pPr>
        <w:pStyle w:val="fcase2metab"/>
        <w:ind w:left="0" w:firstLine="0"/>
        <w:rPr>
          <w:rFonts w:ascii="Arial" w:hAnsi="Arial" w:cs="Arial"/>
        </w:rPr>
      </w:pPr>
      <w:r>
        <w:rPr>
          <w:rFonts w:ascii="Arial" w:hAnsi="Arial" w:cs="Arial"/>
        </w:rPr>
        <w:t>Tél. 02 40 37 13 30</w:t>
      </w:r>
    </w:p>
    <w:p w14:paraId="6178D4F8" w14:textId="77777777" w:rsidR="00725EC5" w:rsidRDefault="00725EC5" w:rsidP="00725EC5">
      <w:pPr>
        <w:pStyle w:val="fcase2metab"/>
        <w:ind w:left="0" w:firstLine="0"/>
        <w:rPr>
          <w:rFonts w:ascii="Arial" w:hAnsi="Arial" w:cs="Arial"/>
        </w:rPr>
      </w:pPr>
      <w:r>
        <w:rPr>
          <w:rFonts w:ascii="Arial" w:hAnsi="Arial" w:cs="Arial"/>
        </w:rPr>
        <w:t>Télécopie : 02 40 37 13 00</w:t>
      </w:r>
    </w:p>
    <w:p w14:paraId="738F06A8" w14:textId="77777777" w:rsidR="009B1CD0" w:rsidRDefault="00725EC5" w:rsidP="00725EC5">
      <w:pPr>
        <w:pStyle w:val="fcase2metab"/>
        <w:ind w:left="0" w:firstLine="0"/>
        <w:rPr>
          <w:rFonts w:ascii="Arial" w:hAnsi="Arial" w:cs="Arial"/>
        </w:rPr>
      </w:pPr>
      <w:r w:rsidRPr="00725EC5">
        <w:rPr>
          <w:rFonts w:ascii="Arial" w:hAnsi="Arial" w:cs="Arial"/>
        </w:rPr>
        <w:t xml:space="preserve">Courriel : </w:t>
      </w:r>
      <w:hyperlink r:id="rId26" w:history="1">
        <w:r w:rsidRPr="008173B6">
          <w:rPr>
            <w:rStyle w:val="Lienhypertexte"/>
            <w:rFonts w:ascii="Arial" w:hAnsi="Arial" w:cs="Arial"/>
          </w:rPr>
          <w:t>directeur@crous-nantes.fr</w:t>
        </w:r>
      </w:hyperlink>
    </w:p>
    <w:p w14:paraId="50FF4FB2" w14:textId="77777777" w:rsidR="00725EC5" w:rsidRDefault="00725EC5" w:rsidP="00725EC5">
      <w:pPr>
        <w:pStyle w:val="fcase2metab"/>
        <w:ind w:left="0" w:firstLine="0"/>
        <w:rPr>
          <w:rFonts w:ascii="Arial" w:hAnsi="Arial" w:cs="Arial"/>
        </w:rPr>
      </w:pPr>
    </w:p>
    <w:p w14:paraId="6DA13275"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5C19A7B1"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5F430E6F" w14:textId="77777777" w:rsidR="009B1CD0" w:rsidRDefault="009B1CD0" w:rsidP="009B45B9">
      <w:pPr>
        <w:pStyle w:val="fcase2metab"/>
        <w:rPr>
          <w:rFonts w:ascii="Arial" w:hAnsi="Arial" w:cs="Arial"/>
        </w:rPr>
      </w:pPr>
    </w:p>
    <w:p w14:paraId="2A8DB010" w14:textId="0984DD7D" w:rsidR="00725EC5" w:rsidRPr="00725EC5" w:rsidRDefault="00725EC5" w:rsidP="00725EC5">
      <w:pPr>
        <w:pStyle w:val="fcase2metab"/>
        <w:rPr>
          <w:rFonts w:ascii="Arial" w:hAnsi="Arial" w:cs="Arial"/>
        </w:rPr>
      </w:pPr>
      <w:r w:rsidRPr="00725EC5">
        <w:rPr>
          <w:rFonts w:ascii="Arial" w:hAnsi="Arial" w:cs="Arial"/>
        </w:rPr>
        <w:t xml:space="preserve">Pour le CROUS de Nantes : </w:t>
      </w:r>
      <w:r w:rsidR="0065760C">
        <w:rPr>
          <w:rFonts w:ascii="Arial" w:hAnsi="Arial" w:cs="Arial"/>
        </w:rPr>
        <w:t>Madame Isabelle MOREAU</w:t>
      </w:r>
    </w:p>
    <w:p w14:paraId="18A81355" w14:textId="77777777" w:rsidR="00725EC5" w:rsidRPr="00725EC5" w:rsidRDefault="00725EC5" w:rsidP="00725EC5">
      <w:pPr>
        <w:pStyle w:val="fcase2metab"/>
        <w:rPr>
          <w:rFonts w:ascii="Arial" w:hAnsi="Arial" w:cs="Arial"/>
        </w:rPr>
      </w:pPr>
      <w:r w:rsidRPr="00725EC5">
        <w:rPr>
          <w:rFonts w:ascii="Arial" w:hAnsi="Arial" w:cs="Arial"/>
        </w:rPr>
        <w:t>2 boulevard Guy Mollet – BP 52213 – 44322 NANTES cedex 3</w:t>
      </w:r>
    </w:p>
    <w:p w14:paraId="02FA5C3B" w14:textId="77777777" w:rsidR="009B1CD0" w:rsidRDefault="00725EC5" w:rsidP="00FD061E">
      <w:pPr>
        <w:pStyle w:val="fcase2metab"/>
        <w:rPr>
          <w:rFonts w:ascii="Arial" w:hAnsi="Arial" w:cs="Arial"/>
        </w:rPr>
      </w:pPr>
      <w:r w:rsidRPr="00725EC5">
        <w:rPr>
          <w:rFonts w:ascii="Arial" w:hAnsi="Arial" w:cs="Arial"/>
        </w:rPr>
        <w:t>Tél : 02.40.37.13.60</w:t>
      </w:r>
    </w:p>
    <w:p w14:paraId="59B0E753" w14:textId="77777777" w:rsidR="009B1CD0" w:rsidRDefault="009B1CD0" w:rsidP="009B45B9">
      <w:pPr>
        <w:pStyle w:val="fcase2metab"/>
        <w:ind w:left="0" w:firstLine="0"/>
        <w:rPr>
          <w:rFonts w:ascii="Arial" w:hAnsi="Arial" w:cs="Arial"/>
        </w:rPr>
      </w:pPr>
    </w:p>
    <w:p w14:paraId="72A73537" w14:textId="77777777" w:rsidR="0094423E" w:rsidRPr="0094423E" w:rsidRDefault="009B1CD0" w:rsidP="0094423E">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r w:rsidR="00725EC5">
        <w:rPr>
          <w:rFonts w:ascii="Arial" w:hAnsi="Arial" w:cs="Arial"/>
        </w:rPr>
        <w:t xml:space="preserve"> : </w:t>
      </w:r>
      <w:r w:rsidR="00343C91">
        <w:rPr>
          <w:rFonts w:ascii="Arial" w:hAnsi="Arial" w:cs="Arial"/>
          <w:bCs/>
        </w:rPr>
        <w:t>602.12</w:t>
      </w:r>
    </w:p>
    <w:p w14:paraId="13B17C90" w14:textId="77777777" w:rsidR="009B1CD0" w:rsidRDefault="009B1CD0" w:rsidP="009B45B9">
      <w:pPr>
        <w:pStyle w:val="fcase2metab"/>
        <w:rPr>
          <w:rFonts w:ascii="Arial" w:hAnsi="Arial" w:cs="Arial"/>
        </w:rPr>
      </w:pPr>
    </w:p>
    <w:p w14:paraId="1B046446" w14:textId="77777777" w:rsidR="00E94C49" w:rsidRDefault="00E94C49">
      <w:pPr>
        <w:suppressAutoHyphens w:val="0"/>
        <w:rPr>
          <w:rFonts w:ascii="Arial" w:hAnsi="Arial" w:cs="Arial"/>
        </w:rPr>
      </w:pPr>
      <w:r>
        <w:rPr>
          <w:rFonts w:ascii="Arial" w:hAnsi="Arial" w:cs="Arial"/>
        </w:rPr>
        <w:br w:type="page"/>
      </w:r>
    </w:p>
    <w:p w14:paraId="1287A19B" w14:textId="77777777" w:rsidR="0079785C" w:rsidRDefault="0079785C" w:rsidP="009B45B9">
      <w:pPr>
        <w:pStyle w:val="fcase2metab"/>
        <w:rPr>
          <w:rFonts w:ascii="Arial" w:hAnsi="Arial" w:cs="Arial"/>
        </w:rPr>
      </w:pPr>
    </w:p>
    <w:p w14:paraId="784F786B" w14:textId="77777777" w:rsidR="009B1CD0" w:rsidRDefault="009B1CD0" w:rsidP="009B45B9">
      <w:pPr>
        <w:tabs>
          <w:tab w:val="left" w:pos="851"/>
        </w:tabs>
        <w:rPr>
          <w:rFonts w:ascii="Arial" w:hAnsi="Arial" w:cs="Arial"/>
        </w:rPr>
      </w:pPr>
    </w:p>
    <w:p w14:paraId="1BCB9B28"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6D0C11CA"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03135E6F" w14:textId="77777777" w:rsidR="009B1CD0" w:rsidRDefault="009B1CD0" w:rsidP="009B45B9">
      <w:pPr>
        <w:tabs>
          <w:tab w:val="left" w:pos="851"/>
        </w:tabs>
        <w:rPr>
          <w:rFonts w:ascii="Arial" w:hAnsi="Arial" w:cs="Arial"/>
        </w:rPr>
      </w:pPr>
    </w:p>
    <w:p w14:paraId="191A791B" w14:textId="77777777" w:rsidR="009B1CD0" w:rsidRDefault="009B1CD0" w:rsidP="009B45B9">
      <w:pPr>
        <w:tabs>
          <w:tab w:val="left" w:pos="851"/>
        </w:tabs>
        <w:rPr>
          <w:rFonts w:ascii="Arial" w:hAnsi="Arial" w:cs="Arial"/>
        </w:rPr>
      </w:pPr>
    </w:p>
    <w:p w14:paraId="27A4BDCE" w14:textId="77777777" w:rsidR="001C40C0" w:rsidRDefault="001C40C0" w:rsidP="009B45B9">
      <w:pPr>
        <w:tabs>
          <w:tab w:val="left" w:pos="851"/>
        </w:tabs>
        <w:rPr>
          <w:rFonts w:ascii="Arial" w:hAnsi="Arial" w:cs="Arial"/>
        </w:rPr>
      </w:pPr>
    </w:p>
    <w:p w14:paraId="76124CC4" w14:textId="77777777" w:rsidR="009B1CD0" w:rsidRDefault="009B1CD0" w:rsidP="009B45B9">
      <w:pPr>
        <w:tabs>
          <w:tab w:val="left" w:pos="851"/>
        </w:tabs>
        <w:rPr>
          <w:rFonts w:ascii="Arial" w:hAnsi="Arial" w:cs="Arial"/>
        </w:rPr>
      </w:pPr>
    </w:p>
    <w:p w14:paraId="3717FF9A" w14:textId="77777777" w:rsidR="009B1CD0" w:rsidRDefault="009B1CD0" w:rsidP="009B45B9">
      <w:pPr>
        <w:tabs>
          <w:tab w:val="left" w:pos="851"/>
        </w:tabs>
        <w:rPr>
          <w:rFonts w:ascii="Arial" w:hAnsi="Arial" w:cs="Arial"/>
        </w:rPr>
      </w:pPr>
    </w:p>
    <w:p w14:paraId="2EB58F4A" w14:textId="77777777"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14:paraId="0646C348" w14:textId="77777777" w:rsidR="009B1CD0" w:rsidRDefault="009B1CD0" w:rsidP="009B45B9">
      <w:pPr>
        <w:tabs>
          <w:tab w:val="left" w:pos="851"/>
        </w:tabs>
      </w:pPr>
    </w:p>
    <w:p w14:paraId="63BE59E0" w14:textId="77777777" w:rsidR="009B1CD0" w:rsidRDefault="009B1CD0" w:rsidP="009B45B9">
      <w:pPr>
        <w:tabs>
          <w:tab w:val="left" w:pos="851"/>
        </w:tabs>
      </w:pPr>
    </w:p>
    <w:p w14:paraId="188AD379" w14:textId="77777777" w:rsidR="009B1CD0" w:rsidRDefault="009B1CD0" w:rsidP="009B45B9">
      <w:pPr>
        <w:tabs>
          <w:tab w:val="left" w:pos="851"/>
        </w:tabs>
      </w:pPr>
    </w:p>
    <w:p w14:paraId="20DF8E6B" w14:textId="77777777" w:rsidR="009B1CD0" w:rsidRDefault="009B1CD0" w:rsidP="009B45B9">
      <w:pPr>
        <w:tabs>
          <w:tab w:val="left" w:pos="851"/>
        </w:tabs>
      </w:pPr>
    </w:p>
    <w:p w14:paraId="3B6760F5" w14:textId="77777777" w:rsidR="009B1CD0" w:rsidRDefault="009B1CD0" w:rsidP="00227087">
      <w:pPr>
        <w:tabs>
          <w:tab w:val="left" w:pos="851"/>
        </w:tabs>
        <w:ind w:left="5103"/>
        <w:rPr>
          <w:rFonts w:ascii="Arial" w:hAnsi="Arial" w:cs="Arial"/>
          <w:i/>
          <w:sz w:val="18"/>
          <w:szCs w:val="18"/>
        </w:rPr>
      </w:pPr>
      <w:r>
        <w:rPr>
          <w:rFonts w:ascii="Arial" w:hAnsi="Arial" w:cs="Arial"/>
        </w:rPr>
        <w:t>Signature</w:t>
      </w:r>
    </w:p>
    <w:p w14:paraId="07FF78CA" w14:textId="77777777" w:rsidR="009B1CD0" w:rsidRDefault="009B1CD0" w:rsidP="00227087">
      <w:pPr>
        <w:tabs>
          <w:tab w:val="left" w:pos="851"/>
        </w:tabs>
        <w:ind w:left="5103"/>
        <w:rPr>
          <w:rFonts w:ascii="Arial" w:hAnsi="Arial" w:cs="Arial"/>
          <w:i/>
          <w:sz w:val="18"/>
          <w:szCs w:val="18"/>
        </w:rP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6EC9926E" w14:textId="77777777" w:rsidR="00227087" w:rsidRDefault="00227087" w:rsidP="00227087">
      <w:pPr>
        <w:tabs>
          <w:tab w:val="left" w:pos="851"/>
        </w:tabs>
        <w:ind w:left="5103"/>
        <w:rPr>
          <w:rFonts w:ascii="Arial" w:hAnsi="Arial" w:cs="Arial"/>
          <w:i/>
          <w:sz w:val="18"/>
          <w:szCs w:val="18"/>
        </w:rPr>
      </w:pPr>
    </w:p>
    <w:p w14:paraId="460376E1" w14:textId="77777777" w:rsidR="00227087" w:rsidRDefault="00227087" w:rsidP="00227087">
      <w:pPr>
        <w:tabs>
          <w:tab w:val="left" w:pos="851"/>
        </w:tabs>
        <w:ind w:left="5103"/>
        <w:rPr>
          <w:rFonts w:ascii="Arial" w:hAnsi="Arial" w:cs="Arial"/>
          <w:i/>
          <w:sz w:val="18"/>
          <w:szCs w:val="18"/>
        </w:rPr>
      </w:pPr>
    </w:p>
    <w:p w14:paraId="0DF46564" w14:textId="77777777" w:rsidR="00227087" w:rsidRDefault="00227087" w:rsidP="00227087">
      <w:pPr>
        <w:tabs>
          <w:tab w:val="left" w:pos="851"/>
        </w:tabs>
        <w:ind w:left="5103"/>
        <w:rPr>
          <w:rFonts w:ascii="Arial" w:hAnsi="Arial" w:cs="Arial"/>
          <w:i/>
          <w:sz w:val="18"/>
          <w:szCs w:val="18"/>
        </w:rPr>
      </w:pPr>
    </w:p>
    <w:p w14:paraId="73E26406" w14:textId="77777777" w:rsidR="00227087" w:rsidRDefault="00227087" w:rsidP="00227087">
      <w:pPr>
        <w:tabs>
          <w:tab w:val="left" w:pos="851"/>
        </w:tabs>
        <w:ind w:left="5103"/>
        <w:rPr>
          <w:rFonts w:ascii="Arial" w:hAnsi="Arial" w:cs="Arial"/>
          <w:i/>
          <w:sz w:val="18"/>
          <w:szCs w:val="18"/>
        </w:rPr>
      </w:pPr>
    </w:p>
    <w:p w14:paraId="4F242AF2" w14:textId="77777777" w:rsidR="00227087" w:rsidRDefault="00227087" w:rsidP="00227087">
      <w:pPr>
        <w:tabs>
          <w:tab w:val="left" w:pos="851"/>
        </w:tabs>
        <w:ind w:left="5103"/>
        <w:rPr>
          <w:rFonts w:ascii="Arial" w:hAnsi="Arial" w:cs="Arial"/>
          <w:i/>
          <w:sz w:val="18"/>
          <w:szCs w:val="18"/>
        </w:rPr>
      </w:pPr>
    </w:p>
    <w:p w14:paraId="39906DFD" w14:textId="77777777" w:rsidR="00227087" w:rsidRDefault="00227087" w:rsidP="00227087">
      <w:pPr>
        <w:tabs>
          <w:tab w:val="left" w:pos="851"/>
        </w:tabs>
        <w:ind w:left="5103"/>
        <w:rPr>
          <w:rFonts w:ascii="Arial" w:hAnsi="Arial" w:cs="Arial"/>
          <w:i/>
          <w:sz w:val="18"/>
          <w:szCs w:val="18"/>
        </w:rPr>
      </w:pPr>
    </w:p>
    <w:p w14:paraId="25B46C66" w14:textId="77777777" w:rsidR="0065760C" w:rsidRDefault="0065760C" w:rsidP="00227087">
      <w:pPr>
        <w:tabs>
          <w:tab w:val="left" w:pos="851"/>
        </w:tabs>
        <w:ind w:left="5103"/>
        <w:rPr>
          <w:rFonts w:ascii="Arial" w:hAnsi="Arial" w:cs="Arial"/>
          <w:i/>
          <w:sz w:val="18"/>
          <w:szCs w:val="18"/>
        </w:rPr>
      </w:pPr>
    </w:p>
    <w:p w14:paraId="2551533A" w14:textId="77777777" w:rsidR="00D667C8" w:rsidRDefault="00D667C8" w:rsidP="00227087">
      <w:pPr>
        <w:tabs>
          <w:tab w:val="left" w:pos="851"/>
        </w:tabs>
        <w:ind w:left="5103"/>
        <w:rPr>
          <w:rFonts w:ascii="Arial" w:hAnsi="Arial" w:cs="Arial"/>
          <w:i/>
          <w:sz w:val="18"/>
          <w:szCs w:val="18"/>
        </w:rPr>
      </w:pPr>
    </w:p>
    <w:p w14:paraId="663EA4BB" w14:textId="77777777" w:rsidR="00D667C8" w:rsidRDefault="00D667C8" w:rsidP="00227087">
      <w:pPr>
        <w:tabs>
          <w:tab w:val="left" w:pos="851"/>
        </w:tabs>
        <w:ind w:left="5103"/>
        <w:rPr>
          <w:rFonts w:ascii="Arial" w:hAnsi="Arial" w:cs="Arial"/>
          <w:i/>
          <w:sz w:val="18"/>
          <w:szCs w:val="18"/>
        </w:rPr>
      </w:pPr>
    </w:p>
    <w:p w14:paraId="02235C86" w14:textId="77777777" w:rsidR="0065760C" w:rsidRDefault="0065760C" w:rsidP="00227087">
      <w:pPr>
        <w:tabs>
          <w:tab w:val="left" w:pos="851"/>
        </w:tabs>
        <w:ind w:left="5103"/>
        <w:rPr>
          <w:rFonts w:ascii="Arial" w:hAnsi="Arial" w:cs="Arial"/>
          <w:i/>
          <w:sz w:val="18"/>
          <w:szCs w:val="18"/>
        </w:rPr>
      </w:pPr>
    </w:p>
    <w:p w14:paraId="74D86836" w14:textId="77777777" w:rsidR="00227087" w:rsidRDefault="00227087" w:rsidP="00227087">
      <w:pPr>
        <w:tabs>
          <w:tab w:val="left" w:pos="851"/>
        </w:tabs>
        <w:ind w:left="5103"/>
        <w:rPr>
          <w:rFonts w:ascii="Arial" w:hAnsi="Arial" w:cs="Arial"/>
          <w:i/>
          <w:sz w:val="18"/>
          <w:szCs w:val="18"/>
        </w:rPr>
      </w:pPr>
    </w:p>
    <w:p w14:paraId="2D22CFA3" w14:textId="77777777" w:rsidR="00227087" w:rsidRDefault="00227087" w:rsidP="00227087">
      <w:pPr>
        <w:tabs>
          <w:tab w:val="left" w:pos="851"/>
        </w:tabs>
        <w:ind w:left="5103"/>
        <w:rPr>
          <w:rFonts w:ascii="Arial" w:hAnsi="Arial" w:cs="Arial"/>
          <w:i/>
          <w:sz w:val="18"/>
          <w:szCs w:val="18"/>
        </w:rPr>
      </w:pPr>
    </w:p>
    <w:p w14:paraId="2B8468F9" w14:textId="77777777" w:rsidR="00227087" w:rsidRDefault="00227087" w:rsidP="00227087">
      <w:pPr>
        <w:tabs>
          <w:tab w:val="left" w:pos="851"/>
        </w:tabs>
        <w:ind w:left="5103"/>
        <w:rPr>
          <w:rFonts w:ascii="Arial" w:hAnsi="Arial" w:cs="Arial"/>
          <w:i/>
          <w:sz w:val="18"/>
          <w:szCs w:val="18"/>
        </w:rPr>
      </w:pPr>
    </w:p>
    <w:p w14:paraId="11BBDA3F" w14:textId="77777777" w:rsidR="00227087" w:rsidRDefault="00227087" w:rsidP="00227087">
      <w:pPr>
        <w:tabs>
          <w:tab w:val="left" w:pos="851"/>
        </w:tabs>
        <w:ind w:left="5103"/>
        <w:rPr>
          <w:rFonts w:ascii="Arial" w:hAnsi="Arial" w:cs="Arial"/>
          <w:i/>
          <w:sz w:val="18"/>
          <w:szCs w:val="18"/>
        </w:rPr>
      </w:pPr>
    </w:p>
    <w:p w14:paraId="6EB068CB" w14:textId="6CEC29E5" w:rsidR="00227087" w:rsidRDefault="0065760C" w:rsidP="00227087">
      <w:pPr>
        <w:tabs>
          <w:tab w:val="left" w:pos="851"/>
        </w:tabs>
        <w:ind w:left="5103"/>
        <w:rPr>
          <w:rFonts w:ascii="Arial" w:hAnsi="Arial" w:cs="Arial"/>
          <w:i/>
          <w:sz w:val="18"/>
          <w:szCs w:val="18"/>
        </w:rPr>
      </w:pPr>
      <w:r>
        <w:rPr>
          <w:rFonts w:ascii="Arial" w:hAnsi="Arial" w:cs="Arial"/>
          <w:i/>
          <w:sz w:val="18"/>
          <w:szCs w:val="18"/>
        </w:rPr>
        <w:t>La Directrice générale</w:t>
      </w:r>
      <w:r w:rsidR="002E71DD">
        <w:rPr>
          <w:rFonts w:ascii="Arial" w:hAnsi="Arial" w:cs="Arial"/>
          <w:i/>
          <w:sz w:val="18"/>
          <w:szCs w:val="18"/>
        </w:rPr>
        <w:t xml:space="preserve"> </w:t>
      </w:r>
      <w:r w:rsidR="00227087">
        <w:rPr>
          <w:rFonts w:ascii="Arial" w:hAnsi="Arial" w:cs="Arial"/>
          <w:i/>
          <w:sz w:val="18"/>
          <w:szCs w:val="18"/>
        </w:rPr>
        <w:t>du CROUS de Nantes Pays de la Loire,</w:t>
      </w:r>
    </w:p>
    <w:p w14:paraId="00B11FA6" w14:textId="64B86AA9" w:rsidR="00227087" w:rsidRDefault="0065760C" w:rsidP="00227087">
      <w:pPr>
        <w:tabs>
          <w:tab w:val="left" w:pos="851"/>
        </w:tabs>
        <w:ind w:left="5103"/>
      </w:pPr>
      <w:r>
        <w:rPr>
          <w:rFonts w:ascii="Arial" w:hAnsi="Arial" w:cs="Arial"/>
          <w:i/>
          <w:sz w:val="18"/>
          <w:szCs w:val="18"/>
        </w:rPr>
        <w:t>Nathalie BOURSIER</w:t>
      </w:r>
    </w:p>
    <w:p w14:paraId="2617C600" w14:textId="77777777" w:rsidR="009B1CD0" w:rsidRDefault="009B1CD0" w:rsidP="00227087">
      <w:pPr>
        <w:tabs>
          <w:tab w:val="left" w:pos="851"/>
        </w:tabs>
        <w:ind w:left="5103"/>
        <w:jc w:val="both"/>
      </w:pPr>
    </w:p>
    <w:p w14:paraId="7913A54C" w14:textId="77777777" w:rsidR="009B1CD0" w:rsidRDefault="009B1CD0" w:rsidP="009B45B9">
      <w:pPr>
        <w:tabs>
          <w:tab w:val="left" w:pos="851"/>
        </w:tabs>
        <w:jc w:val="both"/>
      </w:pPr>
    </w:p>
    <w:p w14:paraId="01B93BE7" w14:textId="77777777" w:rsidR="009B1CD0" w:rsidRDefault="009B1CD0" w:rsidP="009B45B9">
      <w:pPr>
        <w:tabs>
          <w:tab w:val="left" w:pos="851"/>
        </w:tabs>
        <w:jc w:val="both"/>
      </w:pPr>
    </w:p>
    <w:p w14:paraId="3A3BBC59" w14:textId="77777777" w:rsidR="002C2CA3" w:rsidRDefault="002C2CA3" w:rsidP="009B45B9">
      <w:pPr>
        <w:tabs>
          <w:tab w:val="left" w:pos="851"/>
        </w:tabs>
        <w:jc w:val="both"/>
      </w:pPr>
    </w:p>
    <w:p w14:paraId="20B57B5A" w14:textId="77777777" w:rsidR="002C2CA3" w:rsidRDefault="002C2CA3" w:rsidP="009B45B9">
      <w:pPr>
        <w:tabs>
          <w:tab w:val="left" w:pos="851"/>
        </w:tabs>
        <w:jc w:val="both"/>
      </w:pPr>
    </w:p>
    <w:p w14:paraId="6D49EE14" w14:textId="77777777" w:rsidR="002C2CA3" w:rsidRDefault="002C2CA3" w:rsidP="009B45B9">
      <w:pPr>
        <w:tabs>
          <w:tab w:val="left" w:pos="851"/>
        </w:tabs>
        <w:jc w:val="both"/>
      </w:pPr>
    </w:p>
    <w:p w14:paraId="483F72EC" w14:textId="77777777" w:rsidR="008B2A38" w:rsidRDefault="008B2A38" w:rsidP="009B45B9">
      <w:pPr>
        <w:tabs>
          <w:tab w:val="left" w:pos="851"/>
        </w:tabs>
        <w:jc w:val="both"/>
      </w:pPr>
    </w:p>
    <w:p w14:paraId="452892BD" w14:textId="77777777" w:rsidR="001C40C0" w:rsidRDefault="001C40C0" w:rsidP="009B45B9">
      <w:pPr>
        <w:tabs>
          <w:tab w:val="left" w:pos="851"/>
        </w:tabs>
        <w:rPr>
          <w:rFonts w:ascii="Arial" w:hAnsi="Arial" w:cs="Arial"/>
        </w:rPr>
      </w:pPr>
    </w:p>
    <w:p w14:paraId="40922FAE" w14:textId="77777777" w:rsidR="008B2A38" w:rsidRDefault="008B2A38" w:rsidP="009B45B9">
      <w:pPr>
        <w:tabs>
          <w:tab w:val="left" w:pos="851"/>
        </w:tabs>
        <w:rPr>
          <w:rFonts w:ascii="Arial" w:hAnsi="Arial" w:cs="Arial"/>
        </w:rPr>
      </w:pPr>
    </w:p>
    <w:p w14:paraId="433C09F1" w14:textId="77777777" w:rsidR="003A7270" w:rsidRDefault="003A7270" w:rsidP="009B45B9">
      <w:pPr>
        <w:tabs>
          <w:tab w:val="left" w:pos="851"/>
        </w:tabs>
        <w:rPr>
          <w:rFonts w:ascii="Arial" w:hAnsi="Arial" w:cs="Arial"/>
        </w:rPr>
      </w:pPr>
    </w:p>
    <w:p w14:paraId="71563352" w14:textId="77777777" w:rsidR="003A7270" w:rsidRDefault="003A7270" w:rsidP="009B45B9">
      <w:pPr>
        <w:tabs>
          <w:tab w:val="left" w:pos="851"/>
        </w:tabs>
        <w:rPr>
          <w:rFonts w:ascii="Arial" w:hAnsi="Arial" w:cs="Arial"/>
        </w:rPr>
      </w:pPr>
    </w:p>
    <w:p w14:paraId="12FBC9A7" w14:textId="77777777" w:rsidR="001C40C0" w:rsidRDefault="001C40C0" w:rsidP="009B45B9">
      <w:pPr>
        <w:tabs>
          <w:tab w:val="left" w:pos="851"/>
        </w:tabs>
        <w:rPr>
          <w:rFonts w:ascii="Arial" w:hAnsi="Arial" w:cs="Arial"/>
        </w:rPr>
      </w:pPr>
    </w:p>
    <w:sectPr w:rsidR="001C40C0" w:rsidSect="00D5401A">
      <w:headerReference w:type="default" r:id="rId27"/>
      <w:type w:val="continuous"/>
      <w:pgSz w:w="11906" w:h="16838"/>
      <w:pgMar w:top="454" w:right="849" w:bottom="736" w:left="85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384D2" w14:textId="77777777" w:rsidR="00BF4FD7" w:rsidRDefault="00BF4FD7">
      <w:r>
        <w:separator/>
      </w:r>
    </w:p>
  </w:endnote>
  <w:endnote w:type="continuationSeparator" w:id="0">
    <w:p w14:paraId="388D38E7" w14:textId="77777777" w:rsidR="00BF4FD7" w:rsidRDefault="00BF4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rianne">
    <w:altName w:val="Times New Roman"/>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0D1D4FA9" w14:textId="77777777" w:rsidTr="0083205E">
      <w:trPr>
        <w:tblHeader/>
      </w:trPr>
      <w:tc>
        <w:tcPr>
          <w:tcW w:w="2906" w:type="dxa"/>
          <w:shd w:val="clear" w:color="auto" w:fill="66CCFF"/>
        </w:tcPr>
        <w:p w14:paraId="43FB7ADF"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21A588B1" w14:textId="4F62A851" w:rsidR="005824AE" w:rsidRPr="00BD6996" w:rsidRDefault="00B443EF" w:rsidP="00343C91">
          <w:pPr>
            <w:jc w:val="center"/>
            <w:rPr>
              <w:rFonts w:ascii="Arial" w:hAnsi="Arial" w:cs="Arial"/>
              <w:b/>
              <w:iCs/>
            </w:rPr>
          </w:pPr>
          <w:r>
            <w:rPr>
              <w:rFonts w:ascii="Arial" w:hAnsi="Arial" w:cs="Arial"/>
              <w:b/>
              <w:iCs/>
            </w:rPr>
            <w:t>L26FFL145G</w:t>
          </w:r>
        </w:p>
      </w:tc>
      <w:tc>
        <w:tcPr>
          <w:tcW w:w="896" w:type="dxa"/>
          <w:shd w:val="clear" w:color="auto" w:fill="66CCFF"/>
        </w:tcPr>
        <w:p w14:paraId="6679B34F"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65E0C2B3"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2E71DD">
            <w:rPr>
              <w:rStyle w:val="Numrodepage"/>
              <w:rFonts w:cs="Arial"/>
              <w:b/>
              <w:noProof/>
            </w:rPr>
            <w:t>6</w:t>
          </w:r>
          <w:r>
            <w:rPr>
              <w:rStyle w:val="Numrodepage"/>
              <w:rFonts w:cs="Arial"/>
              <w:b/>
            </w:rPr>
            <w:fldChar w:fldCharType="end"/>
          </w:r>
        </w:p>
      </w:tc>
      <w:tc>
        <w:tcPr>
          <w:tcW w:w="165" w:type="dxa"/>
          <w:shd w:val="clear" w:color="auto" w:fill="66CCFF"/>
        </w:tcPr>
        <w:p w14:paraId="7A9A4788" w14:textId="77777777" w:rsidR="005824AE" w:rsidRDefault="005824AE">
          <w:pPr>
            <w:jc w:val="center"/>
          </w:pPr>
          <w:r>
            <w:rPr>
              <w:rFonts w:ascii="Arial" w:hAnsi="Arial" w:cs="Arial"/>
              <w:b/>
            </w:rPr>
            <w:t>/</w:t>
          </w:r>
        </w:p>
      </w:tc>
      <w:tc>
        <w:tcPr>
          <w:tcW w:w="544" w:type="dxa"/>
          <w:shd w:val="clear" w:color="auto" w:fill="66CCFF"/>
        </w:tcPr>
        <w:p w14:paraId="0BB72BF0"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2E71DD">
            <w:rPr>
              <w:rStyle w:val="Numrodepage"/>
              <w:rFonts w:cs="Arial"/>
              <w:b/>
              <w:noProof/>
            </w:rPr>
            <w:t>6</w:t>
          </w:r>
          <w:r>
            <w:rPr>
              <w:rStyle w:val="Numrodepage"/>
              <w:rFonts w:cs="Arial"/>
              <w:b/>
            </w:rPr>
            <w:fldChar w:fldCharType="end"/>
          </w:r>
        </w:p>
      </w:tc>
    </w:tr>
  </w:tbl>
  <w:p w14:paraId="3885C616" w14:textId="77777777" w:rsidR="005824AE" w:rsidRPr="00BD5E85" w:rsidRDefault="004C5755" w:rsidP="00BD5E85">
    <w:pPr>
      <w:tabs>
        <w:tab w:val="left" w:pos="851"/>
        <w:tab w:val="left" w:pos="3402"/>
      </w:tabs>
      <w:spacing w:before="120" w:after="120"/>
      <w:jc w:val="center"/>
      <w:rPr>
        <w:rFonts w:ascii="Arial" w:hAnsi="Arial" w:cs="Arial"/>
        <w:sz w:val="16"/>
        <w:szCs w:val="16"/>
      </w:rPr>
    </w:pPr>
    <w:r w:rsidRPr="00BD5E85">
      <w:rPr>
        <w:rFonts w:ascii="Arial" w:hAnsi="Arial" w:cs="Arial"/>
        <w:sz w:val="16"/>
        <w:szCs w:val="16"/>
      </w:rPr>
      <w:t>Version code de la commande publique</w:t>
    </w:r>
    <w:r w:rsidR="00BD5E85" w:rsidRPr="00BD5E85">
      <w:rPr>
        <w:rFonts w:ascii="Arial" w:hAnsi="Arial" w:cs="Arial"/>
        <w:sz w:val="16"/>
        <w:szCs w:val="16"/>
      </w:rPr>
      <w:t>. Date de la dernière mise à jour : 01/04/2019.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780E3" w14:textId="77777777" w:rsidR="00BF4FD7" w:rsidRDefault="00BF4FD7">
      <w:r>
        <w:separator/>
      </w:r>
    </w:p>
  </w:footnote>
  <w:footnote w:type="continuationSeparator" w:id="0">
    <w:p w14:paraId="5979FE1B" w14:textId="77777777" w:rsidR="00BF4FD7" w:rsidRDefault="00BF4FD7">
      <w:r>
        <w:continuationSeparator/>
      </w:r>
    </w:p>
  </w:footnote>
  <w:footnote w:id="1">
    <w:p w14:paraId="0D918FEE"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244B4A58" w14:textId="77777777" w:rsidR="00E45127" w:rsidRDefault="00E45127" w:rsidP="00E45127">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776FE43D" w14:textId="77777777" w:rsidR="00E45127" w:rsidRDefault="00E45127" w:rsidP="00E45127">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D6E3" w14:textId="77777777" w:rsidR="0076343D" w:rsidRDefault="0076343D">
    <w:pPr>
      <w:pStyle w:val="En-tte"/>
    </w:pPr>
    <w:r>
      <w:rPr>
        <w:noProof/>
        <w:lang w:eastAsia="fr-FR"/>
      </w:rPr>
      <w:drawing>
        <wp:anchor distT="0" distB="0" distL="114300" distR="114300" simplePos="0" relativeHeight="251661312" behindDoc="1" locked="0" layoutInCell="1" allowOverlap="1" wp14:anchorId="73576633" wp14:editId="7AF8B832">
          <wp:simplePos x="0" y="0"/>
          <wp:positionH relativeFrom="margin">
            <wp:posOffset>5612765</wp:posOffset>
          </wp:positionH>
          <wp:positionV relativeFrom="margin">
            <wp:posOffset>-3175</wp:posOffset>
          </wp:positionV>
          <wp:extent cx="902335" cy="895985"/>
          <wp:effectExtent l="0" t="0" r="0" b="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2335" cy="895985"/>
                  </a:xfrm>
                  <a:prstGeom prst="rect">
                    <a:avLst/>
                  </a:prstGeom>
                  <a:noFill/>
                </pic:spPr>
              </pic:pic>
            </a:graphicData>
          </a:graphic>
          <wp14:sizeRelV relativeFrom="margin">
            <wp14:pctHeight>0</wp14:pctHeight>
          </wp14:sizeRelV>
        </wp:anchor>
      </w:drawing>
    </w:r>
    <w:r>
      <w:rPr>
        <w:noProof/>
        <w:lang w:eastAsia="fr-FR"/>
      </w:rPr>
      <w:drawing>
        <wp:anchor distT="0" distB="0" distL="114300" distR="114300" simplePos="0" relativeHeight="251659264" behindDoc="1" locked="0" layoutInCell="1" allowOverlap="1" wp14:anchorId="32BF582A" wp14:editId="71A622CA">
          <wp:simplePos x="0" y="0"/>
          <wp:positionH relativeFrom="column">
            <wp:posOffset>40640</wp:posOffset>
          </wp:positionH>
          <wp:positionV relativeFrom="page">
            <wp:posOffset>619125</wp:posOffset>
          </wp:positionV>
          <wp:extent cx="1085850" cy="942975"/>
          <wp:effectExtent l="0" t="0" r="0" b="9525"/>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
                    <a:extLst>
                      <a:ext uri="{28A0092B-C50C-407E-A947-70E740481C1C}">
                        <a14:useLocalDpi xmlns:a14="http://schemas.microsoft.com/office/drawing/2010/main" val="0"/>
                      </a:ext>
                    </a:extLst>
                  </a:blip>
                  <a:srcRect l="11084" t="11612" r="28746" b="36136"/>
                  <a:stretch/>
                </pic:blipFill>
                <pic:spPr bwMode="auto">
                  <a:xfrm>
                    <a:off x="0" y="0"/>
                    <a:ext cx="1085850" cy="9429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38C25" w14:textId="77777777" w:rsidR="0076343D" w:rsidRDefault="0076343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462388215">
    <w:abstractNumId w:val="0"/>
  </w:num>
  <w:num w:numId="2" w16cid:durableId="1588615914">
    <w:abstractNumId w:val="1"/>
  </w:num>
  <w:num w:numId="3" w16cid:durableId="43069642">
    <w:abstractNumId w:val="2"/>
  </w:num>
  <w:num w:numId="4" w16cid:durableId="783812388">
    <w:abstractNumId w:val="4"/>
  </w:num>
  <w:num w:numId="5" w16cid:durableId="248849935">
    <w:abstractNumId w:val="3"/>
  </w:num>
  <w:num w:numId="6" w16cid:durableId="18730336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120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2411"/>
    <w:rsid w:val="00036500"/>
    <w:rsid w:val="00067F94"/>
    <w:rsid w:val="000A03FA"/>
    <w:rsid w:val="000A1931"/>
    <w:rsid w:val="000A2E05"/>
    <w:rsid w:val="000E0020"/>
    <w:rsid w:val="00156924"/>
    <w:rsid w:val="00166B56"/>
    <w:rsid w:val="00174505"/>
    <w:rsid w:val="001C40C0"/>
    <w:rsid w:val="001C733C"/>
    <w:rsid w:val="0021527A"/>
    <w:rsid w:val="0021781D"/>
    <w:rsid w:val="0021797C"/>
    <w:rsid w:val="00225A1A"/>
    <w:rsid w:val="00227087"/>
    <w:rsid w:val="00233363"/>
    <w:rsid w:val="00270EDE"/>
    <w:rsid w:val="002904AF"/>
    <w:rsid w:val="00293F67"/>
    <w:rsid w:val="002C2CA3"/>
    <w:rsid w:val="002C4B3E"/>
    <w:rsid w:val="002C79D6"/>
    <w:rsid w:val="002D6F10"/>
    <w:rsid w:val="002E56C1"/>
    <w:rsid w:val="002E71DD"/>
    <w:rsid w:val="00332B12"/>
    <w:rsid w:val="00343C91"/>
    <w:rsid w:val="0034707B"/>
    <w:rsid w:val="00354C04"/>
    <w:rsid w:val="00355215"/>
    <w:rsid w:val="00385E76"/>
    <w:rsid w:val="003A7270"/>
    <w:rsid w:val="003B59E7"/>
    <w:rsid w:val="003C1389"/>
    <w:rsid w:val="00411C23"/>
    <w:rsid w:val="0043706E"/>
    <w:rsid w:val="0044597F"/>
    <w:rsid w:val="004A7169"/>
    <w:rsid w:val="004C5755"/>
    <w:rsid w:val="004E58D5"/>
    <w:rsid w:val="004E75A6"/>
    <w:rsid w:val="00514DAF"/>
    <w:rsid w:val="00517F80"/>
    <w:rsid w:val="00532EC7"/>
    <w:rsid w:val="00541CA3"/>
    <w:rsid w:val="005546A9"/>
    <w:rsid w:val="005824AE"/>
    <w:rsid w:val="005846FB"/>
    <w:rsid w:val="005A05C1"/>
    <w:rsid w:val="005A4A3B"/>
    <w:rsid w:val="005A4CB5"/>
    <w:rsid w:val="005B2316"/>
    <w:rsid w:val="005E0BCB"/>
    <w:rsid w:val="005E7FE1"/>
    <w:rsid w:val="005F0DCE"/>
    <w:rsid w:val="0061068C"/>
    <w:rsid w:val="0064560F"/>
    <w:rsid w:val="0065760C"/>
    <w:rsid w:val="00660727"/>
    <w:rsid w:val="00662A86"/>
    <w:rsid w:val="006A37B0"/>
    <w:rsid w:val="006B5057"/>
    <w:rsid w:val="006C4338"/>
    <w:rsid w:val="006E2641"/>
    <w:rsid w:val="006F3DF9"/>
    <w:rsid w:val="007060E5"/>
    <w:rsid w:val="00710FD6"/>
    <w:rsid w:val="00725EC5"/>
    <w:rsid w:val="00730A78"/>
    <w:rsid w:val="00757151"/>
    <w:rsid w:val="0076343D"/>
    <w:rsid w:val="007909E0"/>
    <w:rsid w:val="0079785C"/>
    <w:rsid w:val="007D4001"/>
    <w:rsid w:val="007D7A65"/>
    <w:rsid w:val="007F61E8"/>
    <w:rsid w:val="007F68A6"/>
    <w:rsid w:val="007F756A"/>
    <w:rsid w:val="0081602D"/>
    <w:rsid w:val="0083205E"/>
    <w:rsid w:val="00840934"/>
    <w:rsid w:val="0084138B"/>
    <w:rsid w:val="00844DAA"/>
    <w:rsid w:val="008450C7"/>
    <w:rsid w:val="00876A73"/>
    <w:rsid w:val="00876B5C"/>
    <w:rsid w:val="008B2A38"/>
    <w:rsid w:val="00930A5C"/>
    <w:rsid w:val="00934503"/>
    <w:rsid w:val="0094423E"/>
    <w:rsid w:val="00972598"/>
    <w:rsid w:val="00983FF3"/>
    <w:rsid w:val="009B1CD0"/>
    <w:rsid w:val="009B45B9"/>
    <w:rsid w:val="009C4738"/>
    <w:rsid w:val="009D661E"/>
    <w:rsid w:val="009F00ED"/>
    <w:rsid w:val="00A34D04"/>
    <w:rsid w:val="00A827DF"/>
    <w:rsid w:val="00AD0280"/>
    <w:rsid w:val="00AE7831"/>
    <w:rsid w:val="00B02608"/>
    <w:rsid w:val="00B0289C"/>
    <w:rsid w:val="00B054DA"/>
    <w:rsid w:val="00B06B53"/>
    <w:rsid w:val="00B443EF"/>
    <w:rsid w:val="00B87564"/>
    <w:rsid w:val="00BA44E5"/>
    <w:rsid w:val="00BD5E85"/>
    <w:rsid w:val="00BD6996"/>
    <w:rsid w:val="00BD767E"/>
    <w:rsid w:val="00BE6078"/>
    <w:rsid w:val="00BF4FD7"/>
    <w:rsid w:val="00C01D24"/>
    <w:rsid w:val="00C23457"/>
    <w:rsid w:val="00C630AD"/>
    <w:rsid w:val="00C73EE2"/>
    <w:rsid w:val="00C83930"/>
    <w:rsid w:val="00C91060"/>
    <w:rsid w:val="00C911FE"/>
    <w:rsid w:val="00CA7859"/>
    <w:rsid w:val="00CD185D"/>
    <w:rsid w:val="00CD46CC"/>
    <w:rsid w:val="00CE67FD"/>
    <w:rsid w:val="00D26AD2"/>
    <w:rsid w:val="00D337D7"/>
    <w:rsid w:val="00D412FD"/>
    <w:rsid w:val="00D46BC7"/>
    <w:rsid w:val="00D5401A"/>
    <w:rsid w:val="00D667C8"/>
    <w:rsid w:val="00D8692B"/>
    <w:rsid w:val="00D90A00"/>
    <w:rsid w:val="00E20295"/>
    <w:rsid w:val="00E20DB0"/>
    <w:rsid w:val="00E45127"/>
    <w:rsid w:val="00E47798"/>
    <w:rsid w:val="00E74C76"/>
    <w:rsid w:val="00E94C49"/>
    <w:rsid w:val="00E96FF6"/>
    <w:rsid w:val="00ED3689"/>
    <w:rsid w:val="00ED69CB"/>
    <w:rsid w:val="00F213C0"/>
    <w:rsid w:val="00F630EC"/>
    <w:rsid w:val="00F92811"/>
    <w:rsid w:val="00FB7045"/>
    <w:rsid w:val="00FC77D5"/>
    <w:rsid w:val="00FD061E"/>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oNotEmbedSmartTags/>
  <w:decimalSymbol w:val=","/>
  <w:listSeparator w:val=";"/>
  <w14:docId w14:val="5E1ACA08"/>
  <w15:chartTrackingRefBased/>
  <w15:docId w15:val="{19BB8EED-31B4-44C3-9D06-03ADADBDB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uiPriority w:val="99"/>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FD061E"/>
    <w:rPr>
      <w:rFonts w:ascii="Univers" w:hAnsi="Univers" w:cs="Univers"/>
      <w:lang w:eastAsia="zh-CN"/>
    </w:rPr>
  </w:style>
  <w:style w:type="paragraph" w:customStyle="1" w:styleId="Corpsperso1">
    <w:name w:val="Corps perso 1"/>
    <w:basedOn w:val="Normal"/>
    <w:link w:val="Corpsperso1Car"/>
    <w:uiPriority w:val="1"/>
    <w:qFormat/>
    <w:rsid w:val="00B443EF"/>
    <w:pPr>
      <w:overflowPunct w:val="0"/>
      <w:autoSpaceDE w:val="0"/>
      <w:autoSpaceDN w:val="0"/>
      <w:adjustRightInd w:val="0"/>
      <w:spacing w:before="120" w:after="120"/>
      <w:jc w:val="both"/>
      <w:textAlignment w:val="baseline"/>
    </w:pPr>
    <w:rPr>
      <w:rFonts w:ascii="Marianne" w:hAnsi="Marianne" w:cs="Arial"/>
      <w:bCs/>
      <w:lang w:eastAsia="fr-FR"/>
    </w:rPr>
  </w:style>
  <w:style w:type="character" w:customStyle="1" w:styleId="Corpsperso1Car">
    <w:name w:val="Corps perso 1 Car"/>
    <w:basedOn w:val="Policepardfaut"/>
    <w:link w:val="Corpsperso1"/>
    <w:uiPriority w:val="1"/>
    <w:rsid w:val="00B443EF"/>
    <w:rPr>
      <w:rFonts w:ascii="Marianne" w:hAnsi="Marianne" w:cs="Arial"/>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089814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mailto:directeur@crous-nantes.fr"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fontTable" Target="fontTable.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560E9-37CA-4ADC-912B-92618DC11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TotalTime>
  <Pages>6</Pages>
  <Words>2190</Words>
  <Characters>12048</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CROUS de Nantes Pays de la Loire</Company>
  <LinksUpToDate>false</LinksUpToDate>
  <CharactersWithSpaces>14210</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Emmanuelle You</cp:lastModifiedBy>
  <cp:revision>5</cp:revision>
  <cp:lastPrinted>2016-11-04T12:53:00Z</cp:lastPrinted>
  <dcterms:created xsi:type="dcterms:W3CDTF">2025-12-05T14:19:00Z</dcterms:created>
  <dcterms:modified xsi:type="dcterms:W3CDTF">2025-12-12T07:16:00Z</dcterms:modified>
</cp:coreProperties>
</file>