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Tr="00A47B76">
        <w:trPr>
          <w:trHeight w:val="1132"/>
        </w:trPr>
        <w:tc>
          <w:tcPr>
            <w:tcW w:w="10434" w:type="dxa"/>
            <w:shd w:val="clear" w:color="auto" w:fill="auto"/>
          </w:tcPr>
          <w:p w:rsidR="009B1CD0" w:rsidRDefault="004E34A9" w:rsidP="00FE48C9">
            <w:pPr>
              <w:pStyle w:val="En-tte"/>
              <w:jc w:val="center"/>
            </w:pPr>
            <w:r>
              <w:rPr>
                <w:noProof/>
                <w:lang w:eastAsia="fr-FR"/>
              </w:rPr>
              <w:drawing>
                <wp:inline distT="0" distB="0" distL="0" distR="0">
                  <wp:extent cx="2514286" cy="723810"/>
                  <wp:effectExtent l="0" t="0" r="635"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gecam_AQ.png"/>
                          <pic:cNvPicPr/>
                        </pic:nvPicPr>
                        <pic:blipFill>
                          <a:blip r:embed="rId8">
                            <a:extLst>
                              <a:ext uri="{28A0092B-C50C-407E-A947-70E740481C1C}">
                                <a14:useLocalDpi xmlns:a14="http://schemas.microsoft.com/office/drawing/2010/main" val="0"/>
                              </a:ext>
                            </a:extLst>
                          </a:blip>
                          <a:stretch>
                            <a:fillRect/>
                          </a:stretch>
                        </pic:blipFill>
                        <pic:spPr>
                          <a:xfrm>
                            <a:off x="0" y="0"/>
                            <a:ext cx="2514286" cy="723810"/>
                          </a:xfrm>
                          <a:prstGeom prst="rect">
                            <a:avLst/>
                          </a:prstGeom>
                        </pic:spPr>
                      </pic:pic>
                    </a:graphicData>
                  </a:graphic>
                </wp:inline>
              </w:drawing>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rsidR="00FC28C6" w:rsidRDefault="00FC28C6" w:rsidP="00FC28C6">
      <w:pPr>
        <w:pStyle w:val="ParagrapheIndent2"/>
        <w:spacing w:line="269" w:lineRule="exact"/>
        <w:jc w:val="both"/>
        <w:rPr>
          <w:color w:val="000000"/>
          <w:lang w:val="fr-FR"/>
        </w:rPr>
      </w:pPr>
      <w:r>
        <w:rPr>
          <w:rFonts w:ascii="Calibri" w:hAnsi="Calibri" w:cs="Arial"/>
        </w:rPr>
        <w:t xml:space="preserve"> 2026-001 </w:t>
      </w:r>
      <w:r>
        <w:rPr>
          <w:color w:val="000000"/>
          <w:lang w:val="fr-FR"/>
        </w:rPr>
        <w:t>Transports sanitaires des patients des établissements de l'UGECAM Aquitaine</w:t>
      </w:r>
    </w:p>
    <w:p w:rsidR="00A47B76" w:rsidRDefault="00A47B76" w:rsidP="0097085E">
      <w:pPr>
        <w:adjustRightInd w:val="0"/>
        <w:ind w:right="111"/>
        <w:rPr>
          <w:rFonts w:ascii="Calibri" w:hAnsi="Calibri" w:cs="Arial"/>
        </w:rPr>
      </w:pPr>
    </w:p>
    <w:p w:rsidR="00FC28C6" w:rsidRPr="00606255" w:rsidRDefault="00FC28C6" w:rsidP="00FC28C6">
      <w:pPr>
        <w:adjustRightInd w:val="0"/>
        <w:ind w:right="111"/>
        <w:rPr>
          <w:color w:val="000000"/>
        </w:rPr>
      </w:pPr>
      <w:r>
        <w:rPr>
          <w:color w:val="000000"/>
        </w:rPr>
        <w:t>Les presta</w:t>
      </w:r>
      <w:r>
        <w:rPr>
          <w:color w:val="000000"/>
        </w:rPr>
        <w:t xml:space="preserve">tions sont réparties en 8 lots. </w:t>
      </w:r>
      <w:r w:rsidRPr="00606255">
        <w:rPr>
          <w:color w:val="000000"/>
        </w:rPr>
        <w:t xml:space="preserve">Le montant annuel maximum </w:t>
      </w:r>
      <w:r>
        <w:rPr>
          <w:color w:val="000000"/>
        </w:rPr>
        <w:t>HT</w:t>
      </w:r>
      <w:r w:rsidRPr="00606255">
        <w:rPr>
          <w:color w:val="000000"/>
        </w:rPr>
        <w:t xml:space="preserve"> par lot de l’accord cadre est le suivant :</w:t>
      </w:r>
    </w:p>
    <w:tbl>
      <w:tblPr>
        <w:tblW w:w="9639" w:type="dxa"/>
        <w:tblInd w:w="-3" w:type="dxa"/>
        <w:tblLayout w:type="fixed"/>
        <w:tblLook w:val="04A0" w:firstRow="1" w:lastRow="0" w:firstColumn="1" w:lastColumn="0" w:noHBand="0" w:noVBand="1"/>
      </w:tblPr>
      <w:tblGrid>
        <w:gridCol w:w="567"/>
        <w:gridCol w:w="6663"/>
        <w:gridCol w:w="2409"/>
      </w:tblGrid>
      <w:tr w:rsidR="00FC28C6" w:rsidTr="00142E89">
        <w:trPr>
          <w:trHeight w:val="292"/>
        </w:trPr>
        <w:tc>
          <w:tcPr>
            <w:tcW w:w="56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FC28C6" w:rsidRDefault="00FC28C6" w:rsidP="00142E89">
            <w:pPr>
              <w:spacing w:before="20"/>
              <w:jc w:val="center"/>
              <w:rPr>
                <w:rFonts w:ascii="Calibri" w:eastAsia="Calibri" w:hAnsi="Calibri" w:cs="Calibri"/>
                <w:color w:val="000000"/>
                <w:sz w:val="22"/>
              </w:rPr>
            </w:pPr>
            <w:r>
              <w:rPr>
                <w:rFonts w:ascii="Calibri" w:eastAsia="Calibri" w:hAnsi="Calibri" w:cs="Calibri"/>
                <w:color w:val="000000"/>
                <w:sz w:val="22"/>
              </w:rPr>
              <w:t>Lot(s)</w:t>
            </w:r>
          </w:p>
        </w:tc>
        <w:tc>
          <w:tcPr>
            <w:tcW w:w="666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FC28C6" w:rsidRDefault="00FC28C6" w:rsidP="00142E89">
            <w:pPr>
              <w:spacing w:before="20"/>
              <w:jc w:val="center"/>
              <w:rPr>
                <w:rFonts w:ascii="Calibri" w:eastAsia="Calibri" w:hAnsi="Calibri" w:cs="Calibri"/>
                <w:color w:val="000000"/>
                <w:sz w:val="22"/>
              </w:rPr>
            </w:pPr>
            <w:r>
              <w:rPr>
                <w:rFonts w:ascii="Calibri" w:eastAsia="Calibri" w:hAnsi="Calibri" w:cs="Calibri"/>
                <w:color w:val="000000"/>
                <w:sz w:val="22"/>
              </w:rPr>
              <w:t>Désignation</w:t>
            </w:r>
          </w:p>
        </w:tc>
        <w:tc>
          <w:tcPr>
            <w:tcW w:w="2409" w:type="dxa"/>
            <w:tcBorders>
              <w:top w:val="single" w:sz="2" w:space="0" w:color="000000"/>
              <w:left w:val="single" w:sz="2" w:space="0" w:color="000000"/>
              <w:right w:val="single" w:sz="2" w:space="0" w:color="000000"/>
            </w:tcBorders>
            <w:shd w:val="clear" w:color="CCCCCC" w:fill="CCCCCC"/>
          </w:tcPr>
          <w:p w:rsidR="00FC28C6" w:rsidRDefault="00FC28C6" w:rsidP="00142E89">
            <w:pPr>
              <w:spacing w:before="20"/>
              <w:jc w:val="center"/>
              <w:rPr>
                <w:rFonts w:ascii="Calibri" w:eastAsia="Calibri" w:hAnsi="Calibri" w:cs="Calibri"/>
                <w:color w:val="000000"/>
                <w:sz w:val="22"/>
              </w:rPr>
            </w:pPr>
            <w:r w:rsidRPr="00531DEF">
              <w:rPr>
                <w:rFonts w:asciiTheme="minorHAnsi" w:hAnsiTheme="minorHAnsi" w:cstheme="minorHAnsi"/>
                <w:color w:val="000000"/>
                <w:sz w:val="22"/>
              </w:rPr>
              <w:t xml:space="preserve">montant </w:t>
            </w:r>
            <w:r>
              <w:rPr>
                <w:rFonts w:asciiTheme="minorHAnsi" w:hAnsiTheme="minorHAnsi" w:cstheme="minorHAnsi"/>
                <w:color w:val="000000"/>
                <w:sz w:val="22"/>
              </w:rPr>
              <w:t xml:space="preserve">annuel </w:t>
            </w:r>
            <w:r w:rsidRPr="00531DEF">
              <w:rPr>
                <w:rFonts w:asciiTheme="minorHAnsi" w:hAnsiTheme="minorHAnsi" w:cstheme="minorHAnsi"/>
                <w:color w:val="000000"/>
                <w:sz w:val="22"/>
              </w:rPr>
              <w:t>max</w:t>
            </w:r>
            <w:r>
              <w:rPr>
                <w:rFonts w:asciiTheme="minorHAnsi" w:hAnsiTheme="minorHAnsi" w:cstheme="minorHAnsi"/>
                <w:color w:val="000000"/>
                <w:sz w:val="22"/>
              </w:rPr>
              <w:t xml:space="preserve"> HT</w:t>
            </w:r>
          </w:p>
        </w:tc>
      </w:tr>
      <w:tr w:rsidR="00FC28C6" w:rsidTr="00142E89">
        <w:trPr>
          <w:trHeight w:val="346"/>
        </w:trPr>
        <w:tc>
          <w:tcPr>
            <w:tcW w:w="56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40" w:right="40"/>
              <w:jc w:val="center"/>
              <w:rPr>
                <w:rFonts w:ascii="Calibri" w:eastAsia="Calibri" w:hAnsi="Calibri" w:cs="Calibri"/>
                <w:color w:val="000000"/>
                <w:sz w:val="22"/>
              </w:rPr>
            </w:pPr>
            <w:r>
              <w:rPr>
                <w:rFonts w:ascii="Calibri" w:eastAsia="Calibri" w:hAnsi="Calibri" w:cs="Calibri"/>
                <w:color w:val="000000"/>
                <w:sz w:val="22"/>
              </w:rPr>
              <w:t>01</w:t>
            </w:r>
          </w:p>
        </w:tc>
        <w:tc>
          <w:tcPr>
            <w:tcW w:w="66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80" w:right="80"/>
              <w:rPr>
                <w:rFonts w:ascii="Calibri" w:eastAsia="Calibri" w:hAnsi="Calibri" w:cs="Calibri"/>
                <w:color w:val="000000"/>
                <w:sz w:val="22"/>
              </w:rPr>
            </w:pPr>
            <w:r>
              <w:rPr>
                <w:rFonts w:ascii="Calibri" w:eastAsia="Calibri" w:hAnsi="Calibri" w:cs="Calibri"/>
                <w:color w:val="000000"/>
                <w:sz w:val="22"/>
              </w:rPr>
              <w:t>Tour de Gassies - Ambulances</w:t>
            </w:r>
          </w:p>
        </w:tc>
        <w:tc>
          <w:tcPr>
            <w:tcW w:w="2409" w:type="dxa"/>
            <w:tcBorders>
              <w:top w:val="single" w:sz="2" w:space="0" w:color="000000"/>
              <w:left w:val="single" w:sz="2" w:space="0" w:color="000000"/>
              <w:bottom w:val="single" w:sz="2" w:space="0" w:color="000000"/>
              <w:right w:val="single" w:sz="2" w:space="0" w:color="000000"/>
            </w:tcBorders>
          </w:tcPr>
          <w:p w:rsidR="00FC28C6" w:rsidRDefault="00FC28C6" w:rsidP="00142E89">
            <w:pPr>
              <w:spacing w:before="60" w:after="20"/>
              <w:ind w:left="80" w:right="454"/>
              <w:jc w:val="right"/>
              <w:rPr>
                <w:rFonts w:ascii="Calibri" w:eastAsia="Calibri" w:hAnsi="Calibri" w:cs="Calibri"/>
                <w:color w:val="000000"/>
                <w:sz w:val="22"/>
              </w:rPr>
            </w:pPr>
            <w:r>
              <w:rPr>
                <w:rFonts w:ascii="Calibri" w:eastAsia="Calibri" w:hAnsi="Calibri" w:cs="Calibri"/>
                <w:color w:val="000000"/>
                <w:sz w:val="22"/>
              </w:rPr>
              <w:t>787 500</w:t>
            </w:r>
          </w:p>
        </w:tc>
      </w:tr>
      <w:tr w:rsidR="00FC28C6" w:rsidTr="00142E89">
        <w:trPr>
          <w:trHeight w:val="346"/>
        </w:trPr>
        <w:tc>
          <w:tcPr>
            <w:tcW w:w="56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40" w:right="40"/>
              <w:jc w:val="center"/>
              <w:rPr>
                <w:rFonts w:ascii="Calibri" w:eastAsia="Calibri" w:hAnsi="Calibri" w:cs="Calibri"/>
                <w:color w:val="000000"/>
                <w:sz w:val="22"/>
              </w:rPr>
            </w:pPr>
            <w:r>
              <w:rPr>
                <w:rFonts w:ascii="Calibri" w:eastAsia="Calibri" w:hAnsi="Calibri" w:cs="Calibri"/>
                <w:color w:val="000000"/>
                <w:sz w:val="22"/>
              </w:rPr>
              <w:t>02</w:t>
            </w:r>
          </w:p>
        </w:tc>
        <w:tc>
          <w:tcPr>
            <w:tcW w:w="66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80" w:right="80"/>
              <w:rPr>
                <w:rFonts w:ascii="Calibri" w:eastAsia="Calibri" w:hAnsi="Calibri" w:cs="Calibri"/>
                <w:color w:val="000000"/>
                <w:sz w:val="22"/>
              </w:rPr>
            </w:pPr>
            <w:r>
              <w:rPr>
                <w:rFonts w:ascii="Calibri" w:eastAsia="Calibri" w:hAnsi="Calibri" w:cs="Calibri"/>
                <w:color w:val="000000"/>
                <w:sz w:val="22"/>
              </w:rPr>
              <w:t>Tour de Gassies - VSL et taxis conventionnés</w:t>
            </w:r>
          </w:p>
        </w:tc>
        <w:tc>
          <w:tcPr>
            <w:tcW w:w="2409" w:type="dxa"/>
            <w:tcBorders>
              <w:top w:val="single" w:sz="2" w:space="0" w:color="000000"/>
              <w:left w:val="single" w:sz="2" w:space="0" w:color="000000"/>
              <w:bottom w:val="single" w:sz="2" w:space="0" w:color="000000"/>
              <w:right w:val="single" w:sz="2" w:space="0" w:color="000000"/>
            </w:tcBorders>
          </w:tcPr>
          <w:p w:rsidR="00FC28C6" w:rsidRDefault="00FC28C6" w:rsidP="00142E89">
            <w:pPr>
              <w:spacing w:before="60" w:after="20"/>
              <w:ind w:left="80" w:right="454"/>
              <w:jc w:val="right"/>
              <w:rPr>
                <w:rFonts w:ascii="Calibri" w:eastAsia="Calibri" w:hAnsi="Calibri" w:cs="Calibri"/>
                <w:color w:val="000000"/>
                <w:sz w:val="22"/>
              </w:rPr>
            </w:pPr>
            <w:r>
              <w:rPr>
                <w:rFonts w:ascii="Calibri" w:eastAsia="Calibri" w:hAnsi="Calibri" w:cs="Calibri"/>
                <w:color w:val="000000"/>
                <w:sz w:val="22"/>
              </w:rPr>
              <w:t>512 500</w:t>
            </w:r>
          </w:p>
        </w:tc>
      </w:tr>
      <w:tr w:rsidR="00FC28C6" w:rsidTr="00142E89">
        <w:trPr>
          <w:trHeight w:val="346"/>
        </w:trPr>
        <w:tc>
          <w:tcPr>
            <w:tcW w:w="56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40" w:right="40"/>
              <w:jc w:val="center"/>
              <w:rPr>
                <w:rFonts w:ascii="Calibri" w:eastAsia="Calibri" w:hAnsi="Calibri" w:cs="Calibri"/>
                <w:color w:val="000000"/>
                <w:sz w:val="22"/>
              </w:rPr>
            </w:pPr>
            <w:r>
              <w:rPr>
                <w:rFonts w:ascii="Calibri" w:eastAsia="Calibri" w:hAnsi="Calibri" w:cs="Calibri"/>
                <w:color w:val="000000"/>
                <w:sz w:val="22"/>
              </w:rPr>
              <w:t>03</w:t>
            </w:r>
          </w:p>
        </w:tc>
        <w:tc>
          <w:tcPr>
            <w:tcW w:w="66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80" w:right="80"/>
              <w:rPr>
                <w:rFonts w:ascii="Calibri" w:eastAsia="Calibri" w:hAnsi="Calibri" w:cs="Calibri"/>
                <w:color w:val="000000"/>
                <w:sz w:val="22"/>
              </w:rPr>
            </w:pPr>
            <w:r>
              <w:rPr>
                <w:rFonts w:ascii="Calibri" w:eastAsia="Calibri" w:hAnsi="Calibri" w:cs="Calibri"/>
                <w:color w:val="000000"/>
                <w:sz w:val="22"/>
              </w:rPr>
              <w:t>Tour de Gassies - TPMR</w:t>
            </w:r>
          </w:p>
        </w:tc>
        <w:tc>
          <w:tcPr>
            <w:tcW w:w="2409" w:type="dxa"/>
            <w:tcBorders>
              <w:top w:val="single" w:sz="2" w:space="0" w:color="000000"/>
              <w:left w:val="single" w:sz="2" w:space="0" w:color="000000"/>
              <w:bottom w:val="single" w:sz="2" w:space="0" w:color="000000"/>
              <w:right w:val="single" w:sz="2" w:space="0" w:color="000000"/>
            </w:tcBorders>
          </w:tcPr>
          <w:p w:rsidR="00FC28C6" w:rsidRDefault="00FC28C6" w:rsidP="00142E89">
            <w:pPr>
              <w:spacing w:before="60" w:after="20"/>
              <w:ind w:left="80" w:right="454"/>
              <w:jc w:val="right"/>
              <w:rPr>
                <w:rFonts w:ascii="Calibri" w:eastAsia="Calibri" w:hAnsi="Calibri" w:cs="Calibri"/>
                <w:color w:val="000000"/>
                <w:sz w:val="22"/>
              </w:rPr>
            </w:pPr>
            <w:r>
              <w:rPr>
                <w:rFonts w:ascii="Calibri" w:eastAsia="Calibri" w:hAnsi="Calibri" w:cs="Calibri"/>
                <w:color w:val="000000"/>
                <w:sz w:val="22"/>
              </w:rPr>
              <w:t>15 000</w:t>
            </w:r>
          </w:p>
        </w:tc>
      </w:tr>
      <w:tr w:rsidR="00FC28C6" w:rsidTr="00142E89">
        <w:trPr>
          <w:trHeight w:val="346"/>
        </w:trPr>
        <w:tc>
          <w:tcPr>
            <w:tcW w:w="56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40" w:right="40"/>
              <w:jc w:val="center"/>
              <w:rPr>
                <w:rFonts w:ascii="Calibri" w:eastAsia="Calibri" w:hAnsi="Calibri" w:cs="Calibri"/>
                <w:color w:val="000000"/>
                <w:sz w:val="22"/>
              </w:rPr>
            </w:pPr>
            <w:r>
              <w:rPr>
                <w:rFonts w:ascii="Calibri" w:eastAsia="Calibri" w:hAnsi="Calibri" w:cs="Calibri"/>
                <w:color w:val="000000"/>
                <w:sz w:val="22"/>
              </w:rPr>
              <w:t>04</w:t>
            </w:r>
          </w:p>
        </w:tc>
        <w:tc>
          <w:tcPr>
            <w:tcW w:w="66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80" w:right="80"/>
              <w:rPr>
                <w:rFonts w:ascii="Calibri" w:eastAsia="Calibri" w:hAnsi="Calibri" w:cs="Calibri"/>
                <w:color w:val="000000"/>
                <w:sz w:val="22"/>
              </w:rPr>
            </w:pPr>
            <w:r>
              <w:rPr>
                <w:rFonts w:ascii="Calibri" w:eastAsia="Calibri" w:hAnsi="Calibri" w:cs="Calibri"/>
                <w:color w:val="000000"/>
                <w:sz w:val="22"/>
              </w:rPr>
              <w:t>Les Lauriers - Ambulances</w:t>
            </w:r>
          </w:p>
        </w:tc>
        <w:tc>
          <w:tcPr>
            <w:tcW w:w="2409" w:type="dxa"/>
            <w:tcBorders>
              <w:top w:val="single" w:sz="2" w:space="0" w:color="000000"/>
              <w:left w:val="single" w:sz="2" w:space="0" w:color="000000"/>
              <w:bottom w:val="single" w:sz="2" w:space="0" w:color="000000"/>
              <w:right w:val="single" w:sz="2" w:space="0" w:color="000000"/>
            </w:tcBorders>
          </w:tcPr>
          <w:p w:rsidR="00FC28C6" w:rsidRDefault="00FC28C6" w:rsidP="00142E89">
            <w:pPr>
              <w:spacing w:before="60" w:after="20"/>
              <w:ind w:left="80" w:right="454"/>
              <w:jc w:val="right"/>
              <w:rPr>
                <w:rFonts w:ascii="Calibri" w:eastAsia="Calibri" w:hAnsi="Calibri" w:cs="Calibri"/>
                <w:color w:val="000000"/>
                <w:sz w:val="22"/>
              </w:rPr>
            </w:pPr>
            <w:r>
              <w:rPr>
                <w:rFonts w:ascii="Calibri" w:eastAsia="Calibri" w:hAnsi="Calibri" w:cs="Calibri"/>
                <w:color w:val="000000"/>
                <w:sz w:val="22"/>
              </w:rPr>
              <w:t>362 500</w:t>
            </w:r>
          </w:p>
        </w:tc>
      </w:tr>
      <w:tr w:rsidR="00FC28C6" w:rsidTr="00142E89">
        <w:trPr>
          <w:trHeight w:val="346"/>
        </w:trPr>
        <w:tc>
          <w:tcPr>
            <w:tcW w:w="56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40" w:right="40"/>
              <w:jc w:val="center"/>
              <w:rPr>
                <w:rFonts w:ascii="Calibri" w:eastAsia="Calibri" w:hAnsi="Calibri" w:cs="Calibri"/>
                <w:color w:val="000000"/>
                <w:sz w:val="22"/>
              </w:rPr>
            </w:pPr>
            <w:r>
              <w:rPr>
                <w:rFonts w:ascii="Calibri" w:eastAsia="Calibri" w:hAnsi="Calibri" w:cs="Calibri"/>
                <w:color w:val="000000"/>
                <w:sz w:val="22"/>
              </w:rPr>
              <w:t>05</w:t>
            </w:r>
          </w:p>
        </w:tc>
        <w:tc>
          <w:tcPr>
            <w:tcW w:w="66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80" w:right="80"/>
              <w:rPr>
                <w:rFonts w:ascii="Calibri" w:eastAsia="Calibri" w:hAnsi="Calibri" w:cs="Calibri"/>
                <w:color w:val="000000"/>
                <w:sz w:val="22"/>
              </w:rPr>
            </w:pPr>
            <w:r>
              <w:rPr>
                <w:rFonts w:ascii="Calibri" w:eastAsia="Calibri" w:hAnsi="Calibri" w:cs="Calibri"/>
                <w:color w:val="000000"/>
                <w:sz w:val="22"/>
              </w:rPr>
              <w:t xml:space="preserve">Les Lauriers - </w:t>
            </w:r>
            <w:r>
              <w:rPr>
                <w:rFonts w:asciiTheme="minorHAnsi" w:eastAsia="Trebuchet MS" w:hAnsiTheme="minorHAnsi" w:cstheme="minorHAnsi"/>
                <w:color w:val="000000"/>
                <w:sz w:val="22"/>
              </w:rPr>
              <w:t>TAP (</w:t>
            </w:r>
            <w:r w:rsidRPr="00240ACC">
              <w:rPr>
                <w:rFonts w:asciiTheme="minorHAnsi" w:eastAsia="Trebuchet MS" w:hAnsiTheme="minorHAnsi" w:cstheme="minorHAnsi"/>
                <w:color w:val="000000"/>
                <w:sz w:val="22"/>
              </w:rPr>
              <w:t xml:space="preserve">VSL </w:t>
            </w:r>
            <w:r>
              <w:rPr>
                <w:rFonts w:asciiTheme="minorHAnsi" w:eastAsia="Trebuchet MS" w:hAnsiTheme="minorHAnsi" w:cstheme="minorHAnsi"/>
                <w:color w:val="000000"/>
                <w:sz w:val="22"/>
              </w:rPr>
              <w:t xml:space="preserve">et </w:t>
            </w:r>
            <w:r w:rsidRPr="00240ACC">
              <w:rPr>
                <w:rFonts w:asciiTheme="minorHAnsi" w:eastAsia="Trebuchet MS" w:hAnsiTheme="minorHAnsi" w:cstheme="minorHAnsi"/>
                <w:color w:val="000000"/>
                <w:sz w:val="22"/>
              </w:rPr>
              <w:t>taxi</w:t>
            </w:r>
            <w:r>
              <w:rPr>
                <w:rFonts w:asciiTheme="minorHAnsi" w:eastAsia="Trebuchet MS" w:hAnsiTheme="minorHAnsi" w:cstheme="minorHAnsi"/>
                <w:color w:val="000000"/>
                <w:sz w:val="22"/>
              </w:rPr>
              <w:t>s</w:t>
            </w:r>
            <w:r w:rsidRPr="00240ACC">
              <w:rPr>
                <w:rFonts w:asciiTheme="minorHAnsi" w:eastAsia="Trebuchet MS" w:hAnsiTheme="minorHAnsi" w:cstheme="minorHAnsi"/>
                <w:color w:val="000000"/>
                <w:sz w:val="22"/>
              </w:rPr>
              <w:t xml:space="preserve"> conventionné</w:t>
            </w:r>
            <w:r>
              <w:rPr>
                <w:rFonts w:asciiTheme="minorHAnsi" w:eastAsia="Trebuchet MS" w:hAnsiTheme="minorHAnsi" w:cstheme="minorHAnsi"/>
                <w:color w:val="000000"/>
                <w:sz w:val="22"/>
              </w:rPr>
              <w:t>s)</w:t>
            </w:r>
          </w:p>
        </w:tc>
        <w:tc>
          <w:tcPr>
            <w:tcW w:w="2409" w:type="dxa"/>
            <w:tcBorders>
              <w:top w:val="single" w:sz="2" w:space="0" w:color="000000"/>
              <w:left w:val="single" w:sz="2" w:space="0" w:color="000000"/>
              <w:bottom w:val="single" w:sz="2" w:space="0" w:color="000000"/>
              <w:right w:val="single" w:sz="2" w:space="0" w:color="000000"/>
            </w:tcBorders>
          </w:tcPr>
          <w:p w:rsidR="00FC28C6" w:rsidRDefault="00FC28C6" w:rsidP="00142E89">
            <w:pPr>
              <w:spacing w:before="60" w:after="20"/>
              <w:ind w:left="80" w:right="454"/>
              <w:jc w:val="right"/>
              <w:rPr>
                <w:rFonts w:ascii="Calibri" w:eastAsia="Calibri" w:hAnsi="Calibri" w:cs="Calibri"/>
                <w:color w:val="000000"/>
                <w:sz w:val="22"/>
              </w:rPr>
            </w:pPr>
            <w:r>
              <w:rPr>
                <w:rFonts w:ascii="Calibri" w:eastAsia="Calibri" w:hAnsi="Calibri" w:cs="Calibri"/>
                <w:color w:val="000000"/>
                <w:sz w:val="22"/>
              </w:rPr>
              <w:t>50 000</w:t>
            </w:r>
          </w:p>
        </w:tc>
      </w:tr>
      <w:tr w:rsidR="00FC28C6" w:rsidTr="00142E89">
        <w:trPr>
          <w:trHeight w:val="346"/>
        </w:trPr>
        <w:tc>
          <w:tcPr>
            <w:tcW w:w="56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40" w:right="40"/>
              <w:jc w:val="center"/>
              <w:rPr>
                <w:rFonts w:ascii="Calibri" w:eastAsia="Calibri" w:hAnsi="Calibri" w:cs="Calibri"/>
                <w:color w:val="000000"/>
                <w:sz w:val="22"/>
              </w:rPr>
            </w:pPr>
            <w:r>
              <w:rPr>
                <w:rFonts w:ascii="Calibri" w:eastAsia="Calibri" w:hAnsi="Calibri" w:cs="Calibri"/>
                <w:color w:val="000000"/>
                <w:sz w:val="22"/>
              </w:rPr>
              <w:t>06</w:t>
            </w:r>
          </w:p>
        </w:tc>
        <w:tc>
          <w:tcPr>
            <w:tcW w:w="66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80" w:right="80"/>
              <w:rPr>
                <w:rFonts w:ascii="Calibri" w:eastAsia="Calibri" w:hAnsi="Calibri" w:cs="Calibri"/>
                <w:color w:val="000000"/>
                <w:sz w:val="22"/>
              </w:rPr>
            </w:pPr>
            <w:r>
              <w:rPr>
                <w:rFonts w:ascii="Calibri" w:eastAsia="Calibri" w:hAnsi="Calibri" w:cs="Calibri"/>
                <w:color w:val="000000"/>
                <w:sz w:val="22"/>
              </w:rPr>
              <w:t>Les Lauriers - TPMR</w:t>
            </w:r>
          </w:p>
        </w:tc>
        <w:tc>
          <w:tcPr>
            <w:tcW w:w="2409" w:type="dxa"/>
            <w:tcBorders>
              <w:top w:val="single" w:sz="2" w:space="0" w:color="000000"/>
              <w:left w:val="single" w:sz="2" w:space="0" w:color="000000"/>
              <w:bottom w:val="single" w:sz="2" w:space="0" w:color="000000"/>
              <w:right w:val="single" w:sz="2" w:space="0" w:color="000000"/>
            </w:tcBorders>
          </w:tcPr>
          <w:p w:rsidR="00FC28C6" w:rsidRDefault="00FC28C6" w:rsidP="00142E89">
            <w:pPr>
              <w:spacing w:before="60" w:after="20"/>
              <w:ind w:left="80" w:right="454"/>
              <w:jc w:val="right"/>
              <w:rPr>
                <w:rFonts w:ascii="Calibri" w:eastAsia="Calibri" w:hAnsi="Calibri" w:cs="Calibri"/>
                <w:color w:val="000000"/>
                <w:sz w:val="22"/>
              </w:rPr>
            </w:pPr>
            <w:r>
              <w:rPr>
                <w:rFonts w:ascii="Calibri" w:eastAsia="Calibri" w:hAnsi="Calibri" w:cs="Calibri"/>
                <w:color w:val="000000"/>
                <w:sz w:val="22"/>
              </w:rPr>
              <w:t>12 500</w:t>
            </w:r>
          </w:p>
        </w:tc>
      </w:tr>
      <w:tr w:rsidR="00FC28C6" w:rsidTr="00142E89">
        <w:trPr>
          <w:trHeight w:val="346"/>
        </w:trPr>
        <w:tc>
          <w:tcPr>
            <w:tcW w:w="56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40" w:right="40"/>
              <w:jc w:val="center"/>
              <w:rPr>
                <w:rFonts w:ascii="Calibri" w:eastAsia="Calibri" w:hAnsi="Calibri" w:cs="Calibri"/>
                <w:color w:val="000000"/>
                <w:sz w:val="22"/>
              </w:rPr>
            </w:pPr>
            <w:r>
              <w:rPr>
                <w:rFonts w:ascii="Calibri" w:eastAsia="Calibri" w:hAnsi="Calibri" w:cs="Calibri"/>
                <w:color w:val="000000"/>
                <w:sz w:val="22"/>
              </w:rPr>
              <w:t>07</w:t>
            </w:r>
          </w:p>
        </w:tc>
        <w:tc>
          <w:tcPr>
            <w:tcW w:w="66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80" w:right="80"/>
              <w:rPr>
                <w:rFonts w:ascii="Calibri" w:eastAsia="Calibri" w:hAnsi="Calibri" w:cs="Calibri"/>
                <w:color w:val="000000"/>
                <w:sz w:val="22"/>
              </w:rPr>
            </w:pPr>
            <w:r>
              <w:rPr>
                <w:rFonts w:ascii="Calibri" w:eastAsia="Calibri" w:hAnsi="Calibri" w:cs="Calibri"/>
                <w:color w:val="000000"/>
                <w:sz w:val="22"/>
              </w:rPr>
              <w:t xml:space="preserve">Chateau de Bassy - </w:t>
            </w:r>
            <w:r>
              <w:rPr>
                <w:rFonts w:asciiTheme="minorHAnsi" w:eastAsia="Trebuchet MS" w:hAnsiTheme="minorHAnsi" w:cstheme="minorHAnsi"/>
                <w:color w:val="000000"/>
                <w:sz w:val="22"/>
              </w:rPr>
              <w:t>A</w:t>
            </w:r>
            <w:r w:rsidRPr="00240ACC">
              <w:rPr>
                <w:rFonts w:asciiTheme="minorHAnsi" w:eastAsia="Trebuchet MS" w:hAnsiTheme="minorHAnsi" w:cstheme="minorHAnsi"/>
                <w:color w:val="000000"/>
                <w:sz w:val="22"/>
              </w:rPr>
              <w:t>mbulance</w:t>
            </w:r>
            <w:r>
              <w:rPr>
                <w:rFonts w:asciiTheme="minorHAnsi" w:eastAsia="Trebuchet MS" w:hAnsiTheme="minorHAnsi" w:cstheme="minorHAnsi"/>
                <w:color w:val="000000"/>
                <w:sz w:val="22"/>
              </w:rPr>
              <w:t>,</w:t>
            </w:r>
            <w:r w:rsidRPr="00240ACC">
              <w:rPr>
                <w:rFonts w:asciiTheme="minorHAnsi" w:eastAsia="Trebuchet MS" w:hAnsiTheme="minorHAnsi" w:cstheme="minorHAnsi"/>
                <w:color w:val="000000"/>
                <w:sz w:val="22"/>
              </w:rPr>
              <w:t xml:space="preserve"> </w:t>
            </w:r>
            <w:r>
              <w:rPr>
                <w:rFonts w:asciiTheme="minorHAnsi" w:eastAsia="Trebuchet MS" w:hAnsiTheme="minorHAnsi" w:cstheme="minorHAnsi"/>
                <w:color w:val="000000"/>
                <w:sz w:val="22"/>
              </w:rPr>
              <w:t xml:space="preserve">TAP (VSL et taxis </w:t>
            </w:r>
            <w:r w:rsidRPr="00240ACC">
              <w:rPr>
                <w:rFonts w:asciiTheme="minorHAnsi" w:eastAsia="Trebuchet MS" w:hAnsiTheme="minorHAnsi" w:cstheme="minorHAnsi"/>
                <w:color w:val="000000"/>
                <w:sz w:val="22"/>
              </w:rPr>
              <w:t>conventionné</w:t>
            </w:r>
            <w:r>
              <w:rPr>
                <w:rFonts w:asciiTheme="minorHAnsi" w:eastAsia="Trebuchet MS" w:hAnsiTheme="minorHAnsi" w:cstheme="minorHAnsi"/>
                <w:color w:val="000000"/>
                <w:sz w:val="22"/>
              </w:rPr>
              <w:t>s) et TPMR</w:t>
            </w:r>
          </w:p>
        </w:tc>
        <w:tc>
          <w:tcPr>
            <w:tcW w:w="2409" w:type="dxa"/>
            <w:tcBorders>
              <w:top w:val="single" w:sz="2" w:space="0" w:color="000000"/>
              <w:left w:val="single" w:sz="2" w:space="0" w:color="000000"/>
              <w:bottom w:val="single" w:sz="2" w:space="0" w:color="000000"/>
              <w:right w:val="single" w:sz="2" w:space="0" w:color="000000"/>
            </w:tcBorders>
          </w:tcPr>
          <w:p w:rsidR="00FC28C6" w:rsidRDefault="00FC28C6" w:rsidP="00142E89">
            <w:pPr>
              <w:spacing w:before="60" w:after="20"/>
              <w:ind w:left="80" w:right="454"/>
              <w:jc w:val="right"/>
              <w:rPr>
                <w:rFonts w:ascii="Calibri" w:eastAsia="Calibri" w:hAnsi="Calibri" w:cs="Calibri"/>
                <w:color w:val="000000"/>
                <w:sz w:val="22"/>
              </w:rPr>
            </w:pPr>
            <w:r>
              <w:rPr>
                <w:rFonts w:ascii="Calibri" w:eastAsia="Calibri" w:hAnsi="Calibri" w:cs="Calibri"/>
                <w:color w:val="000000"/>
                <w:sz w:val="22"/>
              </w:rPr>
              <w:t>153 750</w:t>
            </w:r>
          </w:p>
        </w:tc>
      </w:tr>
      <w:tr w:rsidR="00FC28C6" w:rsidTr="00142E89">
        <w:trPr>
          <w:trHeight w:val="346"/>
        </w:trPr>
        <w:tc>
          <w:tcPr>
            <w:tcW w:w="56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40" w:right="40"/>
              <w:jc w:val="center"/>
              <w:rPr>
                <w:rFonts w:ascii="Calibri" w:eastAsia="Calibri" w:hAnsi="Calibri" w:cs="Calibri"/>
                <w:color w:val="000000"/>
                <w:sz w:val="22"/>
              </w:rPr>
            </w:pPr>
            <w:r>
              <w:rPr>
                <w:rFonts w:ascii="Calibri" w:eastAsia="Calibri" w:hAnsi="Calibri" w:cs="Calibri"/>
                <w:color w:val="000000"/>
                <w:sz w:val="22"/>
              </w:rPr>
              <w:t>08</w:t>
            </w:r>
          </w:p>
        </w:tc>
        <w:tc>
          <w:tcPr>
            <w:tcW w:w="66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Default="00FC28C6" w:rsidP="00142E89">
            <w:pPr>
              <w:spacing w:before="60" w:after="20"/>
              <w:ind w:left="80" w:right="80"/>
              <w:rPr>
                <w:rFonts w:ascii="Calibri" w:eastAsia="Calibri" w:hAnsi="Calibri" w:cs="Calibri"/>
                <w:color w:val="000000"/>
                <w:sz w:val="22"/>
              </w:rPr>
            </w:pPr>
            <w:r>
              <w:rPr>
                <w:rFonts w:ascii="Calibri" w:eastAsia="Calibri" w:hAnsi="Calibri" w:cs="Calibri"/>
                <w:color w:val="000000"/>
                <w:sz w:val="22"/>
              </w:rPr>
              <w:t xml:space="preserve">Les Arbousiers - </w:t>
            </w:r>
            <w:r>
              <w:rPr>
                <w:rFonts w:asciiTheme="minorHAnsi" w:eastAsia="Trebuchet MS" w:hAnsiTheme="minorHAnsi" w:cstheme="minorHAnsi"/>
                <w:color w:val="000000"/>
                <w:sz w:val="22"/>
              </w:rPr>
              <w:t>A</w:t>
            </w:r>
            <w:r w:rsidRPr="00240ACC">
              <w:rPr>
                <w:rFonts w:asciiTheme="minorHAnsi" w:eastAsia="Trebuchet MS" w:hAnsiTheme="minorHAnsi" w:cstheme="minorHAnsi"/>
                <w:color w:val="000000"/>
                <w:sz w:val="22"/>
              </w:rPr>
              <w:t>mbulance</w:t>
            </w:r>
            <w:r>
              <w:rPr>
                <w:rFonts w:asciiTheme="minorHAnsi" w:eastAsia="Trebuchet MS" w:hAnsiTheme="minorHAnsi" w:cstheme="minorHAnsi"/>
                <w:color w:val="000000"/>
                <w:sz w:val="22"/>
              </w:rPr>
              <w:t>,</w:t>
            </w:r>
            <w:r w:rsidRPr="00240ACC">
              <w:rPr>
                <w:rFonts w:asciiTheme="minorHAnsi" w:eastAsia="Trebuchet MS" w:hAnsiTheme="minorHAnsi" w:cstheme="minorHAnsi"/>
                <w:color w:val="000000"/>
                <w:sz w:val="22"/>
              </w:rPr>
              <w:t xml:space="preserve"> </w:t>
            </w:r>
            <w:r>
              <w:rPr>
                <w:rFonts w:asciiTheme="minorHAnsi" w:eastAsia="Trebuchet MS" w:hAnsiTheme="minorHAnsi" w:cstheme="minorHAnsi"/>
                <w:color w:val="000000"/>
                <w:sz w:val="22"/>
              </w:rPr>
              <w:t xml:space="preserve">TAP (VSL et taxis </w:t>
            </w:r>
            <w:r w:rsidRPr="00240ACC">
              <w:rPr>
                <w:rFonts w:asciiTheme="minorHAnsi" w:eastAsia="Trebuchet MS" w:hAnsiTheme="minorHAnsi" w:cstheme="minorHAnsi"/>
                <w:color w:val="000000"/>
                <w:sz w:val="22"/>
              </w:rPr>
              <w:t>conventionné</w:t>
            </w:r>
            <w:r>
              <w:rPr>
                <w:rFonts w:asciiTheme="minorHAnsi" w:eastAsia="Trebuchet MS" w:hAnsiTheme="minorHAnsi" w:cstheme="minorHAnsi"/>
                <w:color w:val="000000"/>
                <w:sz w:val="22"/>
              </w:rPr>
              <w:t>s) et TPMR</w:t>
            </w:r>
          </w:p>
        </w:tc>
        <w:tc>
          <w:tcPr>
            <w:tcW w:w="2409" w:type="dxa"/>
            <w:tcBorders>
              <w:top w:val="single" w:sz="2" w:space="0" w:color="000000"/>
              <w:left w:val="single" w:sz="2" w:space="0" w:color="000000"/>
              <w:bottom w:val="single" w:sz="2" w:space="0" w:color="000000"/>
              <w:right w:val="single" w:sz="2" w:space="0" w:color="000000"/>
            </w:tcBorders>
          </w:tcPr>
          <w:p w:rsidR="00FC28C6" w:rsidRDefault="00FC28C6" w:rsidP="00142E89">
            <w:pPr>
              <w:spacing w:before="60" w:after="20"/>
              <w:ind w:left="80" w:right="454"/>
              <w:jc w:val="right"/>
              <w:rPr>
                <w:rFonts w:ascii="Calibri" w:eastAsia="Calibri" w:hAnsi="Calibri" w:cs="Calibri"/>
                <w:color w:val="000000"/>
                <w:sz w:val="22"/>
              </w:rPr>
            </w:pPr>
            <w:r>
              <w:rPr>
                <w:rFonts w:ascii="Calibri" w:eastAsia="Calibri" w:hAnsi="Calibri" w:cs="Calibri"/>
                <w:color w:val="000000"/>
                <w:sz w:val="22"/>
              </w:rPr>
              <w:t>100 000</w:t>
            </w:r>
          </w:p>
        </w:tc>
      </w:tr>
    </w:tbl>
    <w:p w:rsidR="00FC28C6" w:rsidRDefault="00FC28C6" w:rsidP="00FC28C6">
      <w:pPr>
        <w:jc w:val="both"/>
        <w:rPr>
          <w:rFonts w:asciiTheme="minorHAnsi" w:hAnsiTheme="minorHAnsi" w:cstheme="minorHAnsi"/>
          <w:color w:val="000000"/>
          <w:sz w:val="22"/>
        </w:rPr>
      </w:pPr>
      <w:r w:rsidRPr="00421CD8">
        <w:rPr>
          <w:rFonts w:asciiTheme="minorHAnsi" w:hAnsiTheme="minorHAnsi" w:cstheme="minorHAnsi"/>
          <w:color w:val="000000"/>
          <w:sz w:val="22"/>
        </w:rPr>
        <w:t>Le montant maximal de l’accord cadre des lots 0</w:t>
      </w:r>
      <w:r>
        <w:rPr>
          <w:rFonts w:asciiTheme="minorHAnsi" w:hAnsiTheme="minorHAnsi" w:cstheme="minorHAnsi"/>
          <w:color w:val="000000"/>
          <w:sz w:val="22"/>
        </w:rPr>
        <w:t xml:space="preserve">3, 06 </w:t>
      </w:r>
      <w:r w:rsidRPr="00421CD8">
        <w:rPr>
          <w:rFonts w:asciiTheme="minorHAnsi" w:hAnsiTheme="minorHAnsi" w:cstheme="minorHAnsi"/>
          <w:color w:val="000000"/>
          <w:sz w:val="22"/>
        </w:rPr>
        <w:t>et 0</w:t>
      </w:r>
      <w:r>
        <w:rPr>
          <w:rFonts w:asciiTheme="minorHAnsi" w:hAnsiTheme="minorHAnsi" w:cstheme="minorHAnsi"/>
          <w:color w:val="000000"/>
          <w:sz w:val="22"/>
        </w:rPr>
        <w:t>8</w:t>
      </w:r>
      <w:r w:rsidRPr="00421CD8">
        <w:rPr>
          <w:rFonts w:asciiTheme="minorHAnsi" w:hAnsiTheme="minorHAnsi" w:cstheme="minorHAnsi"/>
          <w:color w:val="000000"/>
          <w:sz w:val="22"/>
        </w:rPr>
        <w:t xml:space="preserve"> </w:t>
      </w:r>
      <w:r>
        <w:rPr>
          <w:rFonts w:asciiTheme="minorHAnsi" w:hAnsiTheme="minorHAnsi" w:cstheme="minorHAnsi"/>
          <w:color w:val="000000"/>
          <w:sz w:val="22"/>
        </w:rPr>
        <w:t>pourra être</w:t>
      </w:r>
      <w:r w:rsidRPr="00421CD8">
        <w:rPr>
          <w:rFonts w:asciiTheme="minorHAnsi" w:hAnsiTheme="minorHAnsi" w:cstheme="minorHAnsi"/>
          <w:color w:val="000000"/>
          <w:sz w:val="22"/>
        </w:rPr>
        <w:t xml:space="preserve"> réévalué à l’issue de</w:t>
      </w:r>
      <w:r>
        <w:rPr>
          <w:rFonts w:asciiTheme="minorHAnsi" w:hAnsiTheme="minorHAnsi" w:cstheme="minorHAnsi"/>
          <w:color w:val="000000"/>
          <w:sz w:val="22"/>
        </w:rPr>
        <w:t xml:space="preserve"> </w:t>
      </w:r>
      <w:r w:rsidRPr="00421CD8">
        <w:rPr>
          <w:rFonts w:asciiTheme="minorHAnsi" w:hAnsiTheme="minorHAnsi" w:cstheme="minorHAnsi"/>
          <w:color w:val="000000"/>
          <w:sz w:val="22"/>
        </w:rPr>
        <w:t>la première année pour tenir compte des consommations réelles.</w:t>
      </w:r>
    </w:p>
    <w:p w:rsidR="00FC28C6" w:rsidRPr="00A47B76" w:rsidRDefault="00FC28C6" w:rsidP="00701446">
      <w:pPr>
        <w:adjustRightInd w:val="0"/>
        <w:ind w:right="111"/>
        <w:rPr>
          <w:rFonts w:ascii="Calibri" w:hAnsi="Calibri" w:cs="Arial"/>
          <w:color w:val="000000"/>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Pr="00DD2AAF" w:rsidRDefault="009B1CD0" w:rsidP="00934503">
      <w:pPr>
        <w:tabs>
          <w:tab w:val="left" w:pos="426"/>
          <w:tab w:val="left" w:pos="851"/>
        </w:tabs>
        <w:jc w:val="both"/>
        <w:rPr>
          <w:rFonts w:asciiTheme="minorHAnsi" w:hAnsiTheme="minorHAnsi" w:cstheme="minorHAnsi"/>
          <w:color w:val="0070C0"/>
        </w:rPr>
      </w:pPr>
    </w:p>
    <w:p w:rsidR="00800C66" w:rsidRPr="00DD2AAF" w:rsidRDefault="003F6147" w:rsidP="00800C66">
      <w:pPr>
        <w:pStyle w:val="fcasegauche"/>
        <w:tabs>
          <w:tab w:val="left" w:pos="851"/>
        </w:tabs>
        <w:spacing w:after="0"/>
        <w:ind w:left="851" w:firstLine="0"/>
        <w:rPr>
          <w:rFonts w:asciiTheme="minorHAnsi" w:hAnsiTheme="minorHAnsi" w:cstheme="minorHAnsi"/>
        </w:rPr>
      </w:pPr>
      <w:r>
        <w:rPr>
          <w:rFonts w:asciiTheme="minorHAnsi" w:hAnsiTheme="minorHAnsi" w:cstheme="minorHAnsi"/>
        </w:rPr>
        <w:fldChar w:fldCharType="begin">
          <w:ffData>
            <w:name w:val=""/>
            <w:enabled w:val="0"/>
            <w:calcOnExit w:val="0"/>
            <w:checkBox>
              <w:size w:val="20"/>
              <w:default w:val="0"/>
            </w:checkBox>
          </w:ffData>
        </w:fldChar>
      </w:r>
      <w:r>
        <w:rPr>
          <w:rFonts w:asciiTheme="minorHAnsi" w:hAnsiTheme="minorHAnsi" w:cstheme="minorHAnsi"/>
        </w:rPr>
        <w:instrText xml:space="preserve"> FORMCHECKBOX </w:instrText>
      </w:r>
      <w:r w:rsidR="00FC28C6">
        <w:rPr>
          <w:rFonts w:asciiTheme="minorHAnsi" w:hAnsiTheme="minorHAnsi" w:cstheme="minorHAnsi"/>
        </w:rPr>
      </w:r>
      <w:r w:rsidR="00FC28C6">
        <w:rPr>
          <w:rFonts w:asciiTheme="minorHAnsi" w:hAnsiTheme="minorHAnsi" w:cstheme="minorHAnsi"/>
        </w:rPr>
        <w:fldChar w:fldCharType="separate"/>
      </w:r>
      <w:r>
        <w:rPr>
          <w:rFonts w:asciiTheme="minorHAnsi" w:hAnsiTheme="minorHAnsi" w:cstheme="minorHAnsi"/>
        </w:rPr>
        <w:fldChar w:fldCharType="end"/>
      </w:r>
      <w:r w:rsidR="009B1CD0" w:rsidRPr="00DD2AAF">
        <w:rPr>
          <w:rFonts w:asciiTheme="minorHAnsi" w:hAnsiTheme="minorHAnsi" w:cstheme="minorHAnsi"/>
        </w:rPr>
        <w:tab/>
        <w:t xml:space="preserve">à l’ensemble du marché </w:t>
      </w:r>
      <w:r w:rsidR="00FE48C9" w:rsidRPr="00DD2AAF">
        <w:rPr>
          <w:rFonts w:asciiTheme="minorHAnsi" w:hAnsiTheme="minorHAnsi" w:cstheme="minorHAnsi"/>
        </w:rPr>
        <w:t xml:space="preserve">public </w:t>
      </w:r>
      <w:r w:rsidR="00FC28C6">
        <w:rPr>
          <w:rFonts w:asciiTheme="minorHAnsi" w:hAnsiTheme="minorHAnsi" w:cstheme="minorHAnsi"/>
        </w:rPr>
        <w:tab/>
      </w:r>
      <w:r w:rsidR="00FC28C6">
        <w:rPr>
          <w:rFonts w:asciiTheme="minorHAnsi" w:hAnsiTheme="minorHAnsi" w:cstheme="minorHAnsi"/>
        </w:rPr>
        <w:tab/>
      </w:r>
      <w:r w:rsidR="00FC28C6">
        <w:rPr>
          <w:rFonts w:asciiTheme="minorHAnsi" w:hAnsiTheme="minorHAnsi" w:cstheme="minorHAnsi"/>
        </w:rPr>
        <w:tab/>
      </w:r>
      <w:r w:rsidR="00800C66" w:rsidRPr="00DD2AAF">
        <w:rPr>
          <w:rFonts w:asciiTheme="minorHAnsi" w:hAnsiTheme="minorHAnsi" w:cstheme="minorHAnsi"/>
        </w:rPr>
        <w:fldChar w:fldCharType="begin">
          <w:ffData>
            <w:name w:val=""/>
            <w:enabled/>
            <w:calcOnExit w:val="0"/>
            <w:checkBox>
              <w:size w:val="20"/>
              <w:default w:val="0"/>
            </w:checkBox>
          </w:ffData>
        </w:fldChar>
      </w:r>
      <w:r w:rsidR="00800C66" w:rsidRPr="00DD2AAF">
        <w:rPr>
          <w:rFonts w:asciiTheme="minorHAnsi" w:hAnsiTheme="minorHAnsi" w:cstheme="minorHAnsi"/>
        </w:rPr>
        <w:instrText xml:space="preserve"> FORMCHECKBOX </w:instrText>
      </w:r>
      <w:r w:rsidR="00FC28C6">
        <w:rPr>
          <w:rFonts w:asciiTheme="minorHAnsi" w:hAnsiTheme="minorHAnsi" w:cstheme="minorHAnsi"/>
        </w:rPr>
      </w:r>
      <w:r w:rsidR="00FC28C6">
        <w:rPr>
          <w:rFonts w:asciiTheme="minorHAnsi" w:hAnsiTheme="minorHAnsi" w:cstheme="minorHAnsi"/>
        </w:rPr>
        <w:fldChar w:fldCharType="separate"/>
      </w:r>
      <w:r w:rsidR="00800C66" w:rsidRPr="00DD2AAF">
        <w:rPr>
          <w:rFonts w:asciiTheme="minorHAnsi" w:hAnsiTheme="minorHAnsi" w:cstheme="minorHAnsi"/>
        </w:rPr>
        <w:fldChar w:fldCharType="end"/>
      </w:r>
      <w:r w:rsidR="00800C66" w:rsidRPr="00DD2AAF">
        <w:rPr>
          <w:rFonts w:asciiTheme="minorHAnsi" w:hAnsiTheme="minorHAnsi" w:cstheme="minorHAnsi"/>
        </w:rPr>
        <w:t xml:space="preserve"> au lot n°</w:t>
      </w:r>
    </w:p>
    <w:p w:rsidR="009B1CD0" w:rsidRPr="00DD2AAF" w:rsidRDefault="00800C66" w:rsidP="006B5057">
      <w:pPr>
        <w:pStyle w:val="fcasegauche"/>
        <w:tabs>
          <w:tab w:val="left" w:pos="851"/>
        </w:tabs>
        <w:spacing w:before="120" w:after="0"/>
        <w:ind w:left="426" w:firstLine="0"/>
        <w:rPr>
          <w:rFonts w:asciiTheme="minorHAnsi" w:hAnsiTheme="minorHAnsi" w:cstheme="minorHAnsi"/>
          <w:iCs/>
        </w:rPr>
      </w:pPr>
      <w:r w:rsidRPr="00DD2AAF">
        <w:rPr>
          <w:rFonts w:asciiTheme="minorHAnsi" w:hAnsiTheme="minorHAnsi" w:cstheme="minorHAnsi"/>
          <w:iCs/>
        </w:rPr>
        <w:tab/>
      </w:r>
      <w:r w:rsidRPr="00DD2AAF">
        <w:rPr>
          <w:rFonts w:asciiTheme="minorHAnsi" w:hAnsiTheme="minorHAnsi" w:cstheme="minorHAnsi"/>
          <w:iCs/>
        </w:rPr>
        <w:tab/>
      </w:r>
      <w:r w:rsidRPr="00DD2AAF">
        <w:rPr>
          <w:rFonts w:asciiTheme="minorHAnsi" w:hAnsiTheme="minorHAnsi" w:cstheme="minorHAnsi"/>
          <w:iCs/>
        </w:rPr>
        <w:tab/>
      </w: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97085E" w:rsidRDefault="00A47B76" w:rsidP="005846FB">
      <w:pPr>
        <w:tabs>
          <w:tab w:val="left" w:pos="851"/>
        </w:tabs>
        <w:spacing w:before="120"/>
        <w:ind w:left="1135" w:hanging="284"/>
        <w:jc w:val="both"/>
      </w:pPr>
      <w:r w:rsidRPr="0097085E">
        <w:fldChar w:fldCharType="begin">
          <w:ffData>
            <w:name w:val=""/>
            <w:enabled/>
            <w:calcOnExit w:val="0"/>
            <w:checkBox>
              <w:size w:val="20"/>
              <w:default w:val="1"/>
            </w:checkBox>
          </w:ffData>
        </w:fldChar>
      </w:r>
      <w:r w:rsidRPr="0097085E">
        <w:instrText xml:space="preserve"> FORMCHECKBOX </w:instrText>
      </w:r>
      <w:r w:rsidR="00FC28C6">
        <w:fldChar w:fldCharType="separate"/>
      </w:r>
      <w:r w:rsidRPr="0097085E">
        <w:fldChar w:fldCharType="end"/>
      </w:r>
      <w:r w:rsidR="009B1CD0" w:rsidRPr="0097085E">
        <w:rPr>
          <w:rFonts w:ascii="Arial" w:hAnsi="Arial" w:cs="Arial"/>
        </w:rPr>
        <w:t xml:space="preserve"> </w:t>
      </w:r>
      <w:r w:rsidR="00EE3579">
        <w:rPr>
          <w:rFonts w:ascii="Calibri" w:hAnsi="Calibri" w:cs="Arial"/>
        </w:rPr>
        <w:t>CC</w:t>
      </w:r>
      <w:r w:rsidR="00FC28C6">
        <w:rPr>
          <w:rFonts w:ascii="Calibri" w:hAnsi="Calibri" w:cs="Arial"/>
        </w:rPr>
        <w:t>A</w:t>
      </w:r>
      <w:r w:rsidR="009B1CD0" w:rsidRPr="0097085E">
        <w:rPr>
          <w:rFonts w:ascii="Calibri" w:hAnsi="Calibri" w:cs="Arial"/>
        </w:rPr>
        <w:t>P n°</w:t>
      </w:r>
      <w:r w:rsidR="00FC28C6">
        <w:rPr>
          <w:rFonts w:ascii="Calibri" w:hAnsi="Calibri" w:cs="Arial"/>
        </w:rPr>
        <w:t>2026-001</w:t>
      </w:r>
    </w:p>
    <w:p w:rsidR="00FC28C6" w:rsidRPr="0097085E" w:rsidRDefault="00FC28C6" w:rsidP="00FC28C6">
      <w:pPr>
        <w:tabs>
          <w:tab w:val="left" w:pos="851"/>
        </w:tabs>
        <w:spacing w:before="120"/>
        <w:ind w:left="1135" w:hanging="284"/>
        <w:jc w:val="both"/>
      </w:pPr>
      <w:r w:rsidRPr="0097085E">
        <w:fldChar w:fldCharType="begin">
          <w:ffData>
            <w:name w:val=""/>
            <w:enabled/>
            <w:calcOnExit w:val="0"/>
            <w:checkBox>
              <w:size w:val="20"/>
              <w:default w:val="1"/>
            </w:checkBox>
          </w:ffData>
        </w:fldChar>
      </w:r>
      <w:r w:rsidRPr="0097085E">
        <w:instrText xml:space="preserve"> FORMCHECKBOX </w:instrText>
      </w:r>
      <w:r>
        <w:fldChar w:fldCharType="separate"/>
      </w:r>
      <w:r w:rsidRPr="0097085E">
        <w:fldChar w:fldCharType="end"/>
      </w:r>
      <w:r w:rsidRPr="0097085E">
        <w:rPr>
          <w:rFonts w:ascii="Arial" w:hAnsi="Arial" w:cs="Arial"/>
        </w:rPr>
        <w:t xml:space="preserve"> </w:t>
      </w:r>
      <w:r w:rsidRPr="0097085E">
        <w:rPr>
          <w:rFonts w:ascii="Calibri" w:hAnsi="Calibri" w:cs="Arial"/>
        </w:rPr>
        <w:t>CCTP n°</w:t>
      </w:r>
      <w:r>
        <w:rPr>
          <w:rFonts w:ascii="Calibri" w:hAnsi="Calibri" w:cs="Arial"/>
        </w:rPr>
        <w:t>2026-001</w:t>
      </w:r>
    </w:p>
    <w:p w:rsidR="009B1CD0" w:rsidRPr="0097085E" w:rsidRDefault="00A47B76" w:rsidP="005846FB">
      <w:pPr>
        <w:tabs>
          <w:tab w:val="left" w:pos="851"/>
        </w:tabs>
        <w:spacing w:before="120"/>
        <w:ind w:left="1135" w:hanging="284"/>
        <w:jc w:val="both"/>
      </w:pPr>
      <w:r w:rsidRPr="0097085E">
        <w:fldChar w:fldCharType="begin">
          <w:ffData>
            <w:name w:val=""/>
            <w:enabled/>
            <w:calcOnExit w:val="0"/>
            <w:checkBox>
              <w:size w:val="20"/>
              <w:default w:val="1"/>
            </w:checkBox>
          </w:ffData>
        </w:fldChar>
      </w:r>
      <w:r w:rsidRPr="0097085E">
        <w:instrText xml:space="preserve"> FORMCHECKBOX </w:instrText>
      </w:r>
      <w:r w:rsidR="00FC28C6">
        <w:fldChar w:fldCharType="separate"/>
      </w:r>
      <w:r w:rsidRPr="0097085E">
        <w:fldChar w:fldCharType="end"/>
      </w:r>
      <w:r w:rsidR="009B1CD0" w:rsidRPr="0097085E">
        <w:rPr>
          <w:rFonts w:ascii="Arial" w:hAnsi="Arial" w:cs="Arial"/>
        </w:rPr>
        <w:t xml:space="preserve"> </w:t>
      </w:r>
      <w:r w:rsidR="009B1CD0" w:rsidRPr="0097085E">
        <w:rPr>
          <w:rFonts w:ascii="Calibri" w:hAnsi="Calibri" w:cs="Arial"/>
        </w:rPr>
        <w:t>CCAG :</w:t>
      </w:r>
      <w:r w:rsidRPr="0097085E">
        <w:rPr>
          <w:rFonts w:ascii="Calibri" w:hAnsi="Calibri" w:cs="Arial"/>
        </w:rPr>
        <w:t xml:space="preserve"> applicables aux marchés publics de </w:t>
      </w:r>
      <w:r w:rsidR="00FC28C6" w:rsidRPr="00FC28C6">
        <w:rPr>
          <w:rFonts w:ascii="Calibri" w:hAnsi="Calibri" w:cs="Arial"/>
        </w:rPr>
        <w:t>fournitures courantes et de services, approuvé par l'arrêté du 30 mars 2021</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Pr="004E34A9" w:rsidRDefault="007D7A65" w:rsidP="006B5057">
      <w:pPr>
        <w:tabs>
          <w:tab w:val="left" w:pos="851"/>
        </w:tabs>
        <w:ind w:left="851"/>
        <w:jc w:val="both"/>
        <w:rPr>
          <w:rFonts w:ascii="Arial" w:hAnsi="Arial" w:cs="Arial"/>
          <w:b/>
        </w:rPr>
      </w:pPr>
      <w:r w:rsidRPr="004E34A9">
        <w:rPr>
          <w:b/>
        </w:rPr>
        <w:fldChar w:fldCharType="begin">
          <w:ffData>
            <w:name w:val=""/>
            <w:enabled/>
            <w:calcOnExit w:val="0"/>
            <w:checkBox>
              <w:size w:val="20"/>
              <w:default w:val="0"/>
            </w:checkBox>
          </w:ffData>
        </w:fldChar>
      </w:r>
      <w:r w:rsidRPr="004E34A9">
        <w:rPr>
          <w:b/>
        </w:rPr>
        <w:instrText xml:space="preserve"> FORMCHECKBOX </w:instrText>
      </w:r>
      <w:r w:rsidR="00FC28C6">
        <w:rPr>
          <w:b/>
        </w:rPr>
      </w:r>
      <w:r w:rsidR="00FC28C6">
        <w:rPr>
          <w:b/>
        </w:rPr>
        <w:fldChar w:fldCharType="separate"/>
      </w:r>
      <w:r w:rsidRPr="004E34A9">
        <w:rPr>
          <w:b/>
        </w:rPr>
        <w:fldChar w:fldCharType="end"/>
      </w:r>
      <w:r w:rsidR="009B1CD0" w:rsidRPr="004E34A9">
        <w:rPr>
          <w:rFonts w:ascii="Arial" w:hAnsi="Arial" w:cs="Arial"/>
          <w:b/>
        </w:rPr>
        <w:t xml:space="preserve"> </w:t>
      </w:r>
      <w:r w:rsidR="00D90A00" w:rsidRPr="004E34A9">
        <w:rPr>
          <w:rFonts w:ascii="Arial" w:hAnsi="Arial" w:cs="Arial"/>
          <w:b/>
        </w:rPr>
        <w:t xml:space="preserve">le </w:t>
      </w:r>
      <w:r w:rsidR="009B1CD0" w:rsidRPr="004E34A9">
        <w:rPr>
          <w:rFonts w:ascii="Arial" w:hAnsi="Arial" w:cs="Arial"/>
          <w:b/>
        </w:rPr>
        <w:t>signataire</w:t>
      </w:r>
      <w:r w:rsidR="004E34A9">
        <w:rPr>
          <w:rFonts w:ascii="Arial" w:hAnsi="Arial" w:cs="Arial"/>
          <w:b/>
        </w:rPr>
        <w:t xml:space="preserve"> </w:t>
      </w:r>
      <w:r w:rsidR="004E34A9">
        <w:rPr>
          <w:color w:val="000000"/>
        </w:rPr>
        <w:t>(Candidat individuel),</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rsidR="009B1CD0">
        <w:rPr>
          <w:rFonts w:ascii="Arial" w:hAnsi="Arial" w:cs="Arial"/>
        </w:rPr>
        <w:t xml:space="preserve"> s’engage, sur la base de son offre et pour son propre compte ;</w:t>
      </w:r>
    </w:p>
    <w:p w:rsidR="009B1CD0" w:rsidRPr="00A47B76" w:rsidRDefault="009B1CD0" w:rsidP="00934503">
      <w:pPr>
        <w:pStyle w:val="En-tte"/>
        <w:tabs>
          <w:tab w:val="clear" w:pos="4536"/>
          <w:tab w:val="clear" w:pos="9072"/>
          <w:tab w:val="left" w:pos="851"/>
        </w:tabs>
        <w:jc w:val="both"/>
        <w:rPr>
          <w:rFonts w:ascii="Arial" w:hAnsi="Arial" w:cs="Arial"/>
          <w:sz w:val="18"/>
        </w:rPr>
      </w:pPr>
      <w:r w:rsidRPr="00A47B76">
        <w:rPr>
          <w:rFonts w:ascii="Arial" w:hAnsi="Arial" w:cs="Arial"/>
          <w:i/>
          <w:sz w:val="16"/>
          <w:szCs w:val="18"/>
        </w:rPr>
        <w:t xml:space="preserve">[Indiquer le nom commercial et la dénomination sociale du </w:t>
      </w:r>
      <w:r w:rsidR="00F92811" w:rsidRPr="00A47B76">
        <w:rPr>
          <w:rFonts w:ascii="Arial" w:hAnsi="Arial" w:cs="Arial"/>
          <w:i/>
          <w:sz w:val="16"/>
          <w:szCs w:val="18"/>
        </w:rPr>
        <w:t>soumissionnaire</w:t>
      </w:r>
      <w:r w:rsidRPr="00A47B76">
        <w:rPr>
          <w:rFonts w:ascii="Arial" w:hAnsi="Arial" w:cs="Arial"/>
          <w:i/>
          <w:sz w:val="16"/>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A47B76" w:rsidRDefault="00A47B76" w:rsidP="009B45B9">
      <w:pPr>
        <w:tabs>
          <w:tab w:val="left" w:pos="851"/>
        </w:tabs>
        <w:jc w:val="both"/>
        <w:rPr>
          <w:rFonts w:ascii="Arial" w:hAnsi="Arial" w:cs="Arial"/>
        </w:rPr>
      </w:pPr>
    </w:p>
    <w:p w:rsidR="00A47B76" w:rsidRDefault="00A47B76"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rsidR="009B1CD0">
        <w:rPr>
          <w:rFonts w:ascii="Arial" w:hAnsi="Arial" w:cs="Arial"/>
        </w:rPr>
        <w:t xml:space="preserve"> engage la société ……………………… sur la base de son offre ;</w:t>
      </w:r>
    </w:p>
    <w:p w:rsidR="009B1CD0" w:rsidRPr="00A47B76" w:rsidRDefault="009B1CD0" w:rsidP="009B45B9">
      <w:pPr>
        <w:pStyle w:val="En-tte"/>
        <w:tabs>
          <w:tab w:val="clear" w:pos="4536"/>
          <w:tab w:val="clear" w:pos="9072"/>
          <w:tab w:val="left" w:pos="851"/>
        </w:tabs>
        <w:jc w:val="both"/>
        <w:rPr>
          <w:rFonts w:ascii="Arial" w:hAnsi="Arial" w:cs="Arial"/>
          <w:i/>
          <w:sz w:val="16"/>
          <w:szCs w:val="18"/>
        </w:rPr>
      </w:pPr>
      <w:r w:rsidRPr="00A47B76">
        <w:rPr>
          <w:rFonts w:ascii="Arial" w:hAnsi="Arial" w:cs="Arial"/>
          <w:i/>
          <w:sz w:val="16"/>
          <w:szCs w:val="18"/>
        </w:rPr>
        <w:t xml:space="preserve">[Indiquer le nom commercial et la dénomination sociale du </w:t>
      </w:r>
      <w:r w:rsidR="00F92811" w:rsidRPr="00A47B76">
        <w:rPr>
          <w:rFonts w:ascii="Arial" w:hAnsi="Arial" w:cs="Arial"/>
          <w:i/>
          <w:sz w:val="16"/>
          <w:szCs w:val="18"/>
        </w:rPr>
        <w:t>soumissionnaire</w:t>
      </w:r>
      <w:r w:rsidRPr="00A47B76">
        <w:rPr>
          <w:rFonts w:ascii="Arial" w:hAnsi="Arial" w:cs="Arial"/>
          <w:i/>
          <w:sz w:val="16"/>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A47B76" w:rsidRDefault="00A47B76" w:rsidP="009B45B9">
      <w:pPr>
        <w:tabs>
          <w:tab w:val="left" w:pos="851"/>
        </w:tabs>
        <w:jc w:val="both"/>
        <w:rPr>
          <w:rFonts w:ascii="Arial" w:hAnsi="Arial" w:cs="Arial"/>
        </w:rPr>
      </w:pPr>
    </w:p>
    <w:p w:rsidR="00A47B76" w:rsidRDefault="00A47B76"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Pr="004E34A9" w:rsidRDefault="007D7A65" w:rsidP="006B5057">
      <w:pPr>
        <w:tabs>
          <w:tab w:val="left" w:pos="851"/>
        </w:tabs>
        <w:ind w:left="851"/>
        <w:jc w:val="both"/>
        <w:rPr>
          <w:rFonts w:ascii="Arial" w:hAnsi="Arial" w:cs="Arial"/>
          <w:b/>
          <w:i/>
          <w:sz w:val="18"/>
          <w:szCs w:val="18"/>
        </w:rPr>
      </w:pPr>
      <w:r w:rsidRPr="004E34A9">
        <w:rPr>
          <w:b/>
        </w:rPr>
        <w:fldChar w:fldCharType="begin">
          <w:ffData>
            <w:name w:val=""/>
            <w:enabled/>
            <w:calcOnExit w:val="0"/>
            <w:checkBox>
              <w:size w:val="20"/>
              <w:default w:val="0"/>
            </w:checkBox>
          </w:ffData>
        </w:fldChar>
      </w:r>
      <w:r w:rsidRPr="004E34A9">
        <w:rPr>
          <w:b/>
        </w:rPr>
        <w:instrText xml:space="preserve"> FORMCHECKBOX </w:instrText>
      </w:r>
      <w:r w:rsidR="00FC28C6">
        <w:rPr>
          <w:b/>
        </w:rPr>
      </w:r>
      <w:r w:rsidR="00FC28C6">
        <w:rPr>
          <w:b/>
        </w:rPr>
        <w:fldChar w:fldCharType="separate"/>
      </w:r>
      <w:r w:rsidRPr="004E34A9">
        <w:rPr>
          <w:b/>
        </w:rPr>
        <w:fldChar w:fldCharType="end"/>
      </w:r>
      <w:r w:rsidR="009B1CD0" w:rsidRPr="004E34A9">
        <w:rPr>
          <w:rFonts w:ascii="Arial" w:hAnsi="Arial" w:cs="Arial"/>
          <w:b/>
        </w:rPr>
        <w:t xml:space="preserve"> </w:t>
      </w:r>
      <w:r w:rsidR="00D90A00" w:rsidRPr="004E34A9">
        <w:rPr>
          <w:rFonts w:ascii="Arial" w:hAnsi="Arial" w:cs="Arial"/>
          <w:b/>
        </w:rPr>
        <w:t>l</w:t>
      </w:r>
      <w:r w:rsidR="009B1CD0" w:rsidRPr="004E34A9">
        <w:rPr>
          <w:rFonts w:ascii="Arial" w:hAnsi="Arial" w:cs="Arial"/>
          <w:b/>
        </w:rPr>
        <w:t>’ensemble des membres du groupement s’engagent, sur la base de l’offre du groupement ;</w:t>
      </w:r>
    </w:p>
    <w:p w:rsidR="009B1CD0" w:rsidRPr="00A47B76" w:rsidRDefault="009B1CD0" w:rsidP="00A47B76">
      <w:pPr>
        <w:pStyle w:val="En-tte"/>
        <w:tabs>
          <w:tab w:val="clear" w:pos="4536"/>
          <w:tab w:val="clear" w:pos="9072"/>
          <w:tab w:val="left" w:pos="851"/>
        </w:tabs>
        <w:jc w:val="both"/>
        <w:rPr>
          <w:rFonts w:ascii="Arial" w:hAnsi="Arial" w:cs="Arial"/>
          <w:i/>
          <w:sz w:val="16"/>
          <w:szCs w:val="18"/>
        </w:rPr>
      </w:pPr>
      <w:r w:rsidRPr="00A47B76">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E34A9" w:rsidRPr="00FC28C6" w:rsidRDefault="004E34A9" w:rsidP="00FC28C6">
      <w:pPr>
        <w:pStyle w:val="ParagrapheIndent1"/>
        <w:shd w:val="clear" w:color="auto" w:fill="D9D9D9" w:themeFill="background1" w:themeFillShade="D9"/>
        <w:spacing w:line="232" w:lineRule="exact"/>
        <w:jc w:val="both"/>
        <w:rPr>
          <w:color w:val="FF0000"/>
          <w:lang w:val="fr-FR"/>
        </w:rPr>
      </w:pPr>
      <w:r w:rsidRPr="00FC28C6">
        <w:rPr>
          <w:color w:val="FF0000"/>
          <w:lang w:val="fr-FR"/>
        </w:rPr>
        <w:t>Le numéro de SIRET renseigné est celui sur lequel sera imputée la facturation. Il doit correspondre à l'adresse de l'établissement du soumissionnaire.</w:t>
      </w: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E12758" w:rsidRDefault="00E12758" w:rsidP="009B45B9">
      <w:pPr>
        <w:pStyle w:val="fcase1ertab"/>
        <w:tabs>
          <w:tab w:val="left" w:pos="851"/>
        </w:tabs>
        <w:ind w:left="0" w:firstLine="0"/>
      </w:pPr>
    </w:p>
    <w:p w:rsidR="009B1CD0" w:rsidRDefault="007D7A65"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rsidR="009B1CD0">
        <w:rPr>
          <w:rFonts w:ascii="Arial" w:hAnsi="Arial" w:cs="Arial"/>
        </w:rPr>
        <w:t xml:space="preserve"> aux prix indiqués ci-dessous ;</w:t>
      </w:r>
    </w:p>
    <w:p w:rsidR="00E12758" w:rsidRDefault="00E12758" w:rsidP="009B45B9">
      <w:pPr>
        <w:pStyle w:val="fcase1ertab"/>
        <w:tabs>
          <w:tab w:val="clear" w:pos="426"/>
          <w:tab w:val="left" w:pos="851"/>
        </w:tabs>
        <w:spacing w:before="120"/>
        <w:ind w:left="0" w:firstLine="851"/>
      </w:pPr>
      <w:r w:rsidRPr="00B03C7D">
        <w:rPr>
          <w:b/>
          <w:color w:val="000000"/>
          <w:u w:val="single"/>
        </w:rPr>
        <w:t>Pour la partie forfaitaire</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 xml:space="preserve">hors taxes arrêté en chiffres à : </w:t>
      </w:r>
      <w:r w:rsidR="00A47B76">
        <w:rPr>
          <w:rFonts w:ascii="Arial" w:hAnsi="Arial" w:cs="Arial"/>
        </w:rPr>
        <w:t>…………………..………………………………..</w:t>
      </w:r>
    </w:p>
    <w:p w:rsidR="009B1CD0" w:rsidRDefault="009B1CD0" w:rsidP="004C5755">
      <w:pPr>
        <w:pStyle w:val="fcase1ertab"/>
        <w:tabs>
          <w:tab w:val="left" w:pos="851"/>
        </w:tabs>
        <w:spacing w:before="120"/>
        <w:ind w:left="2268" w:firstLine="0"/>
        <w:rPr>
          <w:rFonts w:ascii="Arial" w:hAnsi="Arial" w:cs="Arial"/>
        </w:rPr>
      </w:pPr>
      <w:r>
        <w:rPr>
          <w:rFonts w:ascii="Arial" w:hAnsi="Arial" w:cs="Arial"/>
        </w:rPr>
        <w:t>Montant hors taxes arrêté en lettres à : ………………………………….................................</w:t>
      </w:r>
    </w:p>
    <w:p w:rsidR="00A47B76" w:rsidRDefault="00A47B76" w:rsidP="004C5755">
      <w:pPr>
        <w:pStyle w:val="fcase1ertab"/>
        <w:tabs>
          <w:tab w:val="left" w:pos="851"/>
        </w:tabs>
        <w:spacing w:before="120"/>
        <w:ind w:left="2268" w:firstLine="0"/>
      </w:pPr>
      <w:r>
        <w:rPr>
          <w:rFonts w:ascii="Arial" w:hAnsi="Arial" w:cs="Arial"/>
        </w:rPr>
        <w:t>………………………………………………………………………………………………………</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lettres à : ……………………………………………………………..</w:t>
      </w:r>
    </w:p>
    <w:p w:rsidR="00A47B76" w:rsidRPr="00A47B76" w:rsidRDefault="00A47B76" w:rsidP="00A47B76">
      <w:pPr>
        <w:pStyle w:val="fcase1ertab"/>
        <w:tabs>
          <w:tab w:val="left" w:pos="851"/>
        </w:tabs>
        <w:spacing w:before="120"/>
        <w:ind w:left="2268" w:firstLine="0"/>
      </w:pPr>
      <w:r>
        <w:rPr>
          <w:rFonts w:ascii="Arial" w:hAnsi="Arial" w:cs="Arial"/>
        </w:rPr>
        <w:t>………………………………………………………………………………………………………</w:t>
      </w:r>
    </w:p>
    <w:p w:rsidR="00E12758" w:rsidRPr="003C50B9" w:rsidRDefault="00E12758" w:rsidP="00E12758"/>
    <w:p w:rsidR="009B1CD0" w:rsidRDefault="009B1CD0" w:rsidP="004C5755">
      <w:pPr>
        <w:pStyle w:val="fcase1ertab"/>
        <w:spacing w:before="120"/>
        <w:ind w:left="567" w:firstLine="0"/>
      </w:pPr>
      <w:r>
        <w:rPr>
          <w:rFonts w:ascii="Arial" w:hAnsi="Arial" w:cs="Arial"/>
          <w:u w:val="single"/>
        </w:rPr>
        <w:t>OU</w:t>
      </w:r>
    </w:p>
    <w:p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A24CD5" w:rsidRDefault="00A24CD5"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4E34A9">
        <w:rPr>
          <w:rFonts w:ascii="Arial" w:hAnsi="Arial" w:cs="Arial"/>
          <w:b/>
          <w:sz w:val="22"/>
          <w:szCs w:val="22"/>
        </w:rPr>
        <w:t>2</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4E34A9" w:rsidRDefault="004E34A9" w:rsidP="004E34A9">
      <w:pPr>
        <w:tabs>
          <w:tab w:val="left" w:pos="851"/>
          <w:tab w:val="left" w:pos="6237"/>
        </w:tabs>
        <w:rPr>
          <w:rFonts w:ascii="Arial" w:hAnsi="Arial" w:cs="Arial"/>
          <w:b/>
          <w:sz w:val="22"/>
          <w:szCs w:val="22"/>
        </w:rPr>
      </w:pPr>
      <w:r>
        <w:rPr>
          <w:rFonts w:ascii="Arial" w:hAnsi="Arial" w:cs="Arial"/>
          <w:b/>
          <w:sz w:val="22"/>
          <w:szCs w:val="22"/>
        </w:rPr>
        <w:t>B3 – ADRESSE ELECTRONIQUE DE REFERENCE</w:t>
      </w:r>
    </w:p>
    <w:p w:rsidR="004E34A9" w:rsidRDefault="004E34A9" w:rsidP="004E34A9">
      <w:pPr>
        <w:tabs>
          <w:tab w:val="left" w:pos="851"/>
          <w:tab w:val="left" w:pos="6237"/>
        </w:tabs>
        <w:rPr>
          <w:rFonts w:ascii="Arial" w:hAnsi="Arial" w:cs="Arial"/>
          <w:b/>
          <w:sz w:val="22"/>
          <w:szCs w:val="22"/>
        </w:rPr>
      </w:pPr>
    </w:p>
    <w:p w:rsidR="004E34A9" w:rsidRDefault="004E34A9" w:rsidP="004E34A9">
      <w:pPr>
        <w:pStyle w:val="ParagrapheIndent1"/>
        <w:spacing w:line="232" w:lineRule="exact"/>
        <w:jc w:val="both"/>
        <w:rPr>
          <w:rFonts w:ascii="Univers" w:eastAsia="Times New Roman" w:hAnsi="Univers" w:cs="Univers"/>
          <w:szCs w:val="20"/>
          <w:lang w:val="fr-FR" w:eastAsia="zh-CN"/>
        </w:rPr>
      </w:pPr>
      <w:r w:rsidRPr="004E34A9">
        <w:rPr>
          <w:rFonts w:ascii="Univers" w:eastAsia="Times New Roman" w:hAnsi="Univers" w:cs="Univers"/>
          <w:szCs w:val="20"/>
          <w:lang w:val="fr-FR" w:eastAsia="zh-CN"/>
        </w:rPr>
        <w:t xml:space="preserve">L’adresse électronique de référence pour la notification des décisions ou informations de l'acheteur par voie électronique est la suivante (à renseigner obligatoirement) : </w:t>
      </w:r>
    </w:p>
    <w:p w:rsidR="004E34A9" w:rsidRDefault="004E34A9" w:rsidP="004E34A9">
      <w:pPr>
        <w:pStyle w:val="ParagrapheIndent1"/>
        <w:spacing w:line="232" w:lineRule="exact"/>
        <w:jc w:val="both"/>
        <w:rPr>
          <w:rFonts w:ascii="Univers" w:eastAsia="Times New Roman" w:hAnsi="Univers" w:cs="Univers"/>
          <w:szCs w:val="20"/>
          <w:lang w:val="fr-FR" w:eastAsia="zh-CN"/>
        </w:rPr>
      </w:pPr>
    </w:p>
    <w:p w:rsidR="004E34A9" w:rsidRPr="004E34A9" w:rsidRDefault="004E34A9" w:rsidP="004E34A9">
      <w:pPr>
        <w:pStyle w:val="ParagrapheIndent1"/>
        <w:spacing w:line="232" w:lineRule="exact"/>
        <w:jc w:val="both"/>
        <w:rPr>
          <w:rFonts w:ascii="Univers" w:eastAsia="Times New Roman" w:hAnsi="Univers" w:cs="Univers"/>
          <w:szCs w:val="20"/>
          <w:lang w:val="fr-FR" w:eastAsia="zh-CN"/>
        </w:rPr>
      </w:pPr>
      <w:r w:rsidRPr="004E34A9">
        <w:rPr>
          <w:rFonts w:ascii="Univers" w:eastAsia="Times New Roman" w:hAnsi="Univers" w:cs="Univers"/>
          <w:szCs w:val="20"/>
          <w:lang w:val="fr-FR" w:eastAsia="zh-CN"/>
        </w:rPr>
        <w:t>..............................................................................</w:t>
      </w:r>
    </w:p>
    <w:p w:rsidR="009B1CD0" w:rsidRDefault="009B1CD0" w:rsidP="006C4338">
      <w:pPr>
        <w:pStyle w:val="fcasegauche"/>
        <w:tabs>
          <w:tab w:val="left" w:pos="851"/>
        </w:tabs>
        <w:spacing w:after="0"/>
        <w:ind w:left="0" w:firstLine="0"/>
        <w:rPr>
          <w:rFonts w:ascii="Arial" w:hAnsi="Arial" w:cs="Arial"/>
          <w:bCs/>
          <w:iCs/>
        </w:rPr>
      </w:pPr>
    </w:p>
    <w:p w:rsidR="009B1CD0" w:rsidRPr="00701446" w:rsidRDefault="009B1CD0" w:rsidP="004E34A9">
      <w:pPr>
        <w:pStyle w:val="fcase1ertab"/>
        <w:tabs>
          <w:tab w:val="left" w:pos="851"/>
        </w:tabs>
        <w:ind w:left="0" w:firstLine="0"/>
        <w:rPr>
          <w:rFonts w:ascii="Arial" w:hAnsi="Arial" w:cs="Arial"/>
          <w:b/>
          <w:sz w:val="18"/>
        </w:rPr>
      </w:pPr>
      <w:r>
        <w:rPr>
          <w:rFonts w:ascii="Arial" w:hAnsi="Arial" w:cs="Arial"/>
          <w:b/>
          <w:sz w:val="22"/>
          <w:szCs w:val="22"/>
        </w:rPr>
        <w:t>B</w:t>
      </w:r>
      <w:r w:rsidR="004E34A9">
        <w:rPr>
          <w:rFonts w:ascii="Arial" w:hAnsi="Arial" w:cs="Arial"/>
          <w:b/>
          <w:sz w:val="22"/>
          <w:szCs w:val="22"/>
        </w:rPr>
        <w:t>4</w:t>
      </w:r>
      <w:r>
        <w:rPr>
          <w:rFonts w:ascii="Arial" w:hAnsi="Arial" w:cs="Arial"/>
          <w:b/>
          <w:sz w:val="22"/>
          <w:szCs w:val="22"/>
        </w:rPr>
        <w:t xml:space="preserve"> - Compte (s) à créditer</w:t>
      </w:r>
      <w:r w:rsidR="004E34A9">
        <w:rPr>
          <w:rFonts w:ascii="Arial" w:hAnsi="Arial" w:cs="Arial"/>
          <w:b/>
          <w:sz w:val="22"/>
          <w:szCs w:val="22"/>
        </w:rPr>
        <w:t xml:space="preserve">   </w:t>
      </w:r>
      <w:r w:rsidRPr="00701446">
        <w:rPr>
          <w:rFonts w:ascii="Arial" w:hAnsi="Arial" w:cs="Arial"/>
          <w:i/>
          <w:sz w:val="16"/>
          <w:szCs w:val="18"/>
        </w:rPr>
        <w:t>(</w:t>
      </w:r>
      <w:r w:rsidRPr="004E34A9">
        <w:rPr>
          <w:rFonts w:ascii="Arial" w:hAnsi="Arial" w:cs="Arial"/>
          <w:i/>
          <w:color w:val="FF0000"/>
          <w:sz w:val="16"/>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Pr="0097085E" w:rsidRDefault="009B1CD0" w:rsidP="00934503">
      <w:pPr>
        <w:tabs>
          <w:tab w:val="left" w:pos="426"/>
          <w:tab w:val="left" w:pos="851"/>
        </w:tabs>
        <w:rPr>
          <w:rFonts w:asciiTheme="minorHAnsi" w:hAnsiTheme="minorHAnsi" w:cstheme="minorHAnsi"/>
          <w:b/>
        </w:rPr>
      </w:pPr>
    </w:p>
    <w:p w:rsidR="009B1CD0" w:rsidRPr="0097085E" w:rsidRDefault="009B1CD0" w:rsidP="00CD46CC">
      <w:pPr>
        <w:pStyle w:val="fcasegauche"/>
        <w:tabs>
          <w:tab w:val="left" w:pos="426"/>
          <w:tab w:val="left" w:pos="851"/>
        </w:tabs>
        <w:spacing w:after="0"/>
        <w:ind w:left="0" w:firstLine="0"/>
        <w:jc w:val="left"/>
        <w:rPr>
          <w:rFonts w:asciiTheme="minorHAnsi" w:hAnsiTheme="minorHAnsi" w:cstheme="minorHAnsi"/>
          <w:i/>
          <w:sz w:val="18"/>
          <w:szCs w:val="18"/>
        </w:rPr>
      </w:pPr>
      <w:r w:rsidRPr="0097085E">
        <w:rPr>
          <w:rFonts w:asciiTheme="minorHAnsi" w:hAnsiTheme="minorHAnsi" w:cstheme="minorHAnsi"/>
        </w:rPr>
        <w:t>Je renonce au bénéfice de l'avance :</w:t>
      </w:r>
      <w:r w:rsidRPr="0097085E">
        <w:rPr>
          <w:rFonts w:asciiTheme="minorHAnsi" w:hAnsiTheme="minorHAnsi" w:cstheme="minorHAnsi"/>
        </w:rPr>
        <w:tab/>
      </w:r>
      <w:r w:rsidRPr="0097085E">
        <w:rPr>
          <w:rFonts w:asciiTheme="minorHAnsi" w:hAnsiTheme="minorHAnsi" w:cstheme="minorHAnsi"/>
        </w:rPr>
        <w:tab/>
      </w:r>
      <w:r w:rsidRPr="0097085E">
        <w:rPr>
          <w:rFonts w:asciiTheme="minorHAnsi" w:hAnsiTheme="minorHAnsi" w:cstheme="minorHAnsi"/>
        </w:rPr>
        <w:tab/>
      </w:r>
      <w:r w:rsidRPr="0097085E">
        <w:rPr>
          <w:rFonts w:asciiTheme="minorHAnsi" w:hAnsiTheme="minorHAnsi" w:cstheme="minorHAnsi"/>
        </w:rPr>
        <w:tab/>
      </w:r>
      <w:r w:rsidRPr="0097085E">
        <w:rPr>
          <w:rFonts w:asciiTheme="minorHAnsi" w:hAnsiTheme="minorHAnsi" w:cstheme="minorHAnsi"/>
        </w:rPr>
        <w:tab/>
      </w:r>
      <w:r w:rsidR="007D7A65" w:rsidRPr="0097085E">
        <w:rPr>
          <w:rFonts w:asciiTheme="minorHAnsi" w:hAnsiTheme="minorHAnsi" w:cstheme="minorHAnsi"/>
        </w:rPr>
        <w:fldChar w:fldCharType="begin">
          <w:ffData>
            <w:name w:val=""/>
            <w:enabled/>
            <w:calcOnExit w:val="0"/>
            <w:checkBox>
              <w:size w:val="20"/>
              <w:default w:val="0"/>
            </w:checkBox>
          </w:ffData>
        </w:fldChar>
      </w:r>
      <w:r w:rsidR="007D7A65" w:rsidRPr="0097085E">
        <w:rPr>
          <w:rFonts w:asciiTheme="minorHAnsi" w:hAnsiTheme="minorHAnsi" w:cstheme="minorHAnsi"/>
        </w:rPr>
        <w:instrText xml:space="preserve"> FORMCHECKBOX </w:instrText>
      </w:r>
      <w:r w:rsidR="00FC28C6">
        <w:rPr>
          <w:rFonts w:asciiTheme="minorHAnsi" w:hAnsiTheme="minorHAnsi" w:cstheme="minorHAnsi"/>
        </w:rPr>
      </w:r>
      <w:r w:rsidR="00FC28C6">
        <w:rPr>
          <w:rFonts w:asciiTheme="minorHAnsi" w:hAnsiTheme="minorHAnsi" w:cstheme="minorHAnsi"/>
        </w:rPr>
        <w:fldChar w:fldCharType="separate"/>
      </w:r>
      <w:r w:rsidR="007D7A65" w:rsidRPr="0097085E">
        <w:rPr>
          <w:rFonts w:asciiTheme="minorHAnsi" w:hAnsiTheme="minorHAnsi" w:cstheme="minorHAnsi"/>
        </w:rPr>
        <w:fldChar w:fldCharType="end"/>
      </w:r>
      <w:r w:rsidRPr="0097085E">
        <w:rPr>
          <w:rFonts w:asciiTheme="minorHAnsi" w:hAnsiTheme="minorHAnsi" w:cstheme="minorHAnsi"/>
        </w:rPr>
        <w:tab/>
      </w:r>
      <w:r w:rsidR="009D661E" w:rsidRPr="0097085E">
        <w:rPr>
          <w:rFonts w:asciiTheme="minorHAnsi" w:hAnsiTheme="minorHAnsi" w:cstheme="minorHAnsi"/>
        </w:rPr>
        <w:t>Non</w:t>
      </w:r>
      <w:r w:rsidRPr="0097085E">
        <w:rPr>
          <w:rFonts w:asciiTheme="minorHAnsi" w:hAnsiTheme="minorHAnsi" w:cstheme="minorHAnsi"/>
        </w:rPr>
        <w:tab/>
      </w:r>
      <w:r w:rsidRPr="0097085E">
        <w:rPr>
          <w:rFonts w:asciiTheme="minorHAnsi" w:hAnsiTheme="minorHAnsi" w:cstheme="minorHAnsi"/>
        </w:rPr>
        <w:tab/>
      </w:r>
      <w:r w:rsidRPr="0097085E">
        <w:rPr>
          <w:rFonts w:asciiTheme="minorHAnsi" w:hAnsiTheme="minorHAnsi" w:cstheme="minorHAnsi"/>
        </w:rPr>
        <w:tab/>
      </w:r>
      <w:r w:rsidR="007D7A65" w:rsidRPr="0097085E">
        <w:rPr>
          <w:rFonts w:asciiTheme="minorHAnsi" w:hAnsiTheme="minorHAnsi" w:cstheme="minorHAnsi"/>
        </w:rPr>
        <w:fldChar w:fldCharType="begin">
          <w:ffData>
            <w:name w:val=""/>
            <w:enabled/>
            <w:calcOnExit w:val="0"/>
            <w:checkBox>
              <w:size w:val="20"/>
              <w:default w:val="0"/>
            </w:checkBox>
          </w:ffData>
        </w:fldChar>
      </w:r>
      <w:r w:rsidR="007D7A65" w:rsidRPr="0097085E">
        <w:rPr>
          <w:rFonts w:asciiTheme="minorHAnsi" w:hAnsiTheme="minorHAnsi" w:cstheme="minorHAnsi"/>
        </w:rPr>
        <w:instrText xml:space="preserve"> FORMCHECKBOX </w:instrText>
      </w:r>
      <w:r w:rsidR="00FC28C6">
        <w:rPr>
          <w:rFonts w:asciiTheme="minorHAnsi" w:hAnsiTheme="minorHAnsi" w:cstheme="minorHAnsi"/>
        </w:rPr>
      </w:r>
      <w:r w:rsidR="00FC28C6">
        <w:rPr>
          <w:rFonts w:asciiTheme="minorHAnsi" w:hAnsiTheme="minorHAnsi" w:cstheme="minorHAnsi"/>
        </w:rPr>
        <w:fldChar w:fldCharType="separate"/>
      </w:r>
      <w:r w:rsidR="007D7A65" w:rsidRPr="0097085E">
        <w:rPr>
          <w:rFonts w:asciiTheme="minorHAnsi" w:hAnsiTheme="minorHAnsi" w:cstheme="minorHAnsi"/>
        </w:rPr>
        <w:fldChar w:fldCharType="end"/>
      </w:r>
      <w:r w:rsidRPr="0097085E">
        <w:rPr>
          <w:rFonts w:asciiTheme="minorHAnsi" w:hAnsiTheme="minorHAnsi" w:cstheme="minorHAnsi"/>
        </w:rPr>
        <w:tab/>
      </w:r>
      <w:r w:rsidR="009D661E" w:rsidRPr="0097085E">
        <w:rPr>
          <w:rFonts w:asciiTheme="minorHAnsi" w:hAnsiTheme="minorHAnsi" w:cstheme="minorHAnsi"/>
        </w:rPr>
        <w:t>Oui</w:t>
      </w:r>
    </w:p>
    <w:p w:rsidR="009B1CD0" w:rsidRPr="0097085E" w:rsidRDefault="009B1CD0" w:rsidP="009B45B9">
      <w:pPr>
        <w:tabs>
          <w:tab w:val="left" w:pos="851"/>
        </w:tabs>
        <w:rPr>
          <w:rFonts w:asciiTheme="minorHAnsi" w:hAnsiTheme="minorHAnsi" w:cstheme="minorHAnsi"/>
          <w:b/>
          <w:sz w:val="18"/>
        </w:rPr>
      </w:pPr>
      <w:r w:rsidRPr="0097085E">
        <w:rPr>
          <w:rFonts w:asciiTheme="minorHAnsi" w:hAnsiTheme="minorHAnsi" w:cstheme="minorHAnsi"/>
          <w:i/>
          <w:sz w:val="16"/>
          <w:szCs w:val="18"/>
        </w:rPr>
        <w:t>(Cocher la case correspondante.)</w:t>
      </w:r>
    </w:p>
    <w:p w:rsidR="009B1CD0" w:rsidRPr="0097085E" w:rsidRDefault="009B1CD0" w:rsidP="009B45B9">
      <w:pPr>
        <w:tabs>
          <w:tab w:val="left" w:pos="426"/>
          <w:tab w:val="left" w:pos="851"/>
        </w:tabs>
        <w:jc w:val="both"/>
        <w:rPr>
          <w:rFonts w:asciiTheme="minorHAnsi" w:hAnsiTheme="minorHAnsi" w:cstheme="minorHAnsi"/>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EE3579" w:rsidRDefault="00EE3579" w:rsidP="00EE3579">
      <w:pPr>
        <w:pStyle w:val="ParagrapheIndent1"/>
        <w:spacing w:after="240"/>
        <w:jc w:val="both"/>
        <w:rPr>
          <w:color w:val="000000"/>
          <w:lang w:val="fr-FR"/>
        </w:rPr>
      </w:pPr>
      <w:r>
        <w:rPr>
          <w:color w:val="000000"/>
          <w:lang w:val="fr-FR"/>
        </w:rPr>
        <w:t>Le délai d'exécution est défini(e) au CCP et ne peut en aucun cas être modifié(e).</w:t>
      </w:r>
    </w:p>
    <w:p w:rsidR="00EE3579" w:rsidRDefault="00EE3579" w:rsidP="00EE3579">
      <w:pPr>
        <w:pStyle w:val="ParagrapheIndent1"/>
        <w:spacing w:after="240"/>
        <w:jc w:val="both"/>
        <w:rPr>
          <w:color w:val="000000"/>
          <w:lang w:val="fr-FR"/>
        </w:rPr>
      </w:pPr>
      <w:r>
        <w:rPr>
          <w:color w:val="000000"/>
          <w:lang w:val="fr-FR"/>
        </w:rPr>
        <w:t>Le délai d'exécution débutera à compter de la date fixée dans le CCP.</w:t>
      </w:r>
    </w:p>
    <w:p w:rsidR="009B1CD0" w:rsidRPr="0097085E" w:rsidRDefault="009B1CD0" w:rsidP="009B45B9">
      <w:pPr>
        <w:pStyle w:val="fcasegauche"/>
        <w:tabs>
          <w:tab w:val="left" w:pos="426"/>
          <w:tab w:val="left" w:pos="851"/>
        </w:tabs>
        <w:spacing w:after="0"/>
        <w:ind w:left="0" w:firstLine="0"/>
        <w:jc w:val="left"/>
        <w:rPr>
          <w:rFonts w:asciiTheme="minorHAnsi" w:hAnsiTheme="minorHAnsi" w:cstheme="minorHAnsi"/>
          <w:i/>
          <w:szCs w:val="18"/>
        </w:rPr>
      </w:pPr>
      <w:r w:rsidRPr="0097085E">
        <w:rPr>
          <w:rFonts w:asciiTheme="minorHAnsi" w:hAnsiTheme="minorHAnsi" w:cstheme="minorHAnsi"/>
          <w:sz w:val="22"/>
        </w:rPr>
        <w:t xml:space="preserve">Le marché </w:t>
      </w:r>
      <w:r w:rsidR="00FE48C9" w:rsidRPr="0097085E">
        <w:rPr>
          <w:rFonts w:asciiTheme="minorHAnsi" w:hAnsiTheme="minorHAnsi" w:cstheme="minorHAnsi"/>
          <w:sz w:val="22"/>
        </w:rPr>
        <w:t>public</w:t>
      </w:r>
      <w:r w:rsidRPr="0097085E">
        <w:rPr>
          <w:rFonts w:asciiTheme="minorHAnsi" w:hAnsiTheme="minorHAnsi" w:cstheme="minorHAnsi"/>
          <w:sz w:val="22"/>
        </w:rPr>
        <w:t xml:space="preserve"> est reconductible :</w:t>
      </w:r>
      <w:r w:rsidRPr="0097085E">
        <w:rPr>
          <w:rFonts w:asciiTheme="minorHAnsi" w:hAnsiTheme="minorHAnsi" w:cstheme="minorHAnsi"/>
          <w:sz w:val="22"/>
        </w:rPr>
        <w:tab/>
      </w:r>
      <w:r w:rsidRPr="0097085E">
        <w:rPr>
          <w:rFonts w:asciiTheme="minorHAnsi" w:hAnsiTheme="minorHAnsi" w:cstheme="minorHAnsi"/>
          <w:sz w:val="22"/>
        </w:rPr>
        <w:tab/>
      </w:r>
      <w:r w:rsidR="00EE3579">
        <w:rPr>
          <w:rFonts w:asciiTheme="minorHAnsi" w:hAnsiTheme="minorHAnsi" w:cstheme="minorHAnsi"/>
          <w:sz w:val="22"/>
        </w:rPr>
        <w:fldChar w:fldCharType="begin">
          <w:ffData>
            <w:name w:val=""/>
            <w:enabled/>
            <w:calcOnExit w:val="0"/>
            <w:checkBox>
              <w:size w:val="20"/>
              <w:default w:val="1"/>
            </w:checkBox>
          </w:ffData>
        </w:fldChar>
      </w:r>
      <w:r w:rsidR="00EE3579">
        <w:rPr>
          <w:rFonts w:asciiTheme="minorHAnsi" w:hAnsiTheme="minorHAnsi" w:cstheme="minorHAnsi"/>
          <w:sz w:val="22"/>
        </w:rPr>
        <w:instrText xml:space="preserve"> FORMCHECKBOX </w:instrText>
      </w:r>
      <w:r w:rsidR="00FC28C6">
        <w:rPr>
          <w:rFonts w:asciiTheme="minorHAnsi" w:hAnsiTheme="minorHAnsi" w:cstheme="minorHAnsi"/>
          <w:sz w:val="22"/>
        </w:rPr>
      </w:r>
      <w:r w:rsidR="00FC28C6">
        <w:rPr>
          <w:rFonts w:asciiTheme="minorHAnsi" w:hAnsiTheme="minorHAnsi" w:cstheme="minorHAnsi"/>
          <w:sz w:val="22"/>
        </w:rPr>
        <w:fldChar w:fldCharType="separate"/>
      </w:r>
      <w:r w:rsidR="00EE3579">
        <w:rPr>
          <w:rFonts w:asciiTheme="minorHAnsi" w:hAnsiTheme="minorHAnsi" w:cstheme="minorHAnsi"/>
          <w:sz w:val="22"/>
        </w:rPr>
        <w:fldChar w:fldCharType="end"/>
      </w:r>
      <w:r w:rsidR="0097085E" w:rsidRPr="0097085E">
        <w:rPr>
          <w:rFonts w:asciiTheme="minorHAnsi" w:hAnsiTheme="minorHAnsi" w:cstheme="minorHAnsi"/>
          <w:sz w:val="22"/>
        </w:rPr>
        <w:tab/>
        <w:t>Non</w:t>
      </w:r>
      <w:r w:rsidR="0097085E" w:rsidRPr="0097085E">
        <w:rPr>
          <w:rFonts w:asciiTheme="minorHAnsi" w:hAnsiTheme="minorHAnsi" w:cstheme="minorHAnsi"/>
          <w:sz w:val="22"/>
        </w:rPr>
        <w:tab/>
      </w:r>
      <w:r w:rsidR="0097085E" w:rsidRPr="0097085E">
        <w:rPr>
          <w:rFonts w:asciiTheme="minorHAnsi" w:hAnsiTheme="minorHAnsi" w:cstheme="minorHAnsi"/>
          <w:sz w:val="22"/>
        </w:rPr>
        <w:tab/>
      </w:r>
      <w:r w:rsidR="0097085E" w:rsidRPr="0097085E">
        <w:rPr>
          <w:rFonts w:asciiTheme="minorHAnsi" w:hAnsiTheme="minorHAnsi" w:cstheme="minorHAnsi"/>
          <w:sz w:val="22"/>
        </w:rPr>
        <w:tab/>
      </w:r>
      <w:r w:rsidR="0097085E" w:rsidRPr="0097085E">
        <w:rPr>
          <w:rFonts w:asciiTheme="minorHAnsi" w:hAnsiTheme="minorHAnsi" w:cstheme="minorHAnsi"/>
          <w:sz w:val="22"/>
        </w:rPr>
        <w:fldChar w:fldCharType="begin">
          <w:ffData>
            <w:name w:val=""/>
            <w:enabled/>
            <w:calcOnExit w:val="0"/>
            <w:checkBox>
              <w:size w:val="20"/>
              <w:default w:val="0"/>
            </w:checkBox>
          </w:ffData>
        </w:fldChar>
      </w:r>
      <w:r w:rsidR="0097085E" w:rsidRPr="0097085E">
        <w:rPr>
          <w:rFonts w:asciiTheme="minorHAnsi" w:hAnsiTheme="minorHAnsi" w:cstheme="minorHAnsi"/>
          <w:sz w:val="22"/>
        </w:rPr>
        <w:instrText xml:space="preserve"> FORMCHECKBOX </w:instrText>
      </w:r>
      <w:r w:rsidR="00FC28C6">
        <w:rPr>
          <w:rFonts w:asciiTheme="minorHAnsi" w:hAnsiTheme="minorHAnsi" w:cstheme="minorHAnsi"/>
          <w:sz w:val="22"/>
        </w:rPr>
      </w:r>
      <w:r w:rsidR="00FC28C6">
        <w:rPr>
          <w:rFonts w:asciiTheme="minorHAnsi" w:hAnsiTheme="minorHAnsi" w:cstheme="minorHAnsi"/>
          <w:sz w:val="22"/>
        </w:rPr>
        <w:fldChar w:fldCharType="separate"/>
      </w:r>
      <w:r w:rsidR="0097085E" w:rsidRPr="0097085E">
        <w:rPr>
          <w:rFonts w:asciiTheme="minorHAnsi" w:hAnsiTheme="minorHAnsi" w:cstheme="minorHAnsi"/>
          <w:sz w:val="22"/>
        </w:rPr>
        <w:fldChar w:fldCharType="end"/>
      </w:r>
      <w:r w:rsidR="0097085E" w:rsidRPr="0097085E">
        <w:rPr>
          <w:rFonts w:asciiTheme="minorHAnsi" w:hAnsiTheme="minorHAnsi" w:cstheme="minorHAnsi"/>
          <w:sz w:val="22"/>
        </w:rPr>
        <w:tab/>
        <w:t>Oui</w:t>
      </w:r>
    </w:p>
    <w:p w:rsidR="009B1CD0" w:rsidRPr="0097085E" w:rsidRDefault="009B1CD0" w:rsidP="009B45B9">
      <w:pPr>
        <w:numPr>
          <w:ilvl w:val="0"/>
          <w:numId w:val="2"/>
        </w:numPr>
        <w:tabs>
          <w:tab w:val="left" w:pos="426"/>
          <w:tab w:val="left" w:pos="851"/>
        </w:tabs>
        <w:spacing w:before="120"/>
        <w:ind w:left="924" w:hanging="357"/>
        <w:jc w:val="both"/>
        <w:rPr>
          <w:rFonts w:asciiTheme="minorHAnsi" w:hAnsiTheme="minorHAnsi" w:cstheme="minorHAnsi"/>
          <w:sz w:val="22"/>
        </w:rPr>
      </w:pPr>
      <w:r w:rsidRPr="0097085E">
        <w:rPr>
          <w:rFonts w:asciiTheme="minorHAnsi" w:hAnsiTheme="minorHAnsi" w:cstheme="minorHAnsi"/>
          <w:sz w:val="22"/>
        </w:rPr>
        <w:t xml:space="preserve">Nombre des reconductions : </w:t>
      </w:r>
    </w:p>
    <w:p w:rsidR="009B1CD0" w:rsidRPr="0097085E" w:rsidRDefault="009B1CD0" w:rsidP="009B45B9">
      <w:pPr>
        <w:numPr>
          <w:ilvl w:val="0"/>
          <w:numId w:val="2"/>
        </w:numPr>
        <w:tabs>
          <w:tab w:val="left" w:pos="426"/>
          <w:tab w:val="left" w:pos="851"/>
        </w:tabs>
        <w:spacing w:before="120"/>
        <w:ind w:left="924" w:hanging="357"/>
        <w:jc w:val="both"/>
        <w:rPr>
          <w:rFonts w:asciiTheme="minorHAnsi" w:hAnsiTheme="minorHAnsi" w:cstheme="minorHAnsi"/>
          <w:b/>
          <w:sz w:val="22"/>
        </w:rPr>
      </w:pPr>
      <w:r w:rsidRPr="0097085E">
        <w:rPr>
          <w:rFonts w:asciiTheme="minorHAnsi" w:hAnsiTheme="minorHAnsi" w:cstheme="minorHAnsi"/>
          <w:sz w:val="22"/>
        </w:rPr>
        <w:t xml:space="preserve">Durée des reconductions : </w:t>
      </w:r>
    </w:p>
    <w:p w:rsidR="00A47B76" w:rsidRPr="0097085E" w:rsidRDefault="00A47B76" w:rsidP="00A47B76">
      <w:pPr>
        <w:tabs>
          <w:tab w:val="left" w:pos="426"/>
          <w:tab w:val="left" w:pos="851"/>
        </w:tabs>
        <w:spacing w:before="120"/>
        <w:ind w:left="924"/>
        <w:jc w:val="both"/>
        <w:rPr>
          <w:rFonts w:asciiTheme="minorHAnsi" w:hAnsiTheme="minorHAnsi" w:cstheme="minorHAnsi"/>
          <w:sz w:val="22"/>
        </w:rPr>
      </w:pPr>
    </w:p>
    <w:p w:rsidR="004E34A9" w:rsidRDefault="004E34A9" w:rsidP="004E34A9">
      <w:pPr>
        <w:tabs>
          <w:tab w:val="left" w:pos="851"/>
          <w:tab w:val="left" w:pos="6237"/>
        </w:tabs>
        <w:rPr>
          <w:rFonts w:ascii="Arial" w:hAnsi="Arial" w:cs="Arial"/>
          <w:b/>
          <w:iCs/>
          <w:sz w:val="22"/>
          <w:szCs w:val="22"/>
        </w:rPr>
      </w:pPr>
      <w:r>
        <w:rPr>
          <w:rFonts w:ascii="Arial" w:hAnsi="Arial" w:cs="Arial"/>
          <w:b/>
          <w:sz w:val="22"/>
          <w:szCs w:val="22"/>
        </w:rPr>
        <w:t>B6 – RGPD - R</w:t>
      </w:r>
      <w:r w:rsidRPr="004E34A9">
        <w:rPr>
          <w:rFonts w:ascii="Arial" w:hAnsi="Arial" w:cs="Arial"/>
          <w:b/>
          <w:sz w:val="22"/>
          <w:szCs w:val="22"/>
        </w:rPr>
        <w:t>èglement général sur la protection des données ou RGPD</w:t>
      </w:r>
      <w:r>
        <w:rPr>
          <w:rFonts w:ascii="Arial" w:hAnsi="Arial" w:cs="Arial"/>
          <w:b/>
          <w:sz w:val="22"/>
          <w:szCs w:val="22"/>
        </w:rPr>
        <w:t xml:space="preserve"> </w:t>
      </w:r>
    </w:p>
    <w:p w:rsidR="004E34A9" w:rsidRPr="004E34A9" w:rsidRDefault="004E34A9" w:rsidP="004E34A9">
      <w:pPr>
        <w:pStyle w:val="fcasegauche"/>
        <w:spacing w:after="0"/>
        <w:ind w:left="0" w:firstLine="0"/>
      </w:pPr>
    </w:p>
    <w:p w:rsidR="004E34A9" w:rsidRDefault="004E34A9" w:rsidP="004E4C1B">
      <w:pPr>
        <w:pStyle w:val="ParagrapheIndent1"/>
        <w:spacing w:line="232" w:lineRule="exact"/>
        <w:jc w:val="both"/>
        <w:rPr>
          <w:color w:val="000000"/>
          <w:lang w:val="fr-FR"/>
        </w:rPr>
      </w:pPr>
      <w:r w:rsidRPr="004E4C1B">
        <w:rPr>
          <w:color w:val="000000"/>
          <w:lang w:val="fr-FR"/>
        </w:rPr>
        <w:t xml:space="preserve">Afin de se conformer à la législation en vigueur, notamment le règlement (UE) 2016/679 du 27 avril 2016 (règlement général sur la protection des données ou RGPD) et la loi n° 78-17 du 6 janvier 1978 modifiée (loi informatique et libertés), tout marché public traitant des données à caractère personnel, c’est-à-dire toute information qui se rapporte à une personne physique identifiée ou identifiable, est soumis </w:t>
      </w:r>
      <w:r w:rsidR="004E4C1B">
        <w:rPr>
          <w:color w:val="000000"/>
          <w:lang w:val="fr-FR"/>
        </w:rPr>
        <w:t>aux clauses RGPD annexées au présent acte d’engagement</w:t>
      </w:r>
      <w:r w:rsidR="00E12758">
        <w:rPr>
          <w:color w:val="000000"/>
          <w:lang w:val="fr-FR"/>
        </w:rPr>
        <w:t xml:space="preserve"> (annexe 2)</w:t>
      </w:r>
      <w:r w:rsidRPr="004E4C1B">
        <w:rPr>
          <w:color w:val="000000"/>
          <w:lang w:val="fr-FR"/>
        </w:rPr>
        <w:t xml:space="preserve">. </w:t>
      </w:r>
    </w:p>
    <w:p w:rsidR="004E4C1B" w:rsidRDefault="004E4C1B" w:rsidP="004E4C1B">
      <w:pPr>
        <w:rPr>
          <w:lang w:eastAsia="en-US"/>
        </w:rPr>
      </w:pPr>
    </w:p>
    <w:p w:rsidR="004E4C1B" w:rsidRDefault="004E4C1B" w:rsidP="004E4C1B">
      <w:pPr>
        <w:tabs>
          <w:tab w:val="left" w:pos="851"/>
          <w:tab w:val="left" w:pos="6237"/>
        </w:tabs>
        <w:rPr>
          <w:rFonts w:ascii="Arial" w:hAnsi="Arial" w:cs="Arial"/>
          <w:b/>
          <w:iCs/>
          <w:sz w:val="22"/>
          <w:szCs w:val="22"/>
        </w:rPr>
      </w:pPr>
      <w:r>
        <w:rPr>
          <w:rFonts w:ascii="Arial" w:hAnsi="Arial" w:cs="Arial"/>
          <w:b/>
          <w:sz w:val="22"/>
          <w:szCs w:val="22"/>
        </w:rPr>
        <w:t>B7 – CONFIDENTIALITE</w:t>
      </w:r>
    </w:p>
    <w:p w:rsidR="004E34A9" w:rsidRDefault="004E34A9" w:rsidP="004E34A9">
      <w:pPr>
        <w:pStyle w:val="fcasegauche"/>
        <w:spacing w:after="0"/>
        <w:ind w:left="0" w:firstLine="0"/>
      </w:pPr>
    </w:p>
    <w:p w:rsidR="00E12758" w:rsidRDefault="00E12758" w:rsidP="004E34A9">
      <w:pPr>
        <w:pStyle w:val="fcasegauche"/>
        <w:spacing w:after="0"/>
        <w:ind w:left="0" w:firstLine="0"/>
      </w:pPr>
      <w:r>
        <w:t>Le titulaire est tenu à une obligation de confidentialité, telle que décrite à l’annexe 1 de l’acte d’engagement.</w:t>
      </w:r>
    </w:p>
    <w:p w:rsidR="004E4C1B" w:rsidRPr="004E34A9" w:rsidRDefault="004E4C1B" w:rsidP="004E34A9">
      <w:pPr>
        <w:pStyle w:val="fcasegauche"/>
        <w:spacing w:after="0"/>
        <w:ind w:left="0" w:firstLine="0"/>
      </w:pPr>
    </w:p>
    <w:p w:rsidR="004E34A9" w:rsidRDefault="004E34A9" w:rsidP="004E34A9">
      <w:pPr>
        <w:tabs>
          <w:tab w:val="left" w:pos="851"/>
          <w:tab w:val="left" w:pos="6237"/>
        </w:tabs>
        <w:rPr>
          <w:rFonts w:ascii="Arial" w:hAnsi="Arial" w:cs="Arial"/>
          <w:b/>
          <w:iCs/>
          <w:sz w:val="22"/>
          <w:szCs w:val="22"/>
        </w:rPr>
      </w:pPr>
      <w:r>
        <w:rPr>
          <w:rFonts w:ascii="Arial" w:hAnsi="Arial" w:cs="Arial"/>
          <w:b/>
          <w:sz w:val="22"/>
          <w:szCs w:val="22"/>
        </w:rPr>
        <w:t>B</w:t>
      </w:r>
      <w:r w:rsidR="00E12758">
        <w:rPr>
          <w:rFonts w:ascii="Arial" w:hAnsi="Arial" w:cs="Arial"/>
          <w:b/>
          <w:sz w:val="22"/>
          <w:szCs w:val="22"/>
        </w:rPr>
        <w:t>8</w:t>
      </w:r>
      <w:r>
        <w:rPr>
          <w:rFonts w:ascii="Arial" w:hAnsi="Arial" w:cs="Arial"/>
          <w:b/>
          <w:sz w:val="22"/>
          <w:szCs w:val="22"/>
        </w:rPr>
        <w:t xml:space="preserve"> – TAXE D’APPRENTISSAGE (facultatif)</w:t>
      </w:r>
    </w:p>
    <w:p w:rsidR="004E34A9" w:rsidRDefault="004E34A9" w:rsidP="004E34A9">
      <w:pPr>
        <w:pStyle w:val="fcasegauche"/>
        <w:spacing w:after="0"/>
        <w:ind w:left="0" w:firstLine="0"/>
      </w:pPr>
    </w:p>
    <w:p w:rsidR="004E34A9" w:rsidRDefault="004E34A9" w:rsidP="004E34A9">
      <w:pPr>
        <w:pStyle w:val="fcasegauche"/>
        <w:spacing w:after="0"/>
        <w:ind w:left="0" w:firstLine="0"/>
      </w:pPr>
      <w:r>
        <w:t xml:space="preserve">Votre taxe d'apprentissage constitue un apport financier important pour le fonctionnement de nos établissements et contribue à offrir aux stagiaires les moyens indispensables à leur insertion socio-professionnelle. Le solde de la taxe d'apprentissage doit désormais être déclaré et versé annuellement auprès de l'Urssaf qui le transmet ensuite à la Caisse des Dépôts et Consignations (CDC). Pour désigner les établissements destinataires de la taxe d'apprentissage, les entreprises devront se rendre sur la </w:t>
      </w:r>
      <w:hyperlink r:id="rId12" w:tgtFrame="_blank" w:history="1">
        <w:r>
          <w:rPr>
            <w:rStyle w:val="Lienhypertexte"/>
            <w:b/>
            <w:bCs/>
          </w:rPr>
          <w:t>plateforme SOLTéA</w:t>
        </w:r>
      </w:hyperlink>
    </w:p>
    <w:p w:rsidR="004E34A9" w:rsidRDefault="004E34A9" w:rsidP="004E34A9">
      <w:pPr>
        <w:pStyle w:val="fcasegauche"/>
        <w:spacing w:after="0"/>
        <w:ind w:left="0" w:firstLine="0"/>
      </w:pPr>
    </w:p>
    <w:p w:rsidR="004E34A9" w:rsidRDefault="004E34A9" w:rsidP="004E34A9">
      <w:pPr>
        <w:pStyle w:val="fcasegauche"/>
        <w:spacing w:after="0"/>
        <w:ind w:left="0" w:firstLine="0"/>
        <w:rPr>
          <w:rFonts w:ascii="Arial" w:hAnsi="Arial" w:cs="Arial"/>
        </w:rPr>
      </w:pPr>
      <w:r>
        <w:rPr>
          <w:rFonts w:ascii="Arial" w:hAnsi="Arial" w:cs="Arial"/>
        </w:rPr>
        <w:t>Le signataire s’engage à reverser annuellement à minima le montant de taxe professionnelle suivant : …………………………… € à l’établissement suivant :</w:t>
      </w:r>
    </w:p>
    <w:p w:rsidR="004E34A9" w:rsidRDefault="004E34A9" w:rsidP="004E34A9">
      <w:pPr>
        <w:pStyle w:val="fcasegauche"/>
        <w:spacing w:after="0"/>
        <w:ind w:left="0" w:firstLine="0"/>
        <w:rPr>
          <w:color w:val="000000"/>
          <w:lang w:eastAsia="fr-FR"/>
        </w:rPr>
      </w:pP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t xml:space="preserve"> </w:t>
      </w:r>
      <w:r>
        <w:rPr>
          <w:color w:val="000000"/>
          <w:lang w:eastAsia="fr-FR"/>
        </w:rPr>
        <w:t>CENTRE DE RECONVERSION PROFESSIONNELLE DE LA TOUR DE GASSIES</w:t>
      </w:r>
    </w:p>
    <w:p w:rsidR="004E34A9" w:rsidRDefault="004E34A9" w:rsidP="004E34A9">
      <w:pPr>
        <w:pStyle w:val="fcasegauche"/>
        <w:tabs>
          <w:tab w:val="left" w:pos="4536"/>
        </w:tabs>
        <w:spacing w:after="0"/>
        <w:ind w:left="0" w:firstLine="0"/>
      </w:pP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t xml:space="preserve"> </w:t>
      </w:r>
      <w:r>
        <w:rPr>
          <w:color w:val="000000"/>
          <w:lang w:eastAsia="fr-FR"/>
        </w:rPr>
        <w:t>SESSAD CENTRE HERAURITZ</w:t>
      </w:r>
      <w:r>
        <w:rPr>
          <w:color w:val="000000"/>
          <w:lang w:eastAsia="fr-FR"/>
        </w:rPr>
        <w:tab/>
      </w: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rsidRPr="00A24CD5">
        <w:rPr>
          <w:color w:val="000000"/>
          <w:lang w:eastAsia="fr-FR"/>
        </w:rPr>
        <w:t xml:space="preserve"> </w:t>
      </w:r>
      <w:r>
        <w:rPr>
          <w:color w:val="000000"/>
          <w:lang w:eastAsia="fr-FR"/>
        </w:rPr>
        <w:t>COMPLEXE MEDICO SOCIAL BAYOT SARRAZI</w:t>
      </w:r>
    </w:p>
    <w:p w:rsidR="004E34A9" w:rsidRDefault="004E34A9" w:rsidP="004E34A9">
      <w:pPr>
        <w:pStyle w:val="fcasegauche"/>
        <w:tabs>
          <w:tab w:val="left" w:pos="4536"/>
        </w:tabs>
        <w:spacing w:after="0"/>
        <w:ind w:left="0" w:firstLine="0"/>
        <w:rPr>
          <w:color w:val="000000"/>
          <w:lang w:eastAsia="fr-FR"/>
        </w:rPr>
      </w:pP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rsidRPr="00A24CD5">
        <w:rPr>
          <w:color w:val="000000"/>
          <w:lang w:eastAsia="fr-FR"/>
        </w:rPr>
        <w:t xml:space="preserve"> </w:t>
      </w:r>
      <w:r>
        <w:rPr>
          <w:color w:val="000000"/>
          <w:lang w:eastAsia="fr-FR"/>
        </w:rPr>
        <w:t>Pôle de BETERETTE</w:t>
      </w:r>
      <w:r>
        <w:rPr>
          <w:color w:val="000000"/>
          <w:lang w:eastAsia="fr-FR"/>
        </w:rPr>
        <w:tab/>
      </w:r>
      <w:r>
        <w:fldChar w:fldCharType="begin">
          <w:ffData>
            <w:name w:val=""/>
            <w:enabled/>
            <w:calcOnExit w:val="0"/>
            <w:checkBox>
              <w:size w:val="20"/>
              <w:default w:val="0"/>
            </w:checkBox>
          </w:ffData>
        </w:fldChar>
      </w:r>
      <w:r>
        <w:instrText xml:space="preserve"> FORMCHECKBOX </w:instrText>
      </w:r>
      <w:r w:rsidR="00FC28C6">
        <w:fldChar w:fldCharType="separate"/>
      </w:r>
      <w:r>
        <w:fldChar w:fldCharType="end"/>
      </w:r>
      <w:r w:rsidRPr="00A24CD5">
        <w:rPr>
          <w:color w:val="000000"/>
          <w:lang w:eastAsia="fr-FR"/>
        </w:rPr>
        <w:t xml:space="preserve"> </w:t>
      </w:r>
      <w:r>
        <w:rPr>
          <w:color w:val="000000"/>
          <w:lang w:eastAsia="fr-FR"/>
        </w:rPr>
        <w:t>INSTITUT MEDICO EDUCATIF LAPEYRE</w:t>
      </w:r>
    </w:p>
    <w:p w:rsidR="004E34A9" w:rsidRDefault="004E34A9" w:rsidP="004E34A9">
      <w:pPr>
        <w:pStyle w:val="fcasegauche"/>
        <w:tabs>
          <w:tab w:val="left" w:pos="4536"/>
        </w:tabs>
        <w:spacing w:after="0"/>
        <w:ind w:left="0" w:firstLine="0"/>
        <w:rPr>
          <w:color w:val="000000"/>
          <w:lang w:eastAsia="fr-FR"/>
        </w:rPr>
      </w:pPr>
    </w:p>
    <w:p w:rsidR="0097085E" w:rsidRPr="0097085E" w:rsidRDefault="0097085E" w:rsidP="00A47B76">
      <w:pPr>
        <w:tabs>
          <w:tab w:val="left" w:pos="426"/>
          <w:tab w:val="left" w:pos="851"/>
        </w:tabs>
        <w:spacing w:before="120"/>
        <w:ind w:left="924"/>
        <w:jc w:val="both"/>
        <w:rPr>
          <w:rFonts w:asciiTheme="minorHAnsi" w:hAnsiTheme="minorHAnsi" w:cstheme="minorHAnsi"/>
          <w:sz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Tr="00800C66">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97085E" w:rsidRDefault="005824AE" w:rsidP="005824AE">
      <w:pPr>
        <w:pStyle w:val="Default"/>
        <w:jc w:val="both"/>
        <w:rPr>
          <w:rFonts w:asciiTheme="minorHAnsi" w:hAnsiTheme="minorHAnsi" w:cstheme="minorHAnsi"/>
          <w:sz w:val="18"/>
          <w:szCs w:val="20"/>
        </w:rPr>
      </w:pPr>
      <w:r w:rsidRPr="0097085E">
        <w:rPr>
          <w:rFonts w:asciiTheme="minorHAnsi" w:hAnsiTheme="minorHAnsi" w:cstheme="minorHAnsi"/>
          <w:b/>
          <w:sz w:val="18"/>
          <w:szCs w:val="20"/>
        </w:rPr>
        <w:t>Attention</w:t>
      </w:r>
      <w:r w:rsidRPr="0097085E">
        <w:rPr>
          <w:rFonts w:asciiTheme="minorHAnsi" w:hAnsiTheme="minorHAnsi" w:cstheme="minorHAnsi"/>
          <w:sz w:val="18"/>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97085E">
        <w:rPr>
          <w:rFonts w:asciiTheme="minorHAnsi" w:hAnsiTheme="minorHAnsi" w:cstheme="minorHAnsi"/>
          <w:sz w:val="18"/>
          <w:szCs w:val="20"/>
          <w:u w:val="single"/>
        </w:rPr>
        <w:t>et</w:t>
      </w:r>
      <w:r w:rsidRPr="0097085E">
        <w:rPr>
          <w:rFonts w:asciiTheme="minorHAnsi" w:hAnsiTheme="minorHAnsi" w:cstheme="minorHAnsi"/>
          <w:sz w:val="18"/>
          <w:szCs w:val="20"/>
        </w:rPr>
        <w:t xml:space="preserve"> le sous-traitant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Pr="0097085E" w:rsidRDefault="00332B12" w:rsidP="00332B12">
      <w:pPr>
        <w:pStyle w:val="fcase1ertab"/>
        <w:tabs>
          <w:tab w:val="left" w:pos="851"/>
        </w:tabs>
        <w:ind w:left="0" w:firstLine="0"/>
        <w:rPr>
          <w:rFonts w:asciiTheme="minorHAnsi" w:hAnsiTheme="minorHAnsi" w:cstheme="minorHAns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7085E"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Pr="0097085E" w:rsidRDefault="00332B12" w:rsidP="0097085E">
            <w:pPr>
              <w:tabs>
                <w:tab w:val="left" w:pos="851"/>
              </w:tabs>
              <w:jc w:val="center"/>
              <w:rPr>
                <w:rFonts w:asciiTheme="minorHAnsi" w:hAnsiTheme="minorHAnsi" w:cstheme="minorHAnsi"/>
                <w:b/>
                <w:bCs/>
              </w:rPr>
            </w:pPr>
            <w:r w:rsidRPr="0097085E">
              <w:rPr>
                <w:rFonts w:asciiTheme="minorHAnsi" w:hAnsiTheme="minorHAnsi" w:cstheme="minorHAnsi"/>
                <w:b/>
                <w:bCs/>
              </w:rPr>
              <w:t>Nom, prénom et qualité</w:t>
            </w:r>
            <w:r w:rsidR="0097085E">
              <w:rPr>
                <w:rFonts w:asciiTheme="minorHAnsi" w:hAnsiTheme="minorHAnsi" w:cstheme="minorHAnsi"/>
                <w:b/>
                <w:bCs/>
              </w:rPr>
              <w:t xml:space="preserve"> </w:t>
            </w:r>
            <w:r w:rsidRPr="0097085E">
              <w:rPr>
                <w:rFonts w:asciiTheme="minorHAnsi" w:hAnsiTheme="minorHAnsi" w:cstheme="minorHAnsi"/>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97085E" w:rsidRDefault="00332B12" w:rsidP="00B054DA">
            <w:pPr>
              <w:tabs>
                <w:tab w:val="left" w:pos="851"/>
              </w:tabs>
              <w:jc w:val="center"/>
              <w:rPr>
                <w:rFonts w:asciiTheme="minorHAnsi" w:hAnsiTheme="minorHAnsi" w:cstheme="minorHAnsi"/>
                <w:b/>
                <w:bCs/>
              </w:rPr>
            </w:pPr>
            <w:r w:rsidRPr="0097085E">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97085E" w:rsidRDefault="00332B12" w:rsidP="00B054DA">
            <w:pPr>
              <w:tabs>
                <w:tab w:val="left" w:pos="851"/>
              </w:tabs>
              <w:jc w:val="center"/>
              <w:rPr>
                <w:rFonts w:asciiTheme="minorHAnsi" w:hAnsiTheme="minorHAnsi" w:cstheme="minorHAnsi"/>
                <w:b/>
                <w:bCs/>
              </w:rPr>
            </w:pPr>
            <w:r w:rsidRPr="0097085E">
              <w:rPr>
                <w:rFonts w:asciiTheme="minorHAnsi" w:hAnsiTheme="minorHAnsi" w:cstheme="minorHAnsi"/>
                <w:b/>
                <w:bCs/>
              </w:rPr>
              <w:t>Signature</w:t>
            </w:r>
          </w:p>
        </w:tc>
      </w:tr>
      <w:tr w:rsidR="00332B12" w:rsidRPr="0097085E" w:rsidTr="00800C66">
        <w:trPr>
          <w:trHeight w:val="1711"/>
        </w:trPr>
        <w:tc>
          <w:tcPr>
            <w:tcW w:w="4644" w:type="dxa"/>
            <w:tcBorders>
              <w:top w:val="single" w:sz="4" w:space="0" w:color="000000"/>
              <w:left w:val="single" w:sz="4" w:space="0" w:color="000000"/>
              <w:bottom w:val="single" w:sz="4" w:space="0" w:color="auto"/>
            </w:tcBorders>
            <w:shd w:val="clear" w:color="auto" w:fill="auto"/>
          </w:tcPr>
          <w:p w:rsidR="00332B12" w:rsidRPr="0097085E" w:rsidRDefault="00332B12" w:rsidP="00B054DA">
            <w:pPr>
              <w:tabs>
                <w:tab w:val="left" w:pos="851"/>
              </w:tabs>
              <w:snapToGrid w:val="0"/>
              <w:jc w:val="both"/>
              <w:rPr>
                <w:rFonts w:asciiTheme="minorHAnsi" w:hAnsiTheme="minorHAnsi" w:cstheme="minorHAnsi"/>
                <w:b/>
                <w:bCs/>
              </w:rPr>
            </w:pPr>
          </w:p>
        </w:tc>
        <w:tc>
          <w:tcPr>
            <w:tcW w:w="2694" w:type="dxa"/>
            <w:tcBorders>
              <w:top w:val="single" w:sz="4" w:space="0" w:color="000000"/>
              <w:left w:val="single" w:sz="4" w:space="0" w:color="000000"/>
              <w:bottom w:val="single" w:sz="4" w:space="0" w:color="auto"/>
            </w:tcBorders>
            <w:shd w:val="clear" w:color="auto" w:fill="auto"/>
          </w:tcPr>
          <w:p w:rsidR="00332B12" w:rsidRPr="0097085E" w:rsidRDefault="00332B12" w:rsidP="00B054DA">
            <w:pPr>
              <w:tabs>
                <w:tab w:val="left" w:pos="851"/>
              </w:tabs>
              <w:snapToGrid w:val="0"/>
              <w:jc w:val="both"/>
              <w:rPr>
                <w:rFonts w:asciiTheme="minorHAnsi" w:hAnsiTheme="minorHAnsi" w:cstheme="minorHAnsi"/>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Pr="0097085E" w:rsidRDefault="00332B12" w:rsidP="00B054DA">
            <w:pPr>
              <w:tabs>
                <w:tab w:val="left" w:pos="851"/>
              </w:tabs>
              <w:snapToGrid w:val="0"/>
              <w:jc w:val="both"/>
              <w:rPr>
                <w:rFonts w:asciiTheme="minorHAnsi" w:hAnsiTheme="minorHAnsi" w:cstheme="minorHAnsi"/>
                <w:b/>
                <w:bCs/>
              </w:rPr>
            </w:pPr>
          </w:p>
        </w:tc>
      </w:tr>
    </w:tbl>
    <w:p w:rsidR="002904AF" w:rsidRPr="0097085E" w:rsidRDefault="002904AF" w:rsidP="002904AF">
      <w:pPr>
        <w:tabs>
          <w:tab w:val="left" w:pos="851"/>
        </w:tabs>
        <w:jc w:val="both"/>
        <w:rPr>
          <w:rFonts w:asciiTheme="minorHAnsi" w:hAnsiTheme="minorHAnsi" w:cstheme="minorHAnsi"/>
          <w:color w:val="FF0000"/>
          <w:sz w:val="18"/>
        </w:rPr>
      </w:pPr>
      <w:r w:rsidRPr="0097085E">
        <w:rPr>
          <w:rFonts w:asciiTheme="minorHAnsi" w:hAnsiTheme="minorHAnsi" w:cstheme="minorHAnsi"/>
          <w:color w:val="FF0000"/>
          <w:sz w:val="16"/>
          <w:szCs w:val="18"/>
        </w:rPr>
        <w:t>(*) Le signataire doit avoir le pouvoir d’engager la personne qu’il représente.</w:t>
      </w:r>
    </w:p>
    <w:p w:rsidR="00A47B76" w:rsidRDefault="00A47B76" w:rsidP="00332B12">
      <w:pPr>
        <w:pStyle w:val="fcase1ertab"/>
        <w:tabs>
          <w:tab w:val="left" w:pos="851"/>
        </w:tabs>
        <w:ind w:left="0" w:firstLine="0"/>
        <w:rPr>
          <w:rFonts w:asciiTheme="minorHAnsi" w:hAnsiTheme="minorHAnsi" w:cstheme="minorHAnsi"/>
          <w:b/>
          <w:sz w:val="22"/>
          <w:szCs w:val="22"/>
        </w:rPr>
      </w:pPr>
    </w:p>
    <w:p w:rsidR="0097085E" w:rsidRPr="0097085E" w:rsidRDefault="0097085E" w:rsidP="00332B12">
      <w:pPr>
        <w:pStyle w:val="fcase1ertab"/>
        <w:tabs>
          <w:tab w:val="left" w:pos="851"/>
        </w:tabs>
        <w:ind w:left="0" w:firstLine="0"/>
        <w:rPr>
          <w:rFonts w:asciiTheme="minorHAnsi" w:hAnsiTheme="minorHAnsi" w:cstheme="minorHAnsi"/>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036500" w:rsidRPr="0097085E" w:rsidRDefault="002904AF" w:rsidP="00A47B76">
      <w:pPr>
        <w:tabs>
          <w:tab w:val="left" w:pos="851"/>
        </w:tabs>
        <w:jc w:val="both"/>
        <w:rPr>
          <w:rFonts w:asciiTheme="minorHAnsi" w:hAnsiTheme="minorHAnsi" w:cstheme="minorHAnsi"/>
          <w:i/>
          <w:sz w:val="18"/>
          <w:szCs w:val="18"/>
        </w:rPr>
      </w:pPr>
      <w:r w:rsidRPr="0097085E">
        <w:rPr>
          <w:rFonts w:asciiTheme="minorHAnsi" w:hAnsiTheme="minorHAnsi" w:cstheme="minorHAnsi"/>
        </w:rPr>
        <w:t>L</w:t>
      </w:r>
      <w:r w:rsidR="00036500" w:rsidRPr="0097085E">
        <w:rPr>
          <w:rFonts w:asciiTheme="minorHAnsi" w:hAnsiTheme="minorHAnsi" w:cstheme="minorHAnsi"/>
        </w:rPr>
        <w:t xml:space="preserve">es membres </w:t>
      </w:r>
      <w:r w:rsidRPr="0097085E">
        <w:rPr>
          <w:rFonts w:asciiTheme="minorHAnsi" w:hAnsiTheme="minorHAnsi" w:cstheme="minorHAnsi"/>
        </w:rPr>
        <w:t xml:space="preserve">du groupement d’opérateurs économiques </w:t>
      </w:r>
      <w:r w:rsidR="00036500" w:rsidRPr="0097085E">
        <w:rPr>
          <w:rFonts w:asciiTheme="minorHAnsi" w:hAnsiTheme="minorHAnsi" w:cstheme="minorHAnsi"/>
        </w:rPr>
        <w:t xml:space="preserve">désignent le mandataire suivant </w:t>
      </w:r>
      <w:r w:rsidR="00036500" w:rsidRPr="0097085E">
        <w:rPr>
          <w:rFonts w:asciiTheme="minorHAnsi" w:hAnsiTheme="minorHAnsi" w:cstheme="minorHAnsi"/>
          <w:i/>
          <w:sz w:val="18"/>
          <w:szCs w:val="18"/>
        </w:rPr>
        <w:t>(</w:t>
      </w:r>
      <w:hyperlink r:id="rId13" w:history="1">
        <w:r w:rsidR="00036500" w:rsidRPr="0097085E">
          <w:rPr>
            <w:rStyle w:val="Lienhypertexte"/>
            <w:rFonts w:asciiTheme="minorHAnsi" w:hAnsiTheme="minorHAnsi" w:cstheme="minorHAnsi"/>
            <w:i/>
            <w:sz w:val="18"/>
            <w:szCs w:val="18"/>
          </w:rPr>
          <w:t>article</w:t>
        </w:r>
        <w:r w:rsidR="009D661E" w:rsidRPr="0097085E">
          <w:rPr>
            <w:rStyle w:val="Lienhypertexte"/>
            <w:rFonts w:asciiTheme="minorHAnsi" w:hAnsiTheme="minorHAnsi" w:cstheme="minorHAnsi"/>
            <w:i/>
            <w:sz w:val="18"/>
            <w:szCs w:val="18"/>
          </w:rPr>
          <w:t> R. 2142-23</w:t>
        </w:r>
      </w:hyperlink>
      <w:r w:rsidR="00036500" w:rsidRPr="0097085E">
        <w:rPr>
          <w:rFonts w:asciiTheme="minorHAnsi" w:hAnsiTheme="minorHAnsi" w:cstheme="minorHAnsi"/>
          <w:i/>
          <w:sz w:val="18"/>
          <w:szCs w:val="18"/>
        </w:rPr>
        <w:t xml:space="preserve"> </w:t>
      </w:r>
      <w:r w:rsidR="00D90A00" w:rsidRPr="0097085E">
        <w:rPr>
          <w:rFonts w:asciiTheme="minorHAnsi" w:hAnsiTheme="minorHAnsi" w:cstheme="minorHAnsi"/>
          <w:i/>
          <w:sz w:val="18"/>
          <w:szCs w:val="18"/>
        </w:rPr>
        <w:t xml:space="preserve">ou </w:t>
      </w:r>
      <w:hyperlink r:id="rId14" w:history="1">
        <w:r w:rsidR="009D661E" w:rsidRPr="0097085E">
          <w:rPr>
            <w:rStyle w:val="Lienhypertexte"/>
            <w:rFonts w:asciiTheme="minorHAnsi" w:hAnsiTheme="minorHAnsi" w:cstheme="minorHAnsi"/>
            <w:i/>
            <w:sz w:val="18"/>
            <w:szCs w:val="18"/>
          </w:rPr>
          <w:t>article R. 2342-12</w:t>
        </w:r>
      </w:hyperlink>
      <w:r w:rsidR="009D661E" w:rsidRPr="0097085E">
        <w:rPr>
          <w:rFonts w:asciiTheme="minorHAnsi" w:hAnsiTheme="minorHAnsi" w:cstheme="minorHAnsi"/>
          <w:i/>
          <w:sz w:val="18"/>
          <w:szCs w:val="18"/>
        </w:rPr>
        <w:t xml:space="preserve"> du code de la commande publique</w:t>
      </w:r>
      <w:r w:rsidR="00036500" w:rsidRPr="0097085E">
        <w:rPr>
          <w:rFonts w:asciiTheme="minorHAnsi" w:hAnsiTheme="minorHAnsi" w:cstheme="minorHAnsi"/>
          <w:i/>
          <w:sz w:val="18"/>
          <w:szCs w:val="18"/>
        </w:rPr>
        <w:t>) </w:t>
      </w:r>
      <w:r w:rsidR="00036500" w:rsidRPr="0097085E">
        <w:rPr>
          <w:rFonts w:asciiTheme="minorHAnsi" w:hAnsiTheme="minorHAnsi" w:cstheme="minorHAnsi"/>
          <w:sz w:val="18"/>
          <w:szCs w:val="18"/>
        </w:rPr>
        <w:t>:</w:t>
      </w:r>
      <w:r w:rsidR="00A47B76" w:rsidRPr="0097085E">
        <w:rPr>
          <w:rFonts w:asciiTheme="minorHAnsi" w:hAnsiTheme="minorHAnsi" w:cstheme="minorHAnsi"/>
          <w:sz w:val="18"/>
          <w:szCs w:val="18"/>
        </w:rPr>
        <w:t xml:space="preserve"> </w:t>
      </w:r>
      <w:r w:rsidR="00036500" w:rsidRPr="0097085E">
        <w:rPr>
          <w:rFonts w:asciiTheme="minorHAnsi" w:hAnsiTheme="minorHAnsi" w:cstheme="minorHAnsi"/>
          <w:i/>
          <w:sz w:val="18"/>
          <w:szCs w:val="18"/>
        </w:rPr>
        <w:t>[Indiquer le nom commercial et la dénomination sociale du mandataire]</w:t>
      </w:r>
    </w:p>
    <w:p w:rsidR="00036500" w:rsidRPr="0097085E" w:rsidRDefault="00036500" w:rsidP="005846FB">
      <w:pPr>
        <w:tabs>
          <w:tab w:val="left" w:pos="851"/>
        </w:tabs>
        <w:rPr>
          <w:rFonts w:asciiTheme="minorHAnsi" w:hAnsiTheme="minorHAnsi" w:cstheme="minorHAnsi"/>
        </w:rPr>
      </w:pPr>
    </w:p>
    <w:p w:rsidR="00354C04" w:rsidRPr="0097085E" w:rsidRDefault="004A7169" w:rsidP="00A47B76">
      <w:pPr>
        <w:pStyle w:val="fcase1ertab"/>
        <w:tabs>
          <w:tab w:val="left" w:pos="851"/>
        </w:tabs>
        <w:ind w:left="0" w:firstLine="0"/>
        <w:rPr>
          <w:rFonts w:asciiTheme="minorHAnsi" w:hAnsiTheme="minorHAnsi" w:cstheme="minorHAnsi"/>
        </w:rPr>
      </w:pPr>
      <w:r w:rsidRPr="0097085E">
        <w:rPr>
          <w:rFonts w:asciiTheme="minorHAnsi" w:hAnsiTheme="minorHAnsi" w:cstheme="minorHAnsi"/>
        </w:rPr>
        <w:t xml:space="preserve">En cas de groupement conjoint, </w:t>
      </w:r>
      <w:r w:rsidR="00036500" w:rsidRPr="0097085E">
        <w:rPr>
          <w:rFonts w:asciiTheme="minorHAnsi" w:hAnsiTheme="minorHAnsi" w:cstheme="minorHAnsi"/>
        </w:rPr>
        <w:t xml:space="preserve">le mandataire </w:t>
      </w:r>
      <w:r w:rsidRPr="0097085E">
        <w:rPr>
          <w:rFonts w:asciiTheme="minorHAnsi" w:hAnsiTheme="minorHAnsi" w:cstheme="minorHAnsi"/>
        </w:rPr>
        <w:t xml:space="preserve">du groupement </w:t>
      </w:r>
      <w:r w:rsidR="00036500" w:rsidRPr="0097085E">
        <w:rPr>
          <w:rFonts w:asciiTheme="minorHAnsi" w:hAnsiTheme="minorHAnsi" w:cstheme="minorHAnsi"/>
        </w:rPr>
        <w:t>est :</w:t>
      </w:r>
      <w:r w:rsidR="00A47B76" w:rsidRPr="0097085E">
        <w:rPr>
          <w:rFonts w:asciiTheme="minorHAnsi" w:hAnsiTheme="minorHAnsi" w:cstheme="minorHAnsi"/>
        </w:rPr>
        <w:t xml:space="preserve">   </w:t>
      </w:r>
      <w:r w:rsidR="00354C04" w:rsidRPr="0097085E">
        <w:rPr>
          <w:rFonts w:asciiTheme="minorHAnsi" w:hAnsiTheme="minorHAnsi" w:cstheme="minorHAnsi"/>
        </w:rPr>
        <w:fldChar w:fldCharType="begin">
          <w:ffData>
            <w:name w:val=""/>
            <w:enabled/>
            <w:calcOnExit w:val="0"/>
            <w:checkBox>
              <w:size w:val="20"/>
              <w:default w:val="0"/>
            </w:checkBox>
          </w:ffData>
        </w:fldChar>
      </w:r>
      <w:r w:rsidR="00354C04" w:rsidRPr="0097085E">
        <w:rPr>
          <w:rFonts w:asciiTheme="minorHAnsi" w:hAnsiTheme="minorHAnsi" w:cstheme="minorHAnsi"/>
        </w:rPr>
        <w:instrText xml:space="preserve"> FORMCHECKBOX </w:instrText>
      </w:r>
      <w:r w:rsidR="00FC28C6">
        <w:rPr>
          <w:rFonts w:asciiTheme="minorHAnsi" w:hAnsiTheme="minorHAnsi" w:cstheme="minorHAnsi"/>
        </w:rPr>
      </w:r>
      <w:r w:rsidR="00FC28C6">
        <w:rPr>
          <w:rFonts w:asciiTheme="minorHAnsi" w:hAnsiTheme="minorHAnsi" w:cstheme="minorHAnsi"/>
        </w:rPr>
        <w:fldChar w:fldCharType="separate"/>
      </w:r>
      <w:r w:rsidR="00354C04" w:rsidRPr="0097085E">
        <w:rPr>
          <w:rFonts w:asciiTheme="minorHAnsi" w:hAnsiTheme="minorHAnsi" w:cstheme="minorHAnsi"/>
        </w:rPr>
        <w:fldChar w:fldCharType="end"/>
      </w:r>
      <w:r w:rsidR="00354C04" w:rsidRPr="0097085E">
        <w:rPr>
          <w:rFonts w:asciiTheme="minorHAnsi" w:hAnsiTheme="minorHAnsi" w:cstheme="minorHAnsi"/>
          <w:i/>
          <w:iCs/>
        </w:rPr>
        <w:t xml:space="preserve"> </w:t>
      </w:r>
      <w:r w:rsidR="00354C04" w:rsidRPr="0097085E">
        <w:rPr>
          <w:rFonts w:asciiTheme="minorHAnsi" w:hAnsiTheme="minorHAnsi" w:cstheme="minorHAnsi"/>
        </w:rPr>
        <w:t>conjoint</w:t>
      </w:r>
      <w:r w:rsidR="00354C04" w:rsidRPr="0097085E">
        <w:rPr>
          <w:rFonts w:asciiTheme="minorHAnsi" w:hAnsiTheme="minorHAnsi" w:cstheme="minorHAnsi"/>
        </w:rPr>
        <w:tab/>
      </w:r>
      <w:r w:rsidR="00354C04" w:rsidRPr="0097085E">
        <w:rPr>
          <w:rFonts w:asciiTheme="minorHAnsi" w:hAnsiTheme="minorHAnsi" w:cstheme="minorHAnsi"/>
        </w:rPr>
        <w:tab/>
        <w:t>OU</w:t>
      </w:r>
      <w:r w:rsidR="00354C04" w:rsidRPr="0097085E">
        <w:rPr>
          <w:rFonts w:asciiTheme="minorHAnsi" w:hAnsiTheme="minorHAnsi" w:cstheme="minorHAnsi"/>
        </w:rPr>
        <w:tab/>
      </w:r>
      <w:r w:rsidR="00354C04" w:rsidRPr="0097085E">
        <w:rPr>
          <w:rFonts w:asciiTheme="minorHAnsi" w:hAnsiTheme="minorHAnsi" w:cstheme="minorHAnsi"/>
        </w:rPr>
        <w:tab/>
      </w:r>
      <w:r w:rsidR="00354C04" w:rsidRPr="0097085E">
        <w:rPr>
          <w:rFonts w:asciiTheme="minorHAnsi" w:hAnsiTheme="minorHAnsi" w:cstheme="minorHAnsi"/>
        </w:rPr>
        <w:fldChar w:fldCharType="begin">
          <w:ffData>
            <w:name w:val=""/>
            <w:enabled/>
            <w:calcOnExit w:val="0"/>
            <w:checkBox>
              <w:size w:val="20"/>
              <w:default w:val="0"/>
            </w:checkBox>
          </w:ffData>
        </w:fldChar>
      </w:r>
      <w:r w:rsidR="00354C04" w:rsidRPr="0097085E">
        <w:rPr>
          <w:rFonts w:asciiTheme="minorHAnsi" w:hAnsiTheme="minorHAnsi" w:cstheme="minorHAnsi"/>
        </w:rPr>
        <w:instrText xml:space="preserve"> FORMCHECKBOX </w:instrText>
      </w:r>
      <w:r w:rsidR="00FC28C6">
        <w:rPr>
          <w:rFonts w:asciiTheme="minorHAnsi" w:hAnsiTheme="minorHAnsi" w:cstheme="minorHAnsi"/>
        </w:rPr>
      </w:r>
      <w:r w:rsidR="00FC28C6">
        <w:rPr>
          <w:rFonts w:asciiTheme="minorHAnsi" w:hAnsiTheme="minorHAnsi" w:cstheme="minorHAnsi"/>
        </w:rPr>
        <w:fldChar w:fldCharType="separate"/>
      </w:r>
      <w:r w:rsidR="00354C04" w:rsidRPr="0097085E">
        <w:rPr>
          <w:rFonts w:asciiTheme="minorHAnsi" w:hAnsiTheme="minorHAnsi" w:cstheme="minorHAnsi"/>
        </w:rPr>
        <w:fldChar w:fldCharType="end"/>
      </w:r>
      <w:r w:rsidR="00354C04" w:rsidRPr="0097085E">
        <w:rPr>
          <w:rFonts w:asciiTheme="minorHAnsi" w:hAnsiTheme="minorHAnsi" w:cstheme="minorHAnsi"/>
          <w:iCs/>
        </w:rPr>
        <w:t xml:space="preserve"> </w:t>
      </w:r>
      <w:r w:rsidR="00354C04" w:rsidRPr="0097085E">
        <w:rPr>
          <w:rFonts w:asciiTheme="minorHAnsi" w:hAnsiTheme="minorHAnsi" w:cstheme="minorHAnsi"/>
        </w:rPr>
        <w:t>solidaire</w:t>
      </w:r>
    </w:p>
    <w:p w:rsidR="001C733C" w:rsidRPr="0097085E" w:rsidRDefault="001C733C" w:rsidP="00CD46CC">
      <w:pPr>
        <w:tabs>
          <w:tab w:val="left" w:pos="851"/>
        </w:tabs>
        <w:rPr>
          <w:rFonts w:asciiTheme="minorHAnsi" w:hAnsiTheme="minorHAnsi" w:cstheme="minorHAnsi"/>
        </w:rPr>
      </w:pPr>
    </w:p>
    <w:p w:rsidR="002904AF" w:rsidRPr="0097085E" w:rsidRDefault="0021527A" w:rsidP="001C733C">
      <w:pPr>
        <w:pStyle w:val="fcasegauche"/>
        <w:tabs>
          <w:tab w:val="left" w:pos="426"/>
          <w:tab w:val="left" w:pos="851"/>
        </w:tabs>
        <w:spacing w:after="0"/>
        <w:ind w:left="0" w:firstLine="0"/>
        <w:jc w:val="left"/>
        <w:rPr>
          <w:rFonts w:asciiTheme="minorHAnsi" w:hAnsiTheme="minorHAnsi" w:cstheme="minorHAnsi"/>
        </w:rPr>
      </w:pPr>
      <w:r w:rsidRPr="0097085E">
        <w:rPr>
          <w:rFonts w:asciiTheme="minorHAnsi" w:hAnsiTheme="minorHAnsi" w:cstheme="minorHAnsi"/>
        </w:rPr>
        <w:fldChar w:fldCharType="begin">
          <w:ffData>
            <w:name w:val=""/>
            <w:enabled/>
            <w:calcOnExit w:val="0"/>
            <w:checkBox>
              <w:size w:val="20"/>
              <w:default w:val="0"/>
            </w:checkBox>
          </w:ffData>
        </w:fldChar>
      </w:r>
      <w:r w:rsidRPr="0097085E">
        <w:rPr>
          <w:rFonts w:asciiTheme="minorHAnsi" w:hAnsiTheme="minorHAnsi" w:cstheme="minorHAnsi"/>
        </w:rPr>
        <w:instrText xml:space="preserve"> FORMCHECKBOX </w:instrText>
      </w:r>
      <w:r w:rsidR="00FC28C6">
        <w:rPr>
          <w:rFonts w:asciiTheme="minorHAnsi" w:hAnsiTheme="minorHAnsi" w:cstheme="minorHAnsi"/>
        </w:rPr>
      </w:r>
      <w:r w:rsidR="00FC28C6">
        <w:rPr>
          <w:rFonts w:asciiTheme="minorHAnsi" w:hAnsiTheme="minorHAnsi" w:cstheme="minorHAnsi"/>
        </w:rPr>
        <w:fldChar w:fldCharType="separate"/>
      </w:r>
      <w:r w:rsidRPr="0097085E">
        <w:rPr>
          <w:rFonts w:asciiTheme="minorHAnsi" w:hAnsiTheme="minorHAnsi" w:cstheme="minorHAnsi"/>
        </w:rPr>
        <w:fldChar w:fldCharType="end"/>
      </w:r>
      <w:r w:rsidRPr="0097085E">
        <w:rPr>
          <w:rFonts w:asciiTheme="minorHAnsi" w:hAnsiTheme="minorHAnsi" w:cstheme="minorHAnsi"/>
        </w:rPr>
        <w:t xml:space="preserve"> </w:t>
      </w:r>
      <w:r w:rsidR="001C733C" w:rsidRPr="0097085E">
        <w:rPr>
          <w:rFonts w:asciiTheme="minorHAnsi" w:hAnsiTheme="minorHAnsi" w:cstheme="minorHAnsi"/>
        </w:rPr>
        <w:t>Les membres du groupement</w:t>
      </w:r>
      <w:r w:rsidRPr="0097085E">
        <w:rPr>
          <w:rFonts w:asciiTheme="minorHAnsi" w:hAnsiTheme="minorHAnsi" w:cstheme="minorHAnsi"/>
        </w:rPr>
        <w:t xml:space="preserve"> ont donné mandat</w:t>
      </w:r>
      <w:r w:rsidR="007F68A6" w:rsidRPr="0097085E">
        <w:rPr>
          <w:rFonts w:asciiTheme="minorHAnsi" w:hAnsiTheme="minorHAnsi" w:cstheme="minorHAnsi"/>
        </w:rPr>
        <w:t xml:space="preserve"> au mandataire, qui signe le présent acte d’engagement</w:t>
      </w:r>
      <w:r w:rsidR="002904AF" w:rsidRPr="0097085E">
        <w:rPr>
          <w:rFonts w:asciiTheme="minorHAnsi" w:hAnsiTheme="minorHAnsi" w:cstheme="minorHAnsi"/>
        </w:rPr>
        <w:t> :</w:t>
      </w:r>
    </w:p>
    <w:p w:rsidR="001C733C" w:rsidRPr="0097085E" w:rsidRDefault="001C733C" w:rsidP="001C733C">
      <w:pPr>
        <w:tabs>
          <w:tab w:val="left" w:pos="851"/>
        </w:tabs>
        <w:rPr>
          <w:rFonts w:asciiTheme="minorHAnsi" w:hAnsiTheme="minorHAnsi" w:cstheme="minorHAnsi"/>
          <w:sz w:val="16"/>
        </w:rPr>
      </w:pPr>
      <w:r w:rsidRPr="0097085E">
        <w:rPr>
          <w:rFonts w:asciiTheme="minorHAnsi" w:hAnsiTheme="minorHAnsi" w:cstheme="minorHAnsi"/>
          <w:i/>
          <w:sz w:val="14"/>
          <w:szCs w:val="18"/>
        </w:rPr>
        <w:t xml:space="preserve">(Cocher la </w:t>
      </w:r>
      <w:r w:rsidR="002904AF" w:rsidRPr="0097085E">
        <w:rPr>
          <w:rFonts w:asciiTheme="minorHAnsi" w:hAnsiTheme="minorHAnsi" w:cstheme="minorHAnsi"/>
          <w:i/>
          <w:sz w:val="14"/>
          <w:szCs w:val="18"/>
        </w:rPr>
        <w:t xml:space="preserve">ou les </w:t>
      </w:r>
      <w:r w:rsidRPr="0097085E">
        <w:rPr>
          <w:rFonts w:asciiTheme="minorHAnsi" w:hAnsiTheme="minorHAnsi" w:cstheme="minorHAnsi"/>
          <w:i/>
          <w:sz w:val="14"/>
          <w:szCs w:val="18"/>
        </w:rPr>
        <w:t>case</w:t>
      </w:r>
      <w:r w:rsidR="002904AF" w:rsidRPr="0097085E">
        <w:rPr>
          <w:rFonts w:asciiTheme="minorHAnsi" w:hAnsiTheme="minorHAnsi" w:cstheme="minorHAnsi"/>
          <w:i/>
          <w:sz w:val="14"/>
          <w:szCs w:val="18"/>
        </w:rPr>
        <w:t>s</w:t>
      </w:r>
      <w:r w:rsidRPr="0097085E">
        <w:rPr>
          <w:rFonts w:asciiTheme="minorHAnsi" w:hAnsiTheme="minorHAnsi" w:cstheme="minorHAnsi"/>
          <w:i/>
          <w:sz w:val="14"/>
          <w:szCs w:val="18"/>
        </w:rPr>
        <w:t xml:space="preserve"> correspondante</w:t>
      </w:r>
      <w:r w:rsidR="002904AF" w:rsidRPr="0097085E">
        <w:rPr>
          <w:rFonts w:asciiTheme="minorHAnsi" w:hAnsiTheme="minorHAnsi" w:cstheme="minorHAnsi"/>
          <w:i/>
          <w:sz w:val="14"/>
          <w:szCs w:val="18"/>
        </w:rPr>
        <w:t>s</w:t>
      </w:r>
      <w:r w:rsidRPr="0097085E">
        <w:rPr>
          <w:rFonts w:asciiTheme="minorHAnsi" w:hAnsiTheme="minorHAnsi" w:cstheme="minorHAnsi"/>
          <w:i/>
          <w:sz w:val="14"/>
          <w:szCs w:val="18"/>
        </w:rPr>
        <w:t>.)</w:t>
      </w:r>
    </w:p>
    <w:p w:rsidR="001C733C" w:rsidRPr="0097085E" w:rsidRDefault="001C733C" w:rsidP="001C733C">
      <w:pPr>
        <w:pStyle w:val="fcasegauche"/>
        <w:tabs>
          <w:tab w:val="left" w:pos="426"/>
          <w:tab w:val="left" w:pos="851"/>
        </w:tabs>
        <w:spacing w:after="0"/>
        <w:ind w:left="0" w:firstLine="0"/>
        <w:jc w:val="left"/>
        <w:rPr>
          <w:rFonts w:asciiTheme="minorHAnsi" w:hAnsiTheme="minorHAnsi" w:cstheme="minorHAnsi"/>
        </w:rPr>
      </w:pPr>
    </w:p>
    <w:p w:rsidR="002904AF" w:rsidRPr="0097085E" w:rsidRDefault="001C733C" w:rsidP="009B45B9">
      <w:pPr>
        <w:tabs>
          <w:tab w:val="left" w:pos="851"/>
        </w:tabs>
        <w:ind w:left="1695" w:hanging="1695"/>
        <w:rPr>
          <w:rFonts w:asciiTheme="minorHAnsi" w:hAnsiTheme="minorHAnsi" w:cstheme="minorHAnsi"/>
          <w:sz w:val="18"/>
        </w:rPr>
      </w:pPr>
      <w:r w:rsidRPr="0097085E">
        <w:rPr>
          <w:rFonts w:asciiTheme="minorHAnsi" w:hAnsiTheme="minorHAnsi" w:cstheme="minorHAnsi"/>
          <w:sz w:val="18"/>
        </w:rPr>
        <w:tab/>
      </w:r>
      <w:r w:rsidRPr="0097085E">
        <w:rPr>
          <w:rFonts w:asciiTheme="minorHAnsi" w:hAnsiTheme="minorHAnsi" w:cstheme="minorHAnsi"/>
          <w:sz w:val="18"/>
        </w:rPr>
        <w:fldChar w:fldCharType="begin">
          <w:ffData>
            <w:name w:val=""/>
            <w:enabled/>
            <w:calcOnExit w:val="0"/>
            <w:checkBox>
              <w:size w:val="20"/>
              <w:default w:val="0"/>
            </w:checkBox>
          </w:ffData>
        </w:fldChar>
      </w:r>
      <w:r w:rsidRPr="0097085E">
        <w:rPr>
          <w:rFonts w:asciiTheme="minorHAnsi" w:hAnsiTheme="minorHAnsi" w:cstheme="minorHAnsi"/>
          <w:sz w:val="18"/>
        </w:rPr>
        <w:instrText xml:space="preserve"> FORMCHECKBOX </w:instrText>
      </w:r>
      <w:r w:rsidR="00FC28C6">
        <w:rPr>
          <w:rFonts w:asciiTheme="minorHAnsi" w:hAnsiTheme="minorHAnsi" w:cstheme="minorHAnsi"/>
          <w:sz w:val="18"/>
        </w:rPr>
      </w:r>
      <w:r w:rsidR="00FC28C6">
        <w:rPr>
          <w:rFonts w:asciiTheme="minorHAnsi" w:hAnsiTheme="minorHAnsi" w:cstheme="minorHAnsi"/>
          <w:sz w:val="18"/>
        </w:rPr>
        <w:fldChar w:fldCharType="separate"/>
      </w:r>
      <w:r w:rsidRPr="0097085E">
        <w:rPr>
          <w:rFonts w:asciiTheme="minorHAnsi" w:hAnsiTheme="minorHAnsi" w:cstheme="minorHAnsi"/>
          <w:sz w:val="18"/>
        </w:rPr>
        <w:fldChar w:fldCharType="end"/>
      </w:r>
      <w:r w:rsidRPr="0097085E">
        <w:rPr>
          <w:rFonts w:asciiTheme="minorHAnsi" w:hAnsiTheme="minorHAnsi" w:cstheme="minorHAnsi"/>
          <w:sz w:val="18"/>
        </w:rPr>
        <w:tab/>
      </w:r>
      <w:r w:rsidR="002904AF" w:rsidRPr="0097085E">
        <w:rPr>
          <w:rFonts w:asciiTheme="minorHAnsi" w:hAnsiTheme="minorHAnsi" w:cstheme="minorHAnsi"/>
          <w:sz w:val="18"/>
        </w:rPr>
        <w:t>pour signer le présent acte d’engagement en leur nom et pour leur compte</w:t>
      </w:r>
      <w:r w:rsidR="007F68A6" w:rsidRPr="0097085E">
        <w:rPr>
          <w:rFonts w:asciiTheme="minorHAnsi" w:hAnsiTheme="minorHAnsi" w:cstheme="minorHAnsi"/>
          <w:sz w:val="18"/>
        </w:rPr>
        <w:t xml:space="preserve">, </w:t>
      </w:r>
      <w:r w:rsidR="0021527A" w:rsidRPr="0097085E">
        <w:rPr>
          <w:rFonts w:asciiTheme="minorHAnsi" w:hAnsiTheme="minorHAnsi" w:cstheme="minorHAnsi"/>
          <w:sz w:val="18"/>
        </w:rPr>
        <w:t xml:space="preserve">pour les représenter vis-à-vis de l’acheteur </w:t>
      </w:r>
      <w:r w:rsidR="007F68A6" w:rsidRPr="0097085E">
        <w:rPr>
          <w:rFonts w:asciiTheme="minorHAnsi" w:hAnsiTheme="minorHAnsi" w:cstheme="minorHAnsi"/>
          <w:sz w:val="18"/>
        </w:rPr>
        <w:t>et pour coordonner l’ensemble des prestations</w:t>
      </w:r>
      <w:r w:rsidR="00983FF3" w:rsidRPr="0097085E">
        <w:rPr>
          <w:rFonts w:asciiTheme="minorHAnsi" w:hAnsiTheme="minorHAnsi" w:cstheme="minorHAnsi"/>
          <w:sz w:val="18"/>
        </w:rPr>
        <w:t> ;</w:t>
      </w:r>
    </w:p>
    <w:p w:rsidR="002904AF" w:rsidRPr="0097085E" w:rsidRDefault="002904AF" w:rsidP="009D661E">
      <w:pPr>
        <w:tabs>
          <w:tab w:val="left" w:pos="851"/>
        </w:tabs>
        <w:ind w:left="1701"/>
        <w:rPr>
          <w:rFonts w:asciiTheme="minorHAnsi" w:hAnsiTheme="minorHAnsi" w:cstheme="minorHAnsi"/>
          <w:sz w:val="16"/>
        </w:rPr>
      </w:pPr>
      <w:r w:rsidRPr="0097085E">
        <w:rPr>
          <w:rFonts w:asciiTheme="minorHAnsi" w:hAnsiTheme="minorHAnsi" w:cstheme="minorHAnsi"/>
          <w:i/>
          <w:sz w:val="14"/>
          <w:szCs w:val="18"/>
        </w:rPr>
        <w:t>(joindre les pouvoirs en annexe du présent document</w:t>
      </w:r>
      <w:r w:rsidR="009D661E" w:rsidRPr="0097085E">
        <w:rPr>
          <w:rFonts w:asciiTheme="minorHAnsi" w:hAnsiTheme="minorHAnsi" w:cstheme="minorHAnsi"/>
          <w:i/>
          <w:sz w:val="14"/>
          <w:szCs w:val="18"/>
        </w:rPr>
        <w:t xml:space="preserve"> en cas de marché public autre que de défense ou de sécurité</w:t>
      </w:r>
      <w:r w:rsidRPr="0097085E">
        <w:rPr>
          <w:rFonts w:asciiTheme="minorHAnsi" w:hAnsiTheme="minorHAnsi" w:cstheme="minorHAnsi"/>
          <w:i/>
          <w:sz w:val="14"/>
          <w:szCs w:val="18"/>
        </w:rPr>
        <w:t>.</w:t>
      </w:r>
      <w:r w:rsidR="009D661E" w:rsidRPr="0097085E">
        <w:rPr>
          <w:rFonts w:asciiTheme="minorHAnsi" w:hAnsiTheme="minorHAnsi" w:cstheme="minorHAnsi"/>
          <w:i/>
          <w:sz w:val="14"/>
          <w:szCs w:val="18"/>
        </w:rPr>
        <w:t xml:space="preserve"> Dans le cas contraire, ces documents ont déjà été fournis</w:t>
      </w:r>
      <w:r w:rsidRPr="0097085E">
        <w:rPr>
          <w:rFonts w:asciiTheme="minorHAnsi" w:hAnsiTheme="minorHAnsi" w:cstheme="minorHAnsi"/>
          <w:i/>
          <w:sz w:val="14"/>
          <w:szCs w:val="18"/>
        </w:rPr>
        <w:t>)</w:t>
      </w:r>
    </w:p>
    <w:p w:rsidR="002904AF" w:rsidRPr="0097085E" w:rsidRDefault="002904AF" w:rsidP="001C733C">
      <w:pPr>
        <w:tabs>
          <w:tab w:val="left" w:pos="851"/>
        </w:tabs>
        <w:rPr>
          <w:rFonts w:asciiTheme="minorHAnsi" w:hAnsiTheme="minorHAnsi" w:cstheme="minorHAnsi"/>
          <w:sz w:val="14"/>
        </w:rPr>
      </w:pPr>
    </w:p>
    <w:p w:rsidR="002904AF" w:rsidRPr="0097085E" w:rsidRDefault="002904AF" w:rsidP="002904AF">
      <w:pPr>
        <w:tabs>
          <w:tab w:val="left" w:pos="851"/>
        </w:tabs>
        <w:ind w:left="1701" w:hanging="850"/>
        <w:jc w:val="both"/>
        <w:rPr>
          <w:rFonts w:asciiTheme="minorHAnsi" w:hAnsiTheme="minorHAnsi" w:cstheme="minorHAnsi"/>
          <w:iCs/>
          <w:sz w:val="18"/>
        </w:rPr>
      </w:pPr>
      <w:r w:rsidRPr="0097085E">
        <w:rPr>
          <w:rFonts w:asciiTheme="minorHAnsi" w:hAnsiTheme="minorHAnsi" w:cstheme="minorHAnsi"/>
          <w:sz w:val="18"/>
        </w:rPr>
        <w:fldChar w:fldCharType="begin">
          <w:ffData>
            <w:name w:val=""/>
            <w:enabled/>
            <w:calcOnExit w:val="0"/>
            <w:checkBox>
              <w:size w:val="20"/>
              <w:default w:val="0"/>
            </w:checkBox>
          </w:ffData>
        </w:fldChar>
      </w:r>
      <w:r w:rsidRPr="0097085E">
        <w:rPr>
          <w:rFonts w:asciiTheme="minorHAnsi" w:hAnsiTheme="minorHAnsi" w:cstheme="minorHAnsi"/>
          <w:sz w:val="18"/>
        </w:rPr>
        <w:instrText xml:space="preserve"> FORMCHECKBOX </w:instrText>
      </w:r>
      <w:r w:rsidR="00FC28C6">
        <w:rPr>
          <w:rFonts w:asciiTheme="minorHAnsi" w:hAnsiTheme="minorHAnsi" w:cstheme="minorHAnsi"/>
          <w:sz w:val="18"/>
        </w:rPr>
      </w:r>
      <w:r w:rsidR="00FC28C6">
        <w:rPr>
          <w:rFonts w:asciiTheme="minorHAnsi" w:hAnsiTheme="minorHAnsi" w:cstheme="minorHAnsi"/>
          <w:sz w:val="18"/>
        </w:rPr>
        <w:fldChar w:fldCharType="separate"/>
      </w:r>
      <w:r w:rsidRPr="0097085E">
        <w:rPr>
          <w:rFonts w:asciiTheme="minorHAnsi" w:hAnsiTheme="minorHAnsi" w:cstheme="minorHAnsi"/>
          <w:sz w:val="18"/>
        </w:rPr>
        <w:fldChar w:fldCharType="end"/>
      </w:r>
      <w:r w:rsidRPr="0097085E">
        <w:rPr>
          <w:rFonts w:asciiTheme="minorHAnsi" w:hAnsiTheme="minorHAnsi" w:cstheme="minorHAnsi"/>
          <w:sz w:val="18"/>
        </w:rPr>
        <w:tab/>
        <w:t>pour signer, en leur nom et pour leur compte, les modifications ultérieures du mar</w:t>
      </w:r>
      <w:r w:rsidR="0021527A" w:rsidRPr="0097085E">
        <w:rPr>
          <w:rFonts w:asciiTheme="minorHAnsi" w:hAnsiTheme="minorHAnsi" w:cstheme="minorHAnsi"/>
          <w:sz w:val="18"/>
        </w:rPr>
        <w:t>ché public</w:t>
      </w:r>
      <w:r w:rsidRPr="0097085E">
        <w:rPr>
          <w:rFonts w:asciiTheme="minorHAnsi" w:hAnsiTheme="minorHAnsi" w:cstheme="minorHAnsi"/>
          <w:sz w:val="18"/>
        </w:rPr>
        <w:t> ;</w:t>
      </w:r>
    </w:p>
    <w:p w:rsidR="00BE6078" w:rsidRPr="0097085E" w:rsidRDefault="009D661E" w:rsidP="009D661E">
      <w:pPr>
        <w:tabs>
          <w:tab w:val="left" w:pos="851"/>
        </w:tabs>
        <w:ind w:left="1701"/>
        <w:rPr>
          <w:rFonts w:asciiTheme="minorHAnsi" w:hAnsiTheme="minorHAnsi" w:cstheme="minorHAnsi"/>
          <w:i/>
          <w:sz w:val="14"/>
          <w:szCs w:val="18"/>
        </w:rPr>
      </w:pPr>
      <w:r w:rsidRPr="0097085E">
        <w:rPr>
          <w:rFonts w:asciiTheme="minorHAnsi" w:hAnsiTheme="minorHAnsi" w:cstheme="minorHAnsi"/>
          <w:i/>
          <w:sz w:val="14"/>
          <w:szCs w:val="18"/>
        </w:rPr>
        <w:t>(joindre les pouvoirs en annexe du présent document en cas de marché public autre que de défense ou de sécurité. Dans le cas contraire, ces documents ont déjà été fournis)</w:t>
      </w:r>
    </w:p>
    <w:p w:rsidR="002904AF" w:rsidRPr="0097085E" w:rsidRDefault="002904AF" w:rsidP="00A47B76">
      <w:pPr>
        <w:tabs>
          <w:tab w:val="left" w:pos="851"/>
        </w:tabs>
        <w:ind w:left="1701"/>
        <w:rPr>
          <w:rFonts w:asciiTheme="minorHAnsi" w:hAnsiTheme="minorHAnsi" w:cstheme="minorHAnsi"/>
          <w:i/>
          <w:sz w:val="14"/>
          <w:szCs w:val="18"/>
        </w:rPr>
      </w:pPr>
    </w:p>
    <w:p w:rsidR="009D661E" w:rsidRPr="0097085E" w:rsidRDefault="002904AF" w:rsidP="002904AF">
      <w:pPr>
        <w:tabs>
          <w:tab w:val="left" w:pos="851"/>
        </w:tabs>
        <w:ind w:left="1134" w:hanging="850"/>
        <w:rPr>
          <w:rFonts w:asciiTheme="minorHAnsi" w:hAnsiTheme="minorHAnsi" w:cstheme="minorHAnsi"/>
          <w:sz w:val="18"/>
        </w:rPr>
      </w:pPr>
      <w:r w:rsidRPr="0097085E">
        <w:rPr>
          <w:rFonts w:asciiTheme="minorHAnsi" w:hAnsiTheme="minorHAnsi" w:cstheme="minorHAnsi"/>
          <w:sz w:val="18"/>
        </w:rPr>
        <w:tab/>
      </w:r>
      <w:r w:rsidRPr="0097085E">
        <w:rPr>
          <w:rFonts w:asciiTheme="minorHAnsi" w:hAnsiTheme="minorHAnsi" w:cstheme="minorHAnsi"/>
          <w:sz w:val="18"/>
        </w:rPr>
        <w:fldChar w:fldCharType="begin">
          <w:ffData>
            <w:name w:val=""/>
            <w:enabled/>
            <w:calcOnExit w:val="0"/>
            <w:checkBox>
              <w:size w:val="20"/>
              <w:default w:val="0"/>
            </w:checkBox>
          </w:ffData>
        </w:fldChar>
      </w:r>
      <w:r w:rsidRPr="0097085E">
        <w:rPr>
          <w:rFonts w:asciiTheme="minorHAnsi" w:hAnsiTheme="minorHAnsi" w:cstheme="minorHAnsi"/>
          <w:sz w:val="18"/>
        </w:rPr>
        <w:instrText xml:space="preserve"> FORMCHECKBOX </w:instrText>
      </w:r>
      <w:r w:rsidR="00FC28C6">
        <w:rPr>
          <w:rFonts w:asciiTheme="minorHAnsi" w:hAnsiTheme="minorHAnsi" w:cstheme="minorHAnsi"/>
          <w:sz w:val="18"/>
        </w:rPr>
      </w:r>
      <w:r w:rsidR="00FC28C6">
        <w:rPr>
          <w:rFonts w:asciiTheme="minorHAnsi" w:hAnsiTheme="minorHAnsi" w:cstheme="minorHAnsi"/>
          <w:sz w:val="18"/>
        </w:rPr>
        <w:fldChar w:fldCharType="separate"/>
      </w:r>
      <w:r w:rsidRPr="0097085E">
        <w:rPr>
          <w:rFonts w:asciiTheme="minorHAnsi" w:hAnsiTheme="minorHAnsi" w:cstheme="minorHAnsi"/>
          <w:sz w:val="18"/>
        </w:rPr>
        <w:fldChar w:fldCharType="end"/>
      </w:r>
      <w:r w:rsidRPr="0097085E">
        <w:rPr>
          <w:rFonts w:asciiTheme="minorHAnsi" w:hAnsiTheme="minorHAnsi" w:cstheme="minorHAnsi"/>
          <w:i/>
          <w:iCs/>
          <w:sz w:val="18"/>
        </w:rPr>
        <w:t xml:space="preserve"> </w:t>
      </w:r>
      <w:r w:rsidRPr="0097085E">
        <w:rPr>
          <w:rFonts w:asciiTheme="minorHAnsi" w:hAnsiTheme="minorHAnsi" w:cstheme="minorHAnsi"/>
          <w:sz w:val="18"/>
        </w:rPr>
        <w:tab/>
        <w:t>ont donné mandat au mandataire dans les conditions définies par les pouvoirs joints en annexe</w:t>
      </w:r>
      <w:r w:rsidR="009D661E" w:rsidRPr="0097085E">
        <w:rPr>
          <w:rFonts w:asciiTheme="minorHAnsi" w:hAnsiTheme="minorHAnsi" w:cstheme="minorHAnsi"/>
          <w:sz w:val="18"/>
        </w:rPr>
        <w:t>.</w:t>
      </w:r>
    </w:p>
    <w:p w:rsidR="002904AF" w:rsidRPr="0097085E" w:rsidRDefault="009D661E" w:rsidP="009D661E">
      <w:pPr>
        <w:tabs>
          <w:tab w:val="left" w:pos="851"/>
        </w:tabs>
        <w:ind w:left="1701"/>
        <w:rPr>
          <w:rFonts w:asciiTheme="minorHAnsi" w:hAnsiTheme="minorHAnsi" w:cstheme="minorHAnsi"/>
          <w:i/>
          <w:sz w:val="14"/>
          <w:szCs w:val="18"/>
        </w:rPr>
      </w:pPr>
      <w:r w:rsidRPr="0097085E">
        <w:rPr>
          <w:rFonts w:asciiTheme="minorHAnsi" w:hAnsiTheme="minorHAnsi" w:cstheme="minorHAnsi"/>
          <w:i/>
          <w:sz w:val="14"/>
          <w:szCs w:val="18"/>
        </w:rPr>
        <w:t>(hors cas des marchés de défense ou de sécurité dans lequel ces documents ont déjà été fournis)</w:t>
      </w:r>
      <w:r w:rsidR="002904AF" w:rsidRPr="0097085E">
        <w:rPr>
          <w:rFonts w:asciiTheme="minorHAnsi" w:hAnsiTheme="minorHAnsi" w:cstheme="minorHAnsi"/>
          <w:i/>
          <w:sz w:val="14"/>
          <w:szCs w:val="18"/>
        </w:rPr>
        <w:t>.</w:t>
      </w:r>
    </w:p>
    <w:p w:rsidR="001C733C" w:rsidRPr="0097085E" w:rsidRDefault="001C733C" w:rsidP="00A47B76">
      <w:pPr>
        <w:tabs>
          <w:tab w:val="left" w:pos="851"/>
        </w:tabs>
        <w:ind w:left="1701"/>
        <w:rPr>
          <w:rFonts w:asciiTheme="minorHAnsi" w:hAnsiTheme="minorHAnsi" w:cstheme="minorHAnsi"/>
          <w:i/>
          <w:sz w:val="16"/>
          <w:szCs w:val="18"/>
        </w:rPr>
      </w:pPr>
    </w:p>
    <w:p w:rsidR="00036500" w:rsidRPr="0097085E" w:rsidRDefault="0021527A" w:rsidP="006C4338">
      <w:pPr>
        <w:tabs>
          <w:tab w:val="left" w:pos="851"/>
        </w:tabs>
        <w:rPr>
          <w:rFonts w:asciiTheme="minorHAnsi" w:hAnsiTheme="minorHAnsi" w:cstheme="minorHAnsi"/>
          <w:i/>
          <w:sz w:val="18"/>
          <w:szCs w:val="18"/>
        </w:rPr>
      </w:pPr>
      <w:r w:rsidRPr="0097085E">
        <w:rPr>
          <w:rFonts w:asciiTheme="minorHAnsi" w:hAnsiTheme="minorHAnsi" w:cstheme="minorHAnsi"/>
        </w:rPr>
        <w:fldChar w:fldCharType="begin">
          <w:ffData>
            <w:name w:val=""/>
            <w:enabled/>
            <w:calcOnExit w:val="0"/>
            <w:checkBox>
              <w:size w:val="20"/>
              <w:default w:val="0"/>
            </w:checkBox>
          </w:ffData>
        </w:fldChar>
      </w:r>
      <w:r w:rsidRPr="0097085E">
        <w:rPr>
          <w:rFonts w:asciiTheme="minorHAnsi" w:hAnsiTheme="minorHAnsi" w:cstheme="minorHAnsi"/>
        </w:rPr>
        <w:instrText xml:space="preserve"> FORMCHECKBOX </w:instrText>
      </w:r>
      <w:r w:rsidR="00FC28C6">
        <w:rPr>
          <w:rFonts w:asciiTheme="minorHAnsi" w:hAnsiTheme="minorHAnsi" w:cstheme="minorHAnsi"/>
        </w:rPr>
      </w:r>
      <w:r w:rsidR="00FC28C6">
        <w:rPr>
          <w:rFonts w:asciiTheme="minorHAnsi" w:hAnsiTheme="minorHAnsi" w:cstheme="minorHAnsi"/>
        </w:rPr>
        <w:fldChar w:fldCharType="separate"/>
      </w:r>
      <w:r w:rsidRPr="0097085E">
        <w:rPr>
          <w:rFonts w:asciiTheme="minorHAnsi" w:hAnsiTheme="minorHAnsi" w:cstheme="minorHAnsi"/>
        </w:rPr>
        <w:fldChar w:fldCharType="end"/>
      </w:r>
      <w:r w:rsidRPr="0097085E">
        <w:rPr>
          <w:rFonts w:asciiTheme="minorHAnsi" w:hAnsiTheme="minorHAnsi" w:cstheme="minorHAnsi"/>
        </w:rPr>
        <w:t xml:space="preserve"> L</w:t>
      </w:r>
      <w:r w:rsidR="00036500" w:rsidRPr="0097085E">
        <w:rPr>
          <w:rFonts w:asciiTheme="minorHAnsi" w:hAnsiTheme="minorHAnsi" w:cstheme="minorHAnsi"/>
        </w:rPr>
        <w:t>es membres du groupement</w:t>
      </w:r>
      <w:r w:rsidR="00332B12" w:rsidRPr="0097085E">
        <w:rPr>
          <w:rFonts w:asciiTheme="minorHAnsi" w:hAnsiTheme="minorHAnsi" w:cstheme="minorHAnsi"/>
        </w:rPr>
        <w:t>, qui signent le présent acte d’engagement</w:t>
      </w:r>
      <w:r w:rsidR="00036500" w:rsidRPr="0097085E">
        <w:rPr>
          <w:rFonts w:asciiTheme="minorHAnsi" w:hAnsiTheme="minorHAnsi" w:cstheme="minorHAnsi"/>
        </w:rPr>
        <w:t> :</w:t>
      </w:r>
    </w:p>
    <w:p w:rsidR="00036500" w:rsidRPr="0097085E" w:rsidRDefault="00036500" w:rsidP="006F3DF9">
      <w:pPr>
        <w:tabs>
          <w:tab w:val="left" w:pos="851"/>
        </w:tabs>
        <w:rPr>
          <w:rFonts w:asciiTheme="minorHAnsi" w:hAnsiTheme="minorHAnsi" w:cstheme="minorHAnsi"/>
          <w:sz w:val="16"/>
        </w:rPr>
      </w:pPr>
      <w:r w:rsidRPr="0097085E">
        <w:rPr>
          <w:rFonts w:asciiTheme="minorHAnsi" w:hAnsiTheme="minorHAnsi" w:cstheme="minorHAnsi"/>
          <w:i/>
          <w:sz w:val="14"/>
          <w:szCs w:val="18"/>
        </w:rPr>
        <w:t>(Cocher la case correspondante.)</w:t>
      </w:r>
    </w:p>
    <w:p w:rsidR="00036500" w:rsidRPr="0097085E" w:rsidRDefault="00036500" w:rsidP="005846FB">
      <w:pPr>
        <w:tabs>
          <w:tab w:val="left" w:pos="851"/>
        </w:tabs>
        <w:rPr>
          <w:rFonts w:asciiTheme="minorHAnsi" w:hAnsiTheme="minorHAnsi" w:cstheme="minorHAnsi"/>
          <w:sz w:val="18"/>
        </w:rPr>
      </w:pPr>
    </w:p>
    <w:p w:rsidR="00AE7831" w:rsidRPr="0097085E" w:rsidRDefault="00AE7831" w:rsidP="009B45B9">
      <w:pPr>
        <w:tabs>
          <w:tab w:val="left" w:pos="851"/>
        </w:tabs>
        <w:ind w:left="1701" w:hanging="850"/>
        <w:jc w:val="both"/>
        <w:rPr>
          <w:rFonts w:asciiTheme="minorHAnsi" w:hAnsiTheme="minorHAnsi" w:cstheme="minorHAnsi"/>
          <w:sz w:val="18"/>
        </w:rPr>
      </w:pPr>
      <w:r w:rsidRPr="0097085E">
        <w:rPr>
          <w:rFonts w:asciiTheme="minorHAnsi" w:hAnsiTheme="minorHAnsi" w:cstheme="minorHAnsi"/>
          <w:sz w:val="18"/>
        </w:rPr>
        <w:fldChar w:fldCharType="begin">
          <w:ffData>
            <w:name w:val=""/>
            <w:enabled/>
            <w:calcOnExit w:val="0"/>
            <w:checkBox>
              <w:size w:val="20"/>
              <w:default w:val="0"/>
            </w:checkBox>
          </w:ffData>
        </w:fldChar>
      </w:r>
      <w:r w:rsidRPr="0097085E">
        <w:rPr>
          <w:rFonts w:asciiTheme="minorHAnsi" w:hAnsiTheme="minorHAnsi" w:cstheme="minorHAnsi"/>
          <w:sz w:val="18"/>
        </w:rPr>
        <w:instrText xml:space="preserve"> FORMCHECKBOX </w:instrText>
      </w:r>
      <w:r w:rsidR="00FC28C6">
        <w:rPr>
          <w:rFonts w:asciiTheme="minorHAnsi" w:hAnsiTheme="minorHAnsi" w:cstheme="minorHAnsi"/>
          <w:sz w:val="18"/>
        </w:rPr>
      </w:r>
      <w:r w:rsidR="00FC28C6">
        <w:rPr>
          <w:rFonts w:asciiTheme="minorHAnsi" w:hAnsiTheme="minorHAnsi" w:cstheme="minorHAnsi"/>
          <w:sz w:val="18"/>
        </w:rPr>
        <w:fldChar w:fldCharType="separate"/>
      </w:r>
      <w:r w:rsidRPr="0097085E">
        <w:rPr>
          <w:rFonts w:asciiTheme="minorHAnsi" w:hAnsiTheme="minorHAnsi" w:cstheme="minorHAnsi"/>
          <w:sz w:val="18"/>
        </w:rPr>
        <w:fldChar w:fldCharType="end"/>
      </w:r>
      <w:r w:rsidRPr="0097085E">
        <w:rPr>
          <w:rFonts w:asciiTheme="minorHAnsi" w:hAnsiTheme="minorHAnsi" w:cstheme="minorHAnsi"/>
          <w:sz w:val="18"/>
        </w:rPr>
        <w:tab/>
        <w:t>donnent mandat au mandataire, qui l’accepte, pour les représenter vis-à-vis de l’acheteur et pour coordonner l’ensemble des prestations ;</w:t>
      </w:r>
    </w:p>
    <w:p w:rsidR="00AE7831" w:rsidRPr="0097085E" w:rsidRDefault="00AE7831" w:rsidP="009B45B9">
      <w:pPr>
        <w:tabs>
          <w:tab w:val="left" w:pos="851"/>
        </w:tabs>
        <w:ind w:left="1701" w:hanging="850"/>
        <w:jc w:val="both"/>
        <w:rPr>
          <w:rFonts w:asciiTheme="minorHAnsi" w:hAnsiTheme="minorHAnsi" w:cstheme="minorHAnsi"/>
          <w:sz w:val="18"/>
        </w:rPr>
      </w:pPr>
    </w:p>
    <w:p w:rsidR="00036500" w:rsidRPr="0097085E" w:rsidRDefault="00036500" w:rsidP="009B45B9">
      <w:pPr>
        <w:tabs>
          <w:tab w:val="left" w:pos="851"/>
        </w:tabs>
        <w:ind w:left="1701" w:hanging="850"/>
        <w:jc w:val="both"/>
        <w:rPr>
          <w:rFonts w:asciiTheme="minorHAnsi" w:hAnsiTheme="minorHAnsi" w:cstheme="minorHAnsi"/>
          <w:iCs/>
          <w:sz w:val="18"/>
        </w:rPr>
      </w:pPr>
      <w:r w:rsidRPr="0097085E">
        <w:rPr>
          <w:rFonts w:asciiTheme="minorHAnsi" w:hAnsiTheme="minorHAnsi" w:cstheme="minorHAnsi"/>
          <w:sz w:val="18"/>
        </w:rPr>
        <w:fldChar w:fldCharType="begin">
          <w:ffData>
            <w:name w:val=""/>
            <w:enabled/>
            <w:calcOnExit w:val="0"/>
            <w:checkBox>
              <w:size w:val="20"/>
              <w:default w:val="0"/>
            </w:checkBox>
          </w:ffData>
        </w:fldChar>
      </w:r>
      <w:r w:rsidRPr="0097085E">
        <w:rPr>
          <w:rFonts w:asciiTheme="minorHAnsi" w:hAnsiTheme="minorHAnsi" w:cstheme="minorHAnsi"/>
          <w:sz w:val="18"/>
        </w:rPr>
        <w:instrText xml:space="preserve"> FORMCHECKBOX </w:instrText>
      </w:r>
      <w:r w:rsidR="00FC28C6">
        <w:rPr>
          <w:rFonts w:asciiTheme="minorHAnsi" w:hAnsiTheme="minorHAnsi" w:cstheme="minorHAnsi"/>
          <w:sz w:val="18"/>
        </w:rPr>
      </w:r>
      <w:r w:rsidR="00FC28C6">
        <w:rPr>
          <w:rFonts w:asciiTheme="minorHAnsi" w:hAnsiTheme="minorHAnsi" w:cstheme="minorHAnsi"/>
          <w:sz w:val="18"/>
        </w:rPr>
        <w:fldChar w:fldCharType="separate"/>
      </w:r>
      <w:r w:rsidRPr="0097085E">
        <w:rPr>
          <w:rFonts w:asciiTheme="minorHAnsi" w:hAnsiTheme="minorHAnsi" w:cstheme="minorHAnsi"/>
          <w:sz w:val="18"/>
        </w:rPr>
        <w:fldChar w:fldCharType="end"/>
      </w:r>
      <w:r w:rsidRPr="0097085E">
        <w:rPr>
          <w:rFonts w:asciiTheme="minorHAnsi" w:hAnsiTheme="minorHAnsi" w:cstheme="minorHAnsi"/>
          <w:sz w:val="18"/>
        </w:rPr>
        <w:tab/>
        <w:t xml:space="preserve">donnent mandat au mandataire, qui l’accepte, pour signer, en leur nom et pour leur compte, </w:t>
      </w:r>
      <w:r w:rsidR="004A7169" w:rsidRPr="0097085E">
        <w:rPr>
          <w:rFonts w:asciiTheme="minorHAnsi" w:hAnsiTheme="minorHAnsi" w:cstheme="minorHAnsi"/>
          <w:sz w:val="18"/>
        </w:rPr>
        <w:t>les</w:t>
      </w:r>
      <w:r w:rsidRPr="0097085E">
        <w:rPr>
          <w:rFonts w:asciiTheme="minorHAnsi" w:hAnsiTheme="minorHAnsi" w:cstheme="minorHAnsi"/>
          <w:sz w:val="18"/>
        </w:rPr>
        <w:t xml:space="preserve"> modifications ultérieures du marché </w:t>
      </w:r>
      <w:r w:rsidR="00930A5C" w:rsidRPr="0097085E">
        <w:rPr>
          <w:rFonts w:asciiTheme="minorHAnsi" w:hAnsiTheme="minorHAnsi" w:cstheme="minorHAnsi"/>
          <w:sz w:val="18"/>
        </w:rPr>
        <w:t>public</w:t>
      </w:r>
      <w:r w:rsidRPr="0097085E">
        <w:rPr>
          <w:rFonts w:asciiTheme="minorHAnsi" w:hAnsiTheme="minorHAnsi" w:cstheme="minorHAnsi"/>
          <w:sz w:val="18"/>
        </w:rPr>
        <w:t> ;</w:t>
      </w:r>
    </w:p>
    <w:p w:rsidR="00036500" w:rsidRPr="0097085E" w:rsidRDefault="00036500" w:rsidP="006C4338">
      <w:pPr>
        <w:tabs>
          <w:tab w:val="left" w:pos="851"/>
        </w:tabs>
        <w:rPr>
          <w:rFonts w:asciiTheme="minorHAnsi" w:hAnsiTheme="minorHAnsi" w:cstheme="minorHAnsi"/>
          <w:iCs/>
          <w:sz w:val="18"/>
        </w:rPr>
      </w:pPr>
    </w:p>
    <w:p w:rsidR="00036500" w:rsidRPr="0097085E" w:rsidRDefault="00844DAA" w:rsidP="009B45B9">
      <w:pPr>
        <w:tabs>
          <w:tab w:val="left" w:pos="851"/>
        </w:tabs>
        <w:ind w:left="1134" w:hanging="850"/>
        <w:rPr>
          <w:rFonts w:asciiTheme="minorHAnsi" w:hAnsiTheme="minorHAnsi" w:cstheme="minorHAnsi"/>
          <w:i/>
          <w:sz w:val="16"/>
          <w:szCs w:val="18"/>
        </w:rPr>
      </w:pPr>
      <w:r w:rsidRPr="0097085E">
        <w:rPr>
          <w:rFonts w:asciiTheme="minorHAnsi" w:hAnsiTheme="minorHAnsi" w:cstheme="minorHAnsi"/>
          <w:sz w:val="18"/>
        </w:rPr>
        <w:tab/>
      </w:r>
      <w:r w:rsidR="00036500" w:rsidRPr="0097085E">
        <w:rPr>
          <w:rFonts w:asciiTheme="minorHAnsi" w:hAnsiTheme="minorHAnsi" w:cstheme="minorHAnsi"/>
          <w:sz w:val="18"/>
        </w:rPr>
        <w:fldChar w:fldCharType="begin">
          <w:ffData>
            <w:name w:val=""/>
            <w:enabled/>
            <w:calcOnExit w:val="0"/>
            <w:checkBox>
              <w:size w:val="20"/>
              <w:default w:val="0"/>
            </w:checkBox>
          </w:ffData>
        </w:fldChar>
      </w:r>
      <w:r w:rsidR="00036500" w:rsidRPr="0097085E">
        <w:rPr>
          <w:rFonts w:asciiTheme="minorHAnsi" w:hAnsiTheme="minorHAnsi" w:cstheme="minorHAnsi"/>
          <w:sz w:val="18"/>
        </w:rPr>
        <w:instrText xml:space="preserve"> FORMCHECKBOX </w:instrText>
      </w:r>
      <w:r w:rsidR="00FC28C6">
        <w:rPr>
          <w:rFonts w:asciiTheme="minorHAnsi" w:hAnsiTheme="minorHAnsi" w:cstheme="minorHAnsi"/>
          <w:sz w:val="18"/>
        </w:rPr>
      </w:r>
      <w:r w:rsidR="00FC28C6">
        <w:rPr>
          <w:rFonts w:asciiTheme="minorHAnsi" w:hAnsiTheme="minorHAnsi" w:cstheme="minorHAnsi"/>
          <w:sz w:val="18"/>
        </w:rPr>
        <w:fldChar w:fldCharType="separate"/>
      </w:r>
      <w:r w:rsidR="00036500" w:rsidRPr="0097085E">
        <w:rPr>
          <w:rFonts w:asciiTheme="minorHAnsi" w:hAnsiTheme="minorHAnsi" w:cstheme="minorHAnsi"/>
          <w:sz w:val="18"/>
        </w:rPr>
        <w:fldChar w:fldCharType="end"/>
      </w:r>
      <w:r w:rsidR="00036500" w:rsidRPr="0097085E">
        <w:rPr>
          <w:rFonts w:asciiTheme="minorHAnsi" w:hAnsiTheme="minorHAnsi" w:cstheme="minorHAnsi"/>
          <w:i/>
          <w:iCs/>
          <w:sz w:val="18"/>
        </w:rPr>
        <w:t xml:space="preserve"> </w:t>
      </w:r>
      <w:r w:rsidR="00036500" w:rsidRPr="0097085E">
        <w:rPr>
          <w:rFonts w:asciiTheme="minorHAnsi" w:hAnsiTheme="minorHAnsi" w:cstheme="minorHAnsi"/>
          <w:sz w:val="18"/>
        </w:rPr>
        <w:tab/>
        <w:t>donnent mandat au mandataire dans les conditions définies ci-dessous</w:t>
      </w:r>
      <w:r w:rsidRPr="0097085E">
        <w:rPr>
          <w:rFonts w:asciiTheme="minorHAnsi" w:hAnsiTheme="minorHAnsi" w:cstheme="minorHAnsi"/>
          <w:sz w:val="18"/>
        </w:rPr>
        <w:t> :</w:t>
      </w:r>
    </w:p>
    <w:p w:rsidR="00036500" w:rsidRPr="0097085E" w:rsidRDefault="00844DAA" w:rsidP="009B45B9">
      <w:pPr>
        <w:tabs>
          <w:tab w:val="left" w:pos="851"/>
        </w:tabs>
        <w:ind w:left="1134" w:hanging="850"/>
        <w:rPr>
          <w:rFonts w:asciiTheme="minorHAnsi" w:hAnsiTheme="minorHAnsi" w:cstheme="minorHAnsi"/>
          <w:sz w:val="18"/>
        </w:rPr>
      </w:pPr>
      <w:r w:rsidRPr="0097085E">
        <w:rPr>
          <w:rFonts w:asciiTheme="minorHAnsi" w:hAnsiTheme="minorHAnsi" w:cstheme="minorHAnsi"/>
          <w:i/>
          <w:sz w:val="16"/>
          <w:szCs w:val="18"/>
        </w:rPr>
        <w:tab/>
      </w:r>
      <w:r w:rsidRPr="0097085E">
        <w:rPr>
          <w:rFonts w:asciiTheme="minorHAnsi" w:hAnsiTheme="minorHAnsi" w:cstheme="minorHAnsi"/>
          <w:i/>
          <w:sz w:val="16"/>
          <w:szCs w:val="18"/>
        </w:rPr>
        <w:tab/>
      </w:r>
      <w:r w:rsidRPr="0097085E">
        <w:rPr>
          <w:rFonts w:asciiTheme="minorHAnsi" w:hAnsiTheme="minorHAnsi" w:cstheme="minorHAnsi"/>
          <w:i/>
          <w:sz w:val="16"/>
          <w:szCs w:val="18"/>
        </w:rPr>
        <w:tab/>
      </w:r>
      <w:r w:rsidR="00036500" w:rsidRPr="0097085E">
        <w:rPr>
          <w:rFonts w:asciiTheme="minorHAnsi" w:hAnsiTheme="minorHAnsi" w:cstheme="minorHAnsi"/>
          <w:i/>
          <w:sz w:val="16"/>
          <w:szCs w:val="18"/>
        </w:rPr>
        <w:t>(Donner des précisions sur l’étendue du mandat.)</w:t>
      </w:r>
    </w:p>
    <w:p w:rsidR="009B1CD0" w:rsidRPr="0097085E" w:rsidRDefault="009B1CD0" w:rsidP="006C4338">
      <w:pPr>
        <w:tabs>
          <w:tab w:val="left" w:pos="851"/>
        </w:tabs>
        <w:rPr>
          <w:rFonts w:asciiTheme="minorHAnsi" w:hAnsiTheme="minorHAnsi" w:cstheme="minorHAnsi"/>
        </w:rPr>
      </w:pPr>
    </w:p>
    <w:tbl>
      <w:tblPr>
        <w:tblW w:w="0" w:type="auto"/>
        <w:tblInd w:w="-40" w:type="dxa"/>
        <w:tblLayout w:type="fixed"/>
        <w:tblLook w:val="0000" w:firstRow="0" w:lastRow="0" w:firstColumn="0" w:lastColumn="0" w:noHBand="0" w:noVBand="0"/>
      </w:tblPr>
      <w:tblGrid>
        <w:gridCol w:w="4644"/>
        <w:gridCol w:w="2694"/>
        <w:gridCol w:w="3056"/>
      </w:tblGrid>
      <w:tr w:rsidR="00332B12" w:rsidRPr="0097085E"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Pr="0097085E" w:rsidRDefault="00332B12" w:rsidP="00B054DA">
            <w:pPr>
              <w:tabs>
                <w:tab w:val="left" w:pos="851"/>
              </w:tabs>
              <w:jc w:val="center"/>
              <w:rPr>
                <w:rFonts w:asciiTheme="minorHAnsi" w:hAnsiTheme="minorHAnsi" w:cstheme="minorHAnsi"/>
                <w:b/>
                <w:bCs/>
              </w:rPr>
            </w:pPr>
            <w:r w:rsidRPr="0097085E">
              <w:rPr>
                <w:rFonts w:asciiTheme="minorHAnsi" w:hAnsiTheme="minorHAnsi" w:cstheme="minorHAnsi"/>
                <w:b/>
                <w:bCs/>
              </w:rPr>
              <w:t>Nom, prénom et qualité</w:t>
            </w:r>
          </w:p>
          <w:p w:rsidR="00332B12" w:rsidRPr="0097085E" w:rsidRDefault="00332B12" w:rsidP="00B054DA">
            <w:pPr>
              <w:tabs>
                <w:tab w:val="left" w:pos="851"/>
              </w:tabs>
              <w:jc w:val="center"/>
              <w:rPr>
                <w:rFonts w:asciiTheme="minorHAnsi" w:hAnsiTheme="minorHAnsi" w:cstheme="minorHAnsi"/>
                <w:b/>
                <w:bCs/>
              </w:rPr>
            </w:pPr>
            <w:r w:rsidRPr="0097085E">
              <w:rPr>
                <w:rFonts w:asciiTheme="minorHAnsi" w:hAnsiTheme="minorHAnsi" w:cstheme="minorHAnsi"/>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97085E" w:rsidRDefault="00332B12" w:rsidP="00B054DA">
            <w:pPr>
              <w:tabs>
                <w:tab w:val="left" w:pos="851"/>
              </w:tabs>
              <w:jc w:val="center"/>
              <w:rPr>
                <w:rFonts w:asciiTheme="minorHAnsi" w:hAnsiTheme="minorHAnsi" w:cstheme="minorHAnsi"/>
                <w:b/>
                <w:bCs/>
              </w:rPr>
            </w:pPr>
            <w:r w:rsidRPr="0097085E">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97085E" w:rsidRDefault="00332B12" w:rsidP="00B054DA">
            <w:pPr>
              <w:tabs>
                <w:tab w:val="left" w:pos="851"/>
              </w:tabs>
              <w:jc w:val="center"/>
              <w:rPr>
                <w:rFonts w:asciiTheme="minorHAnsi" w:hAnsiTheme="minorHAnsi" w:cstheme="minorHAnsi"/>
                <w:b/>
                <w:bCs/>
              </w:rPr>
            </w:pPr>
            <w:r w:rsidRPr="0097085E">
              <w:rPr>
                <w:rFonts w:asciiTheme="minorHAnsi" w:hAnsiTheme="minorHAnsi" w:cstheme="minorHAnsi"/>
                <w:b/>
                <w:bCs/>
              </w:rPr>
              <w:t>Signature</w:t>
            </w:r>
          </w:p>
        </w:tc>
      </w:tr>
      <w:tr w:rsidR="00332B12" w:rsidRPr="0097085E" w:rsidTr="00A47B76">
        <w:trPr>
          <w:trHeight w:val="1021"/>
        </w:trPr>
        <w:tc>
          <w:tcPr>
            <w:tcW w:w="4644" w:type="dxa"/>
            <w:tcBorders>
              <w:top w:val="single" w:sz="4" w:space="0" w:color="000000"/>
              <w:left w:val="single" w:sz="4" w:space="0" w:color="000000"/>
              <w:bottom w:val="single" w:sz="4" w:space="0" w:color="auto"/>
            </w:tcBorders>
            <w:shd w:val="clear" w:color="auto" w:fill="CCFFFF"/>
          </w:tcPr>
          <w:p w:rsidR="00332B12" w:rsidRPr="0097085E" w:rsidRDefault="00332B12" w:rsidP="00B054DA">
            <w:pPr>
              <w:tabs>
                <w:tab w:val="left" w:pos="851"/>
              </w:tabs>
              <w:snapToGrid w:val="0"/>
              <w:jc w:val="both"/>
              <w:rPr>
                <w:rFonts w:asciiTheme="minorHAnsi" w:hAnsiTheme="minorHAnsi" w:cstheme="minorHAnsi"/>
                <w:b/>
                <w:bCs/>
              </w:rPr>
            </w:pPr>
          </w:p>
        </w:tc>
        <w:tc>
          <w:tcPr>
            <w:tcW w:w="2694" w:type="dxa"/>
            <w:tcBorders>
              <w:top w:val="single" w:sz="4" w:space="0" w:color="000000"/>
              <w:left w:val="single" w:sz="4" w:space="0" w:color="000000"/>
              <w:bottom w:val="single" w:sz="4" w:space="0" w:color="auto"/>
            </w:tcBorders>
            <w:shd w:val="clear" w:color="auto" w:fill="CCFFFF"/>
          </w:tcPr>
          <w:p w:rsidR="00332B12" w:rsidRPr="0097085E" w:rsidRDefault="00332B12" w:rsidP="00B054DA">
            <w:pPr>
              <w:tabs>
                <w:tab w:val="left" w:pos="851"/>
              </w:tabs>
              <w:snapToGrid w:val="0"/>
              <w:jc w:val="both"/>
              <w:rPr>
                <w:rFonts w:asciiTheme="minorHAnsi" w:hAnsiTheme="minorHAnsi" w:cstheme="minorHAnsi"/>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tcPr>
          <w:p w:rsidR="00332B12" w:rsidRPr="0097085E" w:rsidRDefault="00332B12" w:rsidP="00B054DA">
            <w:pPr>
              <w:tabs>
                <w:tab w:val="left" w:pos="851"/>
              </w:tabs>
              <w:snapToGrid w:val="0"/>
              <w:jc w:val="both"/>
              <w:rPr>
                <w:rFonts w:asciiTheme="minorHAnsi" w:hAnsiTheme="minorHAnsi" w:cstheme="minorHAnsi"/>
                <w:b/>
                <w:bCs/>
              </w:rPr>
            </w:pPr>
          </w:p>
        </w:tc>
      </w:tr>
      <w:tr w:rsidR="00332B12" w:rsidRPr="0097085E" w:rsidTr="00A47B76">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rsidR="00332B12" w:rsidRPr="0097085E" w:rsidRDefault="00332B12" w:rsidP="00B054DA">
            <w:pPr>
              <w:tabs>
                <w:tab w:val="left" w:pos="851"/>
              </w:tabs>
              <w:snapToGrid w:val="0"/>
              <w:jc w:val="both"/>
              <w:rPr>
                <w:rFonts w:asciiTheme="minorHAnsi" w:hAnsiTheme="minorHAnsi" w:cstheme="minorHAnsi"/>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332B12" w:rsidRPr="0097085E" w:rsidRDefault="00332B12" w:rsidP="00B054DA">
            <w:pPr>
              <w:tabs>
                <w:tab w:val="left" w:pos="851"/>
              </w:tabs>
              <w:snapToGrid w:val="0"/>
              <w:jc w:val="both"/>
              <w:rPr>
                <w:rFonts w:asciiTheme="minorHAnsi" w:hAnsiTheme="minorHAnsi" w:cstheme="minorHAnsi"/>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332B12" w:rsidRPr="0097085E" w:rsidRDefault="00332B12" w:rsidP="00B054DA">
            <w:pPr>
              <w:tabs>
                <w:tab w:val="left" w:pos="851"/>
              </w:tabs>
              <w:snapToGrid w:val="0"/>
              <w:jc w:val="both"/>
              <w:rPr>
                <w:rFonts w:asciiTheme="minorHAnsi" w:hAnsiTheme="minorHAnsi" w:cstheme="minorHAnsi"/>
                <w:b/>
                <w:bCs/>
              </w:rPr>
            </w:pPr>
          </w:p>
        </w:tc>
      </w:tr>
    </w:tbl>
    <w:p w:rsidR="00332B12" w:rsidRPr="00701446" w:rsidRDefault="00332B12" w:rsidP="00332B12">
      <w:pPr>
        <w:tabs>
          <w:tab w:val="left" w:pos="851"/>
        </w:tabs>
        <w:jc w:val="both"/>
        <w:rPr>
          <w:rFonts w:ascii="Arial" w:hAnsi="Arial" w:cs="Arial"/>
          <w:color w:val="FF0000"/>
        </w:rPr>
      </w:pPr>
      <w:r w:rsidRPr="00701446">
        <w:rPr>
          <w:rFonts w:ascii="Arial" w:hAnsi="Arial" w:cs="Arial"/>
          <w:color w:val="FF0000"/>
          <w:sz w:val="18"/>
          <w:szCs w:val="18"/>
        </w:rPr>
        <w:t>(*) Le signataire doit avoir le pouvoir d’engager la personne qu’il représente.</w:t>
      </w:r>
    </w:p>
    <w:p w:rsidR="00800C66" w:rsidRDefault="00800C66"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RDefault="009B1CD0" w:rsidP="009B45B9">
      <w:pPr>
        <w:pStyle w:val="Titre1"/>
        <w:tabs>
          <w:tab w:val="left" w:pos="851"/>
        </w:tabs>
        <w:ind w:left="0"/>
        <w:jc w:val="both"/>
        <w:rPr>
          <w:rFonts w:ascii="Arial" w:hAnsi="Arial" w:cs="Arial"/>
        </w:rPr>
      </w:pPr>
    </w:p>
    <w:p w:rsidR="00701446" w:rsidRPr="00DD2AAF" w:rsidRDefault="00701446" w:rsidP="00701446">
      <w:pPr>
        <w:numPr>
          <w:ilvl w:val="0"/>
          <w:numId w:val="1"/>
        </w:numPr>
        <w:adjustRightInd w:val="0"/>
        <w:ind w:right="111" w:hanging="6"/>
        <w:rPr>
          <w:rFonts w:ascii="Calibri" w:hAnsi="Calibri" w:cs="Arial"/>
          <w:b/>
        </w:rPr>
      </w:pPr>
      <w:r w:rsidRPr="00DD2AAF">
        <w:rPr>
          <w:rFonts w:ascii="Calibri" w:hAnsi="Calibri" w:cs="Arial"/>
          <w:b/>
        </w:rPr>
        <w:t xml:space="preserve">UGECAM Aquitaine </w:t>
      </w:r>
    </w:p>
    <w:p w:rsidR="00701446" w:rsidRPr="00DD2AAF" w:rsidRDefault="00800C66" w:rsidP="00701446">
      <w:pPr>
        <w:numPr>
          <w:ilvl w:val="0"/>
          <w:numId w:val="1"/>
        </w:numPr>
        <w:adjustRightInd w:val="0"/>
        <w:ind w:right="111" w:hanging="6"/>
        <w:rPr>
          <w:rFonts w:ascii="Calibri" w:hAnsi="Calibri" w:cs="Arial"/>
        </w:rPr>
      </w:pPr>
      <w:r w:rsidRPr="00DD2AAF">
        <w:rPr>
          <w:rFonts w:ascii="Calibri" w:hAnsi="Calibri" w:cs="Arial"/>
        </w:rPr>
        <w:t xml:space="preserve">100 </w:t>
      </w:r>
      <w:r w:rsidR="00701446" w:rsidRPr="00DD2AAF">
        <w:rPr>
          <w:rFonts w:ascii="Calibri" w:hAnsi="Calibri" w:cs="Arial"/>
        </w:rPr>
        <w:t>RUE DE LA TOUR DE GASSIES</w:t>
      </w:r>
    </w:p>
    <w:p w:rsidR="00701446"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CS 10003</w:t>
      </w:r>
    </w:p>
    <w:p w:rsidR="00701446" w:rsidRDefault="00701446" w:rsidP="00701446">
      <w:pPr>
        <w:numPr>
          <w:ilvl w:val="0"/>
          <w:numId w:val="1"/>
        </w:numPr>
        <w:adjustRightInd w:val="0"/>
        <w:ind w:right="111" w:hanging="6"/>
        <w:rPr>
          <w:rFonts w:ascii="Calibri" w:hAnsi="Calibri" w:cs="Arial"/>
        </w:rPr>
      </w:pPr>
      <w:r w:rsidRPr="00DD2AAF">
        <w:rPr>
          <w:rFonts w:ascii="Calibri" w:hAnsi="Calibri" w:cs="Arial"/>
        </w:rPr>
        <w:t>33523 BRUGES CEDEX</w:t>
      </w:r>
    </w:p>
    <w:p w:rsidR="0097085E" w:rsidRPr="0097085E" w:rsidRDefault="0097085E" w:rsidP="00701446">
      <w:pPr>
        <w:numPr>
          <w:ilvl w:val="0"/>
          <w:numId w:val="1"/>
        </w:numPr>
        <w:adjustRightInd w:val="0"/>
        <w:ind w:right="111" w:hanging="6"/>
        <w:rPr>
          <w:rFonts w:ascii="Calibri" w:hAnsi="Calibri" w:cs="Arial"/>
        </w:rPr>
      </w:pPr>
      <w:r w:rsidRPr="0097085E">
        <w:rPr>
          <w:rFonts w:ascii="Calibri" w:hAnsi="Calibri" w:cs="Arial"/>
        </w:rPr>
        <w:t>Téléphone : 05 57 19 65 10</w:t>
      </w:r>
      <w:r w:rsidRPr="0097085E">
        <w:rPr>
          <w:rFonts w:ascii="Calibri" w:hAnsi="Calibri" w:cs="Arial"/>
        </w:rPr>
        <w:tab/>
      </w:r>
      <w:r w:rsidRPr="0097085E">
        <w:rPr>
          <w:rFonts w:ascii="Calibri" w:hAnsi="Calibri" w:cs="Arial"/>
        </w:rPr>
        <w:tab/>
        <w:t>Fax : 05 57 19 65 50</w:t>
      </w:r>
    </w:p>
    <w:p w:rsidR="0097085E" w:rsidRPr="00DD2AAF" w:rsidRDefault="0097085E" w:rsidP="00701446">
      <w:pPr>
        <w:numPr>
          <w:ilvl w:val="0"/>
          <w:numId w:val="1"/>
        </w:numPr>
        <w:adjustRightInd w:val="0"/>
        <w:ind w:right="111" w:hanging="6"/>
        <w:rPr>
          <w:rFonts w:ascii="Calibri" w:hAnsi="Calibri" w:cs="Arial"/>
        </w:rPr>
      </w:pPr>
      <w:r w:rsidRPr="0097085E">
        <w:rPr>
          <w:rFonts w:ascii="Calibri" w:hAnsi="Calibri" w:cs="Arial"/>
        </w:rPr>
        <w:t>Courriel :</w:t>
      </w:r>
      <w:r>
        <w:rPr>
          <w:rFonts w:ascii="Calibri" w:hAnsi="Calibri" w:cs="Arial"/>
        </w:rPr>
        <w:t xml:space="preserve"> </w:t>
      </w:r>
      <w:hyperlink r:id="rId15" w:history="1">
        <w:r w:rsidR="00B848CF">
          <w:rPr>
            <w:rStyle w:val="Lienhypertexte"/>
            <w:rFonts w:ascii="Calibri" w:hAnsi="Calibri" w:cs="Arial"/>
          </w:rPr>
          <w:t>marche</w:t>
        </w:r>
        <w:r w:rsidRPr="00CB3DD7">
          <w:rPr>
            <w:rStyle w:val="Lienhypertexte"/>
            <w:rFonts w:ascii="Calibri" w:hAnsi="Calibri" w:cs="Arial"/>
          </w:rPr>
          <w:t>s.ug-aquitaine@ugecam.assurance-maladie.fr</w:t>
        </w:r>
      </w:hyperlink>
      <w:r>
        <w:rPr>
          <w:rFonts w:ascii="Calibri" w:hAnsi="Calibri" w:cs="Arial"/>
        </w:rPr>
        <w:t xml:space="preserve">  </w:t>
      </w:r>
    </w:p>
    <w:p w:rsidR="00701446"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SIRET : 423 494 335 00155</w:t>
      </w:r>
    </w:p>
    <w:p w:rsidR="001D2DD7" w:rsidRPr="004747AD" w:rsidRDefault="001D2DD7" w:rsidP="001D2DD7">
      <w:pPr>
        <w:pStyle w:val="ParagrapheIndent1"/>
        <w:numPr>
          <w:ilvl w:val="0"/>
          <w:numId w:val="1"/>
        </w:numPr>
        <w:spacing w:line="232" w:lineRule="exact"/>
        <w:ind w:left="851" w:right="20"/>
        <w:jc w:val="both"/>
        <w:rPr>
          <w:rFonts w:asciiTheme="minorHAnsi" w:hAnsiTheme="minorHAnsi"/>
          <w:sz w:val="22"/>
          <w:lang w:val="fr-FR"/>
        </w:rPr>
      </w:pPr>
      <w:r w:rsidRPr="004747AD">
        <w:rPr>
          <w:rFonts w:asciiTheme="minorHAnsi" w:hAnsiTheme="minorHAnsi"/>
          <w:sz w:val="22"/>
          <w:lang w:val="fr-FR"/>
        </w:rPr>
        <w:t>Adresse internet :</w:t>
      </w:r>
      <w:r w:rsidRPr="004747AD">
        <w:rPr>
          <w:rFonts w:asciiTheme="minorHAnsi" w:hAnsiTheme="minorHAnsi"/>
          <w:sz w:val="22"/>
          <w:lang w:val="fr-FR"/>
        </w:rPr>
        <w:tab/>
      </w:r>
      <w:hyperlink r:id="rId16" w:history="1">
        <w:r w:rsidRPr="00EC277F">
          <w:rPr>
            <w:rStyle w:val="Lienhypertexte"/>
            <w:rFonts w:asciiTheme="minorHAnsi" w:hAnsiTheme="minorHAnsi" w:cs="Trebuchet MS"/>
            <w:sz w:val="22"/>
            <w:lang w:val="fr-FR"/>
          </w:rPr>
          <w:t>https://www.groupe-ugecam.fr/ugecam-aquitaine</w:t>
        </w:r>
      </w:hyperlink>
      <w:r>
        <w:rPr>
          <w:rFonts w:asciiTheme="minorHAnsi" w:hAnsiTheme="minorHAnsi"/>
          <w:sz w:val="22"/>
          <w:lang w:val="fr-FR"/>
        </w:rPr>
        <w:t xml:space="preserve"> </w:t>
      </w:r>
      <w:r w:rsidRPr="004747AD">
        <w:rPr>
          <w:rFonts w:asciiTheme="minorHAnsi" w:hAnsiTheme="minorHAnsi"/>
          <w:sz w:val="22"/>
          <w:lang w:val="fr-FR"/>
        </w:rPr>
        <w:t xml:space="preserve">  </w:t>
      </w:r>
    </w:p>
    <w:p w:rsidR="001D2DD7" w:rsidRPr="004747AD" w:rsidRDefault="001D2DD7" w:rsidP="001D2DD7">
      <w:pPr>
        <w:pStyle w:val="ParagrapheIndent1"/>
        <w:numPr>
          <w:ilvl w:val="0"/>
          <w:numId w:val="1"/>
        </w:numPr>
        <w:spacing w:line="232" w:lineRule="exact"/>
        <w:ind w:left="851" w:right="20"/>
        <w:jc w:val="both"/>
        <w:rPr>
          <w:rFonts w:asciiTheme="minorHAnsi" w:hAnsiTheme="minorHAnsi"/>
          <w:sz w:val="22"/>
          <w:lang w:val="fr-FR"/>
        </w:rPr>
      </w:pPr>
      <w:r w:rsidRPr="004747AD">
        <w:rPr>
          <w:rFonts w:asciiTheme="minorHAnsi" w:hAnsiTheme="minorHAnsi"/>
          <w:sz w:val="22"/>
          <w:lang w:val="fr-FR"/>
        </w:rPr>
        <w:t>Profil acheteur :</w:t>
      </w:r>
      <w:r w:rsidRPr="004747AD">
        <w:rPr>
          <w:rFonts w:asciiTheme="minorHAnsi" w:hAnsiTheme="minorHAnsi"/>
          <w:sz w:val="22"/>
          <w:lang w:val="fr-FR"/>
        </w:rPr>
        <w:tab/>
      </w:r>
      <w:hyperlink r:id="rId17" w:history="1">
        <w:r w:rsidRPr="00EC277F">
          <w:rPr>
            <w:rStyle w:val="Lienhypertexte"/>
            <w:rFonts w:asciiTheme="minorHAnsi" w:hAnsiTheme="minorHAnsi" w:cs="Trebuchet MS"/>
            <w:sz w:val="22"/>
            <w:lang w:val="fr-FR"/>
          </w:rPr>
          <w:t>https://www.marches-publics.gouv.fr/</w:t>
        </w:r>
      </w:hyperlink>
      <w:r>
        <w:rPr>
          <w:rFonts w:asciiTheme="minorHAnsi" w:hAnsiTheme="minorHAnsi"/>
          <w:sz w:val="22"/>
          <w:lang w:val="fr-FR"/>
        </w:rPr>
        <w:t xml:space="preserve"> </w:t>
      </w:r>
      <w:r w:rsidRPr="004747AD">
        <w:rPr>
          <w:rFonts w:asciiTheme="minorHAnsi" w:hAnsiTheme="minorHAnsi"/>
          <w:sz w:val="22"/>
          <w:lang w:val="fr-FR"/>
        </w:rPr>
        <w:t xml:space="preserve"> </w:t>
      </w:r>
    </w:p>
    <w:p w:rsidR="009B1CD0" w:rsidRPr="0097085E" w:rsidRDefault="009B1CD0" w:rsidP="0097085E">
      <w:pPr>
        <w:numPr>
          <w:ilvl w:val="0"/>
          <w:numId w:val="1"/>
        </w:numPr>
        <w:adjustRightInd w:val="0"/>
        <w:ind w:right="111" w:hanging="6"/>
        <w:rPr>
          <w:rFonts w:ascii="Calibri" w:hAnsi="Calibri" w:cs="Arial"/>
        </w:rPr>
      </w:pPr>
    </w:p>
    <w:p w:rsidR="00701446"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Pour le compte de ses établissements</w:t>
      </w:r>
    </w:p>
    <w:p w:rsidR="00701446" w:rsidRDefault="00701446"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rsidR="009B1CD0" w:rsidRDefault="009B1CD0" w:rsidP="0083205E">
      <w:pPr>
        <w:tabs>
          <w:tab w:val="left" w:pos="851"/>
        </w:tabs>
        <w:jc w:val="both"/>
        <w:rPr>
          <w:rFonts w:ascii="Arial" w:hAnsi="Arial" w:cs="Arial"/>
        </w:rPr>
      </w:pPr>
    </w:p>
    <w:p w:rsidR="009B1CD0"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 xml:space="preserve">Madame </w:t>
      </w:r>
      <w:r w:rsidR="00D86616">
        <w:rPr>
          <w:rFonts w:ascii="Calibri" w:hAnsi="Calibri" w:cs="Arial"/>
        </w:rPr>
        <w:t>Maryline LAMBERT</w:t>
      </w:r>
      <w:r w:rsidRPr="00DD2AAF">
        <w:rPr>
          <w:rFonts w:ascii="Calibri" w:hAnsi="Calibri" w:cs="Arial"/>
        </w:rPr>
        <w:t>, Directrice générale de l'Ugecam Aquitaine</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8"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9"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Pr="0097085E" w:rsidRDefault="009B1CD0" w:rsidP="009B45B9">
      <w:pPr>
        <w:tabs>
          <w:tab w:val="left" w:pos="851"/>
        </w:tabs>
        <w:jc w:val="both"/>
        <w:rPr>
          <w:rFonts w:ascii="Arial" w:hAnsi="Arial" w:cs="Arial"/>
          <w:sz w:val="18"/>
        </w:rPr>
      </w:pPr>
      <w:r w:rsidRPr="0097085E">
        <w:rPr>
          <w:rFonts w:ascii="Arial" w:hAnsi="Arial" w:cs="Arial"/>
          <w:i/>
          <w:sz w:val="16"/>
          <w:szCs w:val="18"/>
        </w:rPr>
        <w:t>(Indiquer l’identité de la personne, ses adresses postale et électronique, ses numéros de téléphone et de télécopie.)</w:t>
      </w:r>
    </w:p>
    <w:p w:rsidR="009B1CD0" w:rsidRDefault="009B1CD0" w:rsidP="009B45B9">
      <w:pPr>
        <w:tabs>
          <w:tab w:val="left" w:pos="851"/>
        </w:tabs>
        <w:jc w:val="both"/>
        <w:rPr>
          <w:rFonts w:ascii="Arial" w:hAnsi="Arial" w:cs="Arial"/>
        </w:rPr>
      </w:pPr>
    </w:p>
    <w:p w:rsidR="001C40C0"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 xml:space="preserve">Madame Malvey A CAMPO, </w:t>
      </w:r>
      <w:r w:rsidR="00556A7E">
        <w:rPr>
          <w:rFonts w:ascii="Calibri" w:hAnsi="Calibri" w:cs="Arial"/>
          <w:lang w:val="en-US"/>
        </w:rPr>
        <w:t>Directrice comptable et financière</w:t>
      </w:r>
    </w:p>
    <w:p w:rsidR="00701446" w:rsidRPr="00DD2AAF" w:rsidRDefault="00800C66" w:rsidP="00701446">
      <w:pPr>
        <w:numPr>
          <w:ilvl w:val="0"/>
          <w:numId w:val="1"/>
        </w:numPr>
        <w:adjustRightInd w:val="0"/>
        <w:ind w:right="111" w:hanging="6"/>
        <w:rPr>
          <w:rFonts w:ascii="Calibri" w:hAnsi="Calibri" w:cs="Arial"/>
        </w:rPr>
      </w:pPr>
      <w:r w:rsidRPr="00DD2AAF">
        <w:rPr>
          <w:rFonts w:ascii="Calibri" w:hAnsi="Calibri" w:cs="Arial"/>
        </w:rPr>
        <w:t xml:space="preserve">100 </w:t>
      </w:r>
      <w:r w:rsidR="00701446" w:rsidRPr="00DD2AAF">
        <w:rPr>
          <w:rFonts w:ascii="Calibri" w:hAnsi="Calibri" w:cs="Arial"/>
        </w:rPr>
        <w:t>RUE DE LA TOUR DE GASSIES</w:t>
      </w:r>
    </w:p>
    <w:p w:rsidR="00701446"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CS 10003</w:t>
      </w:r>
    </w:p>
    <w:p w:rsidR="001C40C0"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33523 BRUGES CEDEX</w:t>
      </w:r>
    </w:p>
    <w:p w:rsidR="009B1CD0" w:rsidRPr="00701446" w:rsidRDefault="009B1CD0" w:rsidP="009B45B9">
      <w:pPr>
        <w:tabs>
          <w:tab w:val="left" w:pos="851"/>
        </w:tabs>
        <w:jc w:val="both"/>
        <w:rPr>
          <w:rFonts w:ascii="Arial" w:hAnsi="Arial" w:cs="Arial"/>
          <w:lang w:val="en-US"/>
        </w:rPr>
      </w:pPr>
    </w:p>
    <w:p w:rsidR="009B1CD0" w:rsidRPr="00701446" w:rsidRDefault="009B1CD0" w:rsidP="009B45B9">
      <w:pPr>
        <w:pStyle w:val="fcase2metab"/>
        <w:ind w:left="0" w:firstLine="0"/>
        <w:rPr>
          <w:rFonts w:ascii="Arial" w:hAnsi="Arial" w:cs="Arial"/>
          <w:lang w:val="en-US"/>
        </w:rPr>
      </w:pPr>
    </w:p>
    <w:p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rsidR="009B1CD0" w:rsidRPr="0097085E" w:rsidRDefault="009B1CD0" w:rsidP="009B45B9">
      <w:pPr>
        <w:tabs>
          <w:tab w:val="left" w:pos="720"/>
          <w:tab w:val="left" w:pos="851"/>
        </w:tabs>
        <w:jc w:val="both"/>
        <w:rPr>
          <w:rFonts w:ascii="Arial" w:hAnsi="Arial" w:cs="Arial"/>
          <w:sz w:val="18"/>
        </w:rPr>
      </w:pPr>
      <w:r w:rsidRPr="0097085E">
        <w:rPr>
          <w:rFonts w:ascii="Arial" w:hAnsi="Arial" w:cs="Arial"/>
          <w:i/>
          <w:iCs/>
          <w:sz w:val="16"/>
          <w:szCs w:val="18"/>
        </w:rPr>
        <w:t>(Joindre une annexe récapitulative en cas de pluralité de comptables.)</w:t>
      </w:r>
    </w:p>
    <w:p w:rsidR="009B1CD0" w:rsidRDefault="009B1CD0" w:rsidP="009B45B9">
      <w:pPr>
        <w:pStyle w:val="fcase2metab"/>
        <w:rPr>
          <w:rFonts w:ascii="Arial" w:hAnsi="Arial" w:cs="Arial"/>
        </w:rPr>
      </w:pPr>
    </w:p>
    <w:p w:rsidR="00857445" w:rsidRPr="00DD2AAF" w:rsidRDefault="00857445" w:rsidP="00857445">
      <w:pPr>
        <w:numPr>
          <w:ilvl w:val="0"/>
          <w:numId w:val="1"/>
        </w:numPr>
        <w:adjustRightInd w:val="0"/>
        <w:ind w:right="111" w:hanging="6"/>
        <w:rPr>
          <w:rFonts w:ascii="Calibri" w:hAnsi="Calibri" w:cs="Arial"/>
          <w:lang w:val="en-US"/>
        </w:rPr>
      </w:pPr>
      <w:r w:rsidRPr="00DD2AAF">
        <w:rPr>
          <w:rFonts w:ascii="Calibri" w:hAnsi="Calibri" w:cs="Arial"/>
          <w:lang w:val="en-US"/>
        </w:rPr>
        <w:t xml:space="preserve">Madame Malvey A CAMPO, </w:t>
      </w:r>
      <w:r w:rsidR="00556A7E">
        <w:rPr>
          <w:rFonts w:ascii="Calibri" w:hAnsi="Calibri" w:cs="Arial"/>
          <w:lang w:val="en-US"/>
        </w:rPr>
        <w:t>Directrice comptable et financière</w:t>
      </w:r>
    </w:p>
    <w:p w:rsidR="00857445" w:rsidRPr="00DD2AAF" w:rsidRDefault="00857445" w:rsidP="00857445">
      <w:pPr>
        <w:numPr>
          <w:ilvl w:val="0"/>
          <w:numId w:val="1"/>
        </w:numPr>
        <w:adjustRightInd w:val="0"/>
        <w:ind w:right="111" w:hanging="6"/>
        <w:rPr>
          <w:rFonts w:ascii="Calibri" w:hAnsi="Calibri" w:cs="Arial"/>
        </w:rPr>
      </w:pPr>
      <w:r w:rsidRPr="00DD2AAF">
        <w:rPr>
          <w:rFonts w:ascii="Calibri" w:hAnsi="Calibri" w:cs="Arial"/>
        </w:rPr>
        <w:t>100 RUE DE LA TOUR DE GASSIES</w:t>
      </w:r>
    </w:p>
    <w:p w:rsidR="00857445" w:rsidRPr="00DD2AAF" w:rsidRDefault="00857445" w:rsidP="00857445">
      <w:pPr>
        <w:numPr>
          <w:ilvl w:val="0"/>
          <w:numId w:val="1"/>
        </w:numPr>
        <w:adjustRightInd w:val="0"/>
        <w:ind w:right="111" w:hanging="6"/>
        <w:rPr>
          <w:rFonts w:ascii="Calibri" w:hAnsi="Calibri" w:cs="Arial"/>
        </w:rPr>
      </w:pPr>
      <w:r w:rsidRPr="00DD2AAF">
        <w:rPr>
          <w:rFonts w:ascii="Calibri" w:hAnsi="Calibri" w:cs="Arial"/>
        </w:rPr>
        <w:t>CS 10003</w:t>
      </w:r>
    </w:p>
    <w:p w:rsidR="00857445" w:rsidRPr="00DD2AAF" w:rsidRDefault="00857445" w:rsidP="00857445">
      <w:pPr>
        <w:numPr>
          <w:ilvl w:val="0"/>
          <w:numId w:val="1"/>
        </w:numPr>
        <w:adjustRightInd w:val="0"/>
        <w:ind w:right="111" w:hanging="6"/>
        <w:rPr>
          <w:rFonts w:ascii="Calibri" w:hAnsi="Calibri" w:cs="Arial"/>
        </w:rPr>
      </w:pPr>
      <w:r w:rsidRPr="00DD2AAF">
        <w:rPr>
          <w:rFonts w:ascii="Calibri" w:hAnsi="Calibri" w:cs="Arial"/>
        </w:rPr>
        <w:t>33523 BRUGES CEDEX</w:t>
      </w: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bookmarkStart w:id="0" w:name="_GoBack"/>
      <w:bookmarkEnd w:id="0"/>
    </w:p>
    <w:p w:rsidR="009B1CD0" w:rsidRPr="0097085E" w:rsidRDefault="009B1CD0" w:rsidP="009B45B9">
      <w:pPr>
        <w:tabs>
          <w:tab w:val="left" w:pos="851"/>
          <w:tab w:val="left" w:pos="3402"/>
          <w:tab w:val="left" w:pos="6237"/>
          <w:tab w:val="left" w:pos="9072"/>
        </w:tabs>
        <w:jc w:val="both"/>
        <w:rPr>
          <w:rFonts w:ascii="Arial" w:hAnsi="Arial" w:cs="Arial"/>
          <w:sz w:val="16"/>
        </w:rPr>
      </w:pPr>
      <w:r w:rsidRPr="0097085E">
        <w:rPr>
          <w:rFonts w:ascii="Arial" w:hAnsi="Arial" w:cs="Arial"/>
          <w:i/>
          <w:sz w:val="14"/>
          <w:szCs w:val="18"/>
        </w:rPr>
        <w:t>(Visa ou avis de l’autorité chargée du contrôle financier.)</w:t>
      </w:r>
    </w:p>
    <w:p w:rsidR="009B1CD0" w:rsidRPr="0097085E" w:rsidRDefault="009B1CD0" w:rsidP="009B45B9">
      <w:pPr>
        <w:tabs>
          <w:tab w:val="left" w:pos="851"/>
        </w:tabs>
        <w:rPr>
          <w:rFonts w:asciiTheme="minorHAnsi" w:hAnsiTheme="minorHAnsi" w:cstheme="minorHAnsi"/>
        </w:rPr>
      </w:pPr>
    </w:p>
    <w:p w:rsidR="009B1CD0" w:rsidRPr="0097085E" w:rsidRDefault="00DD2AAF" w:rsidP="009B45B9">
      <w:pPr>
        <w:tabs>
          <w:tab w:val="left" w:pos="851"/>
        </w:tabs>
        <w:rPr>
          <w:rFonts w:asciiTheme="minorHAnsi" w:hAnsiTheme="minorHAnsi" w:cstheme="minorHAnsi"/>
        </w:rPr>
      </w:pPr>
      <w:r w:rsidRPr="0097085E">
        <w:rPr>
          <w:rFonts w:asciiTheme="minorHAnsi" w:hAnsiTheme="minorHAnsi" w:cstheme="minorHAnsi"/>
        </w:rPr>
        <w:t>Offre acceptée pour le</w:t>
      </w:r>
      <w:r w:rsidR="00FC28C6">
        <w:rPr>
          <w:rFonts w:asciiTheme="minorHAnsi" w:hAnsiTheme="minorHAnsi" w:cstheme="minorHAnsi"/>
        </w:rPr>
        <w:t>(s)</w:t>
      </w:r>
      <w:r w:rsidRPr="0097085E">
        <w:rPr>
          <w:rFonts w:asciiTheme="minorHAnsi" w:hAnsiTheme="minorHAnsi" w:cstheme="minorHAnsi"/>
        </w:rPr>
        <w:t xml:space="preserve"> lot</w:t>
      </w:r>
      <w:r w:rsidR="00FC28C6">
        <w:rPr>
          <w:rFonts w:asciiTheme="minorHAnsi" w:hAnsiTheme="minorHAnsi" w:cstheme="minorHAnsi"/>
        </w:rPr>
        <w:t>(s)</w:t>
      </w:r>
      <w:r w:rsidRPr="0097085E">
        <w:rPr>
          <w:rFonts w:asciiTheme="minorHAnsi" w:hAnsiTheme="minorHAnsi" w:cstheme="minorHAnsi"/>
        </w:rPr>
        <w:t> :</w:t>
      </w:r>
    </w:p>
    <w:tbl>
      <w:tblPr>
        <w:tblW w:w="10114" w:type="dxa"/>
        <w:tblInd w:w="520" w:type="dxa"/>
        <w:tblLayout w:type="fixed"/>
        <w:tblLook w:val="04A0" w:firstRow="1" w:lastRow="0" w:firstColumn="1" w:lastColumn="0" w:noHBand="0" w:noVBand="1"/>
      </w:tblPr>
      <w:tblGrid>
        <w:gridCol w:w="617"/>
        <w:gridCol w:w="4111"/>
        <w:gridCol w:w="2693"/>
        <w:gridCol w:w="2693"/>
      </w:tblGrid>
      <w:tr w:rsidR="00FC28C6" w:rsidRPr="0097085E" w:rsidTr="00FC28C6">
        <w:trPr>
          <w:trHeight w:val="340"/>
        </w:trPr>
        <w:tc>
          <w:tcPr>
            <w:tcW w:w="61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FC28C6" w:rsidRPr="0097085E" w:rsidRDefault="00FC28C6" w:rsidP="00DA3F82">
            <w:pPr>
              <w:spacing w:before="80" w:after="20"/>
              <w:jc w:val="center"/>
              <w:rPr>
                <w:rFonts w:asciiTheme="minorHAnsi" w:eastAsia="Trebuchet MS" w:hAnsiTheme="minorHAnsi" w:cstheme="minorHAnsi"/>
                <w:color w:val="000000"/>
              </w:rPr>
            </w:pPr>
            <w:r w:rsidRPr="0097085E">
              <w:rPr>
                <w:rFonts w:asciiTheme="minorHAnsi" w:eastAsia="Trebuchet MS" w:hAnsiTheme="minorHAnsi" w:cstheme="minorHAnsi"/>
                <w:color w:val="000000"/>
              </w:rPr>
              <w:t>Lot(s)</w:t>
            </w:r>
          </w:p>
        </w:tc>
        <w:tc>
          <w:tcPr>
            <w:tcW w:w="411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FC28C6" w:rsidRPr="0097085E" w:rsidRDefault="00FC28C6" w:rsidP="00DA3F82">
            <w:pPr>
              <w:spacing w:before="80" w:after="20"/>
              <w:jc w:val="center"/>
              <w:rPr>
                <w:rFonts w:asciiTheme="minorHAnsi" w:eastAsia="Trebuchet MS" w:hAnsiTheme="minorHAnsi" w:cstheme="minorHAnsi"/>
                <w:color w:val="000000"/>
              </w:rPr>
            </w:pPr>
            <w:r w:rsidRPr="0097085E">
              <w:rPr>
                <w:rFonts w:asciiTheme="minorHAnsi" w:eastAsia="Trebuchet MS" w:hAnsiTheme="minorHAnsi" w:cstheme="minorHAnsi"/>
                <w:color w:val="000000"/>
              </w:rPr>
              <w:t>Désignation</w:t>
            </w:r>
          </w:p>
        </w:tc>
        <w:tc>
          <w:tcPr>
            <w:tcW w:w="2693" w:type="dxa"/>
            <w:tcBorders>
              <w:top w:val="single" w:sz="2" w:space="0" w:color="000000"/>
              <w:left w:val="single" w:sz="2" w:space="0" w:color="000000"/>
              <w:right w:val="single" w:sz="2" w:space="0" w:color="000000"/>
            </w:tcBorders>
            <w:shd w:val="clear" w:color="CCCCCC" w:fill="CCCCCC"/>
          </w:tcPr>
          <w:p w:rsidR="00FC28C6" w:rsidRPr="0097085E" w:rsidRDefault="00FC28C6" w:rsidP="00FC28C6">
            <w:pPr>
              <w:spacing w:before="80" w:after="20"/>
              <w:jc w:val="center"/>
              <w:rPr>
                <w:rFonts w:asciiTheme="minorHAnsi" w:eastAsia="Trebuchet MS" w:hAnsiTheme="minorHAnsi" w:cstheme="minorHAnsi"/>
                <w:color w:val="000000"/>
              </w:rPr>
            </w:pPr>
            <w:r w:rsidRPr="0097085E">
              <w:rPr>
                <w:rFonts w:asciiTheme="minorHAnsi" w:eastAsia="Trebuchet MS" w:hAnsiTheme="minorHAnsi" w:cstheme="minorHAnsi"/>
                <w:color w:val="000000"/>
              </w:rPr>
              <w:t>Montant</w:t>
            </w:r>
            <w:r>
              <w:rPr>
                <w:rFonts w:asciiTheme="minorHAnsi" w:eastAsia="Trebuchet MS" w:hAnsiTheme="minorHAnsi" w:cstheme="minorHAnsi"/>
                <w:color w:val="000000"/>
              </w:rPr>
              <w:t xml:space="preserve"> estimatif</w:t>
            </w:r>
            <w:r w:rsidRPr="0097085E">
              <w:rPr>
                <w:rFonts w:asciiTheme="minorHAnsi" w:eastAsia="Trebuchet MS" w:hAnsiTheme="minorHAnsi" w:cstheme="minorHAnsi"/>
                <w:color w:val="000000"/>
              </w:rPr>
              <w:t xml:space="preserve"> HT</w:t>
            </w:r>
          </w:p>
        </w:tc>
        <w:tc>
          <w:tcPr>
            <w:tcW w:w="2693" w:type="dxa"/>
            <w:tcBorders>
              <w:top w:val="single" w:sz="2" w:space="0" w:color="000000"/>
              <w:left w:val="single" w:sz="2" w:space="0" w:color="000000"/>
              <w:right w:val="single" w:sz="2" w:space="0" w:color="000000"/>
            </w:tcBorders>
            <w:shd w:val="clear" w:color="CCCCCC" w:fill="CCCCCC"/>
          </w:tcPr>
          <w:p w:rsidR="00FC28C6" w:rsidRPr="0097085E" w:rsidRDefault="00FC28C6" w:rsidP="00DA3F82">
            <w:pPr>
              <w:spacing w:before="80" w:after="20"/>
              <w:jc w:val="center"/>
              <w:rPr>
                <w:rFonts w:asciiTheme="minorHAnsi" w:eastAsia="Trebuchet MS" w:hAnsiTheme="minorHAnsi" w:cstheme="minorHAnsi"/>
                <w:color w:val="000000"/>
              </w:rPr>
            </w:pPr>
            <w:r>
              <w:rPr>
                <w:rFonts w:asciiTheme="minorHAnsi" w:eastAsia="Trebuchet MS" w:hAnsiTheme="minorHAnsi" w:cstheme="minorHAnsi"/>
                <w:color w:val="000000"/>
              </w:rPr>
              <w:t>Rang d’attribution</w:t>
            </w:r>
          </w:p>
        </w:tc>
      </w:tr>
      <w:tr w:rsidR="00FC28C6" w:rsidRPr="0097085E" w:rsidTr="00FC28C6">
        <w:trPr>
          <w:trHeight w:val="400"/>
        </w:trPr>
        <w:tc>
          <w:tcPr>
            <w:tcW w:w="6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Pr="0097085E" w:rsidRDefault="00FC28C6" w:rsidP="00DA3F82">
            <w:pPr>
              <w:spacing w:before="120" w:after="40"/>
              <w:ind w:left="40" w:right="40"/>
              <w:jc w:val="center"/>
              <w:rPr>
                <w:rFonts w:asciiTheme="minorHAnsi" w:eastAsia="Trebuchet MS" w:hAnsiTheme="minorHAnsi" w:cstheme="minorHAnsi"/>
                <w:color w:val="000000"/>
              </w:rPr>
            </w:pPr>
          </w:p>
        </w:tc>
        <w:tc>
          <w:tcPr>
            <w:tcW w:w="41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Pr="0097085E" w:rsidRDefault="00FC28C6" w:rsidP="00DA3F82">
            <w:pPr>
              <w:spacing w:before="120" w:after="40"/>
              <w:ind w:left="80" w:right="80"/>
              <w:rPr>
                <w:rFonts w:asciiTheme="minorHAnsi" w:eastAsia="Trebuchet MS" w:hAnsiTheme="minorHAnsi" w:cstheme="minorHAnsi"/>
                <w:color w:val="000000"/>
              </w:rPr>
            </w:pPr>
          </w:p>
        </w:tc>
        <w:tc>
          <w:tcPr>
            <w:tcW w:w="2693" w:type="dxa"/>
            <w:tcBorders>
              <w:top w:val="single" w:sz="2" w:space="0" w:color="000000"/>
              <w:left w:val="single" w:sz="2" w:space="0" w:color="000000"/>
              <w:bottom w:val="single" w:sz="2" w:space="0" w:color="000000"/>
              <w:right w:val="single" w:sz="2" w:space="0" w:color="000000"/>
            </w:tcBorders>
          </w:tcPr>
          <w:p w:rsidR="00FC28C6" w:rsidRPr="0097085E" w:rsidRDefault="00FC28C6" w:rsidP="00DD2AAF">
            <w:pPr>
              <w:spacing w:before="120" w:after="40"/>
              <w:ind w:left="80" w:right="80"/>
              <w:jc w:val="right"/>
              <w:rPr>
                <w:rFonts w:asciiTheme="minorHAnsi" w:eastAsia="Trebuchet MS" w:hAnsiTheme="minorHAnsi" w:cstheme="minorHAnsi"/>
                <w:color w:val="000000"/>
              </w:rPr>
            </w:pPr>
          </w:p>
        </w:tc>
        <w:tc>
          <w:tcPr>
            <w:tcW w:w="2693" w:type="dxa"/>
            <w:tcBorders>
              <w:top w:val="single" w:sz="2" w:space="0" w:color="000000"/>
              <w:left w:val="single" w:sz="2" w:space="0" w:color="000000"/>
              <w:bottom w:val="single" w:sz="2" w:space="0" w:color="000000"/>
              <w:right w:val="single" w:sz="2" w:space="0" w:color="000000"/>
            </w:tcBorders>
          </w:tcPr>
          <w:p w:rsidR="00FC28C6" w:rsidRPr="0097085E" w:rsidRDefault="00FC28C6" w:rsidP="00FC28C6">
            <w:pPr>
              <w:spacing w:before="120" w:after="40"/>
              <w:ind w:left="80" w:right="80"/>
              <w:jc w:val="center"/>
              <w:rPr>
                <w:rFonts w:asciiTheme="minorHAnsi" w:eastAsia="Trebuchet MS" w:hAnsiTheme="minorHAnsi" w:cstheme="minorHAnsi"/>
                <w:color w:val="000000"/>
              </w:rPr>
            </w:pPr>
          </w:p>
        </w:tc>
      </w:tr>
      <w:tr w:rsidR="00FC28C6" w:rsidRPr="0097085E" w:rsidTr="00FC28C6">
        <w:trPr>
          <w:trHeight w:val="400"/>
        </w:trPr>
        <w:tc>
          <w:tcPr>
            <w:tcW w:w="6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Pr="0097085E" w:rsidRDefault="00FC28C6" w:rsidP="00DA3F82">
            <w:pPr>
              <w:spacing w:before="120" w:after="40"/>
              <w:ind w:left="40" w:right="40"/>
              <w:jc w:val="center"/>
              <w:rPr>
                <w:rFonts w:asciiTheme="minorHAnsi" w:eastAsia="Trebuchet MS" w:hAnsiTheme="minorHAnsi" w:cstheme="minorHAnsi"/>
                <w:color w:val="000000"/>
              </w:rPr>
            </w:pPr>
          </w:p>
        </w:tc>
        <w:tc>
          <w:tcPr>
            <w:tcW w:w="41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Pr="0097085E" w:rsidRDefault="00FC28C6" w:rsidP="00DA3F82">
            <w:pPr>
              <w:spacing w:before="120" w:after="40"/>
              <w:ind w:left="80" w:right="80"/>
              <w:rPr>
                <w:rFonts w:asciiTheme="minorHAnsi" w:eastAsia="Trebuchet MS" w:hAnsiTheme="minorHAnsi" w:cstheme="minorHAnsi"/>
                <w:color w:val="000000"/>
              </w:rPr>
            </w:pPr>
          </w:p>
        </w:tc>
        <w:tc>
          <w:tcPr>
            <w:tcW w:w="2693" w:type="dxa"/>
            <w:tcBorders>
              <w:top w:val="single" w:sz="2" w:space="0" w:color="000000"/>
              <w:left w:val="single" w:sz="2" w:space="0" w:color="000000"/>
              <w:bottom w:val="single" w:sz="2" w:space="0" w:color="000000"/>
              <w:right w:val="single" w:sz="2" w:space="0" w:color="000000"/>
            </w:tcBorders>
          </w:tcPr>
          <w:p w:rsidR="00FC28C6" w:rsidRPr="0097085E" w:rsidRDefault="00FC28C6" w:rsidP="00DD2AAF">
            <w:pPr>
              <w:spacing w:before="120" w:after="40"/>
              <w:ind w:left="80" w:right="80"/>
              <w:jc w:val="right"/>
              <w:rPr>
                <w:rFonts w:asciiTheme="minorHAnsi" w:eastAsia="Trebuchet MS" w:hAnsiTheme="minorHAnsi" w:cstheme="minorHAnsi"/>
                <w:color w:val="000000"/>
              </w:rPr>
            </w:pPr>
          </w:p>
        </w:tc>
        <w:tc>
          <w:tcPr>
            <w:tcW w:w="2693" w:type="dxa"/>
            <w:tcBorders>
              <w:top w:val="single" w:sz="2" w:space="0" w:color="000000"/>
              <w:left w:val="single" w:sz="2" w:space="0" w:color="000000"/>
              <w:bottom w:val="single" w:sz="2" w:space="0" w:color="000000"/>
              <w:right w:val="single" w:sz="2" w:space="0" w:color="000000"/>
            </w:tcBorders>
          </w:tcPr>
          <w:p w:rsidR="00FC28C6" w:rsidRPr="0097085E" w:rsidRDefault="00FC28C6" w:rsidP="00FC28C6">
            <w:pPr>
              <w:spacing w:before="120" w:after="40"/>
              <w:ind w:left="80" w:right="80"/>
              <w:jc w:val="center"/>
              <w:rPr>
                <w:rFonts w:asciiTheme="minorHAnsi" w:eastAsia="Trebuchet MS" w:hAnsiTheme="minorHAnsi" w:cstheme="minorHAnsi"/>
                <w:color w:val="000000"/>
              </w:rPr>
            </w:pPr>
          </w:p>
        </w:tc>
      </w:tr>
      <w:tr w:rsidR="00FC28C6" w:rsidRPr="0097085E" w:rsidTr="00FC28C6">
        <w:trPr>
          <w:trHeight w:val="400"/>
        </w:trPr>
        <w:tc>
          <w:tcPr>
            <w:tcW w:w="6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Pr="0097085E" w:rsidRDefault="00FC28C6" w:rsidP="00DA3F82">
            <w:pPr>
              <w:spacing w:before="120" w:after="40"/>
              <w:ind w:left="40" w:right="40"/>
              <w:jc w:val="center"/>
              <w:rPr>
                <w:rFonts w:asciiTheme="minorHAnsi" w:eastAsia="Trebuchet MS" w:hAnsiTheme="minorHAnsi" w:cstheme="minorHAnsi"/>
                <w:color w:val="000000"/>
              </w:rPr>
            </w:pPr>
          </w:p>
        </w:tc>
        <w:tc>
          <w:tcPr>
            <w:tcW w:w="41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C28C6" w:rsidRPr="0097085E" w:rsidRDefault="00FC28C6" w:rsidP="00DA3F82">
            <w:pPr>
              <w:spacing w:before="120" w:after="40"/>
              <w:ind w:left="80" w:right="80"/>
              <w:rPr>
                <w:rFonts w:asciiTheme="minorHAnsi" w:eastAsia="Trebuchet MS" w:hAnsiTheme="minorHAnsi" w:cstheme="minorHAnsi"/>
                <w:color w:val="000000"/>
              </w:rPr>
            </w:pPr>
          </w:p>
        </w:tc>
        <w:tc>
          <w:tcPr>
            <w:tcW w:w="2693" w:type="dxa"/>
            <w:tcBorders>
              <w:top w:val="single" w:sz="2" w:space="0" w:color="000000"/>
              <w:left w:val="single" w:sz="2" w:space="0" w:color="000000"/>
              <w:bottom w:val="single" w:sz="2" w:space="0" w:color="000000"/>
              <w:right w:val="single" w:sz="2" w:space="0" w:color="000000"/>
            </w:tcBorders>
          </w:tcPr>
          <w:p w:rsidR="00FC28C6" w:rsidRPr="0097085E" w:rsidRDefault="00FC28C6" w:rsidP="00DD2AAF">
            <w:pPr>
              <w:spacing w:before="120" w:after="40"/>
              <w:ind w:left="80" w:right="80"/>
              <w:jc w:val="right"/>
              <w:rPr>
                <w:rFonts w:asciiTheme="minorHAnsi" w:eastAsia="Trebuchet MS" w:hAnsiTheme="minorHAnsi" w:cstheme="minorHAnsi"/>
                <w:color w:val="000000"/>
              </w:rPr>
            </w:pPr>
          </w:p>
        </w:tc>
        <w:tc>
          <w:tcPr>
            <w:tcW w:w="2693" w:type="dxa"/>
            <w:tcBorders>
              <w:top w:val="single" w:sz="2" w:space="0" w:color="000000"/>
              <w:left w:val="single" w:sz="2" w:space="0" w:color="000000"/>
              <w:bottom w:val="single" w:sz="2" w:space="0" w:color="000000"/>
              <w:right w:val="single" w:sz="2" w:space="0" w:color="000000"/>
            </w:tcBorders>
          </w:tcPr>
          <w:p w:rsidR="00FC28C6" w:rsidRPr="0097085E" w:rsidRDefault="00FC28C6" w:rsidP="00FC28C6">
            <w:pPr>
              <w:spacing w:before="120" w:after="40"/>
              <w:ind w:left="80" w:right="80"/>
              <w:jc w:val="center"/>
              <w:rPr>
                <w:rFonts w:asciiTheme="minorHAnsi" w:eastAsia="Trebuchet MS" w:hAnsiTheme="minorHAnsi" w:cstheme="minorHAnsi"/>
                <w:color w:val="000000"/>
              </w:rPr>
            </w:pPr>
          </w:p>
        </w:tc>
      </w:tr>
    </w:tbl>
    <w:p w:rsidR="009B1CD0" w:rsidRDefault="009B1CD0" w:rsidP="009B45B9">
      <w:pPr>
        <w:tabs>
          <w:tab w:val="left" w:pos="851"/>
        </w:tabs>
        <w:rPr>
          <w:rFonts w:asciiTheme="minorHAnsi" w:hAnsiTheme="minorHAnsi" w:cstheme="minorHAnsi"/>
        </w:rPr>
      </w:pPr>
    </w:p>
    <w:p w:rsidR="00FC28C6" w:rsidRPr="0097085E" w:rsidRDefault="00FC28C6" w:rsidP="009B45B9">
      <w:pPr>
        <w:tabs>
          <w:tab w:val="left" w:pos="851"/>
        </w:tabs>
        <w:rPr>
          <w:rFonts w:asciiTheme="minorHAnsi" w:hAnsiTheme="minorHAnsi" w:cstheme="minorHAnsi"/>
        </w:rPr>
      </w:pPr>
    </w:p>
    <w:p w:rsidR="009B1CD0" w:rsidRPr="0097085E" w:rsidRDefault="009B1CD0" w:rsidP="009B45B9">
      <w:pPr>
        <w:tabs>
          <w:tab w:val="left" w:pos="851"/>
          <w:tab w:val="left" w:pos="5245"/>
          <w:tab w:val="left" w:pos="7371"/>
          <w:tab w:val="left" w:pos="7655"/>
        </w:tabs>
        <w:jc w:val="both"/>
        <w:rPr>
          <w:rFonts w:asciiTheme="minorHAnsi" w:hAnsiTheme="minorHAnsi" w:cstheme="minorHAnsi"/>
        </w:rPr>
      </w:pPr>
      <w:r w:rsidRPr="0097085E">
        <w:rPr>
          <w:rFonts w:asciiTheme="minorHAnsi" w:hAnsiTheme="minorHAnsi" w:cstheme="minorHAnsi"/>
        </w:rPr>
        <w:tab/>
        <w:t>A</w:t>
      </w:r>
      <w:r w:rsidR="00DD2AAF" w:rsidRPr="0097085E">
        <w:rPr>
          <w:rFonts w:asciiTheme="minorHAnsi" w:hAnsiTheme="minorHAnsi" w:cstheme="minorHAnsi"/>
        </w:rPr>
        <w:t xml:space="preserve"> Bruges</w:t>
      </w:r>
      <w:r w:rsidRPr="0097085E">
        <w:rPr>
          <w:rFonts w:asciiTheme="minorHAnsi" w:hAnsiTheme="minorHAnsi" w:cstheme="minorHAnsi"/>
        </w:rPr>
        <w:t xml:space="preserve"> , le …………………</w:t>
      </w:r>
    </w:p>
    <w:p w:rsidR="009B1CD0" w:rsidRPr="0097085E" w:rsidRDefault="009B1CD0" w:rsidP="009B45B9">
      <w:pPr>
        <w:tabs>
          <w:tab w:val="left" w:pos="851"/>
        </w:tabs>
        <w:rPr>
          <w:rFonts w:asciiTheme="minorHAnsi" w:hAnsiTheme="minorHAnsi" w:cstheme="minorHAnsi"/>
        </w:rPr>
      </w:pPr>
    </w:p>
    <w:p w:rsidR="009B1CD0" w:rsidRPr="0097085E" w:rsidRDefault="009B1CD0" w:rsidP="009B45B9">
      <w:pPr>
        <w:tabs>
          <w:tab w:val="left" w:pos="851"/>
        </w:tabs>
        <w:ind w:left="6804"/>
        <w:jc w:val="both"/>
        <w:rPr>
          <w:rFonts w:asciiTheme="minorHAnsi" w:hAnsiTheme="minorHAnsi" w:cstheme="minorHAnsi"/>
          <w:i/>
          <w:sz w:val="18"/>
          <w:szCs w:val="18"/>
        </w:rPr>
      </w:pPr>
      <w:r w:rsidRPr="0097085E">
        <w:rPr>
          <w:rFonts w:asciiTheme="minorHAnsi" w:hAnsiTheme="minorHAnsi" w:cstheme="minorHAnsi"/>
        </w:rPr>
        <w:t>Signature</w:t>
      </w:r>
    </w:p>
    <w:p w:rsidR="009B1CD0" w:rsidRDefault="009B1CD0" w:rsidP="009B45B9">
      <w:pPr>
        <w:tabs>
          <w:tab w:val="left" w:pos="851"/>
        </w:tabs>
        <w:ind w:left="4820"/>
        <w:jc w:val="center"/>
        <w:rPr>
          <w:rFonts w:ascii="Arial" w:hAnsi="Arial" w:cs="Arial"/>
          <w:i/>
          <w:sz w:val="18"/>
          <w:szCs w:val="18"/>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4E4C1B" w:rsidRDefault="004E4C1B" w:rsidP="009B45B9">
      <w:pPr>
        <w:tabs>
          <w:tab w:val="left" w:pos="851"/>
        </w:tabs>
        <w:ind w:left="4820"/>
        <w:jc w:val="center"/>
        <w:rPr>
          <w:rFonts w:ascii="Arial" w:hAnsi="Arial" w:cs="Arial"/>
          <w:i/>
          <w:sz w:val="18"/>
          <w:szCs w:val="18"/>
        </w:rPr>
      </w:pPr>
    </w:p>
    <w:p w:rsidR="004E4C1B" w:rsidRDefault="004E4C1B" w:rsidP="009B45B9">
      <w:pPr>
        <w:tabs>
          <w:tab w:val="left" w:pos="851"/>
        </w:tabs>
        <w:ind w:left="4820"/>
        <w:jc w:val="center"/>
        <w:rPr>
          <w:rFonts w:ascii="Arial" w:hAnsi="Arial" w:cs="Arial"/>
          <w:i/>
          <w:sz w:val="18"/>
          <w:szCs w:val="18"/>
        </w:rPr>
      </w:pPr>
    </w:p>
    <w:p w:rsidR="004E4C1B" w:rsidRDefault="004E4C1B">
      <w:pPr>
        <w:suppressAutoHyphens w:val="0"/>
        <w:rPr>
          <w:rFonts w:ascii="Arial" w:hAnsi="Arial" w:cs="Arial"/>
          <w:i/>
          <w:sz w:val="18"/>
          <w:szCs w:val="18"/>
        </w:rPr>
      </w:pPr>
      <w:r>
        <w:rPr>
          <w:rFonts w:ascii="Arial" w:hAnsi="Arial" w:cs="Arial"/>
          <w:i/>
          <w:sz w:val="18"/>
          <w:szCs w:val="18"/>
        </w:rPr>
        <w:br w:type="page"/>
      </w:r>
    </w:p>
    <w:p w:rsidR="004E4C1B" w:rsidRPr="004E4C1B" w:rsidRDefault="004E4C1B" w:rsidP="004E4C1B">
      <w:pPr>
        <w:shd w:val="clear" w:color="auto" w:fill="0070C0"/>
        <w:tabs>
          <w:tab w:val="left" w:pos="851"/>
        </w:tabs>
        <w:jc w:val="center"/>
        <w:rPr>
          <w:rFonts w:asciiTheme="minorHAnsi" w:hAnsiTheme="minorHAnsi" w:cstheme="minorHAnsi"/>
          <w:b/>
          <w:color w:val="FFFFFF" w:themeColor="background1"/>
          <w:sz w:val="28"/>
        </w:rPr>
      </w:pPr>
      <w:r w:rsidRPr="004E4C1B">
        <w:rPr>
          <w:rFonts w:asciiTheme="minorHAnsi" w:hAnsiTheme="minorHAnsi" w:cstheme="minorHAnsi"/>
          <w:b/>
          <w:color w:val="FFFFFF" w:themeColor="background1"/>
          <w:sz w:val="28"/>
        </w:rPr>
        <w:t>ANNEXE 1 – CLAUSE DE CONFIDENTIALITE</w:t>
      </w:r>
    </w:p>
    <w:p w:rsidR="004E4C1B" w:rsidRDefault="004E4C1B" w:rsidP="004E4C1B">
      <w:pPr>
        <w:tabs>
          <w:tab w:val="left" w:pos="851"/>
        </w:tabs>
        <w:jc w:val="center"/>
      </w:pPr>
    </w:p>
    <w:p w:rsidR="004E4C1B" w:rsidRDefault="004E4C1B" w:rsidP="004E4C1B">
      <w:pPr>
        <w:rPr>
          <w:rFonts w:asciiTheme="minorHAnsi" w:hAnsiTheme="minorHAnsi" w:cstheme="minorBidi"/>
          <w:b/>
          <w:lang w:eastAsia="en-US"/>
        </w:rPr>
      </w:pPr>
    </w:p>
    <w:p w:rsidR="004E4C1B" w:rsidRDefault="004E4C1B" w:rsidP="004E4C1B">
      <w:pPr>
        <w:pStyle w:val="Paragraphedeliste"/>
        <w:numPr>
          <w:ilvl w:val="0"/>
          <w:numId w:val="11"/>
        </w:numPr>
        <w:jc w:val="both"/>
      </w:pPr>
      <w:r>
        <w:t>Chaque Partie s’engage à considérer comme strictement confidentielles toutes les informations qui lui seront communiquées par l’autre Partie, dans le cadre de l’exécution du présent Contrat. Les Parties entendent préciser que seront considérées comme confidentielles les données échangées entre les Parties tout au long de l’exécution du Contrat.</w:t>
      </w:r>
    </w:p>
    <w:p w:rsidR="004E4C1B" w:rsidRDefault="004E4C1B" w:rsidP="004E4C1B">
      <w:pPr>
        <w:pStyle w:val="Paragraphedeliste"/>
        <w:jc w:val="both"/>
      </w:pPr>
    </w:p>
    <w:p w:rsidR="004E4C1B" w:rsidRDefault="004E4C1B" w:rsidP="004E4C1B">
      <w:pPr>
        <w:pStyle w:val="Paragraphedeliste"/>
        <w:jc w:val="both"/>
      </w:pPr>
      <w:r>
        <w:t>Chaque Partie s’engage à respecter le secret professionnel et le secret des affaires ainsi que les dispositions de la loi n° 78-17 du 6 janvier 1978 sur l’informatique et les libertés modifiée et du règlement UE 2016/679 du Parlement européen et du Conseil du 27 avril 2016 appelé « règlement européen sur la protection des données ou « RGPD ».</w:t>
      </w:r>
    </w:p>
    <w:p w:rsidR="004E4C1B" w:rsidRDefault="004E4C1B" w:rsidP="004E4C1B">
      <w:pPr>
        <w:pStyle w:val="Paragraphedeliste"/>
      </w:pPr>
    </w:p>
    <w:p w:rsidR="004E4C1B" w:rsidRDefault="004E4C1B" w:rsidP="004E4C1B">
      <w:pPr>
        <w:pStyle w:val="Paragraphedeliste"/>
        <w:jc w:val="both"/>
      </w:pPr>
      <w:r>
        <w:t>Chaque Partie s’interdit, en conséquence, de divulguer, pour quelque cause que ce soit, lesdites informations, sous quelque forme, à quelque titre et à quelque personne que ce soit.</w:t>
      </w:r>
    </w:p>
    <w:p w:rsidR="004E4C1B" w:rsidRDefault="004E4C1B" w:rsidP="004E4C1B">
      <w:pPr>
        <w:pStyle w:val="Paragraphedeliste"/>
        <w:jc w:val="both"/>
      </w:pPr>
    </w:p>
    <w:p w:rsidR="004E4C1B" w:rsidRDefault="004E4C1B" w:rsidP="004E4C1B">
      <w:pPr>
        <w:pStyle w:val="Paragraphedeliste"/>
        <w:jc w:val="both"/>
      </w:pPr>
      <w:r>
        <w:t>Le terme "Information Confidentielle" est défini comme toute information de quelque nature que ce soit et quelle que soit sa forme, écrite ou orale, y compris, sans que cela ne soit limitatif, tout écrit, note, copie, rapport, document, étude, analyse, dessin, lettre, listing, logiciel ou support numérique, spécifications, chiffre, graphique, enregistrement sonore et/ou reproduction picturale, quel que soit son support.</w:t>
      </w:r>
    </w:p>
    <w:p w:rsidR="004E4C1B" w:rsidRDefault="004E4C1B" w:rsidP="004E4C1B">
      <w:pPr>
        <w:pStyle w:val="Paragraphedeliste"/>
        <w:jc w:val="both"/>
      </w:pPr>
    </w:p>
    <w:p w:rsidR="004E4C1B" w:rsidRDefault="004E4C1B" w:rsidP="004E4C1B">
      <w:pPr>
        <w:pStyle w:val="Paragraphedeliste"/>
        <w:numPr>
          <w:ilvl w:val="0"/>
          <w:numId w:val="11"/>
        </w:numPr>
        <w:jc w:val="both"/>
      </w:pPr>
      <w:r>
        <w:t>Chacune des Parties s’engage notamment à :</w:t>
      </w:r>
    </w:p>
    <w:p w:rsidR="004E4C1B" w:rsidRDefault="004E4C1B" w:rsidP="004E4C1B">
      <w:pPr>
        <w:pStyle w:val="Paragraphedeliste"/>
        <w:numPr>
          <w:ilvl w:val="0"/>
          <w:numId w:val="13"/>
        </w:numPr>
        <w:jc w:val="both"/>
      </w:pPr>
      <w:r>
        <w:t>prendre toutes les mesures nécessaires pour protéger l’accès aux informations confidentielles,</w:t>
      </w:r>
    </w:p>
    <w:p w:rsidR="004E4C1B" w:rsidRDefault="004E4C1B" w:rsidP="004E4C1B">
      <w:pPr>
        <w:pStyle w:val="Paragraphedeliste"/>
        <w:numPr>
          <w:ilvl w:val="0"/>
          <w:numId w:val="13"/>
        </w:numPr>
        <w:jc w:val="both"/>
      </w:pPr>
      <w:r>
        <w:t>ne pas utiliser les informations confidentielles autrement qu’aux fins du Contrat,</w:t>
      </w:r>
    </w:p>
    <w:p w:rsidR="004E4C1B" w:rsidRDefault="004E4C1B" w:rsidP="004E4C1B">
      <w:pPr>
        <w:pStyle w:val="Paragraphedeliste"/>
        <w:numPr>
          <w:ilvl w:val="0"/>
          <w:numId w:val="13"/>
        </w:numPr>
        <w:jc w:val="both"/>
      </w:pPr>
      <w:r>
        <w:t>ne pas utiliser les informations confidentielles à son profit ou au profit de tout tiers en dehors de la stricte application du Contrat,</w:t>
      </w:r>
    </w:p>
    <w:p w:rsidR="004E4C1B" w:rsidRDefault="004E4C1B" w:rsidP="004E4C1B">
      <w:pPr>
        <w:pStyle w:val="Paragraphedeliste"/>
        <w:numPr>
          <w:ilvl w:val="0"/>
          <w:numId w:val="13"/>
        </w:numPr>
        <w:jc w:val="both"/>
      </w:pPr>
      <w:r>
        <w:t>ne pas divulguer les informations confidentielles à tout tiers  non autorisé ou non concerné par l’objet du Contrat,</w:t>
      </w:r>
    </w:p>
    <w:p w:rsidR="004E4C1B" w:rsidRDefault="004E4C1B" w:rsidP="004E4C1B">
      <w:pPr>
        <w:pStyle w:val="Paragraphedeliste"/>
        <w:numPr>
          <w:ilvl w:val="0"/>
          <w:numId w:val="13"/>
        </w:numPr>
        <w:jc w:val="both"/>
      </w:pPr>
      <w:r>
        <w:t>ne pas utiliser les informations confidentielles pour toute action directe ou indirecte de conception, développement ou commercialisation de produits similaires ou concurrentiels à ceux de l’autre Partie,</w:t>
      </w:r>
    </w:p>
    <w:p w:rsidR="004E4C1B" w:rsidRDefault="004E4C1B" w:rsidP="004E4C1B">
      <w:pPr>
        <w:pStyle w:val="Paragraphedeliste"/>
        <w:numPr>
          <w:ilvl w:val="0"/>
          <w:numId w:val="13"/>
        </w:numPr>
        <w:jc w:val="both"/>
      </w:pPr>
      <w:r>
        <w:t>ne divulguer les informations confidentielles qu’à ses seuls préposés ayant la nécessité de les connaître au titre de leur mission,</w:t>
      </w:r>
    </w:p>
    <w:p w:rsidR="004E4C1B" w:rsidRDefault="004E4C1B" w:rsidP="004E4C1B">
      <w:pPr>
        <w:pStyle w:val="Paragraphedeliste"/>
        <w:numPr>
          <w:ilvl w:val="0"/>
          <w:numId w:val="13"/>
        </w:numPr>
        <w:jc w:val="both"/>
      </w:pPr>
      <w:r>
        <w:t>ne laisser accès aux informations confidentielles qu’à ceux de ses dirigeants, employés, mandataires, ou conseils devant y avoir accès pour la bonne exécution du Contrat et sous réserve du respect par ceux-ci de la présente obligation de confidentialité.</w:t>
      </w:r>
    </w:p>
    <w:p w:rsidR="004E4C1B" w:rsidRDefault="004E4C1B" w:rsidP="004E4C1B">
      <w:pPr>
        <w:pStyle w:val="Paragraphedeliste"/>
        <w:jc w:val="both"/>
      </w:pPr>
    </w:p>
    <w:p w:rsidR="004E4C1B" w:rsidRDefault="004E4C1B" w:rsidP="004E4C1B">
      <w:pPr>
        <w:pStyle w:val="Paragraphedeliste"/>
        <w:numPr>
          <w:ilvl w:val="0"/>
          <w:numId w:val="11"/>
        </w:numPr>
        <w:jc w:val="both"/>
      </w:pPr>
      <w:r>
        <w:t>Chacune des Parties sera déliée de son obligation de confidentialité au cas où :</w:t>
      </w:r>
    </w:p>
    <w:p w:rsidR="004E4C1B" w:rsidRDefault="004E4C1B" w:rsidP="00E12758">
      <w:pPr>
        <w:pStyle w:val="Paragraphedeliste"/>
        <w:numPr>
          <w:ilvl w:val="0"/>
          <w:numId w:val="14"/>
        </w:numPr>
        <w:jc w:val="both"/>
      </w:pPr>
      <w:r>
        <w:t>la divulgation des informations confidentielles serait exigée par la loi, les règlements, une décision judiciaire ou si cette divulgation était nécessaire pour mettre en œuvre ou prouver l’existence de droits en vertu du Contrat,</w:t>
      </w:r>
    </w:p>
    <w:p w:rsidR="004E4C1B" w:rsidRDefault="004E4C1B" w:rsidP="00E12758">
      <w:pPr>
        <w:pStyle w:val="Paragraphedeliste"/>
        <w:numPr>
          <w:ilvl w:val="0"/>
          <w:numId w:val="14"/>
        </w:numPr>
        <w:jc w:val="both"/>
      </w:pPr>
      <w:r>
        <w:t>les informations confidentielles ont fait l’objet d’une mise à disposition au public assurée directement par l’autre Partie et sans restriction,</w:t>
      </w:r>
    </w:p>
    <w:p w:rsidR="004E4C1B" w:rsidRDefault="004E4C1B" w:rsidP="00E12758">
      <w:pPr>
        <w:pStyle w:val="Paragraphedeliste"/>
        <w:numPr>
          <w:ilvl w:val="0"/>
          <w:numId w:val="14"/>
        </w:numPr>
        <w:jc w:val="both"/>
      </w:pPr>
      <w:r>
        <w:t>les informations confidentielles sont déjà connues du public, ou sont tombées dans le domaine public en dehors de toute intervention de l’autre Partie,</w:t>
      </w:r>
    </w:p>
    <w:p w:rsidR="004E4C1B" w:rsidRDefault="004E4C1B" w:rsidP="004E4C1B">
      <w:pPr>
        <w:pStyle w:val="Paragraphedeliste"/>
        <w:jc w:val="both"/>
      </w:pPr>
    </w:p>
    <w:p w:rsidR="004E4C1B" w:rsidRDefault="004E4C1B" w:rsidP="004E4C1B">
      <w:pPr>
        <w:pStyle w:val="Paragraphedeliste"/>
        <w:jc w:val="both"/>
      </w:pPr>
    </w:p>
    <w:p w:rsidR="004E4C1B" w:rsidRDefault="004E4C1B" w:rsidP="004E4C1B">
      <w:pPr>
        <w:pStyle w:val="Paragraphedeliste"/>
        <w:numPr>
          <w:ilvl w:val="0"/>
          <w:numId w:val="11"/>
        </w:numPr>
        <w:jc w:val="both"/>
      </w:pPr>
      <w:r>
        <w:t>Chacune des Parties s’engage à respecter son obligation de confidentialité dès la signature du présent Contrat et pendant toute sa durée ainsi que pendant une période de cinq (5) ans à compter de la fin du présent Contrat et pour quelque cause que ce soit.</w:t>
      </w:r>
    </w:p>
    <w:p w:rsidR="004E4C1B" w:rsidRDefault="004E4C1B" w:rsidP="004E4C1B">
      <w:pPr>
        <w:jc w:val="both"/>
      </w:pPr>
    </w:p>
    <w:p w:rsidR="00E12758" w:rsidRDefault="00E12758">
      <w:pPr>
        <w:suppressAutoHyphens w:val="0"/>
      </w:pPr>
      <w:r>
        <w:br w:type="page"/>
      </w:r>
    </w:p>
    <w:p w:rsidR="00E12758" w:rsidRPr="004E4C1B" w:rsidRDefault="00E12758" w:rsidP="00E12758">
      <w:pPr>
        <w:shd w:val="clear" w:color="auto" w:fill="0070C0"/>
        <w:tabs>
          <w:tab w:val="left" w:pos="851"/>
        </w:tabs>
        <w:jc w:val="center"/>
        <w:rPr>
          <w:rFonts w:asciiTheme="minorHAnsi" w:hAnsiTheme="minorHAnsi" w:cstheme="minorHAnsi"/>
          <w:b/>
          <w:color w:val="FFFFFF" w:themeColor="background1"/>
          <w:sz w:val="28"/>
        </w:rPr>
      </w:pPr>
      <w:r w:rsidRPr="004E4C1B">
        <w:rPr>
          <w:rFonts w:asciiTheme="minorHAnsi" w:hAnsiTheme="minorHAnsi" w:cstheme="minorHAnsi"/>
          <w:b/>
          <w:color w:val="FFFFFF" w:themeColor="background1"/>
          <w:sz w:val="28"/>
        </w:rPr>
        <w:t xml:space="preserve">ANNEXE </w:t>
      </w:r>
      <w:r>
        <w:rPr>
          <w:rFonts w:asciiTheme="minorHAnsi" w:hAnsiTheme="minorHAnsi" w:cstheme="minorHAnsi"/>
          <w:b/>
          <w:color w:val="FFFFFF" w:themeColor="background1"/>
          <w:sz w:val="28"/>
        </w:rPr>
        <w:t>2</w:t>
      </w:r>
      <w:r w:rsidRPr="004E4C1B">
        <w:rPr>
          <w:rFonts w:asciiTheme="minorHAnsi" w:hAnsiTheme="minorHAnsi" w:cstheme="minorHAnsi"/>
          <w:b/>
          <w:color w:val="FFFFFF" w:themeColor="background1"/>
          <w:sz w:val="28"/>
        </w:rPr>
        <w:t xml:space="preserve"> – CLAUSE </w:t>
      </w:r>
      <w:r>
        <w:rPr>
          <w:rFonts w:asciiTheme="minorHAnsi" w:hAnsiTheme="minorHAnsi" w:cstheme="minorHAnsi"/>
          <w:b/>
          <w:color w:val="FFFFFF" w:themeColor="background1"/>
          <w:sz w:val="28"/>
        </w:rPr>
        <w:t>RGPD</w:t>
      </w:r>
    </w:p>
    <w:p w:rsidR="00E12758" w:rsidRDefault="00E12758" w:rsidP="00E12758">
      <w:pPr>
        <w:tabs>
          <w:tab w:val="left" w:pos="851"/>
        </w:tabs>
        <w:jc w:val="center"/>
      </w:pPr>
    </w:p>
    <w:p w:rsidR="00E12758" w:rsidRDefault="00E12758" w:rsidP="00E12758">
      <w:pPr>
        <w:rPr>
          <w:rFonts w:asciiTheme="minorHAnsi" w:hAnsiTheme="minorHAnsi" w:cstheme="minorBidi"/>
          <w:b/>
          <w:lang w:eastAsia="en-US"/>
        </w:rPr>
      </w:pPr>
    </w:p>
    <w:p w:rsidR="00DA3F82" w:rsidRPr="00F86073" w:rsidRDefault="00DA3F82" w:rsidP="00DA3F82">
      <w:pPr>
        <w:jc w:val="both"/>
        <w:rPr>
          <w:rFonts w:cs="Times New Roman"/>
          <w:lang w:eastAsia="fr-FR"/>
        </w:rPr>
      </w:pPr>
      <w:r w:rsidRPr="00F86073">
        <w:rPr>
          <w:rFonts w:cs="Times New Roman"/>
          <w:lang w:eastAsia="fr-FR"/>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 </w:t>
      </w:r>
    </w:p>
    <w:p w:rsidR="00DA3F82" w:rsidRPr="00F86073" w:rsidRDefault="00DA3F82" w:rsidP="00DA3F82">
      <w:pPr>
        <w:jc w:val="both"/>
        <w:rPr>
          <w:rFonts w:cs="Times New Roman"/>
          <w:lang w:eastAsia="fr-FR"/>
        </w:rPr>
      </w:pPr>
    </w:p>
    <w:p w:rsidR="00DA3F82" w:rsidRPr="00F86073" w:rsidRDefault="00DA3F82" w:rsidP="00DA3F82">
      <w:pPr>
        <w:jc w:val="both"/>
        <w:rPr>
          <w:rFonts w:cs="Times New Roman"/>
          <w:lang w:eastAsia="fr-FR"/>
        </w:rPr>
      </w:pPr>
      <w:r w:rsidRPr="00F86073">
        <w:rPr>
          <w:rFonts w:cs="Times New Roman"/>
          <w:lang w:eastAsia="fr-FR"/>
        </w:rPr>
        <w:t>Pour l’exécution du service</w:t>
      </w:r>
      <w:r>
        <w:rPr>
          <w:rFonts w:cs="Times New Roman"/>
          <w:lang w:eastAsia="fr-FR"/>
        </w:rPr>
        <w:t>,</w:t>
      </w:r>
      <w:r w:rsidRPr="00F86073">
        <w:rPr>
          <w:rFonts w:cs="Times New Roman"/>
          <w:lang w:eastAsia="fr-FR"/>
        </w:rPr>
        <w:t xml:space="preserve"> objet du présent contrat, le titulaire s'engage à :</w:t>
      </w:r>
    </w:p>
    <w:p w:rsidR="00DA3F82" w:rsidRPr="00F86073" w:rsidRDefault="00DA3F82" w:rsidP="00DA3F82">
      <w:pPr>
        <w:jc w:val="both"/>
        <w:rPr>
          <w:rFonts w:cs="Times New Roman"/>
          <w:lang w:eastAsia="fr-FR"/>
        </w:rPr>
      </w:pPr>
    </w:p>
    <w:p w:rsidR="00DA3F82" w:rsidRPr="00F86073" w:rsidRDefault="00DA3F82" w:rsidP="00DA3F82">
      <w:pPr>
        <w:jc w:val="both"/>
        <w:rPr>
          <w:rFonts w:cs="Times New Roman"/>
          <w:lang w:eastAsia="fr-FR"/>
        </w:rPr>
      </w:pPr>
      <w:r w:rsidRPr="00F86073">
        <w:rPr>
          <w:rFonts w:cs="Times New Roman"/>
          <w:lang w:eastAsia="fr-FR"/>
        </w:rPr>
        <w:t xml:space="preserve">1. Traiter les données uniquement pour les finalités de la prestation qui font l’objet du contrat </w:t>
      </w:r>
    </w:p>
    <w:p w:rsidR="00DA3F82" w:rsidRPr="00F86073" w:rsidRDefault="00DA3F82" w:rsidP="00DA3F82">
      <w:pPr>
        <w:jc w:val="both"/>
        <w:rPr>
          <w:rFonts w:cs="Times New Roman"/>
          <w:lang w:eastAsia="fr-FR"/>
        </w:rPr>
      </w:pPr>
    </w:p>
    <w:p w:rsidR="00DA3F82" w:rsidRPr="00F86073" w:rsidRDefault="00DA3F82" w:rsidP="00DA3F82">
      <w:pPr>
        <w:jc w:val="both"/>
        <w:rPr>
          <w:rFonts w:cs="Times New Roman"/>
          <w:lang w:eastAsia="fr-FR"/>
        </w:rPr>
      </w:pPr>
      <w:r w:rsidRPr="00F86073">
        <w:rPr>
          <w:rFonts w:cs="Times New Roman"/>
          <w:lang w:eastAsia="fr-FR"/>
        </w:rPr>
        <w:t xml:space="preserve">2. Traiter les données conformément aux instructions documentées de </w:t>
      </w:r>
      <w:r w:rsidRPr="00DA3F82">
        <w:rPr>
          <w:rFonts w:cs="Times New Roman"/>
          <w:lang w:eastAsia="fr-FR"/>
        </w:rPr>
        <w:t xml:space="preserve">l’Ugecam Aquitaine </w:t>
      </w:r>
      <w:r w:rsidRPr="00F86073">
        <w:rPr>
          <w:rFonts w:cs="Times New Roman"/>
          <w:lang w:eastAsia="fr-FR"/>
        </w:rPr>
        <w:t xml:space="preserve">figurant en annexe du présent contrat. Si le titulaire considère qu’une instruction constitue une violation du règlement européen sur la protection des données ou de toute autre disposition du droit de l’Union ou du droit des Etats membres relative à la protection des données, il en informe immédiatement </w:t>
      </w:r>
      <w:r w:rsidRPr="00DA3F82">
        <w:rPr>
          <w:rFonts w:cs="Times New Roman"/>
          <w:lang w:eastAsia="fr-FR"/>
        </w:rPr>
        <w:t>l’Ugecam Aquitaine</w:t>
      </w:r>
      <w:r w:rsidRPr="00F86073">
        <w:rPr>
          <w:rFonts w:cs="Times New Roman"/>
          <w:lang w:eastAsia="fr-FR"/>
        </w:rPr>
        <w:t xml:space="preserve">. En outre, si le titulaire est tenu de procéder à un transfert de données vers un pays tiers ou à une organisation internationale, en vertu du droit de l’Union ou du droit de l’Etat membre auquel il est soumis, il doit informer </w:t>
      </w:r>
      <w:r w:rsidRPr="00DA3F82">
        <w:rPr>
          <w:rFonts w:cs="Times New Roman"/>
          <w:lang w:eastAsia="fr-FR"/>
        </w:rPr>
        <w:t>l’Ugecam Aquitaine</w:t>
      </w:r>
      <w:r w:rsidRPr="00F86073">
        <w:rPr>
          <w:rFonts w:cs="Times New Roman"/>
          <w:lang w:eastAsia="fr-FR"/>
        </w:rPr>
        <w:t xml:space="preserve"> de cette obligation juridique avant le traitement, sauf si le droit concerné interdit une telle information pour des motifs importants d'intérêt public </w:t>
      </w:r>
    </w:p>
    <w:p w:rsidR="00DA3F82" w:rsidRPr="00F86073" w:rsidRDefault="00DA3F82" w:rsidP="00DA3F82">
      <w:pPr>
        <w:jc w:val="both"/>
        <w:rPr>
          <w:rFonts w:cs="Times New Roman"/>
          <w:lang w:eastAsia="fr-FR"/>
        </w:rPr>
      </w:pPr>
    </w:p>
    <w:p w:rsidR="00DA3F82" w:rsidRPr="00F86073" w:rsidRDefault="00DA3F82" w:rsidP="00DA3F82">
      <w:pPr>
        <w:jc w:val="both"/>
        <w:rPr>
          <w:rFonts w:cs="Times New Roman"/>
          <w:lang w:eastAsia="fr-FR"/>
        </w:rPr>
      </w:pPr>
      <w:r w:rsidRPr="00F86073">
        <w:rPr>
          <w:rFonts w:cs="Times New Roman"/>
          <w:lang w:eastAsia="fr-FR"/>
        </w:rPr>
        <w:t xml:space="preserve">3. Garantir la confidentialité des données à caractère personnel traitées dans le cadre du présent contrat </w:t>
      </w:r>
    </w:p>
    <w:p w:rsidR="00DA3F82" w:rsidRPr="00F86073" w:rsidRDefault="00DA3F82" w:rsidP="00DA3F82">
      <w:pPr>
        <w:jc w:val="both"/>
        <w:rPr>
          <w:rFonts w:cs="Times New Roman"/>
          <w:lang w:eastAsia="fr-FR"/>
        </w:rPr>
      </w:pPr>
    </w:p>
    <w:p w:rsidR="00DA3F82" w:rsidRPr="00F86073" w:rsidRDefault="00DA3F82" w:rsidP="00DA3F82">
      <w:pPr>
        <w:jc w:val="both"/>
        <w:rPr>
          <w:rFonts w:cs="Times New Roman"/>
          <w:lang w:eastAsia="fr-FR"/>
        </w:rPr>
      </w:pPr>
      <w:r w:rsidRPr="00F86073">
        <w:rPr>
          <w:rFonts w:cs="Times New Roman"/>
          <w:lang w:eastAsia="fr-FR"/>
        </w:rPr>
        <w:t>4. Veiller à ce que les personnes autorisées à traiter les données à caractère personnel en vertu du présent contrat :</w:t>
      </w:r>
    </w:p>
    <w:p w:rsidR="00DA3F82" w:rsidRPr="00F86073" w:rsidRDefault="00DA3F82" w:rsidP="00DA3F82">
      <w:pPr>
        <w:numPr>
          <w:ilvl w:val="0"/>
          <w:numId w:val="15"/>
        </w:numPr>
        <w:suppressAutoHyphens w:val="0"/>
        <w:spacing w:before="60"/>
        <w:contextualSpacing/>
        <w:jc w:val="both"/>
        <w:rPr>
          <w:rFonts w:cs="Times New Roman"/>
          <w:lang w:eastAsia="fr-FR"/>
        </w:rPr>
      </w:pPr>
      <w:r w:rsidRPr="00F86073">
        <w:rPr>
          <w:rFonts w:cs="Times New Roman"/>
          <w:lang w:eastAsia="fr-FR"/>
        </w:rPr>
        <w:t>s’engagent à respecter la confidentialité ou soient soumises à une obligation légale appropriée de confidentialité</w:t>
      </w:r>
    </w:p>
    <w:p w:rsidR="00DA3F82" w:rsidRPr="00F86073" w:rsidRDefault="00DA3F82" w:rsidP="00DA3F82">
      <w:pPr>
        <w:numPr>
          <w:ilvl w:val="0"/>
          <w:numId w:val="15"/>
        </w:numPr>
        <w:suppressAutoHyphens w:val="0"/>
        <w:spacing w:before="60"/>
        <w:contextualSpacing/>
        <w:jc w:val="both"/>
        <w:rPr>
          <w:rFonts w:cs="Times New Roman"/>
          <w:lang w:eastAsia="fr-FR"/>
        </w:rPr>
      </w:pPr>
      <w:r w:rsidRPr="00F86073">
        <w:rPr>
          <w:rFonts w:cs="Times New Roman"/>
          <w:lang w:eastAsia="fr-FR"/>
        </w:rPr>
        <w:t>reçoivent la formation nécessaire en matière de protection des données à caractère personnel</w:t>
      </w:r>
    </w:p>
    <w:p w:rsidR="00DA3F82" w:rsidRPr="00F86073" w:rsidRDefault="00DA3F82" w:rsidP="00DA3F82">
      <w:pPr>
        <w:jc w:val="both"/>
        <w:rPr>
          <w:rFonts w:cs="Times New Roman"/>
          <w:lang w:eastAsia="fr-FR"/>
        </w:rPr>
      </w:pPr>
    </w:p>
    <w:p w:rsidR="00DA3F82" w:rsidRPr="00F86073" w:rsidRDefault="00DA3F82" w:rsidP="00DA3F82">
      <w:pPr>
        <w:jc w:val="both"/>
        <w:rPr>
          <w:rFonts w:cs="Times New Roman"/>
          <w:lang w:eastAsia="fr-FR"/>
        </w:rPr>
      </w:pPr>
      <w:r w:rsidRPr="00F86073">
        <w:rPr>
          <w:rFonts w:cs="Times New Roman"/>
          <w:lang w:eastAsia="fr-FR"/>
        </w:rPr>
        <w:t xml:space="preserve">5. Prendre en compte, s’agissant de ses outils, produits, applications ou services, les principes de protection des données dès la conception et de protection des données par défaut </w:t>
      </w:r>
    </w:p>
    <w:p w:rsidR="00DA3F82" w:rsidRPr="00F86073" w:rsidRDefault="00DA3F82" w:rsidP="00DA3F82">
      <w:pPr>
        <w:jc w:val="both"/>
        <w:rPr>
          <w:rFonts w:cs="Times New Roman"/>
          <w:lang w:eastAsia="fr-FR"/>
        </w:rPr>
      </w:pPr>
    </w:p>
    <w:p w:rsidR="00DA3F82" w:rsidRPr="00F86073" w:rsidRDefault="00DA3F82" w:rsidP="00DA3F82">
      <w:pPr>
        <w:jc w:val="both"/>
        <w:rPr>
          <w:rFonts w:cs="Times New Roman"/>
          <w:lang w:eastAsia="fr-FR"/>
        </w:rPr>
      </w:pPr>
      <w:r w:rsidRPr="00F86073">
        <w:rPr>
          <w:rFonts w:cs="Times New Roman"/>
          <w:lang w:eastAsia="fr-FR"/>
        </w:rPr>
        <w:t xml:space="preserve">6. Demander l’autorisation à </w:t>
      </w:r>
      <w:r w:rsidRPr="00DA3F82">
        <w:rPr>
          <w:rFonts w:cs="Times New Roman"/>
          <w:lang w:eastAsia="fr-FR"/>
        </w:rPr>
        <w:t>l’Ugecam Aquitaine</w:t>
      </w:r>
      <w:r w:rsidRPr="00F86073">
        <w:rPr>
          <w:rFonts w:cs="Times New Roman"/>
          <w:lang w:eastAsia="fr-FR"/>
        </w:rPr>
        <w:t xml:space="preserve"> pour faire appel à un sous-traitant pour mener des activités de traitement spécifiques. Il doit informer préalablement et par écrit </w:t>
      </w:r>
      <w:r w:rsidRPr="00DA3F82">
        <w:rPr>
          <w:rFonts w:cs="Times New Roman"/>
          <w:lang w:eastAsia="fr-FR"/>
        </w:rPr>
        <w:t xml:space="preserve">l’Ugecam Aquitaine </w:t>
      </w:r>
      <w:r w:rsidRPr="00F86073">
        <w:rPr>
          <w:rFonts w:cs="Times New Roman"/>
          <w:lang w:eastAsia="fr-FR"/>
        </w:rPr>
        <w:t xml:space="preserve">de tout changement envisagé concernant l’ajout ou le remplacement d’autres sous-traitants. </w:t>
      </w:r>
    </w:p>
    <w:p w:rsidR="00DA3F82" w:rsidRPr="00F86073" w:rsidRDefault="00DA3F82" w:rsidP="00DA3F82">
      <w:pPr>
        <w:jc w:val="both"/>
        <w:rPr>
          <w:rFonts w:cs="Times New Roman"/>
          <w:lang w:eastAsia="fr-FR"/>
        </w:rPr>
      </w:pPr>
    </w:p>
    <w:p w:rsidR="00DA3F82" w:rsidRPr="00F86073" w:rsidRDefault="00DA3F82" w:rsidP="00DA3F82">
      <w:pPr>
        <w:jc w:val="both"/>
        <w:rPr>
          <w:rFonts w:cs="Times New Roman"/>
          <w:lang w:eastAsia="fr-FR"/>
        </w:rPr>
      </w:pPr>
      <w:r w:rsidRPr="00F86073">
        <w:rPr>
          <w:rFonts w:cs="Times New Roman"/>
          <w:lang w:eastAsia="fr-FR"/>
        </w:rPr>
        <w:t xml:space="preserve">Cette information doit indiquer clairement les activités de traitement sous-traitées, l’identité et les coordonnées du sous-traitant et les dates du contrat de sous-traitance. </w:t>
      </w:r>
      <w:r>
        <w:rPr>
          <w:rFonts w:cs="Times New Roman"/>
          <w:lang w:eastAsia="fr-FR"/>
        </w:rPr>
        <w:t>L</w:t>
      </w:r>
      <w:r w:rsidRPr="00DA3F82">
        <w:rPr>
          <w:rFonts w:cs="Times New Roman"/>
          <w:lang w:eastAsia="fr-FR"/>
        </w:rPr>
        <w:t>’Ugecam Aquitaine</w:t>
      </w:r>
      <w:r w:rsidRPr="00F86073">
        <w:rPr>
          <w:rFonts w:cs="Times New Roman"/>
          <w:lang w:eastAsia="fr-FR"/>
        </w:rPr>
        <w:t xml:space="preserve"> dispose d’un délai minimum de 15 jours à compter de la date de réception de cette information pour présenter ses objections. Cette sous-traitance ne peut être effectuée que si </w:t>
      </w:r>
      <w:r w:rsidRPr="00DA3F82">
        <w:rPr>
          <w:rFonts w:cs="Times New Roman"/>
          <w:lang w:eastAsia="fr-FR"/>
        </w:rPr>
        <w:t>l’Ugecam Aquitaine</w:t>
      </w:r>
      <w:r w:rsidRPr="00F86073">
        <w:rPr>
          <w:rFonts w:cs="Times New Roman"/>
          <w:lang w:eastAsia="fr-FR"/>
        </w:rPr>
        <w:t xml:space="preserve"> n'a pas émis d'objection pendant le délai convenu.</w:t>
      </w:r>
    </w:p>
    <w:p w:rsidR="00DA3F82" w:rsidRPr="00F86073" w:rsidRDefault="00DA3F82" w:rsidP="00DA3F82">
      <w:pPr>
        <w:jc w:val="both"/>
        <w:rPr>
          <w:rFonts w:cs="Times New Roman"/>
          <w:lang w:eastAsia="fr-FR"/>
        </w:rPr>
      </w:pP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7. Droits d’informations des personnes concernées </w:t>
      </w: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Le titulaire, au moment de la collecte des données, doit fournir aux personnes concernées par les opérations de traitement l’information relative aux traitements de données qu’il réalise. La formulation et le format de l’information doit être convenue avec </w:t>
      </w:r>
      <w:r w:rsidRPr="00DA3F82">
        <w:rPr>
          <w:rFonts w:cs="Times New Roman"/>
          <w:lang w:eastAsia="fr-FR"/>
        </w:rPr>
        <w:t>l’Ugecam Aquitaine</w:t>
      </w:r>
      <w:r w:rsidRPr="00F86073">
        <w:rPr>
          <w:rFonts w:cs="Times New Roman"/>
          <w:lang w:eastAsia="fr-FR"/>
        </w:rPr>
        <w:t xml:space="preserve"> avant la collecte de données. </w:t>
      </w:r>
    </w:p>
    <w:p w:rsidR="00DA3F82" w:rsidRPr="00F86073" w:rsidRDefault="00DA3F82" w:rsidP="00DA3F82">
      <w:pPr>
        <w:shd w:val="clear" w:color="auto" w:fill="FFFFFF"/>
        <w:jc w:val="both"/>
        <w:rPr>
          <w:rFonts w:cs="Times New Roman"/>
          <w:lang w:eastAsia="fr-FR"/>
        </w:rPr>
      </w:pP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8. Exercice des droits des personnes </w:t>
      </w: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Dans la mesure du possible, le titulaire doit aider </w:t>
      </w:r>
      <w:r w:rsidRPr="00DA3F82">
        <w:rPr>
          <w:rFonts w:cs="Times New Roman"/>
          <w:lang w:eastAsia="fr-FR"/>
        </w:rPr>
        <w:t>l’Ugecam Aquitaine</w:t>
      </w:r>
      <w:r w:rsidRPr="00F86073">
        <w:rPr>
          <w:rFonts w:cs="Arial"/>
          <w:i/>
          <w:color w:val="FF0000"/>
          <w:lang w:eastAsia="fr-FR"/>
        </w:rPr>
        <w:t xml:space="preserve"> </w:t>
      </w:r>
      <w:r w:rsidRPr="00F86073">
        <w:rPr>
          <w:rFonts w:cs="Times New Roman"/>
          <w:lang w:eastAsia="fr-FR"/>
        </w:rPr>
        <w:t>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Le titulaire doit répondre, au nom et pour le compte </w:t>
      </w:r>
      <w:r>
        <w:rPr>
          <w:rFonts w:cs="Times New Roman"/>
          <w:lang w:eastAsia="fr-FR"/>
        </w:rPr>
        <w:t xml:space="preserve">de </w:t>
      </w:r>
      <w:r w:rsidRPr="00DA3F82">
        <w:rPr>
          <w:rFonts w:cs="Times New Roman"/>
          <w:lang w:eastAsia="fr-FR"/>
        </w:rPr>
        <w:t>l’Ugecam Aquitaine</w:t>
      </w:r>
      <w:r w:rsidRPr="00F86073">
        <w:rPr>
          <w:rFonts w:cs="Arial"/>
          <w:i/>
          <w:color w:val="FF0000"/>
          <w:lang w:eastAsia="fr-FR"/>
        </w:rPr>
        <w:t xml:space="preserve"> </w:t>
      </w:r>
      <w:r w:rsidRPr="00F86073">
        <w:rPr>
          <w:rFonts w:cs="Times New Roman"/>
          <w:lang w:eastAsia="fr-FR"/>
        </w:rPr>
        <w:t>et dans les délais prévus par le règlement européen sur la protection des données aux demandes des personnes concernées en cas d’exercice de leurs droits, s’agissant des données faisant l’objet des prestations prévues par le présent contrat.</w:t>
      </w:r>
    </w:p>
    <w:p w:rsidR="00DA3F82" w:rsidRPr="00F86073" w:rsidRDefault="00DA3F82" w:rsidP="00DA3F82">
      <w:pPr>
        <w:shd w:val="clear" w:color="auto" w:fill="FFFFFF"/>
        <w:jc w:val="both"/>
        <w:rPr>
          <w:rFonts w:cs="Times New Roman"/>
          <w:lang w:eastAsia="fr-FR"/>
        </w:rPr>
      </w:pPr>
    </w:p>
    <w:p w:rsidR="00DA3F82" w:rsidRPr="00F86073" w:rsidRDefault="00DA3F82" w:rsidP="00DA3F82">
      <w:pPr>
        <w:shd w:val="clear" w:color="auto" w:fill="FFFFFF"/>
        <w:jc w:val="both"/>
        <w:rPr>
          <w:rFonts w:cs="Times New Roman"/>
          <w:lang w:eastAsia="fr-FR"/>
        </w:rPr>
      </w:pPr>
      <w:r w:rsidRPr="00F86073">
        <w:rPr>
          <w:rFonts w:cs="Times New Roman"/>
          <w:lang w:eastAsia="fr-FR"/>
        </w:rPr>
        <w:t>9. Notification des violations de données à caractère personnel</w:t>
      </w: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Le titulaire notifie à </w:t>
      </w:r>
      <w:r w:rsidRPr="00DA3F82">
        <w:rPr>
          <w:rFonts w:cs="Times New Roman"/>
          <w:lang w:eastAsia="fr-FR"/>
        </w:rPr>
        <w:t xml:space="preserve">l’Ugecam Aquitaine </w:t>
      </w:r>
      <w:r w:rsidRPr="00F86073">
        <w:rPr>
          <w:rFonts w:cs="Times New Roman"/>
          <w:lang w:eastAsia="fr-FR"/>
        </w:rPr>
        <w:t>violation de données à caractère personnel dans un délai maximum de 48 heures après en avoir pris connaissance et par le moyen suivant : (</w:t>
      </w:r>
      <w:hyperlink r:id="rId20" w:history="1">
        <w:r w:rsidRPr="000419CB">
          <w:rPr>
            <w:rStyle w:val="Lienhypertexte"/>
          </w:rPr>
          <w:t>mssi.ug-aquitaine@ugecam.assurance-maladie.fr</w:t>
        </w:r>
      </w:hyperlink>
      <w:r>
        <w:t xml:space="preserve"> ; </w:t>
      </w:r>
      <w:r w:rsidRPr="00C75A31">
        <w:rPr>
          <w:rStyle w:val="Lienhypertexte"/>
        </w:rPr>
        <w:t>dpo@ugecam.assurance-maladie.f</w:t>
      </w:r>
      <w:r>
        <w:rPr>
          <w:rStyle w:val="Lienhypertexte"/>
        </w:rPr>
        <w:t>r</w:t>
      </w:r>
      <w:r w:rsidRPr="00C75A31">
        <w:rPr>
          <w:rStyle w:val="Lienhypertexte"/>
        </w:rPr>
        <w:t>).</w:t>
      </w:r>
    </w:p>
    <w:p w:rsidR="00DA3F82" w:rsidRPr="00F86073" w:rsidRDefault="00DA3F82" w:rsidP="00DA3F82">
      <w:pPr>
        <w:shd w:val="clear" w:color="auto" w:fill="FFFFFF"/>
        <w:jc w:val="both"/>
        <w:rPr>
          <w:rFonts w:cs="Times New Roman"/>
          <w:lang w:eastAsia="fr-FR"/>
        </w:rPr>
      </w:pP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Cette notification est accompagnée de toute documentation utile afin de permettre à </w:t>
      </w:r>
      <w:r w:rsidRPr="00DA3F82">
        <w:rPr>
          <w:rFonts w:cs="Times New Roman"/>
          <w:lang w:eastAsia="fr-FR"/>
        </w:rPr>
        <w:t>l’Ugecam Aquitaine</w:t>
      </w:r>
      <w:r w:rsidRPr="00F86073">
        <w:rPr>
          <w:rFonts w:cs="Times New Roman"/>
          <w:lang w:eastAsia="fr-FR"/>
        </w:rPr>
        <w:t>, si nécessaire, de notifier cette violation à l’autorité de contrôle compétente.</w:t>
      </w:r>
    </w:p>
    <w:p w:rsidR="00DA3F82" w:rsidRPr="00F86073" w:rsidRDefault="00DA3F82" w:rsidP="00DA3F82">
      <w:pPr>
        <w:shd w:val="clear" w:color="auto" w:fill="FFFFFF"/>
        <w:jc w:val="both"/>
        <w:rPr>
          <w:rFonts w:cs="Times New Roman"/>
          <w:lang w:eastAsia="fr-FR"/>
        </w:rPr>
      </w:pP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Après accord </w:t>
      </w:r>
      <w:r w:rsidRPr="00DA3F82">
        <w:rPr>
          <w:rFonts w:cs="Times New Roman"/>
          <w:lang w:eastAsia="fr-FR"/>
        </w:rPr>
        <w:t>l’Ugecam Aquitaine</w:t>
      </w:r>
      <w:r w:rsidRPr="00F86073">
        <w:rPr>
          <w:rFonts w:cs="Times New Roman"/>
          <w:lang w:eastAsia="fr-FR"/>
        </w:rPr>
        <w:t xml:space="preserve">, le titulaire notifie à l’autorité de contrôle compétente (la CNIL), au nom et pour le compte de </w:t>
      </w:r>
      <w:r w:rsidRPr="00DA3F82">
        <w:rPr>
          <w:rFonts w:cs="Times New Roman"/>
          <w:lang w:eastAsia="fr-FR"/>
        </w:rPr>
        <w:t>l’Ugecam Aquitaine</w:t>
      </w:r>
      <w:r w:rsidRPr="00F86073">
        <w:rPr>
          <w:rFonts w:cs="Times New Roman"/>
          <w:lang w:eastAsia="fr-FR"/>
        </w:rPr>
        <w:t>, les violations de données à caractère personnel dans les meilleurs délais et, si possible, 72 heures au plus tard après en avoir pris connaissance, à moins que la violation en question ne soit pas susceptible d’engendrer un risque pour les droits et libertés des personnes physiques.</w:t>
      </w:r>
    </w:p>
    <w:p w:rsidR="00DA3F82" w:rsidRPr="00F86073" w:rsidRDefault="00DA3F82" w:rsidP="00DA3F82">
      <w:pPr>
        <w:shd w:val="clear" w:color="auto" w:fill="FFFFFF"/>
        <w:jc w:val="both"/>
        <w:rPr>
          <w:rFonts w:cs="Times New Roman"/>
          <w:lang w:eastAsia="fr-FR"/>
        </w:rPr>
      </w:pP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La notification contient au moins : </w:t>
      </w:r>
    </w:p>
    <w:p w:rsidR="00DA3F82" w:rsidRPr="00F86073" w:rsidRDefault="00DA3F82" w:rsidP="00DA3F82">
      <w:pPr>
        <w:numPr>
          <w:ilvl w:val="0"/>
          <w:numId w:val="16"/>
        </w:numPr>
        <w:shd w:val="clear" w:color="auto" w:fill="FFFFFF"/>
        <w:suppressAutoHyphens w:val="0"/>
        <w:spacing w:before="60"/>
        <w:contextualSpacing/>
        <w:jc w:val="both"/>
        <w:rPr>
          <w:rFonts w:cs="Times New Roman"/>
          <w:lang w:eastAsia="fr-FR"/>
        </w:rPr>
      </w:pPr>
      <w:r w:rsidRPr="00F86073">
        <w:rPr>
          <w:rFonts w:cs="Times New Roman"/>
          <w:lang w:eastAsia="fr-FR"/>
        </w:rPr>
        <w:t xml:space="preserve">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rsidR="00DA3F82" w:rsidRPr="00F86073" w:rsidRDefault="00DA3F82" w:rsidP="00DA3F82">
      <w:pPr>
        <w:numPr>
          <w:ilvl w:val="0"/>
          <w:numId w:val="16"/>
        </w:numPr>
        <w:shd w:val="clear" w:color="auto" w:fill="FFFFFF"/>
        <w:suppressAutoHyphens w:val="0"/>
        <w:spacing w:before="60"/>
        <w:contextualSpacing/>
        <w:jc w:val="both"/>
        <w:rPr>
          <w:rFonts w:cs="Times New Roman"/>
          <w:lang w:eastAsia="fr-FR"/>
        </w:rPr>
      </w:pPr>
      <w:r w:rsidRPr="00F86073">
        <w:rPr>
          <w:rFonts w:cs="Times New Roman"/>
          <w:lang w:eastAsia="fr-FR"/>
        </w:rPr>
        <w:t xml:space="preserve">le nom et les coordonnées du délégué à la protection des données ou d'un autre point de contact auprès duquel des informations supplémentaires peuvent être obtenues ; </w:t>
      </w:r>
    </w:p>
    <w:p w:rsidR="00DA3F82" w:rsidRPr="00F86073" w:rsidRDefault="00DA3F82" w:rsidP="00DA3F82">
      <w:pPr>
        <w:numPr>
          <w:ilvl w:val="0"/>
          <w:numId w:val="16"/>
        </w:numPr>
        <w:shd w:val="clear" w:color="auto" w:fill="FFFFFF"/>
        <w:suppressAutoHyphens w:val="0"/>
        <w:spacing w:before="60"/>
        <w:contextualSpacing/>
        <w:jc w:val="both"/>
        <w:rPr>
          <w:rFonts w:cs="Times New Roman"/>
          <w:lang w:eastAsia="fr-FR"/>
        </w:rPr>
      </w:pPr>
      <w:r w:rsidRPr="00F86073">
        <w:rPr>
          <w:rFonts w:cs="Times New Roman"/>
          <w:lang w:eastAsia="fr-FR"/>
        </w:rPr>
        <w:t xml:space="preserve">la description des conséquences probables de la violation de données à caractère personnel ; </w:t>
      </w:r>
    </w:p>
    <w:p w:rsidR="00DA3F82" w:rsidRPr="00F86073" w:rsidRDefault="00DA3F82" w:rsidP="00DA3F82">
      <w:pPr>
        <w:numPr>
          <w:ilvl w:val="0"/>
          <w:numId w:val="16"/>
        </w:numPr>
        <w:shd w:val="clear" w:color="auto" w:fill="FFFFFF"/>
        <w:suppressAutoHyphens w:val="0"/>
        <w:spacing w:before="60"/>
        <w:contextualSpacing/>
        <w:jc w:val="both"/>
        <w:rPr>
          <w:rFonts w:cs="Times New Roman"/>
          <w:lang w:eastAsia="fr-FR"/>
        </w:rPr>
      </w:pPr>
      <w:r w:rsidRPr="00F86073">
        <w:rPr>
          <w:rFonts w:cs="Times New Roman"/>
          <w:lang w:eastAsia="fr-FR"/>
        </w:rPr>
        <w:t xml:space="preserve">la description des mesures prises ou que </w:t>
      </w:r>
      <w:r w:rsidRPr="00DA3F82">
        <w:rPr>
          <w:rFonts w:cs="Times New Roman"/>
          <w:lang w:eastAsia="fr-FR"/>
        </w:rPr>
        <w:t>l’Ugecam Aquitaine</w:t>
      </w:r>
      <w:r w:rsidRPr="00F86073">
        <w:rPr>
          <w:rFonts w:cs="Times New Roman"/>
          <w:lang w:eastAsia="fr-FR"/>
        </w:rPr>
        <w:t xml:space="preserve"> propose de prendre pour remédier à la violation de données à caractère personnel, y compris, le cas échéant, les mesures pour en atténuer les éventuelles conséquences négatives.</w:t>
      </w: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Si, et dans la mesure où il n’est pas possible de fournir toutes ces informations en même temps, les informations peuvent être communiquées de manière échelonnée sans retard indu. </w:t>
      </w:r>
    </w:p>
    <w:p w:rsidR="00DA3F82" w:rsidRPr="00F86073" w:rsidRDefault="00DA3F82" w:rsidP="00DA3F82">
      <w:pPr>
        <w:shd w:val="clear" w:color="auto" w:fill="FFFFFF"/>
        <w:jc w:val="both"/>
        <w:rPr>
          <w:rFonts w:cs="Times New Roman"/>
          <w:lang w:eastAsia="fr-FR"/>
        </w:rPr>
      </w:pP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Après accord de </w:t>
      </w:r>
      <w:r w:rsidRPr="00DA3F82">
        <w:rPr>
          <w:rFonts w:cs="Times New Roman"/>
          <w:lang w:eastAsia="fr-FR"/>
        </w:rPr>
        <w:t>l’Ugecam Aquitaine</w:t>
      </w:r>
      <w:r w:rsidRPr="00F86073">
        <w:rPr>
          <w:rFonts w:cs="Times New Roman"/>
          <w:lang w:eastAsia="fr-FR"/>
        </w:rPr>
        <w:t xml:space="preserve">, le titulaire communique, au nom et pour le compte de </w:t>
      </w:r>
      <w:r w:rsidRPr="00DA3F82">
        <w:rPr>
          <w:rFonts w:cs="Times New Roman"/>
          <w:lang w:eastAsia="fr-FR"/>
        </w:rPr>
        <w:t>l’Ugecam Aquitaine</w:t>
      </w:r>
      <w:r w:rsidRPr="00F86073">
        <w:rPr>
          <w:rFonts w:cs="Times New Roman"/>
          <w:lang w:eastAsia="fr-FR"/>
        </w:rPr>
        <w:t xml:space="preserve">, la violation de données à caractère personnel à la personne concernée dans les meilleurs délais, lorsque cette violation est susceptible d'engendrer un risque élevé pour les droits et libertés d'une personne physique. </w:t>
      </w:r>
    </w:p>
    <w:p w:rsidR="00DA3F82" w:rsidRPr="00F86073" w:rsidRDefault="00DA3F82" w:rsidP="00DA3F82">
      <w:pPr>
        <w:shd w:val="clear" w:color="auto" w:fill="FFFFFF"/>
        <w:jc w:val="both"/>
        <w:rPr>
          <w:rFonts w:cs="Times New Roman"/>
          <w:lang w:eastAsia="fr-FR"/>
        </w:rPr>
      </w:pP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La communication à la personne concernée décrit, en des termes clairs et simples, la nature de la violation de données à caractère personnel et contient au moins : </w:t>
      </w:r>
    </w:p>
    <w:p w:rsidR="00DA3F82" w:rsidRPr="00F86073" w:rsidRDefault="00DA3F82" w:rsidP="00DA3F82">
      <w:pPr>
        <w:numPr>
          <w:ilvl w:val="0"/>
          <w:numId w:val="17"/>
        </w:numPr>
        <w:shd w:val="clear" w:color="auto" w:fill="FFFFFF"/>
        <w:suppressAutoHyphens w:val="0"/>
        <w:spacing w:before="60"/>
        <w:contextualSpacing/>
        <w:jc w:val="both"/>
        <w:rPr>
          <w:rFonts w:cs="Times New Roman"/>
          <w:lang w:eastAsia="fr-FR"/>
        </w:rPr>
      </w:pPr>
      <w:r w:rsidRPr="00F86073">
        <w:rPr>
          <w:rFonts w:cs="Times New Roman"/>
          <w:lang w:eastAsia="fr-FR"/>
        </w:rPr>
        <w:t xml:space="preserve">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rsidR="00DA3F82" w:rsidRPr="00F86073" w:rsidRDefault="00DA3F82" w:rsidP="00DA3F82">
      <w:pPr>
        <w:numPr>
          <w:ilvl w:val="0"/>
          <w:numId w:val="17"/>
        </w:numPr>
        <w:shd w:val="clear" w:color="auto" w:fill="FFFFFF"/>
        <w:suppressAutoHyphens w:val="0"/>
        <w:spacing w:before="60"/>
        <w:contextualSpacing/>
        <w:jc w:val="both"/>
        <w:rPr>
          <w:rFonts w:cs="Times New Roman"/>
          <w:lang w:eastAsia="fr-FR"/>
        </w:rPr>
      </w:pPr>
      <w:r w:rsidRPr="00F86073">
        <w:rPr>
          <w:rFonts w:cs="Times New Roman"/>
          <w:lang w:eastAsia="fr-FR"/>
        </w:rPr>
        <w:t xml:space="preserve">le nom et les coordonnées du délégué à la protection des données ou d'un autre point de contact auprès duquel des informations supplémentaires peuvent être obtenues ; </w:t>
      </w:r>
    </w:p>
    <w:p w:rsidR="00DA3F82" w:rsidRPr="00F86073" w:rsidRDefault="00DA3F82" w:rsidP="00DA3F82">
      <w:pPr>
        <w:numPr>
          <w:ilvl w:val="0"/>
          <w:numId w:val="17"/>
        </w:numPr>
        <w:shd w:val="clear" w:color="auto" w:fill="FFFFFF"/>
        <w:suppressAutoHyphens w:val="0"/>
        <w:spacing w:before="60"/>
        <w:contextualSpacing/>
        <w:jc w:val="both"/>
        <w:rPr>
          <w:rFonts w:cs="Times New Roman"/>
          <w:lang w:eastAsia="fr-FR"/>
        </w:rPr>
      </w:pPr>
      <w:r w:rsidRPr="00F86073">
        <w:rPr>
          <w:rFonts w:cs="Times New Roman"/>
          <w:lang w:eastAsia="fr-FR"/>
        </w:rPr>
        <w:t xml:space="preserve">la description des conséquences probables de la violation de données à caractère personnel ; </w:t>
      </w:r>
    </w:p>
    <w:p w:rsidR="00DA3F82" w:rsidRPr="00F86073" w:rsidRDefault="00DA3F82" w:rsidP="00DA3F82">
      <w:pPr>
        <w:numPr>
          <w:ilvl w:val="0"/>
          <w:numId w:val="17"/>
        </w:numPr>
        <w:shd w:val="clear" w:color="auto" w:fill="FFFFFF"/>
        <w:suppressAutoHyphens w:val="0"/>
        <w:spacing w:before="60"/>
        <w:contextualSpacing/>
        <w:jc w:val="both"/>
        <w:rPr>
          <w:rFonts w:cs="Times New Roman"/>
          <w:lang w:eastAsia="fr-FR"/>
        </w:rPr>
      </w:pPr>
      <w:r w:rsidRPr="00F86073">
        <w:rPr>
          <w:rFonts w:cs="Times New Roman"/>
          <w:lang w:eastAsia="fr-FR"/>
        </w:rPr>
        <w:t xml:space="preserve">la description des mesures prises ou que </w:t>
      </w:r>
      <w:r w:rsidRPr="00DA3F82">
        <w:rPr>
          <w:rFonts w:cs="Times New Roman"/>
          <w:lang w:eastAsia="fr-FR"/>
        </w:rPr>
        <w:t>l’Ugecam Aquitaine</w:t>
      </w:r>
      <w:r w:rsidRPr="00F86073">
        <w:rPr>
          <w:rFonts w:cs="Times New Roman"/>
          <w:lang w:eastAsia="fr-FR"/>
        </w:rPr>
        <w:t xml:space="preserve"> propose de prendre pour remédier à la violation de données à caractère personnel, y compris, le cas échéant, les mesures pour en atténuer les éventuelles conséquences négatives. </w:t>
      </w:r>
    </w:p>
    <w:p w:rsidR="00DA3F82" w:rsidRPr="00F86073" w:rsidRDefault="00DA3F82" w:rsidP="00DA3F82">
      <w:pPr>
        <w:shd w:val="clear" w:color="auto" w:fill="FFFFFF"/>
        <w:jc w:val="both"/>
        <w:rPr>
          <w:rFonts w:cs="Times New Roman"/>
          <w:lang w:eastAsia="fr-FR"/>
        </w:rPr>
      </w:pP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10. Aide du titulaire dans le cadre du respect par </w:t>
      </w:r>
      <w:r w:rsidRPr="00DA3F82">
        <w:rPr>
          <w:rFonts w:cs="Times New Roman"/>
          <w:lang w:eastAsia="fr-FR"/>
        </w:rPr>
        <w:t xml:space="preserve">l’Ugecam Aquitaine </w:t>
      </w:r>
      <w:r w:rsidRPr="00F86073">
        <w:rPr>
          <w:rFonts w:cs="Times New Roman"/>
          <w:lang w:eastAsia="fr-FR"/>
        </w:rPr>
        <w:t xml:space="preserve">de ses obligations </w:t>
      </w:r>
    </w:p>
    <w:p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Le titulaire aide </w:t>
      </w:r>
      <w:r w:rsidRPr="00DA3F82">
        <w:rPr>
          <w:rFonts w:cs="Times New Roman"/>
          <w:lang w:eastAsia="fr-FR"/>
        </w:rPr>
        <w:t>l’Ugecam Aquitaine</w:t>
      </w:r>
      <w:r w:rsidRPr="00F86073">
        <w:rPr>
          <w:rFonts w:cs="Arial"/>
          <w:i/>
          <w:color w:val="FF0000"/>
          <w:lang w:eastAsia="fr-FR"/>
        </w:rPr>
        <w:t xml:space="preserve"> </w:t>
      </w:r>
      <w:r w:rsidRPr="00F86073">
        <w:rPr>
          <w:rFonts w:cs="Times New Roman"/>
          <w:lang w:eastAsia="fr-FR"/>
        </w:rPr>
        <w:t>pour la réalisation d’analyses d’impact relative à la protection des données ainsi que pour la réalisation de la consultation préalable de l’autorité de contrôle.</w:t>
      </w:r>
    </w:p>
    <w:p w:rsidR="00DA3F82" w:rsidRPr="00F86073" w:rsidRDefault="00DA3F82" w:rsidP="00DA3F82">
      <w:pPr>
        <w:shd w:val="clear" w:color="auto" w:fill="FFFFFF"/>
        <w:jc w:val="both"/>
        <w:rPr>
          <w:rFonts w:cs="Times New Roman"/>
          <w:lang w:eastAsia="fr-FR"/>
        </w:rPr>
      </w:pPr>
    </w:p>
    <w:p w:rsidR="00DA3F82" w:rsidRPr="00F86073" w:rsidRDefault="00DA3F82" w:rsidP="00DA3F82">
      <w:pPr>
        <w:shd w:val="clear" w:color="auto" w:fill="FFFFFF"/>
        <w:jc w:val="both"/>
        <w:rPr>
          <w:rFonts w:cs="Times New Roman"/>
          <w:lang w:eastAsia="fr-FR"/>
        </w:rPr>
      </w:pPr>
      <w:r w:rsidRPr="00F86073">
        <w:rPr>
          <w:rFonts w:cs="Times New Roman"/>
          <w:lang w:eastAsia="fr-FR"/>
        </w:rPr>
        <w:t>11. Mesures de sécurité</w:t>
      </w:r>
    </w:p>
    <w:p w:rsidR="00DA3F82" w:rsidRPr="00F86073" w:rsidRDefault="00DA3F82" w:rsidP="00DA3F82">
      <w:pPr>
        <w:shd w:val="clear" w:color="auto" w:fill="FFFFFF"/>
        <w:jc w:val="both"/>
        <w:rPr>
          <w:rFonts w:cs="Times New Roman"/>
          <w:lang w:eastAsia="fr-FR"/>
        </w:rPr>
      </w:pPr>
      <w:r w:rsidRPr="00F86073">
        <w:rPr>
          <w:rFonts w:cs="Times New Roman"/>
          <w:lang w:eastAsia="fr-FR"/>
        </w:rPr>
        <w:t>Le titulaire s’engage à mettre en œuvre les mesures de sécurité techniques et organisationnelles garantissant un niveau de sécurité adapté au risque, y compris, entre autres :</w:t>
      </w:r>
    </w:p>
    <w:p w:rsidR="00DA3F82" w:rsidRPr="00DA3F82" w:rsidRDefault="00DA3F82" w:rsidP="00DA3F82">
      <w:pPr>
        <w:numPr>
          <w:ilvl w:val="0"/>
          <w:numId w:val="17"/>
        </w:numPr>
        <w:shd w:val="clear" w:color="auto" w:fill="FFFFFF"/>
        <w:suppressAutoHyphens w:val="0"/>
        <w:spacing w:before="60"/>
        <w:contextualSpacing/>
        <w:jc w:val="both"/>
        <w:rPr>
          <w:rFonts w:cs="Times New Roman"/>
          <w:lang w:eastAsia="fr-FR"/>
        </w:rPr>
      </w:pPr>
      <w:r w:rsidRPr="00DA3F82">
        <w:rPr>
          <w:rFonts w:cs="Times New Roman"/>
          <w:lang w:eastAsia="fr-FR"/>
        </w:rPr>
        <w:t xml:space="preserve">la pseudonymisation et le chiffrement des données à caractère personnel ; </w:t>
      </w:r>
    </w:p>
    <w:p w:rsidR="00DA3F82" w:rsidRPr="00DA3F82" w:rsidRDefault="00DA3F82" w:rsidP="00DA3F82">
      <w:pPr>
        <w:numPr>
          <w:ilvl w:val="0"/>
          <w:numId w:val="17"/>
        </w:numPr>
        <w:shd w:val="clear" w:color="auto" w:fill="FFFFFF"/>
        <w:suppressAutoHyphens w:val="0"/>
        <w:spacing w:before="60"/>
        <w:contextualSpacing/>
        <w:jc w:val="both"/>
        <w:rPr>
          <w:rFonts w:cs="Times New Roman"/>
          <w:lang w:eastAsia="fr-FR"/>
        </w:rPr>
      </w:pPr>
      <w:r w:rsidRPr="00DA3F82">
        <w:rPr>
          <w:rFonts w:cs="Times New Roman"/>
          <w:lang w:eastAsia="fr-FR"/>
        </w:rPr>
        <w:t xml:space="preserve">les moyens permettant de garantir la confidentialité, l'intégrité, la disponibilité et la résilience constantes des systèmes et des services de traitement ; </w:t>
      </w:r>
    </w:p>
    <w:p w:rsidR="00DA3F82" w:rsidRPr="00DA3F82" w:rsidRDefault="00DA3F82" w:rsidP="00DA3F82">
      <w:pPr>
        <w:numPr>
          <w:ilvl w:val="0"/>
          <w:numId w:val="17"/>
        </w:numPr>
        <w:shd w:val="clear" w:color="auto" w:fill="FFFFFF"/>
        <w:suppressAutoHyphens w:val="0"/>
        <w:spacing w:before="60"/>
        <w:contextualSpacing/>
        <w:jc w:val="both"/>
        <w:rPr>
          <w:rFonts w:cs="Times New Roman"/>
          <w:lang w:eastAsia="fr-FR"/>
        </w:rPr>
      </w:pPr>
      <w:r w:rsidRPr="00DA3F82">
        <w:rPr>
          <w:rFonts w:cs="Times New Roman"/>
          <w:lang w:eastAsia="fr-FR"/>
        </w:rPr>
        <w:t>les moyens permettant de rétablir la disponibilité des données à caractère personnel et l'accès à celles-ci dans des délais appropriés en cas d'incident physique ou technique ;</w:t>
      </w:r>
    </w:p>
    <w:p w:rsidR="00DA3F82" w:rsidRPr="00DA3F82" w:rsidRDefault="00DA3F82" w:rsidP="00DA3F82">
      <w:pPr>
        <w:numPr>
          <w:ilvl w:val="0"/>
          <w:numId w:val="17"/>
        </w:numPr>
        <w:shd w:val="clear" w:color="auto" w:fill="FFFFFF"/>
        <w:suppressAutoHyphens w:val="0"/>
        <w:spacing w:before="60"/>
        <w:contextualSpacing/>
        <w:jc w:val="both"/>
        <w:rPr>
          <w:rFonts w:cs="Times New Roman"/>
          <w:lang w:eastAsia="fr-FR"/>
        </w:rPr>
      </w:pPr>
      <w:r w:rsidRPr="00DA3F82">
        <w:rPr>
          <w:rFonts w:cs="Times New Roman"/>
          <w:lang w:eastAsia="fr-FR"/>
        </w:rPr>
        <w:t>une procédure visant à tester, à analyser et à évaluer régulièrement l'efficacité des mesures techniques et organisationnelles pour assurer la sécurité du traitement.</w:t>
      </w:r>
    </w:p>
    <w:p w:rsidR="00DA3F82" w:rsidRPr="00F86073" w:rsidRDefault="00DA3F82" w:rsidP="00DA3F82">
      <w:pPr>
        <w:shd w:val="clear" w:color="auto" w:fill="FFFFFF"/>
        <w:jc w:val="both"/>
        <w:rPr>
          <w:rFonts w:cs="Times New Roman"/>
          <w:i/>
          <w:color w:val="FF0000"/>
          <w:lang w:eastAsia="fr-FR"/>
        </w:rPr>
      </w:pPr>
      <w:r w:rsidRPr="00F86073">
        <w:rPr>
          <w:rFonts w:cs="Times New Roman"/>
          <w:lang w:eastAsia="fr-FR"/>
        </w:rPr>
        <w:t xml:space="preserve">Le titulaire s’engage à mettre en œuvre les mesures de sécurité prévues </w:t>
      </w:r>
    </w:p>
    <w:p w:rsidR="00DA3F82" w:rsidRPr="00C42B56" w:rsidRDefault="00DA3F82" w:rsidP="00DA3F82">
      <w:pPr>
        <w:shd w:val="clear" w:color="auto" w:fill="FFFFFF"/>
        <w:jc w:val="both"/>
        <w:rPr>
          <w:rFonts w:cs="Times New Roman"/>
          <w:lang w:eastAsia="fr-FR"/>
        </w:rPr>
      </w:pPr>
    </w:p>
    <w:p w:rsidR="00DA3F82" w:rsidRPr="00C42B56" w:rsidRDefault="00DA3F82" w:rsidP="00DA3F82">
      <w:pPr>
        <w:shd w:val="clear" w:color="auto" w:fill="FFFFFF"/>
        <w:jc w:val="both"/>
        <w:rPr>
          <w:lang w:eastAsia="fr-FR"/>
        </w:rPr>
      </w:pPr>
      <w:r w:rsidRPr="00C42B56">
        <w:rPr>
          <w:rFonts w:cs="Arial"/>
        </w:rPr>
        <w:t>12</w:t>
      </w:r>
      <w:r>
        <w:rPr>
          <w:rFonts w:cs="Arial"/>
        </w:rPr>
        <w:t>.</w:t>
      </w:r>
      <w:r w:rsidRPr="00C42B56">
        <w:rPr>
          <w:rFonts w:cs="Arial"/>
        </w:rPr>
        <w:t xml:space="preserve"> Désignation d’un DPO</w:t>
      </w:r>
    </w:p>
    <w:p w:rsidR="00DA3F82" w:rsidRPr="00C42B56" w:rsidRDefault="00DA3F82" w:rsidP="00DA3F82">
      <w:pPr>
        <w:shd w:val="clear" w:color="auto" w:fill="FFFFFF"/>
        <w:jc w:val="both"/>
        <w:rPr>
          <w:rFonts w:cs="Arial"/>
        </w:rPr>
      </w:pPr>
      <w:r w:rsidRPr="00C42B56">
        <w:t>Le titulaire s’engage à communiquer à « indiquer le nom de l’organisme » le nom et les coordonnées du délégué à la protection des données, s’il en a désigné conformément à l’article 37 du règlement européen.</w:t>
      </w:r>
    </w:p>
    <w:p w:rsidR="00DA3F82" w:rsidRPr="00C42B56" w:rsidRDefault="00DA3F82" w:rsidP="00DA3F82">
      <w:pPr>
        <w:shd w:val="clear" w:color="auto" w:fill="FFFFFF"/>
        <w:jc w:val="both"/>
      </w:pPr>
    </w:p>
    <w:p w:rsidR="00DA3F82" w:rsidRPr="00C42B56" w:rsidRDefault="00DA3F82" w:rsidP="00DA3F82">
      <w:pPr>
        <w:shd w:val="clear" w:color="auto" w:fill="FFFFFF"/>
        <w:jc w:val="both"/>
        <w:rPr>
          <w:rFonts w:cs="Times"/>
        </w:rPr>
      </w:pPr>
      <w:r w:rsidRPr="00C42B56">
        <w:t xml:space="preserve">13. Registre des catégories d’activités de traitement </w:t>
      </w:r>
    </w:p>
    <w:p w:rsidR="00DA3F82" w:rsidRPr="00C42B56" w:rsidRDefault="00DA3F82" w:rsidP="00DA3F82">
      <w:pPr>
        <w:shd w:val="clear" w:color="auto" w:fill="FFFFFF"/>
        <w:jc w:val="both"/>
        <w:rPr>
          <w:rFonts w:cs="Calibri"/>
        </w:rPr>
      </w:pPr>
      <w:r w:rsidRPr="00C42B56">
        <w:t xml:space="preserve">Le titulaire déclare tenir par écrit un registre de toutes les catégories d’activités de traitement effectuées pour le compte du responsable de traitement comprenant : </w:t>
      </w:r>
    </w:p>
    <w:p w:rsidR="00DA3F82" w:rsidRPr="00DA3F82" w:rsidRDefault="00DA3F82" w:rsidP="00DA3F82">
      <w:pPr>
        <w:numPr>
          <w:ilvl w:val="0"/>
          <w:numId w:val="17"/>
        </w:numPr>
        <w:shd w:val="clear" w:color="auto" w:fill="FFFFFF"/>
        <w:suppressAutoHyphens w:val="0"/>
        <w:spacing w:before="60"/>
        <w:contextualSpacing/>
        <w:jc w:val="both"/>
        <w:rPr>
          <w:rFonts w:cs="Times New Roman"/>
          <w:lang w:eastAsia="fr-FR"/>
        </w:rPr>
      </w:pPr>
      <w:r w:rsidRPr="00DA3F82">
        <w:rPr>
          <w:rFonts w:cs="Times New Roman"/>
          <w:lang w:eastAsia="fr-FR"/>
        </w:rPr>
        <w:t>· le nom et les coordonnées du responsable de traitement de l’Ugecam Aquitaine contractant pour le compte duquel il agit, des éventuels sous-traitants et, le cas échéant, du délégué à la protection des données de l’Ugecam Aquitaine</w:t>
      </w:r>
    </w:p>
    <w:p w:rsidR="00DA3F82" w:rsidRPr="00DA3F82" w:rsidRDefault="00DA3F82" w:rsidP="00DA3F82">
      <w:pPr>
        <w:numPr>
          <w:ilvl w:val="0"/>
          <w:numId w:val="17"/>
        </w:numPr>
        <w:shd w:val="clear" w:color="auto" w:fill="FFFFFF"/>
        <w:suppressAutoHyphens w:val="0"/>
        <w:spacing w:before="60"/>
        <w:contextualSpacing/>
        <w:jc w:val="both"/>
        <w:rPr>
          <w:rFonts w:cs="Times New Roman"/>
          <w:lang w:eastAsia="fr-FR"/>
        </w:rPr>
      </w:pPr>
      <w:r w:rsidRPr="00DA3F82">
        <w:rPr>
          <w:rFonts w:cs="Times New Roman"/>
          <w:lang w:eastAsia="fr-FR"/>
        </w:rPr>
        <w:t xml:space="preserve">· les catégories de traitements effectués pour le compte du responsable du traitement  </w:t>
      </w:r>
    </w:p>
    <w:p w:rsidR="00DA3F82" w:rsidRPr="00C42B56" w:rsidRDefault="00DA3F82" w:rsidP="00DA3F82">
      <w:pPr>
        <w:shd w:val="clear" w:color="auto" w:fill="FFFFFF"/>
        <w:jc w:val="both"/>
      </w:pPr>
    </w:p>
    <w:p w:rsidR="00DA3F82" w:rsidRPr="00C42B56" w:rsidRDefault="00DA3F82" w:rsidP="00DA3F82">
      <w:pPr>
        <w:shd w:val="clear" w:color="auto" w:fill="FFFFFF"/>
        <w:jc w:val="both"/>
      </w:pPr>
      <w:r w:rsidRPr="00C42B56">
        <w:t>14</w:t>
      </w:r>
      <w:r>
        <w:t>.</w:t>
      </w:r>
      <w:r w:rsidRPr="00C42B56">
        <w:t xml:space="preserve"> Documentation </w:t>
      </w:r>
    </w:p>
    <w:p w:rsidR="00DA3F82" w:rsidRPr="00C42B56" w:rsidRDefault="00DA3F82" w:rsidP="00DA3F82">
      <w:pPr>
        <w:shd w:val="clear" w:color="auto" w:fill="FFFFFF"/>
        <w:jc w:val="both"/>
      </w:pPr>
      <w:r w:rsidRPr="00C42B56">
        <w:t xml:space="preserve">Le titulaire  met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 </w:t>
      </w:r>
    </w:p>
    <w:p w:rsidR="00DA3F82" w:rsidRPr="00C42B56" w:rsidRDefault="00DA3F82" w:rsidP="00DA3F82">
      <w:pPr>
        <w:shd w:val="clear" w:color="auto" w:fill="FFFFFF"/>
        <w:jc w:val="both"/>
        <w:rPr>
          <w:rFonts w:cs="Times New Roman"/>
          <w:lang w:eastAsia="fr-FR"/>
        </w:rPr>
      </w:pPr>
    </w:p>
    <w:p w:rsidR="00DA3F82" w:rsidRPr="00C42B56" w:rsidRDefault="00DA3F82" w:rsidP="00DA3F82">
      <w:pPr>
        <w:shd w:val="clear" w:color="auto" w:fill="FFFFFF"/>
        <w:jc w:val="both"/>
        <w:rPr>
          <w:rFonts w:cs="Times New Roman"/>
          <w:lang w:eastAsia="fr-FR"/>
        </w:rPr>
      </w:pPr>
      <w:r w:rsidRPr="00C42B56">
        <w:rPr>
          <w:rFonts w:cs="Times New Roman"/>
          <w:lang w:eastAsia="fr-FR"/>
        </w:rPr>
        <w:t>1</w:t>
      </w:r>
      <w:r>
        <w:rPr>
          <w:rFonts w:cs="Times New Roman"/>
          <w:lang w:eastAsia="fr-FR"/>
        </w:rPr>
        <w:t>5</w:t>
      </w:r>
      <w:r w:rsidRPr="00C42B56">
        <w:rPr>
          <w:rFonts w:cs="Times New Roman"/>
          <w:lang w:eastAsia="fr-FR"/>
        </w:rPr>
        <w:t>. Sort des données</w:t>
      </w:r>
    </w:p>
    <w:p w:rsidR="00DA3F82" w:rsidRPr="00C42B56" w:rsidRDefault="00DA3F82" w:rsidP="00DA3F82">
      <w:pPr>
        <w:shd w:val="clear" w:color="auto" w:fill="FFFFFF"/>
        <w:jc w:val="both"/>
        <w:rPr>
          <w:rFonts w:cs="Times New Roman"/>
          <w:i/>
          <w:color w:val="FF0000"/>
          <w:lang w:eastAsia="fr-FR"/>
        </w:rPr>
      </w:pPr>
      <w:r w:rsidRPr="00C42B56">
        <w:rPr>
          <w:rFonts w:cs="Times New Roman"/>
          <w:lang w:eastAsia="fr-FR"/>
        </w:rPr>
        <w:t>Au terme du contrat, le titulaire s’engage à renvoyer toutes les données à caractère personnel à</w:t>
      </w:r>
      <w:r w:rsidRPr="00C42B56">
        <w:rPr>
          <w:rFonts w:cs="Times New Roman"/>
          <w:i/>
          <w:lang w:eastAsia="fr-FR"/>
        </w:rPr>
        <w:t xml:space="preserve"> </w:t>
      </w:r>
      <w:r w:rsidRPr="00DA3F82">
        <w:rPr>
          <w:rFonts w:cs="Times New Roman"/>
          <w:lang w:eastAsia="fr-FR"/>
        </w:rPr>
        <w:t>l’Ugecam Aquitaine</w:t>
      </w:r>
      <w:r>
        <w:rPr>
          <w:rFonts w:cs="Times New Roman"/>
          <w:lang w:eastAsia="fr-FR"/>
        </w:rPr>
        <w:t>.</w:t>
      </w:r>
    </w:p>
    <w:p w:rsidR="00DA3F82" w:rsidRPr="009D6394" w:rsidRDefault="00DA3F82" w:rsidP="00DA3F82">
      <w:pPr>
        <w:shd w:val="clear" w:color="auto" w:fill="FFFFFF"/>
        <w:jc w:val="both"/>
      </w:pPr>
      <w:r w:rsidRPr="00C42B56">
        <w:rPr>
          <w:rFonts w:cs="Times New Roman"/>
          <w:lang w:eastAsia="fr-FR"/>
        </w:rPr>
        <w:t>Le renvoi doit s’accompagner de la destruction de toutes les copies existantes dans les systèmes d’information du titulaire. Le titulaire doit justifier par écrit de la destruction.</w:t>
      </w:r>
    </w:p>
    <w:p w:rsidR="00DA3F82" w:rsidRPr="009D6394" w:rsidRDefault="00DA3F82" w:rsidP="00DA3F82">
      <w:pPr>
        <w:rPr>
          <w:b/>
        </w:rPr>
      </w:pPr>
    </w:p>
    <w:p w:rsidR="001E3631" w:rsidRDefault="001E3631">
      <w:pPr>
        <w:suppressAutoHyphens w:val="0"/>
      </w:pPr>
      <w:r>
        <w:br w:type="page"/>
      </w:r>
    </w:p>
    <w:p w:rsidR="001E3631" w:rsidRPr="004E4C1B" w:rsidRDefault="001E3631" w:rsidP="001E3631">
      <w:pPr>
        <w:shd w:val="clear" w:color="auto" w:fill="0070C0"/>
        <w:tabs>
          <w:tab w:val="left" w:pos="851"/>
        </w:tabs>
        <w:jc w:val="center"/>
        <w:rPr>
          <w:rFonts w:asciiTheme="minorHAnsi" w:hAnsiTheme="minorHAnsi" w:cstheme="minorHAnsi"/>
          <w:b/>
          <w:color w:val="FFFFFF" w:themeColor="background1"/>
          <w:sz w:val="28"/>
        </w:rPr>
      </w:pPr>
      <w:r w:rsidRPr="004E4C1B">
        <w:rPr>
          <w:rFonts w:asciiTheme="minorHAnsi" w:hAnsiTheme="minorHAnsi" w:cstheme="minorHAnsi"/>
          <w:b/>
          <w:color w:val="FFFFFF" w:themeColor="background1"/>
          <w:sz w:val="28"/>
        </w:rPr>
        <w:t xml:space="preserve">ANNEXE </w:t>
      </w:r>
      <w:r>
        <w:rPr>
          <w:rFonts w:asciiTheme="minorHAnsi" w:hAnsiTheme="minorHAnsi" w:cstheme="minorHAnsi"/>
          <w:b/>
          <w:color w:val="FFFFFF" w:themeColor="background1"/>
          <w:sz w:val="28"/>
        </w:rPr>
        <w:t>3</w:t>
      </w:r>
      <w:r w:rsidRPr="004E4C1B">
        <w:rPr>
          <w:rFonts w:asciiTheme="minorHAnsi" w:hAnsiTheme="minorHAnsi" w:cstheme="minorHAnsi"/>
          <w:b/>
          <w:color w:val="FFFFFF" w:themeColor="background1"/>
          <w:sz w:val="28"/>
        </w:rPr>
        <w:t xml:space="preserve"> – </w:t>
      </w:r>
      <w:r>
        <w:rPr>
          <w:rFonts w:asciiTheme="minorHAnsi" w:hAnsiTheme="minorHAnsi" w:cstheme="minorHAnsi"/>
          <w:b/>
          <w:color w:val="FFFFFF" w:themeColor="background1"/>
          <w:sz w:val="28"/>
        </w:rPr>
        <w:t>LIVRET DE SECURITE DU PRESTATAIRE</w:t>
      </w:r>
    </w:p>
    <w:p w:rsidR="001E3631" w:rsidRDefault="001E3631" w:rsidP="001E3631">
      <w:pPr>
        <w:tabs>
          <w:tab w:val="left" w:pos="851"/>
        </w:tabs>
        <w:jc w:val="center"/>
      </w:pPr>
    </w:p>
    <w:p w:rsidR="001E3631" w:rsidRDefault="001E3631" w:rsidP="001E3631">
      <w:pPr>
        <w:rPr>
          <w:rFonts w:asciiTheme="minorHAnsi" w:hAnsiTheme="minorHAnsi" w:cstheme="minorBidi"/>
          <w:b/>
          <w:lang w:eastAsia="en-US"/>
        </w:rPr>
      </w:pPr>
    </w:p>
    <w:p w:rsidR="001E3631" w:rsidRDefault="001E3631" w:rsidP="001E3631">
      <w:pPr>
        <w:rPr>
          <w:b/>
        </w:rPr>
      </w:pPr>
      <w:r>
        <w:rPr>
          <w:noProof/>
          <w:lang w:eastAsia="fr-FR"/>
        </w:rPr>
        <mc:AlternateContent>
          <mc:Choice Requires="wps">
            <w:drawing>
              <wp:anchor distT="0" distB="0" distL="114300" distR="114300" simplePos="0" relativeHeight="251666432" behindDoc="0" locked="0" layoutInCell="1" allowOverlap="1" wp14:anchorId="1397BE4F" wp14:editId="3F6CA588">
                <wp:simplePos x="0" y="0"/>
                <wp:positionH relativeFrom="margin">
                  <wp:posOffset>769620</wp:posOffset>
                </wp:positionH>
                <wp:positionV relativeFrom="paragraph">
                  <wp:posOffset>11430</wp:posOffset>
                </wp:positionV>
                <wp:extent cx="4935220" cy="922750"/>
                <wp:effectExtent l="0" t="0" r="0" b="0"/>
                <wp:wrapNone/>
                <wp:docPr id="33" name="Zone de text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35220" cy="922750"/>
                        </a:xfrm>
                        <a:prstGeom prst="rect">
                          <a:avLst/>
                        </a:prstGeom>
                        <a:noFill/>
                        <a:ln>
                          <a:noFill/>
                        </a:ln>
                        <a:effectLst/>
                      </wps:spPr>
                      <wps:txbx>
                        <w:txbxContent>
                          <w:p w:rsidR="001E3631" w:rsidRPr="00603D51" w:rsidRDefault="001E3631" w:rsidP="001E3631">
                            <w:pPr>
                              <w:pStyle w:val="Style1"/>
                              <w:rPr>
                                <w:b/>
                                <w:color w:val="003366"/>
                                <w:sz w:val="40"/>
                                <w:szCs w:val="60"/>
                                <w:lang w:bidi="fr-FR"/>
                              </w:rPr>
                            </w:pPr>
                            <w:r w:rsidRPr="00603D51">
                              <w:rPr>
                                <w:b/>
                                <w:color w:val="003366"/>
                                <w:sz w:val="40"/>
                                <w:szCs w:val="60"/>
                                <w:lang w:bidi="fr-FR"/>
                              </w:rPr>
                              <w:t>Livret de sécurité du prestataire</w:t>
                            </w:r>
                          </w:p>
                          <w:p w:rsidR="001E3631" w:rsidRDefault="001E3631" w:rsidP="001E3631">
                            <w:pPr>
                              <w:pStyle w:val="Style1"/>
                              <w:rPr>
                                <w:color w:val="003366"/>
                                <w:sz w:val="28"/>
                                <w:szCs w:val="60"/>
                                <w:lang w:bidi="fr-FR"/>
                              </w:rPr>
                            </w:pPr>
                            <w:r>
                              <w:rPr>
                                <w:color w:val="003366"/>
                                <w:sz w:val="28"/>
                                <w:szCs w:val="60"/>
                                <w:lang w:bidi="fr-FR"/>
                              </w:rPr>
                              <w:t>&lt;</w:t>
                            </w:r>
                            <w:r>
                              <w:rPr>
                                <w:color w:val="C00000"/>
                                <w:sz w:val="28"/>
                                <w:szCs w:val="60"/>
                                <w:lang w:bidi="fr-FR"/>
                              </w:rPr>
                              <w:t>UGECAM Aquitaine</w:t>
                            </w:r>
                            <w:r>
                              <w:rPr>
                                <w:color w:val="003366"/>
                                <w:sz w:val="28"/>
                                <w:szCs w:val="60"/>
                                <w:lang w:bidi="fr-FR"/>
                              </w:rPr>
                              <w:t>&gt;</w:t>
                            </w:r>
                          </w:p>
                          <w:p w:rsidR="001E3631" w:rsidRPr="00603D51" w:rsidRDefault="001E3631" w:rsidP="001E3631">
                            <w:pPr>
                              <w:pStyle w:val="Style1"/>
                              <w:rPr>
                                <w:color w:val="003366"/>
                                <w:sz w:val="28"/>
                                <w:szCs w:val="60"/>
                              </w:rPr>
                            </w:pPr>
                            <w:r w:rsidRPr="001E3631">
                              <w:rPr>
                                <w:color w:val="003366"/>
                                <w:sz w:val="28"/>
                                <w:szCs w:val="60"/>
                                <w:lang w:bidi="fr-FR"/>
                              </w:rPr>
                              <w:t>Siège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397BE4F" id="_x0000_t202" coordsize="21600,21600" o:spt="202" path="m,l,21600r21600,l21600,xe">
                <v:stroke joinstyle="miter"/>
                <v:path gradientshapeok="t" o:connecttype="rect"/>
              </v:shapetype>
              <v:shape id="Zone de texte 24" o:spid="_x0000_s1026" type="#_x0000_t202" style="position:absolute;margin-left:60.6pt;margin-top:.9pt;width:388.6pt;height:72.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" filled="f" stroked="f">
                <v:path arrowok="t"/>
                <v:textbox>
                  <w:txbxContent>
                    <w:p w:rsidR="001E3631" w:rsidRPr="00603D51" w:rsidRDefault="001E3631" w:rsidP="001E3631">
                      <w:pPr>
                        <w:pStyle w:val="Style1"/>
                        <w:rPr>
                          <w:b/>
                          <w:color w:val="003366"/>
                          <w:sz w:val="40"/>
                          <w:szCs w:val="60"/>
                          <w:lang w:bidi="fr-FR"/>
                        </w:rPr>
                      </w:pPr>
                      <w:r w:rsidRPr="00603D51">
                        <w:rPr>
                          <w:b/>
                          <w:color w:val="003366"/>
                          <w:sz w:val="40"/>
                          <w:szCs w:val="60"/>
                          <w:lang w:bidi="fr-FR"/>
                        </w:rPr>
                        <w:t>Livret de sécurité du prestataire</w:t>
                      </w:r>
                    </w:p>
                    <w:p w:rsidR="001E3631" w:rsidRDefault="001E3631" w:rsidP="001E3631">
                      <w:pPr>
                        <w:pStyle w:val="Style1"/>
                        <w:rPr>
                          <w:color w:val="003366"/>
                          <w:sz w:val="28"/>
                          <w:szCs w:val="60"/>
                          <w:lang w:bidi="fr-FR"/>
                        </w:rPr>
                      </w:pPr>
                      <w:r>
                        <w:rPr>
                          <w:color w:val="003366"/>
                          <w:sz w:val="28"/>
                          <w:szCs w:val="60"/>
                          <w:lang w:bidi="fr-FR"/>
                        </w:rPr>
                        <w:t>&lt;</w:t>
                      </w:r>
                      <w:r>
                        <w:rPr>
                          <w:color w:val="C00000"/>
                          <w:sz w:val="28"/>
                          <w:szCs w:val="60"/>
                          <w:lang w:bidi="fr-FR"/>
                        </w:rPr>
                        <w:t>UGECAM Aquitaine</w:t>
                      </w:r>
                      <w:r>
                        <w:rPr>
                          <w:color w:val="003366"/>
                          <w:sz w:val="28"/>
                          <w:szCs w:val="60"/>
                          <w:lang w:bidi="fr-FR"/>
                        </w:rPr>
                        <w:t>&gt;</w:t>
                      </w:r>
                    </w:p>
                    <w:p w:rsidR="001E3631" w:rsidRPr="00603D51" w:rsidRDefault="001E3631" w:rsidP="001E3631">
                      <w:pPr>
                        <w:pStyle w:val="Style1"/>
                        <w:rPr>
                          <w:color w:val="003366"/>
                          <w:sz w:val="28"/>
                          <w:szCs w:val="60"/>
                        </w:rPr>
                      </w:pPr>
                      <w:r w:rsidRPr="001E3631">
                        <w:rPr>
                          <w:color w:val="003366"/>
                          <w:sz w:val="28"/>
                          <w:szCs w:val="60"/>
                          <w:lang w:bidi="fr-FR"/>
                        </w:rPr>
                        <w:t>Siège</w:t>
                      </w:r>
                    </w:p>
                  </w:txbxContent>
                </v:textbox>
                <w10:wrap anchorx="margin"/>
              </v:shape>
            </w:pict>
          </mc:Fallback>
        </mc:AlternateContent>
      </w:r>
    </w:p>
    <w:p w:rsidR="001E3631" w:rsidRDefault="001E3631" w:rsidP="001E3631">
      <w:pPr>
        <w:rPr>
          <w:b/>
        </w:rPr>
      </w:pPr>
    </w:p>
    <w:p w:rsidR="001E3631" w:rsidRDefault="001E3631" w:rsidP="001E3631">
      <w:pPr>
        <w:rPr>
          <w:b/>
        </w:rPr>
      </w:pPr>
    </w:p>
    <w:p w:rsidR="001E3631" w:rsidRDefault="001E3631" w:rsidP="001E3631">
      <w:pPr>
        <w:rPr>
          <w:b/>
        </w:rPr>
      </w:pPr>
    </w:p>
    <w:p w:rsidR="001E3631" w:rsidRDefault="001E3631" w:rsidP="001E3631">
      <w:pPr>
        <w:rPr>
          <w:b/>
        </w:rPr>
      </w:pPr>
    </w:p>
    <w:p w:rsidR="001E3631" w:rsidRDefault="001E3631" w:rsidP="001E3631">
      <w:pPr>
        <w:rPr>
          <w:b/>
        </w:rPr>
      </w:pPr>
    </w:p>
    <w:p w:rsidR="001E3631" w:rsidRDefault="001E3631" w:rsidP="001E3631">
      <w:pPr>
        <w:rPr>
          <w:b/>
        </w:rPr>
      </w:pPr>
      <w:r w:rsidRPr="00603D51">
        <w:rPr>
          <w:noProof/>
          <w:color w:val="336699"/>
          <w:lang w:eastAsia="fr-FR"/>
        </w:rPr>
        <mc:AlternateContent>
          <mc:Choice Requires="wps">
            <w:drawing>
              <wp:anchor distT="0" distB="0" distL="114300" distR="114300" simplePos="0" relativeHeight="251650048" behindDoc="0" locked="0" layoutInCell="1" allowOverlap="1" wp14:anchorId="46171B29" wp14:editId="7F79DC0B">
                <wp:simplePos x="0" y="0"/>
                <wp:positionH relativeFrom="margin">
                  <wp:posOffset>2030095</wp:posOffset>
                </wp:positionH>
                <wp:positionV relativeFrom="paragraph">
                  <wp:posOffset>11430</wp:posOffset>
                </wp:positionV>
                <wp:extent cx="2418715" cy="35560"/>
                <wp:effectExtent l="0" t="0" r="635" b="2540"/>
                <wp:wrapNone/>
                <wp:docPr id="34" name="Rectangle 18" descr="Titre : Lign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8715" cy="35560"/>
                        </a:xfrm>
                        <a:prstGeom prst="rect">
                          <a:avLst/>
                        </a:prstGeom>
                        <a:solidFill>
                          <a:srgbClr val="003366"/>
                        </a:solidFill>
                        <a:ln>
                          <a:noFill/>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D0A905" id="Rectangle 18" o:spid="_x0000_s1026" alt="Titre : Ligne" style="position:absolute;margin-left:159.85pt;margin-top:.9pt;width:190.45pt;height:2.8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" fillcolor="#036" stroked="f">
                <w10:wrap anchorx="margin"/>
              </v:rect>
            </w:pict>
          </mc:Fallback>
        </mc:AlternateContent>
      </w:r>
    </w:p>
    <w:p w:rsidR="001E3631" w:rsidRDefault="001E3631" w:rsidP="001E3631">
      <w:pPr>
        <w:rPr>
          <w:b/>
        </w:rPr>
      </w:pPr>
      <w:r>
        <w:rPr>
          <w:noProof/>
          <w:lang w:eastAsia="fr-FR"/>
        </w:rPr>
        <mc:AlternateContent>
          <mc:Choice Requires="wps">
            <w:drawing>
              <wp:anchor distT="0" distB="0" distL="114300" distR="114300" simplePos="0" relativeHeight="251657216" behindDoc="0" locked="0" layoutInCell="1" allowOverlap="1" wp14:anchorId="00FB7E46" wp14:editId="4B27E2AD">
                <wp:simplePos x="0" y="0"/>
                <wp:positionH relativeFrom="margin">
                  <wp:posOffset>1570355</wp:posOffset>
                </wp:positionH>
                <wp:positionV relativeFrom="paragraph">
                  <wp:posOffset>12065</wp:posOffset>
                </wp:positionV>
                <wp:extent cx="3320415" cy="352425"/>
                <wp:effectExtent l="0" t="0" r="0" b="9525"/>
                <wp:wrapNone/>
                <wp:docPr id="32" name="Zone de text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0415" cy="352425"/>
                        </a:xfrm>
                        <a:prstGeom prst="rect">
                          <a:avLst/>
                        </a:prstGeom>
                        <a:noFill/>
                        <a:ln>
                          <a:noFill/>
                        </a:ln>
                        <a:effectLst/>
                      </wps:spPr>
                      <wps:txbx>
                        <w:txbxContent>
                          <w:p w:rsidR="001E3631" w:rsidRPr="00D13855" w:rsidRDefault="001E3631" w:rsidP="001E3631">
                            <w:pPr>
                              <w:pStyle w:val="Sous-titre"/>
                              <w:spacing w:after="0"/>
                              <w:jc w:val="center"/>
                              <w:rPr>
                                <w:color w:val="E36C0A" w:themeColor="accent6" w:themeShade="BF"/>
                                <w:sz w:val="24"/>
                              </w:rPr>
                            </w:pPr>
                            <w:r w:rsidRPr="00D13855">
                              <w:rPr>
                                <w:color w:val="E36C0A" w:themeColor="accent6" w:themeShade="BF"/>
                                <w:sz w:val="24"/>
                                <w:lang w:bidi="fr-FR"/>
                              </w:rPr>
                              <w:t>Sécurité du système d’Information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0FB7E46" id="Zone de texte 25" o:spid="_x0000_s1027" type="#_x0000_t202" style="position:absolute;margin-left:123.65pt;margin-top:.95pt;width:261.45pt;height:27.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" filled="f" stroked="f">
                <v:path arrowok="t"/>
                <v:textbox>
                  <w:txbxContent>
                    <w:p w:rsidR="001E3631" w:rsidRPr="00D13855" w:rsidRDefault="001E3631" w:rsidP="001E3631">
                      <w:pPr>
                        <w:pStyle w:val="Sous-titre"/>
                        <w:spacing w:after="0"/>
                        <w:jc w:val="center"/>
                        <w:rPr>
                          <w:color w:val="E36C0A" w:themeColor="accent6" w:themeShade="BF"/>
                          <w:sz w:val="24"/>
                        </w:rPr>
                      </w:pPr>
                      <w:r w:rsidRPr="00D13855">
                        <w:rPr>
                          <w:color w:val="E36C0A" w:themeColor="accent6" w:themeShade="BF"/>
                          <w:sz w:val="24"/>
                          <w:lang w:bidi="fr-FR"/>
                        </w:rPr>
                        <w:t>Sécurité du système d’Information</w:t>
                      </w:r>
                    </w:p>
                  </w:txbxContent>
                </v:textbox>
                <w10:wrap anchorx="margin"/>
              </v:shape>
            </w:pict>
          </mc:Fallback>
        </mc:AlternateContent>
      </w:r>
    </w:p>
    <w:p w:rsidR="001E3631" w:rsidRDefault="001E3631" w:rsidP="001E3631">
      <w:pPr>
        <w:rPr>
          <w:b/>
        </w:rPr>
      </w:pPr>
    </w:p>
    <w:p w:rsidR="001E3631" w:rsidRDefault="001E3631" w:rsidP="001E3631">
      <w:pPr>
        <w:rPr>
          <w:b/>
        </w:rPr>
      </w:pPr>
    </w:p>
    <w:p w:rsidR="001E3631" w:rsidRDefault="001E3631" w:rsidP="001E3631">
      <w:pPr>
        <w:rPr>
          <w:b/>
        </w:rPr>
      </w:pPr>
      <w:r>
        <w:rPr>
          <w:noProof/>
          <w:lang w:eastAsia="fr-FR"/>
        </w:rPr>
        <mc:AlternateContent>
          <mc:Choice Requires="wps">
            <w:drawing>
              <wp:anchor distT="0" distB="0" distL="114300" distR="114300" simplePos="0" relativeHeight="251667456" behindDoc="0" locked="0" layoutInCell="1" allowOverlap="1" wp14:anchorId="08805F2F" wp14:editId="3FD05508">
                <wp:simplePos x="0" y="0"/>
                <wp:positionH relativeFrom="margin">
                  <wp:posOffset>2540</wp:posOffset>
                </wp:positionH>
                <wp:positionV relativeFrom="paragraph">
                  <wp:posOffset>147955</wp:posOffset>
                </wp:positionV>
                <wp:extent cx="6477000" cy="609600"/>
                <wp:effectExtent l="0" t="0" r="0" b="0"/>
                <wp:wrapNone/>
                <wp:docPr id="31" name="Zone de text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0" cy="609600"/>
                        </a:xfrm>
                        <a:prstGeom prst="rect">
                          <a:avLst/>
                        </a:prstGeom>
                        <a:noFill/>
                        <a:ln>
                          <a:noFill/>
                        </a:ln>
                        <a:effectLst/>
                      </wps:spPr>
                      <wps:txbx>
                        <w:txbxContent>
                          <w:p w:rsidR="001E3631" w:rsidRPr="00603D51" w:rsidRDefault="001E3631" w:rsidP="001E3631">
                            <w:pPr>
                              <w:jc w:val="center"/>
                              <w:rPr>
                                <w:b/>
                                <w:color w:val="003366"/>
                                <w:lang w:bidi="fr-FR"/>
                              </w:rPr>
                            </w:pPr>
                            <w:r w:rsidRPr="00603D51">
                              <w:rPr>
                                <w:b/>
                                <w:color w:val="003366"/>
                                <w:lang w:bidi="fr-FR"/>
                              </w:rPr>
                              <w:t>Votre société s’est engagée par contrat</w:t>
                            </w:r>
                          </w:p>
                          <w:p w:rsidR="001E3631" w:rsidRPr="00603D51" w:rsidRDefault="001E3631" w:rsidP="001E3631">
                            <w:pPr>
                              <w:shd w:val="clear" w:color="auto" w:fill="FFFFFF" w:themeFill="background1"/>
                              <w:jc w:val="center"/>
                              <w:rPr>
                                <w:color w:val="E36C0A" w:themeColor="accent6" w:themeShade="BF"/>
                                <w:lang w:bidi="fr-FR"/>
                              </w:rPr>
                            </w:pPr>
                            <w:r w:rsidRPr="00603D51">
                              <w:rPr>
                                <w:color w:val="E36C0A" w:themeColor="accent6" w:themeShade="BF"/>
                                <w:lang w:bidi="fr-FR"/>
                              </w:rPr>
                              <w:t xml:space="preserve"> à faire respecter par ses salariés et sous-traitants les consignes de sécurité et les clauses de confidentialité applicables dans notre organisme. Avant de démarrer votre prestation, vous devez en prendre connaissance.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8805F2F" id="Zone de texte 26" o:spid="_x0000_s1028" type="#_x0000_t202" style="position:absolute;margin-left:.2pt;margin-top:11.65pt;width:510pt;height:4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" filled="f" stroked="f">
                <v:path arrowok="t"/>
                <v:textbox>
                  <w:txbxContent>
                    <w:p w:rsidR="001E3631" w:rsidRPr="00603D51" w:rsidRDefault="001E3631" w:rsidP="001E3631">
                      <w:pPr>
                        <w:jc w:val="center"/>
                        <w:rPr>
                          <w:b/>
                          <w:color w:val="003366"/>
                          <w:lang w:bidi="fr-FR"/>
                        </w:rPr>
                      </w:pPr>
                      <w:r w:rsidRPr="00603D51">
                        <w:rPr>
                          <w:b/>
                          <w:color w:val="003366"/>
                          <w:lang w:bidi="fr-FR"/>
                        </w:rPr>
                        <w:t>Votre société s’est engagée par contrat</w:t>
                      </w:r>
                    </w:p>
                    <w:p w:rsidR="001E3631" w:rsidRPr="00603D51" w:rsidRDefault="001E3631" w:rsidP="001E3631">
                      <w:pPr>
                        <w:shd w:val="clear" w:color="auto" w:fill="FFFFFF" w:themeFill="background1"/>
                        <w:jc w:val="center"/>
                        <w:rPr>
                          <w:color w:val="E36C0A" w:themeColor="accent6" w:themeShade="BF"/>
                          <w:lang w:bidi="fr-FR"/>
                        </w:rPr>
                      </w:pPr>
                      <w:r w:rsidRPr="00603D51">
                        <w:rPr>
                          <w:color w:val="E36C0A" w:themeColor="accent6" w:themeShade="BF"/>
                          <w:lang w:bidi="fr-FR"/>
                        </w:rPr>
                        <w:t xml:space="preserve"> à faire respecter par ses salariés et sous-traitants les consignes de sécurité et les clauses de confidentialité applicables dans notre organisme. Avant de démarrer votre prestation, vous devez en prendre connaissance.</w:t>
                      </w:r>
                    </w:p>
                  </w:txbxContent>
                </v:textbox>
                <w10:wrap anchorx="margin"/>
              </v:shape>
            </w:pict>
          </mc:Fallback>
        </mc:AlternateContent>
      </w:r>
    </w:p>
    <w:p w:rsidR="001E3631" w:rsidRDefault="001E3631" w:rsidP="001E3631">
      <w:pPr>
        <w:rPr>
          <w:b/>
        </w:rPr>
      </w:pPr>
    </w:p>
    <w:p w:rsidR="001E3631" w:rsidRDefault="001E3631" w:rsidP="001E3631">
      <w:pPr>
        <w:rPr>
          <w:b/>
        </w:rPr>
      </w:pPr>
    </w:p>
    <w:p w:rsidR="001E3631" w:rsidRDefault="001E3631" w:rsidP="001E3631">
      <w:pPr>
        <w:rPr>
          <w:b/>
        </w:rPr>
      </w:pPr>
      <w:r>
        <w:rPr>
          <w:noProof/>
          <w:lang w:eastAsia="fr-FR"/>
        </w:rPr>
        <mc:AlternateContent>
          <mc:Choice Requires="wps">
            <w:drawing>
              <wp:inline distT="0" distB="0" distL="0" distR="0" wp14:anchorId="0F3038D6" wp14:editId="48011414">
                <wp:extent cx="6429375" cy="4381500"/>
                <wp:effectExtent l="0" t="0" r="0" b="0"/>
                <wp:docPr id="6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9375" cy="4381500"/>
                        </a:xfrm>
                        <a:prstGeom prst="rect">
                          <a:avLst/>
                        </a:prstGeom>
                        <a:noFill/>
                        <a:ln>
                          <a:noFill/>
                        </a:ln>
                        <a:effectLst/>
                      </wps:spPr>
                      <wps:txbx>
                        <w:txbxContent>
                          <w:p w:rsidR="001E3631" w:rsidRPr="00B91761" w:rsidRDefault="001E3631" w:rsidP="001E3631">
                            <w:pPr>
                              <w:pStyle w:val="Titre2"/>
                              <w:jc w:val="both"/>
                              <w:rPr>
                                <w:color w:val="003366"/>
                              </w:rPr>
                            </w:pPr>
                            <w:r>
                              <w:rPr>
                                <w:color w:val="003366"/>
                                <w:lang w:bidi="fr-FR"/>
                              </w:rPr>
                              <w:t>Sommaire</w:t>
                            </w:r>
                          </w:p>
                          <w:p w:rsidR="001E3631" w:rsidRDefault="001E3631" w:rsidP="001E3631">
                            <w:pPr>
                              <w:jc w:val="both"/>
                              <w:rPr>
                                <w:color w:val="003366"/>
                                <w:sz w:val="40"/>
                                <w:lang w:bidi="fr-FR"/>
                              </w:rPr>
                            </w:pPr>
                          </w:p>
                          <w:p w:rsidR="001E3631" w:rsidRDefault="001E3631" w:rsidP="001E3631">
                            <w:pPr>
                              <w:jc w:val="both"/>
                              <w:rPr>
                                <w:lang w:bidi="fr-FR"/>
                              </w:rPr>
                            </w:pPr>
                            <w:r w:rsidRPr="00D073CA">
                              <w:rPr>
                                <w:color w:val="003366"/>
                                <w:sz w:val="40"/>
                                <w:lang w:bidi="fr-FR"/>
                              </w:rPr>
                              <w:sym w:font="Wingdings" w:char="F08C"/>
                            </w:r>
                            <w:r>
                              <w:rPr>
                                <w:color w:val="003366"/>
                                <w:sz w:val="44"/>
                                <w:lang w:bidi="fr-FR"/>
                              </w:rPr>
                              <w:t xml:space="preserve"> </w:t>
                            </w:r>
                            <w:r w:rsidRPr="00D073CA">
                              <w:rPr>
                                <w:lang w:bidi="fr-FR"/>
                              </w:rPr>
                              <w:t>Introduction</w:t>
                            </w:r>
                          </w:p>
                          <w:p w:rsidR="001E3631" w:rsidRDefault="001E3631" w:rsidP="001E3631">
                            <w:pPr>
                              <w:jc w:val="both"/>
                              <w:rPr>
                                <w:lang w:bidi="fr-FR"/>
                              </w:rPr>
                            </w:pPr>
                          </w:p>
                          <w:p w:rsidR="001E3631" w:rsidRDefault="001E3631" w:rsidP="001E3631">
                            <w:pPr>
                              <w:jc w:val="both"/>
                              <w:rPr>
                                <w:lang w:bidi="fr-FR"/>
                              </w:rPr>
                            </w:pPr>
                            <w:r w:rsidRPr="00D073CA">
                              <w:rPr>
                                <w:color w:val="003366"/>
                                <w:sz w:val="40"/>
                                <w:lang w:bidi="fr-FR"/>
                              </w:rPr>
                              <w:sym w:font="Wingdings" w:char="F08D"/>
                            </w:r>
                            <w:r>
                              <w:rPr>
                                <w:color w:val="003366"/>
                                <w:sz w:val="44"/>
                                <w:lang w:bidi="fr-FR"/>
                              </w:rPr>
                              <w:t xml:space="preserve"> </w:t>
                            </w:r>
                            <w:r w:rsidRPr="00D073CA">
                              <w:rPr>
                                <w:lang w:bidi="fr-FR"/>
                              </w:rPr>
                              <w:t>L’accès aux sites</w:t>
                            </w:r>
                          </w:p>
                          <w:p w:rsidR="001E3631" w:rsidRDefault="001E3631" w:rsidP="001E3631">
                            <w:pPr>
                              <w:jc w:val="both"/>
                              <w:rPr>
                                <w:lang w:bidi="fr-FR"/>
                              </w:rPr>
                            </w:pPr>
                          </w:p>
                          <w:p w:rsidR="001E3631" w:rsidRDefault="001E3631" w:rsidP="001E3631">
                            <w:pPr>
                              <w:jc w:val="both"/>
                              <w:rPr>
                                <w:lang w:bidi="fr-FR"/>
                              </w:rPr>
                            </w:pPr>
                            <w:r w:rsidRPr="00D073CA">
                              <w:rPr>
                                <w:color w:val="003366"/>
                                <w:sz w:val="40"/>
                                <w:lang w:bidi="fr-FR"/>
                              </w:rPr>
                              <w:sym w:font="Wingdings" w:char="F08E"/>
                            </w:r>
                            <w:r>
                              <w:rPr>
                                <w:color w:val="003366"/>
                                <w:sz w:val="44"/>
                                <w:lang w:bidi="fr-FR"/>
                              </w:rPr>
                              <w:t xml:space="preserve"> </w:t>
                            </w:r>
                            <w:r w:rsidRPr="00D073CA">
                              <w:rPr>
                                <w:lang w:bidi="fr-FR"/>
                              </w:rPr>
                              <w:t>L’accès aux locaux</w:t>
                            </w:r>
                          </w:p>
                          <w:p w:rsidR="001E3631" w:rsidRDefault="001E3631" w:rsidP="001E3631">
                            <w:pPr>
                              <w:jc w:val="both"/>
                              <w:rPr>
                                <w:lang w:bidi="fr-FR"/>
                              </w:rPr>
                            </w:pPr>
                          </w:p>
                          <w:p w:rsidR="001E3631" w:rsidRDefault="001E3631" w:rsidP="001E3631">
                            <w:pPr>
                              <w:jc w:val="both"/>
                              <w:rPr>
                                <w:lang w:bidi="fr-FR"/>
                              </w:rPr>
                            </w:pPr>
                            <w:r w:rsidRPr="00D073CA">
                              <w:rPr>
                                <w:color w:val="003366"/>
                                <w:sz w:val="40"/>
                                <w:lang w:bidi="fr-FR"/>
                              </w:rPr>
                              <w:sym w:font="Wingdings" w:char="F08F"/>
                            </w:r>
                            <w:r>
                              <w:rPr>
                                <w:color w:val="003366"/>
                                <w:sz w:val="44"/>
                                <w:lang w:bidi="fr-FR"/>
                              </w:rPr>
                              <w:t xml:space="preserve"> </w:t>
                            </w:r>
                            <w:r w:rsidRPr="00D073CA">
                              <w:rPr>
                                <w:lang w:bidi="fr-FR"/>
                              </w:rPr>
                              <w:t>L’accès aux locaux sensibles</w:t>
                            </w:r>
                          </w:p>
                          <w:p w:rsidR="001E3631" w:rsidRDefault="001E3631" w:rsidP="001E3631">
                            <w:pPr>
                              <w:jc w:val="both"/>
                              <w:rPr>
                                <w:lang w:bidi="fr-FR"/>
                              </w:rPr>
                            </w:pPr>
                          </w:p>
                          <w:p w:rsidR="001E3631" w:rsidRDefault="001E3631" w:rsidP="001E3631">
                            <w:pPr>
                              <w:jc w:val="both"/>
                              <w:rPr>
                                <w:lang w:bidi="fr-FR"/>
                              </w:rPr>
                            </w:pPr>
                            <w:r w:rsidRPr="00D073CA">
                              <w:rPr>
                                <w:color w:val="003366"/>
                                <w:sz w:val="40"/>
                                <w:lang w:bidi="fr-FR"/>
                              </w:rPr>
                              <w:sym w:font="Wingdings" w:char="F090"/>
                            </w:r>
                            <w:r>
                              <w:rPr>
                                <w:color w:val="003366"/>
                                <w:sz w:val="44"/>
                                <w:lang w:bidi="fr-FR"/>
                              </w:rPr>
                              <w:t xml:space="preserve"> </w:t>
                            </w:r>
                            <w:r w:rsidRPr="00D073CA">
                              <w:rPr>
                                <w:lang w:bidi="fr-FR"/>
                              </w:rPr>
                              <w:t>Les clauses de confidentialité</w:t>
                            </w:r>
                          </w:p>
                          <w:p w:rsidR="001E3631" w:rsidRDefault="001E3631" w:rsidP="001E3631">
                            <w:pPr>
                              <w:jc w:val="both"/>
                              <w:rPr>
                                <w:lang w:bidi="fr-FR"/>
                              </w:rPr>
                            </w:pPr>
                          </w:p>
                          <w:p w:rsidR="001E3631" w:rsidRDefault="001E3631" w:rsidP="001E3631">
                            <w:pPr>
                              <w:jc w:val="both"/>
                              <w:rPr>
                                <w:lang w:bidi="fr-FR"/>
                              </w:rPr>
                            </w:pPr>
                            <w:r w:rsidRPr="00D073CA">
                              <w:rPr>
                                <w:color w:val="003366"/>
                                <w:sz w:val="40"/>
                                <w:lang w:bidi="fr-FR"/>
                              </w:rPr>
                              <w:sym w:font="Wingdings" w:char="F091"/>
                            </w:r>
                            <w:r>
                              <w:rPr>
                                <w:color w:val="003366"/>
                                <w:sz w:val="44"/>
                                <w:lang w:bidi="fr-FR"/>
                              </w:rPr>
                              <w:t xml:space="preserve"> </w:t>
                            </w:r>
                            <w:r>
                              <w:rPr>
                                <w:lang w:bidi="fr-FR"/>
                              </w:rPr>
                              <w:t>Les dispositions générales de sécurité</w:t>
                            </w:r>
                          </w:p>
                          <w:p w:rsidR="001E3631" w:rsidRDefault="001E3631" w:rsidP="001E3631">
                            <w:pPr>
                              <w:jc w:val="both"/>
                              <w:rPr>
                                <w:lang w:bidi="fr-FR"/>
                              </w:rPr>
                            </w:pPr>
                          </w:p>
                          <w:p w:rsidR="001E3631" w:rsidRDefault="001E3631" w:rsidP="001E3631">
                            <w:pPr>
                              <w:jc w:val="both"/>
                              <w:rPr>
                                <w:lang w:bidi="fr-FR"/>
                              </w:rPr>
                            </w:pPr>
                            <w:r w:rsidRPr="00D073CA">
                              <w:rPr>
                                <w:color w:val="003366"/>
                                <w:sz w:val="40"/>
                                <w:lang w:bidi="fr-FR"/>
                              </w:rPr>
                              <w:sym w:font="Wingdings" w:char="F092"/>
                            </w:r>
                            <w:r>
                              <w:rPr>
                                <w:color w:val="003366"/>
                                <w:sz w:val="44"/>
                                <w:lang w:bidi="fr-FR"/>
                              </w:rPr>
                              <w:t xml:space="preserve"> </w:t>
                            </w:r>
                            <w:r w:rsidRPr="00D073CA">
                              <w:rPr>
                                <w:lang w:bidi="fr-FR"/>
                              </w:rPr>
                              <w:t>La restitution des biens</w:t>
                            </w:r>
                          </w:p>
                          <w:p w:rsidR="001E3631" w:rsidRDefault="001E3631" w:rsidP="001E3631">
                            <w:pPr>
                              <w:jc w:val="both"/>
                              <w:rPr>
                                <w:color w:val="E36C0A" w:themeColor="accent6" w:themeShade="BF"/>
                                <w:sz w:val="28"/>
                                <w:lang w:bidi="fr-FR"/>
                              </w:rPr>
                            </w:pPr>
                          </w:p>
                          <w:p w:rsidR="001E3631" w:rsidRDefault="001E3631" w:rsidP="001E3631">
                            <w:pPr>
                              <w:jc w:val="both"/>
                              <w:rPr>
                                <w:lang w:bidi="fr-FR"/>
                              </w:rPr>
                            </w:pPr>
                            <w:r w:rsidRPr="00D073CA">
                              <w:rPr>
                                <w:color w:val="003366"/>
                                <w:sz w:val="40"/>
                                <w:lang w:bidi="fr-FR"/>
                              </w:rPr>
                              <w:sym w:font="Wingdings" w:char="F093"/>
                            </w:r>
                            <w:r>
                              <w:rPr>
                                <w:color w:val="003366"/>
                                <w:sz w:val="44"/>
                                <w:lang w:bidi="fr-FR"/>
                              </w:rPr>
                              <w:t xml:space="preserve"> </w:t>
                            </w:r>
                            <w:r w:rsidRPr="00D073CA">
                              <w:rPr>
                                <w:lang w:bidi="fr-FR"/>
                              </w:rPr>
                              <w:t>La prise en compte des principes de protection des données</w:t>
                            </w:r>
                          </w:p>
                          <w:p w:rsidR="001E3631" w:rsidRDefault="001E3631" w:rsidP="001E3631">
                            <w:pPr>
                              <w:jc w:val="both"/>
                              <w:rPr>
                                <w:lang w:bidi="fr-FR"/>
                              </w:rPr>
                            </w:pPr>
                          </w:p>
                          <w:p w:rsidR="001E3631" w:rsidRDefault="001E3631" w:rsidP="001E3631">
                            <w:pPr>
                              <w:jc w:val="both"/>
                              <w:rPr>
                                <w:lang w:bidi="fr-FR"/>
                              </w:rPr>
                            </w:pPr>
                            <w:r>
                              <w:rPr>
                                <w:color w:val="003366"/>
                                <w:sz w:val="40"/>
                                <w:lang w:bidi="fr-FR"/>
                              </w:rPr>
                              <w:sym w:font="Wingdings" w:char="F094"/>
                            </w:r>
                            <w:r>
                              <w:rPr>
                                <w:color w:val="003366"/>
                                <w:sz w:val="44"/>
                                <w:lang w:bidi="fr-FR"/>
                              </w:rPr>
                              <w:t xml:space="preserve"> </w:t>
                            </w:r>
                            <w:r>
                              <w:rPr>
                                <w:lang w:bidi="fr-FR"/>
                              </w:rPr>
                              <w:t>Les contacts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F3038D6" id="Zone de texte 9" o:spid="_x0000_s1029" type="#_x0000_t202" style="width:506.25pt;height: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" filled="f" stroked="f">
                <v:path arrowok="t"/>
                <v:textbox>
                  <w:txbxContent>
                    <w:p w:rsidR="001E3631" w:rsidRPr="00B91761" w:rsidRDefault="001E3631" w:rsidP="001E3631">
                      <w:pPr>
                        <w:pStyle w:val="Titre2"/>
                        <w:jc w:val="both"/>
                        <w:rPr>
                          <w:color w:val="003366"/>
                        </w:rPr>
                      </w:pPr>
                      <w:r>
                        <w:rPr>
                          <w:color w:val="003366"/>
                          <w:lang w:bidi="fr-FR"/>
                        </w:rPr>
                        <w:t>Sommaire</w:t>
                      </w:r>
                    </w:p>
                    <w:p w:rsidR="001E3631" w:rsidRDefault="001E3631" w:rsidP="001E3631">
                      <w:pPr>
                        <w:jc w:val="both"/>
                        <w:rPr>
                          <w:color w:val="003366"/>
                          <w:sz w:val="40"/>
                          <w:lang w:bidi="fr-FR"/>
                        </w:rPr>
                      </w:pPr>
                    </w:p>
                    <w:p w:rsidR="001E3631" w:rsidRDefault="001E3631" w:rsidP="001E3631">
                      <w:pPr>
                        <w:jc w:val="both"/>
                        <w:rPr>
                          <w:lang w:bidi="fr-FR"/>
                        </w:rPr>
                      </w:pPr>
                      <w:r w:rsidRPr="00D073CA">
                        <w:rPr>
                          <w:color w:val="003366"/>
                          <w:sz w:val="40"/>
                          <w:lang w:bidi="fr-FR"/>
                        </w:rPr>
                        <w:sym w:font="Wingdings" w:char="F08C"/>
                      </w:r>
                      <w:r>
                        <w:rPr>
                          <w:color w:val="003366"/>
                          <w:sz w:val="44"/>
                          <w:lang w:bidi="fr-FR"/>
                        </w:rPr>
                        <w:t xml:space="preserve"> </w:t>
                      </w:r>
                      <w:r w:rsidRPr="00D073CA">
                        <w:rPr>
                          <w:lang w:bidi="fr-FR"/>
                        </w:rPr>
                        <w:t>Introduction</w:t>
                      </w:r>
                    </w:p>
                    <w:p w:rsidR="001E3631" w:rsidRDefault="001E3631" w:rsidP="001E3631">
                      <w:pPr>
                        <w:jc w:val="both"/>
                        <w:rPr>
                          <w:lang w:bidi="fr-FR"/>
                        </w:rPr>
                      </w:pPr>
                    </w:p>
                    <w:p w:rsidR="001E3631" w:rsidRDefault="001E3631" w:rsidP="001E3631">
                      <w:pPr>
                        <w:jc w:val="both"/>
                        <w:rPr>
                          <w:lang w:bidi="fr-FR"/>
                        </w:rPr>
                      </w:pPr>
                      <w:r w:rsidRPr="00D073CA">
                        <w:rPr>
                          <w:color w:val="003366"/>
                          <w:sz w:val="40"/>
                          <w:lang w:bidi="fr-FR"/>
                        </w:rPr>
                        <w:sym w:font="Wingdings" w:char="F08D"/>
                      </w:r>
                      <w:r>
                        <w:rPr>
                          <w:color w:val="003366"/>
                          <w:sz w:val="44"/>
                          <w:lang w:bidi="fr-FR"/>
                        </w:rPr>
                        <w:t xml:space="preserve"> </w:t>
                      </w:r>
                      <w:r w:rsidRPr="00D073CA">
                        <w:rPr>
                          <w:lang w:bidi="fr-FR"/>
                        </w:rPr>
                        <w:t>L’accès aux sites</w:t>
                      </w:r>
                    </w:p>
                    <w:p w:rsidR="001E3631" w:rsidRDefault="001E3631" w:rsidP="001E3631">
                      <w:pPr>
                        <w:jc w:val="both"/>
                        <w:rPr>
                          <w:lang w:bidi="fr-FR"/>
                        </w:rPr>
                      </w:pPr>
                    </w:p>
                    <w:p w:rsidR="001E3631" w:rsidRDefault="001E3631" w:rsidP="001E3631">
                      <w:pPr>
                        <w:jc w:val="both"/>
                        <w:rPr>
                          <w:lang w:bidi="fr-FR"/>
                        </w:rPr>
                      </w:pPr>
                      <w:r w:rsidRPr="00D073CA">
                        <w:rPr>
                          <w:color w:val="003366"/>
                          <w:sz w:val="40"/>
                          <w:lang w:bidi="fr-FR"/>
                        </w:rPr>
                        <w:sym w:font="Wingdings" w:char="F08E"/>
                      </w:r>
                      <w:r>
                        <w:rPr>
                          <w:color w:val="003366"/>
                          <w:sz w:val="44"/>
                          <w:lang w:bidi="fr-FR"/>
                        </w:rPr>
                        <w:t xml:space="preserve"> </w:t>
                      </w:r>
                      <w:r w:rsidRPr="00D073CA">
                        <w:rPr>
                          <w:lang w:bidi="fr-FR"/>
                        </w:rPr>
                        <w:t>L’accès aux locaux</w:t>
                      </w:r>
                    </w:p>
                    <w:p w:rsidR="001E3631" w:rsidRDefault="001E3631" w:rsidP="001E3631">
                      <w:pPr>
                        <w:jc w:val="both"/>
                        <w:rPr>
                          <w:lang w:bidi="fr-FR"/>
                        </w:rPr>
                      </w:pPr>
                    </w:p>
                    <w:p w:rsidR="001E3631" w:rsidRDefault="001E3631" w:rsidP="001E3631">
                      <w:pPr>
                        <w:jc w:val="both"/>
                        <w:rPr>
                          <w:lang w:bidi="fr-FR"/>
                        </w:rPr>
                      </w:pPr>
                      <w:r w:rsidRPr="00D073CA">
                        <w:rPr>
                          <w:color w:val="003366"/>
                          <w:sz w:val="40"/>
                          <w:lang w:bidi="fr-FR"/>
                        </w:rPr>
                        <w:sym w:font="Wingdings" w:char="F08F"/>
                      </w:r>
                      <w:r>
                        <w:rPr>
                          <w:color w:val="003366"/>
                          <w:sz w:val="44"/>
                          <w:lang w:bidi="fr-FR"/>
                        </w:rPr>
                        <w:t xml:space="preserve"> </w:t>
                      </w:r>
                      <w:r w:rsidRPr="00D073CA">
                        <w:rPr>
                          <w:lang w:bidi="fr-FR"/>
                        </w:rPr>
                        <w:t>L’accès aux locaux sensibles</w:t>
                      </w:r>
                    </w:p>
                    <w:p w:rsidR="001E3631" w:rsidRDefault="001E3631" w:rsidP="001E3631">
                      <w:pPr>
                        <w:jc w:val="both"/>
                        <w:rPr>
                          <w:lang w:bidi="fr-FR"/>
                        </w:rPr>
                      </w:pPr>
                    </w:p>
                    <w:p w:rsidR="001E3631" w:rsidRDefault="001E3631" w:rsidP="001E3631">
                      <w:pPr>
                        <w:jc w:val="both"/>
                        <w:rPr>
                          <w:lang w:bidi="fr-FR"/>
                        </w:rPr>
                      </w:pPr>
                      <w:r w:rsidRPr="00D073CA">
                        <w:rPr>
                          <w:color w:val="003366"/>
                          <w:sz w:val="40"/>
                          <w:lang w:bidi="fr-FR"/>
                        </w:rPr>
                        <w:sym w:font="Wingdings" w:char="F090"/>
                      </w:r>
                      <w:r>
                        <w:rPr>
                          <w:color w:val="003366"/>
                          <w:sz w:val="44"/>
                          <w:lang w:bidi="fr-FR"/>
                        </w:rPr>
                        <w:t xml:space="preserve"> </w:t>
                      </w:r>
                      <w:r w:rsidRPr="00D073CA">
                        <w:rPr>
                          <w:lang w:bidi="fr-FR"/>
                        </w:rPr>
                        <w:t>Les clauses de confidentialité</w:t>
                      </w:r>
                    </w:p>
                    <w:p w:rsidR="001E3631" w:rsidRDefault="001E3631" w:rsidP="001E3631">
                      <w:pPr>
                        <w:jc w:val="both"/>
                        <w:rPr>
                          <w:lang w:bidi="fr-FR"/>
                        </w:rPr>
                      </w:pPr>
                    </w:p>
                    <w:p w:rsidR="001E3631" w:rsidRDefault="001E3631" w:rsidP="001E3631">
                      <w:pPr>
                        <w:jc w:val="both"/>
                        <w:rPr>
                          <w:lang w:bidi="fr-FR"/>
                        </w:rPr>
                      </w:pPr>
                      <w:r w:rsidRPr="00D073CA">
                        <w:rPr>
                          <w:color w:val="003366"/>
                          <w:sz w:val="40"/>
                          <w:lang w:bidi="fr-FR"/>
                        </w:rPr>
                        <w:sym w:font="Wingdings" w:char="F091"/>
                      </w:r>
                      <w:r>
                        <w:rPr>
                          <w:color w:val="003366"/>
                          <w:sz w:val="44"/>
                          <w:lang w:bidi="fr-FR"/>
                        </w:rPr>
                        <w:t xml:space="preserve"> </w:t>
                      </w:r>
                      <w:r>
                        <w:rPr>
                          <w:lang w:bidi="fr-FR"/>
                        </w:rPr>
                        <w:t>Les dispositions générales de sécurité</w:t>
                      </w:r>
                    </w:p>
                    <w:p w:rsidR="001E3631" w:rsidRDefault="001E3631" w:rsidP="001E3631">
                      <w:pPr>
                        <w:jc w:val="both"/>
                        <w:rPr>
                          <w:lang w:bidi="fr-FR"/>
                        </w:rPr>
                      </w:pPr>
                    </w:p>
                    <w:p w:rsidR="001E3631" w:rsidRDefault="001E3631" w:rsidP="001E3631">
                      <w:pPr>
                        <w:jc w:val="both"/>
                        <w:rPr>
                          <w:lang w:bidi="fr-FR"/>
                        </w:rPr>
                      </w:pPr>
                      <w:r w:rsidRPr="00D073CA">
                        <w:rPr>
                          <w:color w:val="003366"/>
                          <w:sz w:val="40"/>
                          <w:lang w:bidi="fr-FR"/>
                        </w:rPr>
                        <w:sym w:font="Wingdings" w:char="F092"/>
                      </w:r>
                      <w:r>
                        <w:rPr>
                          <w:color w:val="003366"/>
                          <w:sz w:val="44"/>
                          <w:lang w:bidi="fr-FR"/>
                        </w:rPr>
                        <w:t xml:space="preserve"> </w:t>
                      </w:r>
                      <w:r w:rsidRPr="00D073CA">
                        <w:rPr>
                          <w:lang w:bidi="fr-FR"/>
                        </w:rPr>
                        <w:t>La restitution des biens</w:t>
                      </w:r>
                    </w:p>
                    <w:p w:rsidR="001E3631" w:rsidRDefault="001E3631" w:rsidP="001E3631">
                      <w:pPr>
                        <w:jc w:val="both"/>
                        <w:rPr>
                          <w:color w:val="E36C0A" w:themeColor="accent6" w:themeShade="BF"/>
                          <w:sz w:val="28"/>
                          <w:lang w:bidi="fr-FR"/>
                        </w:rPr>
                      </w:pPr>
                    </w:p>
                    <w:p w:rsidR="001E3631" w:rsidRDefault="001E3631" w:rsidP="001E3631">
                      <w:pPr>
                        <w:jc w:val="both"/>
                        <w:rPr>
                          <w:lang w:bidi="fr-FR"/>
                        </w:rPr>
                      </w:pPr>
                      <w:r w:rsidRPr="00D073CA">
                        <w:rPr>
                          <w:color w:val="003366"/>
                          <w:sz w:val="40"/>
                          <w:lang w:bidi="fr-FR"/>
                        </w:rPr>
                        <w:sym w:font="Wingdings" w:char="F093"/>
                      </w:r>
                      <w:r>
                        <w:rPr>
                          <w:color w:val="003366"/>
                          <w:sz w:val="44"/>
                          <w:lang w:bidi="fr-FR"/>
                        </w:rPr>
                        <w:t xml:space="preserve"> </w:t>
                      </w:r>
                      <w:r w:rsidRPr="00D073CA">
                        <w:rPr>
                          <w:lang w:bidi="fr-FR"/>
                        </w:rPr>
                        <w:t>La prise en compte des principes de protection des données</w:t>
                      </w:r>
                    </w:p>
                    <w:p w:rsidR="001E3631" w:rsidRDefault="001E3631" w:rsidP="001E3631">
                      <w:pPr>
                        <w:jc w:val="both"/>
                        <w:rPr>
                          <w:lang w:bidi="fr-FR"/>
                        </w:rPr>
                      </w:pPr>
                    </w:p>
                    <w:p w:rsidR="001E3631" w:rsidRDefault="001E3631" w:rsidP="001E3631">
                      <w:pPr>
                        <w:jc w:val="both"/>
                        <w:rPr>
                          <w:lang w:bidi="fr-FR"/>
                        </w:rPr>
                      </w:pPr>
                      <w:r>
                        <w:rPr>
                          <w:color w:val="003366"/>
                          <w:sz w:val="40"/>
                          <w:lang w:bidi="fr-FR"/>
                        </w:rPr>
                        <w:sym w:font="Wingdings" w:char="F094"/>
                      </w:r>
                      <w:r>
                        <w:rPr>
                          <w:color w:val="003366"/>
                          <w:sz w:val="44"/>
                          <w:lang w:bidi="fr-FR"/>
                        </w:rPr>
                        <w:t xml:space="preserve"> </w:t>
                      </w:r>
                      <w:r>
                        <w:rPr>
                          <w:lang w:bidi="fr-FR"/>
                        </w:rPr>
                        <w:t>Les contacts</w:t>
                      </w:r>
                    </w:p>
                  </w:txbxContent>
                </v:textbox>
                <w10:anchorlock/>
              </v:shape>
            </w:pict>
          </mc:Fallback>
        </mc:AlternateContent>
      </w:r>
      <w:r w:rsidRPr="00872E8F">
        <w:rPr>
          <w:b/>
          <w:noProof/>
          <w:lang w:eastAsia="fr-FR"/>
        </w:rPr>
        <mc:AlternateContent>
          <mc:Choice Requires="wps">
            <w:drawing>
              <wp:anchor distT="45720" distB="45720" distL="114300" distR="114300" simplePos="0" relativeHeight="251664384" behindDoc="0" locked="0" layoutInCell="1" allowOverlap="1" wp14:anchorId="542FD6DF" wp14:editId="4A530E04">
                <wp:simplePos x="0" y="0"/>
                <wp:positionH relativeFrom="column">
                  <wp:posOffset>-26035</wp:posOffset>
                </wp:positionH>
                <wp:positionV relativeFrom="paragraph">
                  <wp:posOffset>6758305</wp:posOffset>
                </wp:positionV>
                <wp:extent cx="6496050" cy="140462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1404620"/>
                        </a:xfrm>
                        <a:prstGeom prst="rect">
                          <a:avLst/>
                        </a:prstGeom>
                        <a:solidFill>
                          <a:srgbClr val="FFFFFF"/>
                        </a:solidFill>
                        <a:ln w="9525">
                          <a:noFill/>
                          <a:miter lim="800000"/>
                          <a:headEnd/>
                          <a:tailEnd/>
                        </a:ln>
                      </wps:spPr>
                      <wps:txbx>
                        <w:txbxContent>
                          <w:p w:rsidR="001E3631" w:rsidRPr="00872E8F" w:rsidRDefault="001E3631" w:rsidP="001E3631">
                            <w:pPr>
                              <w:rPr>
                                <w:sz w:val="18"/>
                                <w:szCs w:val="18"/>
                              </w:rPr>
                            </w:pPr>
                            <w:r w:rsidRPr="00872E8F">
                              <w:rPr>
                                <w:sz w:val="18"/>
                                <w:szCs w:val="18"/>
                              </w:rPr>
                              <w:t>DI S3.15</w:t>
                            </w:r>
                            <w:r w:rsidRPr="00872E8F">
                              <w:rPr>
                                <w:sz w:val="18"/>
                                <w:szCs w:val="18"/>
                              </w:rPr>
                              <w:tab/>
                            </w:r>
                            <w:r w:rsidRPr="00872E8F">
                              <w:rPr>
                                <w:sz w:val="18"/>
                                <w:szCs w:val="18"/>
                              </w:rPr>
                              <w:tab/>
                            </w:r>
                            <w:r>
                              <w:rPr>
                                <w:sz w:val="18"/>
                                <w:szCs w:val="18"/>
                              </w:rPr>
                              <w:tab/>
                            </w:r>
                            <w:r w:rsidRPr="00872E8F">
                              <w:rPr>
                                <w:sz w:val="18"/>
                                <w:szCs w:val="18"/>
                              </w:rPr>
                              <w:t>Rév. : 0</w:t>
                            </w:r>
                            <w:r w:rsidRPr="00872E8F">
                              <w:rPr>
                                <w:sz w:val="18"/>
                                <w:szCs w:val="18"/>
                              </w:rPr>
                              <w:tab/>
                            </w:r>
                            <w:r w:rsidRPr="00872E8F">
                              <w:rPr>
                                <w:sz w:val="18"/>
                                <w:szCs w:val="18"/>
                              </w:rPr>
                              <w:tab/>
                            </w:r>
                            <w:r>
                              <w:rPr>
                                <w:sz w:val="18"/>
                                <w:szCs w:val="18"/>
                              </w:rPr>
                              <w:tab/>
                            </w:r>
                            <w:r w:rsidRPr="00872E8F">
                              <w:rPr>
                                <w:sz w:val="18"/>
                                <w:szCs w:val="18"/>
                              </w:rPr>
                              <w:t>17/10/2022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42FD6DF" id="Zone de texte 2" o:spid="_x0000_s1030" type="#_x0000_t202" style="position:absolute;margin-left:-2.05pt;margin-top:532.15pt;width:511.5pt;height:110.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" stroked="f">
                <v:textbox style="mso-fit-shape-to-text:t">
                  <w:txbxContent>
                    <w:p w:rsidR="001E3631" w:rsidRPr="00872E8F" w:rsidRDefault="001E3631" w:rsidP="001E3631">
                      <w:pPr>
                        <w:rPr>
                          <w:sz w:val="18"/>
                          <w:szCs w:val="18"/>
                        </w:rPr>
                      </w:pPr>
                      <w:r w:rsidRPr="00872E8F">
                        <w:rPr>
                          <w:sz w:val="18"/>
                          <w:szCs w:val="18"/>
                        </w:rPr>
                        <w:t>DI S3.15</w:t>
                      </w:r>
                      <w:r w:rsidRPr="00872E8F">
                        <w:rPr>
                          <w:sz w:val="18"/>
                          <w:szCs w:val="18"/>
                        </w:rPr>
                        <w:tab/>
                      </w:r>
                      <w:r w:rsidRPr="00872E8F">
                        <w:rPr>
                          <w:sz w:val="18"/>
                          <w:szCs w:val="18"/>
                        </w:rPr>
                        <w:tab/>
                      </w:r>
                      <w:r>
                        <w:rPr>
                          <w:sz w:val="18"/>
                          <w:szCs w:val="18"/>
                        </w:rPr>
                        <w:tab/>
                      </w:r>
                      <w:r w:rsidRPr="00872E8F">
                        <w:rPr>
                          <w:sz w:val="18"/>
                          <w:szCs w:val="18"/>
                        </w:rPr>
                        <w:t>Rév. : 0</w:t>
                      </w:r>
                      <w:r w:rsidRPr="00872E8F">
                        <w:rPr>
                          <w:sz w:val="18"/>
                          <w:szCs w:val="18"/>
                        </w:rPr>
                        <w:tab/>
                      </w:r>
                      <w:r w:rsidRPr="00872E8F">
                        <w:rPr>
                          <w:sz w:val="18"/>
                          <w:szCs w:val="18"/>
                        </w:rPr>
                        <w:tab/>
                      </w:r>
                      <w:r>
                        <w:rPr>
                          <w:sz w:val="18"/>
                          <w:szCs w:val="18"/>
                        </w:rPr>
                        <w:tab/>
                      </w:r>
                      <w:r w:rsidRPr="00872E8F">
                        <w:rPr>
                          <w:sz w:val="18"/>
                          <w:szCs w:val="18"/>
                        </w:rPr>
                        <w:t>17/10/2022</w:t>
                      </w:r>
                    </w:p>
                  </w:txbxContent>
                </v:textbox>
                <w10:wrap type="square"/>
              </v:shape>
            </w:pict>
          </mc:Fallback>
        </mc:AlternateContent>
      </w:r>
    </w:p>
    <w:p w:rsidR="001E3631" w:rsidRDefault="001E3631" w:rsidP="001E3631">
      <w:pPr>
        <w:rPr>
          <w:sz w:val="24"/>
        </w:rPr>
      </w:pPr>
      <w:r>
        <w:rPr>
          <w:noProof/>
          <w:lang w:eastAsia="fr-FR"/>
        </w:rPr>
        <mc:AlternateContent>
          <mc:Choice Requires="wps">
            <w:drawing>
              <wp:inline distT="0" distB="0" distL="0" distR="0" wp14:anchorId="26CE531E" wp14:editId="54577D1D">
                <wp:extent cx="6845300" cy="8553450"/>
                <wp:effectExtent l="0" t="0" r="0" b="0"/>
                <wp:docPr id="65"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45300" cy="8553450"/>
                        </a:xfrm>
                        <a:prstGeom prst="rect">
                          <a:avLst/>
                        </a:prstGeom>
                        <a:noFill/>
                        <a:ln>
                          <a:noFill/>
                        </a:ln>
                        <a:effectLst/>
                      </wps:spPr>
                      <wps:txbx>
                        <w:txbxContent>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Introduction</w:t>
                            </w:r>
                          </w:p>
                          <w:p w:rsidR="001E3631" w:rsidRDefault="001E3631" w:rsidP="001E3631">
                            <w:pPr>
                              <w:jc w:val="both"/>
                              <w:rPr>
                                <w:lang w:bidi="fr-FR"/>
                              </w:rPr>
                            </w:pPr>
                          </w:p>
                          <w:p w:rsidR="001E3631" w:rsidRDefault="001E3631" w:rsidP="001E3631">
                            <w:pPr>
                              <w:jc w:val="both"/>
                              <w:rPr>
                                <w:lang w:bidi="fr-FR"/>
                              </w:rPr>
                            </w:pPr>
                            <w:r>
                              <w:rPr>
                                <w:lang w:bidi="fr-FR"/>
                              </w:rPr>
                              <w:t xml:space="preserve">Ce livret fait référence à la Politique de Sécurité du Système d’Information de </w:t>
                            </w:r>
                            <w:r w:rsidRPr="001E3631">
                              <w:rPr>
                                <w:lang w:bidi="fr-FR"/>
                              </w:rPr>
                              <w:t>UGECAM Aquitaine</w:t>
                            </w:r>
                            <w:r>
                              <w:rPr>
                                <w:lang w:bidi="fr-FR"/>
                              </w:rPr>
                              <w:t xml:space="preserve"> déclinée de la PSSI-MCAS de l’Assurance Maladie.</w:t>
                            </w:r>
                          </w:p>
                          <w:p w:rsidR="001E3631" w:rsidRDefault="001E3631" w:rsidP="001E3631">
                            <w:pPr>
                              <w:jc w:val="both"/>
                              <w:rPr>
                                <w:lang w:bidi="fr-FR"/>
                              </w:rPr>
                            </w:pPr>
                          </w:p>
                          <w:p w:rsidR="001E3631" w:rsidRPr="00D073CA" w:rsidRDefault="001E3631" w:rsidP="001E3631">
                            <w:pPr>
                              <w:jc w:val="both"/>
                              <w:rPr>
                                <w:lang w:bidi="fr-FR"/>
                              </w:rPr>
                            </w:pPr>
                            <w:r w:rsidRPr="00D073CA">
                              <w:rPr>
                                <w:lang w:bidi="fr-FR"/>
                              </w:rPr>
                              <w:t xml:space="preserve">Avant de démarrer votre prestation, </w:t>
                            </w:r>
                            <w:r w:rsidRPr="00D073CA">
                              <w:rPr>
                                <w:b/>
                                <w:color w:val="984806" w:themeColor="accent6" w:themeShade="80"/>
                                <w:lang w:bidi="fr-FR"/>
                              </w:rPr>
                              <w:t>vous devez en prendre connaissance</w:t>
                            </w:r>
                            <w:r w:rsidRPr="00D073CA">
                              <w:rPr>
                                <w:lang w:bidi="fr-FR"/>
                              </w:rPr>
                              <w:t>.</w:t>
                            </w:r>
                          </w:p>
                          <w:p w:rsidR="001E3631" w:rsidRDefault="001E3631" w:rsidP="001E3631">
                            <w:pPr>
                              <w:jc w:val="both"/>
                              <w:rPr>
                                <w:lang w:bidi="fr-FR"/>
                              </w:rPr>
                            </w:pPr>
                          </w:p>
                          <w:p w:rsidR="001E3631" w:rsidRDefault="001E3631" w:rsidP="001E3631">
                            <w:pPr>
                              <w:jc w:val="both"/>
                              <w:rPr>
                                <w:lang w:bidi="fr-FR"/>
                              </w:rPr>
                            </w:pPr>
                            <w:r>
                              <w:rPr>
                                <w:lang w:bidi="fr-FR"/>
                              </w:rPr>
                              <w:t>Toutes informations complémentaires peuvent être obtenues auprès du MSSI/RSSI (cf. rubrique contact).</w:t>
                            </w:r>
                          </w:p>
                          <w:p w:rsidR="001E3631" w:rsidRDefault="001E3631" w:rsidP="001E3631">
                            <w:pPr>
                              <w:jc w:val="both"/>
                              <w:rPr>
                                <w:lang w:bidi="fr-FR"/>
                              </w:rPr>
                            </w:pPr>
                          </w:p>
                          <w:p w:rsidR="001E3631" w:rsidRDefault="001E3631" w:rsidP="001E3631">
                            <w:pPr>
                              <w:jc w:val="both"/>
                              <w:rPr>
                                <w:lang w:bidi="fr-FR"/>
                              </w:rPr>
                            </w:pPr>
                          </w:p>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L’accès aux sites</w:t>
                            </w:r>
                          </w:p>
                          <w:p w:rsidR="001E3631" w:rsidRDefault="001E3631" w:rsidP="001E3631">
                            <w:pPr>
                              <w:jc w:val="both"/>
                              <w:rPr>
                                <w:lang w:bidi="fr-FR"/>
                              </w:rPr>
                            </w:pPr>
                            <w:r>
                              <w:rPr>
                                <w:lang w:bidi="fr-FR"/>
                              </w:rPr>
                              <w:br/>
                              <w:t xml:space="preserve">Tout accès au(x) site(s) de </w:t>
                            </w:r>
                            <w:r w:rsidRPr="001E3631">
                              <w:rPr>
                                <w:lang w:bidi="fr-FR"/>
                              </w:rPr>
                              <w:t>UGECAM Aquitaine</w:t>
                            </w:r>
                            <w:r w:rsidRPr="00D073CA">
                              <w:rPr>
                                <w:lang w:bidi="fr-FR"/>
                              </w:rPr>
                              <w:t xml:space="preserve"> doit répondre à</w:t>
                            </w:r>
                            <w:r>
                              <w:rPr>
                                <w:lang w:bidi="fr-FR"/>
                              </w:rPr>
                              <w:t xml:space="preserve"> : </w:t>
                            </w:r>
                          </w:p>
                          <w:p w:rsidR="001E3631" w:rsidRDefault="001E3631" w:rsidP="001E3631">
                            <w:pPr>
                              <w:jc w:val="both"/>
                              <w:rPr>
                                <w:lang w:bidi="fr-FR"/>
                              </w:rPr>
                            </w:pPr>
                          </w:p>
                          <w:p w:rsidR="001E3631" w:rsidRDefault="001E3631" w:rsidP="001E3631">
                            <w:pPr>
                              <w:pStyle w:val="Paragraphedeliste"/>
                              <w:numPr>
                                <w:ilvl w:val="0"/>
                                <w:numId w:val="20"/>
                              </w:numPr>
                              <w:spacing w:after="0" w:line="240" w:lineRule="auto"/>
                              <w:jc w:val="both"/>
                              <w:rPr>
                                <w:lang w:bidi="fr-FR"/>
                              </w:rPr>
                            </w:pPr>
                            <w:r>
                              <w:rPr>
                                <w:lang w:bidi="fr-FR"/>
                              </w:rPr>
                              <w:t>une demande d’intervention ponctuelle</w:t>
                            </w:r>
                          </w:p>
                          <w:p w:rsidR="001E3631" w:rsidRDefault="001E3631" w:rsidP="001E3631">
                            <w:pPr>
                              <w:pStyle w:val="Paragraphedeliste"/>
                              <w:spacing w:after="0"/>
                              <w:ind w:left="360"/>
                              <w:jc w:val="both"/>
                              <w:rPr>
                                <w:i/>
                                <w:lang w:bidi="fr-FR"/>
                              </w:rPr>
                            </w:pPr>
                            <w:r w:rsidRPr="00D073CA">
                              <w:rPr>
                                <w:i/>
                                <w:lang w:bidi="fr-FR"/>
                              </w:rPr>
                              <w:t>ou</w:t>
                            </w:r>
                          </w:p>
                          <w:p w:rsidR="001E3631" w:rsidRDefault="001E3631" w:rsidP="001E3631">
                            <w:pPr>
                              <w:pStyle w:val="Paragraphedeliste"/>
                              <w:numPr>
                                <w:ilvl w:val="0"/>
                                <w:numId w:val="20"/>
                              </w:numPr>
                              <w:spacing w:after="0" w:line="240" w:lineRule="auto"/>
                              <w:jc w:val="both"/>
                              <w:rPr>
                                <w:lang w:bidi="fr-FR"/>
                              </w:rPr>
                            </w:pPr>
                            <w:r>
                              <w:rPr>
                                <w:lang w:bidi="fr-FR"/>
                              </w:rPr>
                              <w:t>une intervention programmée</w:t>
                            </w:r>
                          </w:p>
                          <w:p w:rsidR="001E3631" w:rsidRDefault="001E3631" w:rsidP="001E3631">
                            <w:pPr>
                              <w:jc w:val="both"/>
                              <w:rPr>
                                <w:lang w:bidi="fr-FR"/>
                              </w:rPr>
                            </w:pPr>
                          </w:p>
                          <w:p w:rsidR="001E3631" w:rsidRPr="00D073CA" w:rsidRDefault="001E3631" w:rsidP="001E3631">
                            <w:pPr>
                              <w:jc w:val="both"/>
                              <w:rPr>
                                <w:lang w:bidi="fr-FR"/>
                              </w:rPr>
                            </w:pPr>
                            <w:r w:rsidRPr="00D073CA">
                              <w:rPr>
                                <w:lang w:bidi="fr-FR"/>
                              </w:rPr>
                              <w:t>Sans demande ou programmation émanant des</w:t>
                            </w:r>
                            <w:r>
                              <w:rPr>
                                <w:lang w:bidi="fr-FR"/>
                              </w:rPr>
                              <w:t xml:space="preserve"> </w:t>
                            </w:r>
                            <w:r w:rsidRPr="00D073CA">
                              <w:rPr>
                                <w:lang w:bidi="fr-FR"/>
                              </w:rPr>
                              <w:t xml:space="preserve">services de l'organisme </w:t>
                            </w:r>
                            <w:r w:rsidRPr="00D073CA">
                              <w:rPr>
                                <w:b/>
                                <w:color w:val="984806" w:themeColor="accent6" w:themeShade="80"/>
                                <w:lang w:bidi="fr-FR"/>
                              </w:rPr>
                              <w:t>aucun intervenant ne sera autorisé à accéder au(x) site(s).</w:t>
                            </w:r>
                          </w:p>
                          <w:p w:rsidR="001E3631" w:rsidRDefault="001E3631" w:rsidP="001E3631">
                            <w:pPr>
                              <w:jc w:val="both"/>
                              <w:rPr>
                                <w:lang w:bidi="fr-FR"/>
                              </w:rPr>
                            </w:pPr>
                          </w:p>
                          <w:p w:rsidR="006E121C" w:rsidRDefault="006E121C" w:rsidP="001E3631">
                            <w:pPr>
                              <w:jc w:val="both"/>
                              <w:rPr>
                                <w:lang w:bidi="fr-FR"/>
                              </w:rPr>
                            </w:pPr>
                          </w:p>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L’accès aux locaux</w:t>
                            </w:r>
                          </w:p>
                          <w:p w:rsidR="001E3631" w:rsidRDefault="001E3631" w:rsidP="001E3631">
                            <w:pPr>
                              <w:jc w:val="both"/>
                              <w:rPr>
                                <w:lang w:bidi="fr-FR"/>
                              </w:rPr>
                            </w:pPr>
                          </w:p>
                          <w:p w:rsidR="001E3631" w:rsidRPr="00D073CA" w:rsidRDefault="001E3631" w:rsidP="001E3631">
                            <w:pPr>
                              <w:pStyle w:val="Paragraphedeliste"/>
                              <w:numPr>
                                <w:ilvl w:val="0"/>
                                <w:numId w:val="22"/>
                              </w:numPr>
                              <w:spacing w:after="0" w:line="240" w:lineRule="auto"/>
                              <w:jc w:val="both"/>
                              <w:rPr>
                                <w:b/>
                                <w:i/>
                                <w:lang w:bidi="fr-FR"/>
                              </w:rPr>
                            </w:pPr>
                            <w:r w:rsidRPr="00D073CA">
                              <w:rPr>
                                <w:b/>
                                <w:i/>
                                <w:lang w:bidi="fr-FR"/>
                              </w:rPr>
                              <w:t>Prestataire sans badge d’accès</w:t>
                            </w:r>
                          </w:p>
                          <w:p w:rsidR="001E3631" w:rsidRDefault="001E3631" w:rsidP="001E3631">
                            <w:pPr>
                              <w:jc w:val="both"/>
                              <w:rPr>
                                <w:lang w:bidi="fr-FR"/>
                              </w:rPr>
                            </w:pPr>
                          </w:p>
                          <w:p w:rsidR="001E3631" w:rsidRDefault="001E3631" w:rsidP="001E3631">
                            <w:pPr>
                              <w:jc w:val="both"/>
                              <w:rPr>
                                <w:lang w:bidi="fr-FR"/>
                              </w:rPr>
                            </w:pPr>
                            <w:r>
                              <w:rPr>
                                <w:lang w:bidi="fr-FR"/>
                              </w:rPr>
                              <w:t>L’accès se fait par l'entrée "public" (le prestataire a été annoncé à l’avance via le registre des visiteurs).</w:t>
                            </w:r>
                          </w:p>
                          <w:p w:rsidR="001E3631" w:rsidRDefault="001E3631" w:rsidP="001E3631">
                            <w:pPr>
                              <w:jc w:val="both"/>
                              <w:rPr>
                                <w:lang w:bidi="fr-FR"/>
                              </w:rPr>
                            </w:pPr>
                          </w:p>
                          <w:p w:rsidR="001E3631" w:rsidRDefault="001E3631" w:rsidP="001E3631">
                            <w:pPr>
                              <w:jc w:val="both"/>
                              <w:rPr>
                                <w:lang w:bidi="fr-FR"/>
                              </w:rPr>
                            </w:pPr>
                            <w:r>
                              <w:rPr>
                                <w:lang w:bidi="fr-FR"/>
                              </w:rPr>
                              <w:t>Le prestataire est accompagné pendant sa durée d’intervention</w:t>
                            </w:r>
                          </w:p>
                          <w:p w:rsidR="001E3631" w:rsidRDefault="001E3631" w:rsidP="001E3631">
                            <w:pPr>
                              <w:jc w:val="both"/>
                              <w:rPr>
                                <w:lang w:bidi="fr-FR"/>
                              </w:rPr>
                            </w:pPr>
                          </w:p>
                          <w:p w:rsidR="001E3631" w:rsidRPr="00D073CA" w:rsidRDefault="001E3631" w:rsidP="001E3631">
                            <w:pPr>
                              <w:pStyle w:val="Paragraphedeliste"/>
                              <w:numPr>
                                <w:ilvl w:val="0"/>
                                <w:numId w:val="22"/>
                              </w:numPr>
                              <w:spacing w:after="0" w:line="240" w:lineRule="auto"/>
                              <w:jc w:val="both"/>
                              <w:rPr>
                                <w:b/>
                                <w:i/>
                                <w:lang w:bidi="fr-FR"/>
                              </w:rPr>
                            </w:pPr>
                            <w:r w:rsidRPr="00D073CA">
                              <w:rPr>
                                <w:b/>
                                <w:i/>
                                <w:lang w:bidi="fr-FR"/>
                              </w:rPr>
                              <w:t>Prestataire avec badge d’accès</w:t>
                            </w:r>
                          </w:p>
                          <w:p w:rsidR="001E3631" w:rsidRDefault="001E3631" w:rsidP="001E3631">
                            <w:pPr>
                              <w:jc w:val="both"/>
                              <w:rPr>
                                <w:lang w:bidi="fr-FR"/>
                              </w:rPr>
                            </w:pPr>
                          </w:p>
                          <w:p w:rsidR="001E3631" w:rsidRDefault="001E3631" w:rsidP="001E3631">
                            <w:pPr>
                              <w:jc w:val="both"/>
                              <w:rPr>
                                <w:lang w:bidi="fr-FR"/>
                              </w:rPr>
                            </w:pPr>
                            <w:r>
                              <w:rPr>
                                <w:lang w:bidi="fr-FR"/>
                              </w:rPr>
                              <w:t xml:space="preserve">L’accès s’effectue par l'entrée « personnel ». </w:t>
                            </w:r>
                          </w:p>
                          <w:p w:rsidR="001E3631" w:rsidRDefault="001E3631" w:rsidP="001E3631">
                            <w:pPr>
                              <w:jc w:val="both"/>
                              <w:rPr>
                                <w:lang w:bidi="fr-FR"/>
                              </w:rPr>
                            </w:pPr>
                          </w:p>
                          <w:p w:rsidR="001E3631" w:rsidRDefault="001E3631" w:rsidP="001E3631">
                            <w:pPr>
                              <w:jc w:val="both"/>
                              <w:rPr>
                                <w:lang w:bidi="fr-FR"/>
                              </w:rPr>
                            </w:pPr>
                            <w:r>
                              <w:rPr>
                                <w:lang w:bidi="fr-FR"/>
                              </w:rPr>
                              <w:t>Les heures d’arrivée et de sortie sont enregistrées dans une main courante : le registre des visiteurs et/ou dans le logiciel de contrôle d’accès.</w:t>
                            </w:r>
                          </w:p>
                          <w:p w:rsidR="001E3631" w:rsidRDefault="001E3631" w:rsidP="001E3631">
                            <w:pPr>
                              <w:jc w:val="both"/>
                              <w:rPr>
                                <w:lang w:bidi="fr-FR"/>
                              </w:rPr>
                            </w:pPr>
                          </w:p>
                          <w:p w:rsidR="001E3631" w:rsidRDefault="001E3631" w:rsidP="001E3631">
                            <w:pPr>
                              <w:jc w:val="both"/>
                              <w:rPr>
                                <w:lang w:bidi="fr-FR"/>
                              </w:rPr>
                            </w:pPr>
                            <w:r>
                              <w:rPr>
                                <w:lang w:bidi="fr-FR"/>
                              </w:rPr>
                              <w:t>Les prestataires ont l'obligation de porter leur badge en évidence durant toute la durée de l'intervention.</w:t>
                            </w:r>
                          </w:p>
                          <w:p w:rsidR="001E3631" w:rsidRDefault="001E3631" w:rsidP="001E3631">
                            <w:pPr>
                              <w:jc w:val="both"/>
                              <w:rPr>
                                <w:lang w:bidi="fr-FR"/>
                              </w:rPr>
                            </w:pPr>
                          </w:p>
                          <w:p w:rsidR="001E3631" w:rsidRDefault="001E3631" w:rsidP="001E3631">
                            <w:pPr>
                              <w:jc w:val="both"/>
                              <w:rPr>
                                <w:lang w:bidi="fr-FR"/>
                              </w:rPr>
                            </w:pPr>
                          </w:p>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L’accès aux locaux sensibles</w:t>
                            </w:r>
                          </w:p>
                          <w:p w:rsidR="001E3631" w:rsidRDefault="001E3631" w:rsidP="001E3631">
                            <w:pPr>
                              <w:jc w:val="both"/>
                              <w:rPr>
                                <w:lang w:bidi="fr-FR"/>
                              </w:rPr>
                            </w:pPr>
                          </w:p>
                          <w:p w:rsidR="001E3631" w:rsidRDefault="001E3631" w:rsidP="001E3631">
                            <w:pPr>
                              <w:jc w:val="both"/>
                              <w:rPr>
                                <w:lang w:bidi="fr-FR"/>
                              </w:rPr>
                            </w:pPr>
                            <w:r w:rsidRPr="00390CE6">
                              <w:rPr>
                                <w:lang w:bidi="fr-FR"/>
                              </w:rPr>
                              <w:t xml:space="preserve">Le prestataire </w:t>
                            </w:r>
                            <w:r w:rsidRPr="00390CE6">
                              <w:rPr>
                                <w:b/>
                                <w:color w:val="984806" w:themeColor="accent6" w:themeShade="80"/>
                                <w:lang w:bidi="fr-FR"/>
                              </w:rPr>
                              <w:t>ne peut être laissé seul durant son intervention dans des locaux sensibles</w:t>
                            </w:r>
                            <w:r>
                              <w:rPr>
                                <w:lang w:bidi="fr-FR"/>
                              </w:rPr>
                              <w:t xml:space="preserve"> (salles d’archive, salles serveurs, locaux dans lesquels se trouvent des données de nominatives et médicales des agents et des usagers, données de fraude interne, données stratégiques de l’organisme, schémas d’architecture technique, dossiers de sécurité..)</w:t>
                            </w:r>
                          </w:p>
                          <w:p w:rsidR="001E3631" w:rsidRDefault="001E3631" w:rsidP="001E3631">
                            <w:pPr>
                              <w:jc w:val="both"/>
                              <w:rPr>
                                <w:lang w:bidi="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6CE531E" id="_x0000_s1031" type="#_x0000_t202" style="width:539pt;height:6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" filled="f" stroked="f">
                <v:path arrowok="t"/>
                <v:textbox>
                  <w:txbxContent>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Introduction</w:t>
                      </w:r>
                    </w:p>
                    <w:p w:rsidR="001E3631" w:rsidRDefault="001E3631" w:rsidP="001E3631">
                      <w:pPr>
                        <w:jc w:val="both"/>
                        <w:rPr>
                          <w:lang w:bidi="fr-FR"/>
                        </w:rPr>
                      </w:pPr>
                    </w:p>
                    <w:p w:rsidR="001E3631" w:rsidRDefault="001E3631" w:rsidP="001E3631">
                      <w:pPr>
                        <w:jc w:val="both"/>
                        <w:rPr>
                          <w:lang w:bidi="fr-FR"/>
                        </w:rPr>
                      </w:pPr>
                      <w:r>
                        <w:rPr>
                          <w:lang w:bidi="fr-FR"/>
                        </w:rPr>
                        <w:t xml:space="preserve">Ce livret fait référence à la Politique de Sécurité du Système d’Information de </w:t>
                      </w:r>
                      <w:r w:rsidRPr="001E3631">
                        <w:rPr>
                          <w:lang w:bidi="fr-FR"/>
                        </w:rPr>
                        <w:t>UGECAM Aquitaine</w:t>
                      </w:r>
                      <w:r>
                        <w:rPr>
                          <w:lang w:bidi="fr-FR"/>
                        </w:rPr>
                        <w:t xml:space="preserve"> déclinée de la PSSI-MCAS de l’Assurance Maladie.</w:t>
                      </w:r>
                    </w:p>
                    <w:p w:rsidR="001E3631" w:rsidRDefault="001E3631" w:rsidP="001E3631">
                      <w:pPr>
                        <w:jc w:val="both"/>
                        <w:rPr>
                          <w:lang w:bidi="fr-FR"/>
                        </w:rPr>
                      </w:pPr>
                    </w:p>
                    <w:p w:rsidR="001E3631" w:rsidRPr="00D073CA" w:rsidRDefault="001E3631" w:rsidP="001E3631">
                      <w:pPr>
                        <w:jc w:val="both"/>
                        <w:rPr>
                          <w:lang w:bidi="fr-FR"/>
                        </w:rPr>
                      </w:pPr>
                      <w:r w:rsidRPr="00D073CA">
                        <w:rPr>
                          <w:lang w:bidi="fr-FR"/>
                        </w:rPr>
                        <w:t xml:space="preserve">Avant de démarrer votre prestation, </w:t>
                      </w:r>
                      <w:r w:rsidRPr="00D073CA">
                        <w:rPr>
                          <w:b/>
                          <w:color w:val="984806" w:themeColor="accent6" w:themeShade="80"/>
                          <w:lang w:bidi="fr-FR"/>
                        </w:rPr>
                        <w:t>vous devez en prendre connaissance</w:t>
                      </w:r>
                      <w:r w:rsidRPr="00D073CA">
                        <w:rPr>
                          <w:lang w:bidi="fr-FR"/>
                        </w:rPr>
                        <w:t>.</w:t>
                      </w:r>
                    </w:p>
                    <w:p w:rsidR="001E3631" w:rsidRDefault="001E3631" w:rsidP="001E3631">
                      <w:pPr>
                        <w:jc w:val="both"/>
                        <w:rPr>
                          <w:lang w:bidi="fr-FR"/>
                        </w:rPr>
                      </w:pPr>
                    </w:p>
                    <w:p w:rsidR="001E3631" w:rsidRDefault="001E3631" w:rsidP="001E3631">
                      <w:pPr>
                        <w:jc w:val="both"/>
                        <w:rPr>
                          <w:lang w:bidi="fr-FR"/>
                        </w:rPr>
                      </w:pPr>
                      <w:r>
                        <w:rPr>
                          <w:lang w:bidi="fr-FR"/>
                        </w:rPr>
                        <w:t>Toutes informations complémentaires peuvent être obtenues auprès du MSSI/RSSI (cf. rubrique contact).</w:t>
                      </w:r>
                    </w:p>
                    <w:p w:rsidR="001E3631" w:rsidRDefault="001E3631" w:rsidP="001E3631">
                      <w:pPr>
                        <w:jc w:val="both"/>
                        <w:rPr>
                          <w:lang w:bidi="fr-FR"/>
                        </w:rPr>
                      </w:pPr>
                    </w:p>
                    <w:p w:rsidR="001E3631" w:rsidRDefault="001E3631" w:rsidP="001E3631">
                      <w:pPr>
                        <w:jc w:val="both"/>
                        <w:rPr>
                          <w:lang w:bidi="fr-FR"/>
                        </w:rPr>
                      </w:pPr>
                    </w:p>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L’accès aux sites</w:t>
                      </w:r>
                    </w:p>
                    <w:p w:rsidR="001E3631" w:rsidRDefault="001E3631" w:rsidP="001E3631">
                      <w:pPr>
                        <w:jc w:val="both"/>
                        <w:rPr>
                          <w:lang w:bidi="fr-FR"/>
                        </w:rPr>
                      </w:pPr>
                      <w:r>
                        <w:rPr>
                          <w:lang w:bidi="fr-FR"/>
                        </w:rPr>
                        <w:br/>
                        <w:t xml:space="preserve">Tout accès au(x) site(s) de </w:t>
                      </w:r>
                      <w:r w:rsidRPr="001E3631">
                        <w:rPr>
                          <w:lang w:bidi="fr-FR"/>
                        </w:rPr>
                        <w:t>UGECAM Aquitaine</w:t>
                      </w:r>
                      <w:r w:rsidRPr="00D073CA">
                        <w:rPr>
                          <w:lang w:bidi="fr-FR"/>
                        </w:rPr>
                        <w:t xml:space="preserve"> doit répondre à</w:t>
                      </w:r>
                      <w:r>
                        <w:rPr>
                          <w:lang w:bidi="fr-FR"/>
                        </w:rPr>
                        <w:t xml:space="preserve"> : </w:t>
                      </w:r>
                    </w:p>
                    <w:p w:rsidR="001E3631" w:rsidRDefault="001E3631" w:rsidP="001E3631">
                      <w:pPr>
                        <w:jc w:val="both"/>
                        <w:rPr>
                          <w:lang w:bidi="fr-FR"/>
                        </w:rPr>
                      </w:pPr>
                    </w:p>
                    <w:p w:rsidR="001E3631" w:rsidRDefault="001E3631" w:rsidP="001E3631">
                      <w:pPr>
                        <w:pStyle w:val="Paragraphedeliste"/>
                        <w:numPr>
                          <w:ilvl w:val="0"/>
                          <w:numId w:val="20"/>
                        </w:numPr>
                        <w:spacing w:after="0" w:line="240" w:lineRule="auto"/>
                        <w:jc w:val="both"/>
                        <w:rPr>
                          <w:lang w:bidi="fr-FR"/>
                        </w:rPr>
                      </w:pPr>
                      <w:r>
                        <w:rPr>
                          <w:lang w:bidi="fr-FR"/>
                        </w:rPr>
                        <w:t>une demande d’intervention ponctuelle</w:t>
                      </w:r>
                    </w:p>
                    <w:p w:rsidR="001E3631" w:rsidRDefault="001E3631" w:rsidP="001E3631">
                      <w:pPr>
                        <w:pStyle w:val="Paragraphedeliste"/>
                        <w:spacing w:after="0"/>
                        <w:ind w:left="360"/>
                        <w:jc w:val="both"/>
                        <w:rPr>
                          <w:i/>
                          <w:lang w:bidi="fr-FR"/>
                        </w:rPr>
                      </w:pPr>
                      <w:r w:rsidRPr="00D073CA">
                        <w:rPr>
                          <w:i/>
                          <w:lang w:bidi="fr-FR"/>
                        </w:rPr>
                        <w:t>ou</w:t>
                      </w:r>
                    </w:p>
                    <w:p w:rsidR="001E3631" w:rsidRDefault="001E3631" w:rsidP="001E3631">
                      <w:pPr>
                        <w:pStyle w:val="Paragraphedeliste"/>
                        <w:numPr>
                          <w:ilvl w:val="0"/>
                          <w:numId w:val="20"/>
                        </w:numPr>
                        <w:spacing w:after="0" w:line="240" w:lineRule="auto"/>
                        <w:jc w:val="both"/>
                        <w:rPr>
                          <w:lang w:bidi="fr-FR"/>
                        </w:rPr>
                      </w:pPr>
                      <w:r>
                        <w:rPr>
                          <w:lang w:bidi="fr-FR"/>
                        </w:rPr>
                        <w:t>une intervention programmée</w:t>
                      </w:r>
                    </w:p>
                    <w:p w:rsidR="001E3631" w:rsidRDefault="001E3631" w:rsidP="001E3631">
                      <w:pPr>
                        <w:jc w:val="both"/>
                        <w:rPr>
                          <w:lang w:bidi="fr-FR"/>
                        </w:rPr>
                      </w:pPr>
                    </w:p>
                    <w:p w:rsidR="001E3631" w:rsidRPr="00D073CA" w:rsidRDefault="001E3631" w:rsidP="001E3631">
                      <w:pPr>
                        <w:jc w:val="both"/>
                        <w:rPr>
                          <w:lang w:bidi="fr-FR"/>
                        </w:rPr>
                      </w:pPr>
                      <w:r w:rsidRPr="00D073CA">
                        <w:rPr>
                          <w:lang w:bidi="fr-FR"/>
                        </w:rPr>
                        <w:t>Sans demande ou programmation émanant des</w:t>
                      </w:r>
                      <w:r>
                        <w:rPr>
                          <w:lang w:bidi="fr-FR"/>
                        </w:rPr>
                        <w:t xml:space="preserve"> </w:t>
                      </w:r>
                      <w:r w:rsidRPr="00D073CA">
                        <w:rPr>
                          <w:lang w:bidi="fr-FR"/>
                        </w:rPr>
                        <w:t xml:space="preserve">services de l'organisme </w:t>
                      </w:r>
                      <w:r w:rsidRPr="00D073CA">
                        <w:rPr>
                          <w:b/>
                          <w:color w:val="984806" w:themeColor="accent6" w:themeShade="80"/>
                          <w:lang w:bidi="fr-FR"/>
                        </w:rPr>
                        <w:t>aucun intervenant ne sera autorisé à accéder au(x) site(s).</w:t>
                      </w:r>
                    </w:p>
                    <w:p w:rsidR="001E3631" w:rsidRDefault="001E3631" w:rsidP="001E3631">
                      <w:pPr>
                        <w:jc w:val="both"/>
                        <w:rPr>
                          <w:lang w:bidi="fr-FR"/>
                        </w:rPr>
                      </w:pPr>
                    </w:p>
                    <w:p w:rsidR="006E121C" w:rsidRDefault="006E121C" w:rsidP="001E3631">
                      <w:pPr>
                        <w:jc w:val="both"/>
                        <w:rPr>
                          <w:lang w:bidi="fr-FR"/>
                        </w:rPr>
                      </w:pPr>
                    </w:p>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L’accès aux locaux</w:t>
                      </w:r>
                    </w:p>
                    <w:p w:rsidR="001E3631" w:rsidRDefault="001E3631" w:rsidP="001E3631">
                      <w:pPr>
                        <w:jc w:val="both"/>
                        <w:rPr>
                          <w:lang w:bidi="fr-FR"/>
                        </w:rPr>
                      </w:pPr>
                    </w:p>
                    <w:p w:rsidR="001E3631" w:rsidRPr="00D073CA" w:rsidRDefault="001E3631" w:rsidP="001E3631">
                      <w:pPr>
                        <w:pStyle w:val="Paragraphedeliste"/>
                        <w:numPr>
                          <w:ilvl w:val="0"/>
                          <w:numId w:val="22"/>
                        </w:numPr>
                        <w:spacing w:after="0" w:line="240" w:lineRule="auto"/>
                        <w:jc w:val="both"/>
                        <w:rPr>
                          <w:b/>
                          <w:i/>
                          <w:lang w:bidi="fr-FR"/>
                        </w:rPr>
                      </w:pPr>
                      <w:r w:rsidRPr="00D073CA">
                        <w:rPr>
                          <w:b/>
                          <w:i/>
                          <w:lang w:bidi="fr-FR"/>
                        </w:rPr>
                        <w:t>Prestataire sans badge d’accès</w:t>
                      </w:r>
                    </w:p>
                    <w:p w:rsidR="001E3631" w:rsidRDefault="001E3631" w:rsidP="001E3631">
                      <w:pPr>
                        <w:jc w:val="both"/>
                        <w:rPr>
                          <w:lang w:bidi="fr-FR"/>
                        </w:rPr>
                      </w:pPr>
                    </w:p>
                    <w:p w:rsidR="001E3631" w:rsidRDefault="001E3631" w:rsidP="001E3631">
                      <w:pPr>
                        <w:jc w:val="both"/>
                        <w:rPr>
                          <w:lang w:bidi="fr-FR"/>
                        </w:rPr>
                      </w:pPr>
                      <w:r>
                        <w:rPr>
                          <w:lang w:bidi="fr-FR"/>
                        </w:rPr>
                        <w:t>L’accès se fait par l'entrée "public" (le prestataire a été annoncé à l’avance via le registre des visiteurs).</w:t>
                      </w:r>
                    </w:p>
                    <w:p w:rsidR="001E3631" w:rsidRDefault="001E3631" w:rsidP="001E3631">
                      <w:pPr>
                        <w:jc w:val="both"/>
                        <w:rPr>
                          <w:lang w:bidi="fr-FR"/>
                        </w:rPr>
                      </w:pPr>
                    </w:p>
                    <w:p w:rsidR="001E3631" w:rsidRDefault="001E3631" w:rsidP="001E3631">
                      <w:pPr>
                        <w:jc w:val="both"/>
                        <w:rPr>
                          <w:lang w:bidi="fr-FR"/>
                        </w:rPr>
                      </w:pPr>
                      <w:r>
                        <w:rPr>
                          <w:lang w:bidi="fr-FR"/>
                        </w:rPr>
                        <w:t>Le prestataire est accompagné pendant sa durée d’intervention</w:t>
                      </w:r>
                    </w:p>
                    <w:p w:rsidR="001E3631" w:rsidRDefault="001E3631" w:rsidP="001E3631">
                      <w:pPr>
                        <w:jc w:val="both"/>
                        <w:rPr>
                          <w:lang w:bidi="fr-FR"/>
                        </w:rPr>
                      </w:pPr>
                    </w:p>
                    <w:p w:rsidR="001E3631" w:rsidRPr="00D073CA" w:rsidRDefault="001E3631" w:rsidP="001E3631">
                      <w:pPr>
                        <w:pStyle w:val="Paragraphedeliste"/>
                        <w:numPr>
                          <w:ilvl w:val="0"/>
                          <w:numId w:val="22"/>
                        </w:numPr>
                        <w:spacing w:after="0" w:line="240" w:lineRule="auto"/>
                        <w:jc w:val="both"/>
                        <w:rPr>
                          <w:b/>
                          <w:i/>
                          <w:lang w:bidi="fr-FR"/>
                        </w:rPr>
                      </w:pPr>
                      <w:r w:rsidRPr="00D073CA">
                        <w:rPr>
                          <w:b/>
                          <w:i/>
                          <w:lang w:bidi="fr-FR"/>
                        </w:rPr>
                        <w:t>Prestataire avec badge d’accès</w:t>
                      </w:r>
                    </w:p>
                    <w:p w:rsidR="001E3631" w:rsidRDefault="001E3631" w:rsidP="001E3631">
                      <w:pPr>
                        <w:jc w:val="both"/>
                        <w:rPr>
                          <w:lang w:bidi="fr-FR"/>
                        </w:rPr>
                      </w:pPr>
                    </w:p>
                    <w:p w:rsidR="001E3631" w:rsidRDefault="001E3631" w:rsidP="001E3631">
                      <w:pPr>
                        <w:jc w:val="both"/>
                        <w:rPr>
                          <w:lang w:bidi="fr-FR"/>
                        </w:rPr>
                      </w:pPr>
                      <w:r>
                        <w:rPr>
                          <w:lang w:bidi="fr-FR"/>
                        </w:rPr>
                        <w:t xml:space="preserve">L’accès s’effectue par l'entrée « personnel ». </w:t>
                      </w:r>
                    </w:p>
                    <w:p w:rsidR="001E3631" w:rsidRDefault="001E3631" w:rsidP="001E3631">
                      <w:pPr>
                        <w:jc w:val="both"/>
                        <w:rPr>
                          <w:lang w:bidi="fr-FR"/>
                        </w:rPr>
                      </w:pPr>
                    </w:p>
                    <w:p w:rsidR="001E3631" w:rsidRDefault="001E3631" w:rsidP="001E3631">
                      <w:pPr>
                        <w:jc w:val="both"/>
                        <w:rPr>
                          <w:lang w:bidi="fr-FR"/>
                        </w:rPr>
                      </w:pPr>
                      <w:r>
                        <w:rPr>
                          <w:lang w:bidi="fr-FR"/>
                        </w:rPr>
                        <w:t>Les heures d’arrivée et de sortie sont enregistrées dans une main courante : le registre des visiteurs et/ou dans le logiciel de contrôle d’accès.</w:t>
                      </w:r>
                    </w:p>
                    <w:p w:rsidR="001E3631" w:rsidRDefault="001E3631" w:rsidP="001E3631">
                      <w:pPr>
                        <w:jc w:val="both"/>
                        <w:rPr>
                          <w:lang w:bidi="fr-FR"/>
                        </w:rPr>
                      </w:pPr>
                    </w:p>
                    <w:p w:rsidR="001E3631" w:rsidRDefault="001E3631" w:rsidP="001E3631">
                      <w:pPr>
                        <w:jc w:val="both"/>
                        <w:rPr>
                          <w:lang w:bidi="fr-FR"/>
                        </w:rPr>
                      </w:pPr>
                      <w:r>
                        <w:rPr>
                          <w:lang w:bidi="fr-FR"/>
                        </w:rPr>
                        <w:t>Les prestataires ont l'obligation de porter leur badge en évidence durant toute la durée de l'intervention.</w:t>
                      </w:r>
                    </w:p>
                    <w:p w:rsidR="001E3631" w:rsidRDefault="001E3631" w:rsidP="001E3631">
                      <w:pPr>
                        <w:jc w:val="both"/>
                        <w:rPr>
                          <w:lang w:bidi="fr-FR"/>
                        </w:rPr>
                      </w:pPr>
                    </w:p>
                    <w:p w:rsidR="001E3631" w:rsidRDefault="001E3631" w:rsidP="001E3631">
                      <w:pPr>
                        <w:jc w:val="both"/>
                        <w:rPr>
                          <w:lang w:bidi="fr-FR"/>
                        </w:rPr>
                      </w:pPr>
                    </w:p>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L’accès aux locaux sensibles</w:t>
                      </w:r>
                    </w:p>
                    <w:p w:rsidR="001E3631" w:rsidRDefault="001E3631" w:rsidP="001E3631">
                      <w:pPr>
                        <w:jc w:val="both"/>
                        <w:rPr>
                          <w:lang w:bidi="fr-FR"/>
                        </w:rPr>
                      </w:pPr>
                    </w:p>
                    <w:p w:rsidR="001E3631" w:rsidRDefault="001E3631" w:rsidP="001E3631">
                      <w:pPr>
                        <w:jc w:val="both"/>
                        <w:rPr>
                          <w:lang w:bidi="fr-FR"/>
                        </w:rPr>
                      </w:pPr>
                      <w:r w:rsidRPr="00390CE6">
                        <w:rPr>
                          <w:lang w:bidi="fr-FR"/>
                        </w:rPr>
                        <w:t xml:space="preserve">Le prestataire </w:t>
                      </w:r>
                      <w:r w:rsidRPr="00390CE6">
                        <w:rPr>
                          <w:b/>
                          <w:color w:val="984806" w:themeColor="accent6" w:themeShade="80"/>
                          <w:lang w:bidi="fr-FR"/>
                        </w:rPr>
                        <w:t>ne peut être laissé seul durant son intervention dans des locaux sensibles</w:t>
                      </w:r>
                      <w:r>
                        <w:rPr>
                          <w:lang w:bidi="fr-FR"/>
                        </w:rPr>
                        <w:t xml:space="preserve"> (salles d’archive, salles serveurs, locaux dans lesquels se trouvent des données de nominatives et médicales des agents et des usagers, données de fraude interne, données stratégiques de l’organisme, schémas d’architecture technique, dossiers de sécurité..)</w:t>
                      </w:r>
                    </w:p>
                    <w:p w:rsidR="001E3631" w:rsidRDefault="001E3631" w:rsidP="001E3631">
                      <w:pPr>
                        <w:jc w:val="both"/>
                        <w:rPr>
                          <w:lang w:bidi="fr-FR"/>
                        </w:rPr>
                      </w:pPr>
                    </w:p>
                  </w:txbxContent>
                </v:textbox>
                <w10:anchorlock/>
              </v:shape>
            </w:pict>
          </mc:Fallback>
        </mc:AlternateContent>
      </w:r>
    </w:p>
    <w:p w:rsidR="001E3631" w:rsidRDefault="001E3631" w:rsidP="001E3631">
      <w:pPr>
        <w:rPr>
          <w:sz w:val="24"/>
        </w:rPr>
      </w:pPr>
      <w:r>
        <w:rPr>
          <w:noProof/>
          <w:lang w:eastAsia="fr-FR"/>
        </w:rPr>
        <mc:AlternateContent>
          <mc:Choice Requires="wps">
            <w:drawing>
              <wp:inline distT="0" distB="0" distL="0" distR="0" wp14:anchorId="09066B33" wp14:editId="564B3115">
                <wp:extent cx="6705600" cy="8077200"/>
                <wp:effectExtent l="0" t="0" r="0" b="0"/>
                <wp:docPr id="67"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05600" cy="8077200"/>
                        </a:xfrm>
                        <a:prstGeom prst="rect">
                          <a:avLst/>
                        </a:prstGeom>
                        <a:noFill/>
                        <a:ln>
                          <a:noFill/>
                        </a:ln>
                        <a:effectLst/>
                      </wps:spPr>
                      <wps:txbx>
                        <w:txbxContent>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Les clauses de confidentialité</w:t>
                            </w:r>
                          </w:p>
                          <w:p w:rsidR="001E3631" w:rsidRDefault="001E3631" w:rsidP="001E3631">
                            <w:pPr>
                              <w:jc w:val="both"/>
                              <w:rPr>
                                <w:b/>
                                <w:i/>
                                <w:lang w:bidi="fr-FR"/>
                              </w:rPr>
                            </w:pPr>
                          </w:p>
                          <w:p w:rsidR="001E3631" w:rsidRPr="006E121C" w:rsidRDefault="001E3631" w:rsidP="001E3631">
                            <w:pPr>
                              <w:jc w:val="both"/>
                              <w:rPr>
                                <w:lang w:bidi="fr-FR"/>
                              </w:rPr>
                            </w:pPr>
                            <w:r w:rsidRPr="006E121C">
                              <w:rPr>
                                <w:lang w:bidi="fr-FR"/>
                              </w:rPr>
                              <w:t xml:space="preserve">Nous vous rappelons que votre société s'est engagée à respecter les clauses de confidentialité énoncées au contrat conclu avec notre organisme. </w:t>
                            </w:r>
                          </w:p>
                          <w:p w:rsidR="001E3631" w:rsidRPr="006E121C" w:rsidRDefault="001E3631" w:rsidP="001E3631">
                            <w:pPr>
                              <w:jc w:val="both"/>
                              <w:rPr>
                                <w:rFonts w:asciiTheme="minorHAnsi" w:hAnsiTheme="minorHAnsi" w:cstheme="minorHAnsi"/>
                                <w:sz w:val="22"/>
                                <w:lang w:bidi="fr-FR"/>
                              </w:rPr>
                            </w:pPr>
                          </w:p>
                          <w:p w:rsidR="001E3631" w:rsidRPr="006E121C" w:rsidRDefault="001E3631" w:rsidP="001E3631">
                            <w:pPr>
                              <w:jc w:val="both"/>
                              <w:rPr>
                                <w:rFonts w:asciiTheme="minorHAnsi" w:hAnsiTheme="minorHAnsi" w:cstheme="minorHAnsi"/>
                                <w:sz w:val="22"/>
                                <w:lang w:bidi="fr-FR"/>
                              </w:rPr>
                            </w:pPr>
                            <w:r w:rsidRPr="006E121C">
                              <w:rPr>
                                <w:rFonts w:asciiTheme="minorHAnsi" w:hAnsiTheme="minorHAnsi" w:cstheme="minorHAnsi"/>
                                <w:b/>
                                <w:color w:val="984806" w:themeColor="accent6" w:themeShade="80"/>
                                <w:sz w:val="22"/>
                                <w:lang w:bidi="fr-FR"/>
                              </w:rPr>
                              <w:t>Votre société s’engage à respecter les obligations suivantes et à les faire respecter par son personnel</w:t>
                            </w:r>
                            <w:r w:rsidRPr="006E121C">
                              <w:rPr>
                                <w:rFonts w:asciiTheme="minorHAnsi" w:hAnsiTheme="minorHAnsi" w:cstheme="minorHAnsi"/>
                                <w:sz w:val="22"/>
                                <w:lang w:bidi="fr-FR"/>
                              </w:rPr>
                              <w:t xml:space="preserve"> :</w:t>
                            </w:r>
                          </w:p>
                          <w:p w:rsidR="001E3631" w:rsidRPr="006E121C" w:rsidRDefault="001E3631" w:rsidP="001E3631">
                            <w:pPr>
                              <w:jc w:val="both"/>
                              <w:rPr>
                                <w:lang w:bidi="fr-FR"/>
                              </w:rPr>
                            </w:pPr>
                          </w:p>
                          <w:p w:rsidR="001E3631" w:rsidRPr="006E121C" w:rsidRDefault="001E3631" w:rsidP="006E121C">
                            <w:pPr>
                              <w:pStyle w:val="Paragraphedeliste"/>
                              <w:numPr>
                                <w:ilvl w:val="0"/>
                                <w:numId w:val="34"/>
                              </w:numPr>
                              <w:jc w:val="both"/>
                              <w:rPr>
                                <w:lang w:bidi="fr-FR"/>
                              </w:rPr>
                            </w:pPr>
                            <w:r w:rsidRPr="006E121C">
                              <w:rPr>
                                <w:lang w:bidi="fr-FR"/>
                              </w:rPr>
                              <w:t>considérer comme strictement confidentiel, et s’interdire de divulguer, toute information, document, donnée ou concept dont il pourrait avoir connaissance</w:t>
                            </w:r>
                          </w:p>
                          <w:p w:rsidR="001E3631" w:rsidRPr="006E121C" w:rsidRDefault="001E3631" w:rsidP="006E121C">
                            <w:pPr>
                              <w:pStyle w:val="Paragraphedeliste"/>
                              <w:numPr>
                                <w:ilvl w:val="0"/>
                                <w:numId w:val="34"/>
                              </w:numPr>
                              <w:jc w:val="both"/>
                              <w:rPr>
                                <w:lang w:bidi="fr-FR"/>
                              </w:rPr>
                            </w:pPr>
                            <w:r w:rsidRPr="006E121C">
                              <w:rPr>
                                <w:lang w:bidi="fr-FR"/>
                              </w:rPr>
                              <w:t>ne prendre aucune copie des documents et supports d’informations qui lui sont confiés</w:t>
                            </w:r>
                          </w:p>
                          <w:p w:rsidR="001E3631" w:rsidRPr="006E121C" w:rsidRDefault="001E3631" w:rsidP="006E121C">
                            <w:pPr>
                              <w:pStyle w:val="Paragraphedeliste"/>
                              <w:numPr>
                                <w:ilvl w:val="0"/>
                                <w:numId w:val="34"/>
                              </w:numPr>
                              <w:jc w:val="both"/>
                              <w:rPr>
                                <w:lang w:bidi="fr-FR"/>
                              </w:rPr>
                            </w:pPr>
                            <w:r w:rsidRPr="006E121C">
                              <w:rPr>
                                <w:lang w:bidi="fr-FR"/>
                              </w:rPr>
                              <w:t>prendre toutes les mesures permettant d’éviter toute utilisation détournée ou frauduleuse des informations</w:t>
                            </w:r>
                          </w:p>
                          <w:p w:rsidR="001E3631" w:rsidRPr="006E121C" w:rsidRDefault="001E3631" w:rsidP="006E121C">
                            <w:pPr>
                              <w:pStyle w:val="Paragraphedeliste"/>
                              <w:numPr>
                                <w:ilvl w:val="0"/>
                                <w:numId w:val="34"/>
                              </w:numPr>
                              <w:jc w:val="both"/>
                              <w:rPr>
                                <w:lang w:bidi="fr-FR"/>
                              </w:rPr>
                            </w:pPr>
                            <w:r w:rsidRPr="006E121C">
                              <w:rPr>
                                <w:lang w:bidi="fr-FR"/>
                              </w:rPr>
                              <w:t>prendre toutes les mesures de sécurité, notamment matérielle, pour assurer la conservation et l’intégrité des documents et informations traités.</w:t>
                            </w:r>
                          </w:p>
                          <w:p w:rsidR="001E3631" w:rsidRPr="006E121C" w:rsidRDefault="001E3631" w:rsidP="001E3631">
                            <w:pPr>
                              <w:jc w:val="both"/>
                              <w:rPr>
                                <w:lang w:bidi="fr-FR"/>
                              </w:rPr>
                            </w:pPr>
                            <w:r w:rsidRPr="006E121C">
                              <w:rPr>
                                <w:lang w:bidi="fr-FR"/>
                              </w:rPr>
                              <w:t>Notre organisme se réserve le droit de procéder à toute vérification qui lui paraîtrait utile pour constater le respect des obligations précitées.</w:t>
                            </w:r>
                          </w:p>
                          <w:p w:rsidR="001E3631" w:rsidRDefault="001E3631" w:rsidP="001E3631">
                            <w:pPr>
                              <w:jc w:val="both"/>
                              <w:rPr>
                                <w:lang w:bidi="fr-FR"/>
                              </w:rPr>
                            </w:pPr>
                          </w:p>
                          <w:p w:rsidR="006E121C" w:rsidRDefault="006E121C" w:rsidP="001E3631">
                            <w:pPr>
                              <w:jc w:val="both"/>
                              <w:rPr>
                                <w:lang w:bidi="fr-FR"/>
                              </w:rPr>
                            </w:pPr>
                          </w:p>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Les dispositions générales de sécurité</w:t>
                            </w:r>
                          </w:p>
                          <w:p w:rsidR="001E3631" w:rsidRDefault="001E3631" w:rsidP="001E3631">
                            <w:pPr>
                              <w:jc w:val="both"/>
                              <w:rPr>
                                <w:b/>
                                <w:i/>
                                <w:lang w:bidi="fr-FR"/>
                              </w:rPr>
                            </w:pPr>
                          </w:p>
                          <w:p w:rsidR="001E3631" w:rsidRDefault="001E3631" w:rsidP="001E3631">
                            <w:pPr>
                              <w:jc w:val="both"/>
                              <w:rPr>
                                <w:lang w:bidi="fr-FR"/>
                              </w:rPr>
                            </w:pPr>
                            <w:r>
                              <w:rPr>
                                <w:lang w:bidi="fr-FR"/>
                              </w:rPr>
                              <w:t>Les intervenants sont informés des exigences de sécurité applicables au travers de l'affichage des consignes de sécurité présent à chaque étage, et par l'accompagnant, notamment lorsque l'intervenant doit accéder à des locaux sensibles.</w:t>
                            </w:r>
                          </w:p>
                          <w:p w:rsidR="001E3631" w:rsidRDefault="001E3631" w:rsidP="001E3631">
                            <w:pPr>
                              <w:jc w:val="both"/>
                              <w:rPr>
                                <w:lang w:bidi="fr-FR"/>
                              </w:rPr>
                            </w:pPr>
                          </w:p>
                          <w:p w:rsidR="006E121C" w:rsidRDefault="006E121C" w:rsidP="001E3631">
                            <w:pPr>
                              <w:jc w:val="both"/>
                              <w:rPr>
                                <w:lang w:bidi="fr-FR"/>
                              </w:rPr>
                            </w:pPr>
                          </w:p>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 restitution des biens</w:t>
                            </w:r>
                          </w:p>
                          <w:p w:rsidR="001E3631" w:rsidRDefault="001E3631" w:rsidP="001E3631">
                            <w:pPr>
                              <w:jc w:val="both"/>
                              <w:rPr>
                                <w:lang w:bidi="fr-FR"/>
                              </w:rPr>
                            </w:pPr>
                          </w:p>
                          <w:p w:rsidR="001E3631" w:rsidRDefault="001E3631" w:rsidP="001E3631">
                            <w:pPr>
                              <w:jc w:val="both"/>
                              <w:rPr>
                                <w:lang w:bidi="fr-FR"/>
                              </w:rPr>
                            </w:pPr>
                            <w:r>
                              <w:rPr>
                                <w:lang w:bidi="fr-FR"/>
                              </w:rPr>
                              <w:t xml:space="preserve">En fin de marché, </w:t>
                            </w:r>
                            <w:r w:rsidRPr="009C3314">
                              <w:rPr>
                                <w:b/>
                                <w:color w:val="984806" w:themeColor="accent6" w:themeShade="80"/>
                                <w:lang w:bidi="fr-FR"/>
                              </w:rPr>
                              <w:t>les matériels confiés</w:t>
                            </w:r>
                            <w:r>
                              <w:rPr>
                                <w:lang w:bidi="fr-FR"/>
                              </w:rPr>
                              <w:t xml:space="preserve"> par l’organisme dans le cadre du marché (clés, badges, etc., …) </w:t>
                            </w:r>
                            <w:r w:rsidRPr="009C3314">
                              <w:rPr>
                                <w:b/>
                                <w:color w:val="984806" w:themeColor="accent6" w:themeShade="80"/>
                                <w:lang w:bidi="fr-FR"/>
                              </w:rPr>
                              <w:t>devront être rendus</w:t>
                            </w:r>
                            <w:r>
                              <w:rPr>
                                <w:lang w:bidi="fr-FR"/>
                              </w:rPr>
                              <w:t>.</w:t>
                            </w:r>
                          </w:p>
                          <w:p w:rsidR="001E3631" w:rsidRDefault="001E3631" w:rsidP="001E3631">
                            <w:pPr>
                              <w:jc w:val="both"/>
                              <w:rPr>
                                <w:lang w:bidi="fr-FR"/>
                              </w:rPr>
                            </w:pPr>
                          </w:p>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 prise en compte des principes de protection des données</w:t>
                            </w:r>
                          </w:p>
                          <w:p w:rsidR="001E3631" w:rsidRDefault="001E3631" w:rsidP="001E3631">
                            <w:pPr>
                              <w:jc w:val="both"/>
                              <w:rPr>
                                <w:lang w:bidi="fr-FR"/>
                              </w:rPr>
                            </w:pPr>
                          </w:p>
                          <w:p w:rsidR="001E3631" w:rsidRDefault="001E3631" w:rsidP="001E3631">
                            <w:pPr>
                              <w:jc w:val="both"/>
                              <w:rPr>
                                <w:lang w:bidi="fr-FR"/>
                              </w:rPr>
                            </w:pPr>
                            <w:r>
                              <w:rPr>
                                <w:lang w:bidi="fr-FR"/>
                              </w:rPr>
                              <w:t>En cas de manipulation de traitement de données personnelles pour notre compte, vous devez respecter des obligations spécifiques en matière de sécurité, de confidentialité et de documentation afin de répondre aux exigences du Règlement européen (RGPD).</w:t>
                            </w:r>
                          </w:p>
                          <w:p w:rsidR="001E3631" w:rsidRDefault="001E3631" w:rsidP="001E3631">
                            <w:pPr>
                              <w:jc w:val="both"/>
                              <w:rPr>
                                <w:lang w:bidi="fr-FR"/>
                              </w:rPr>
                            </w:pPr>
                          </w:p>
                          <w:p w:rsidR="001E3631" w:rsidRDefault="001E3631" w:rsidP="001E3631">
                            <w:pPr>
                              <w:jc w:val="both"/>
                              <w:rPr>
                                <w:lang w:bidi="fr-FR"/>
                              </w:rPr>
                            </w:pPr>
                          </w:p>
                          <w:p w:rsidR="001E3631" w:rsidRPr="006E121C" w:rsidRDefault="001E3631" w:rsidP="006E121C">
                            <w:pPr>
                              <w:pStyle w:val="Titre2"/>
                              <w:keepLines/>
                              <w:numPr>
                                <w:ilvl w:val="0"/>
                                <w:numId w:val="21"/>
                              </w:numPr>
                              <w:suppressAutoHyphens w:val="0"/>
                              <w:ind w:left="284"/>
                              <w:jc w:val="both"/>
                              <w:rPr>
                                <w:rFonts w:ascii="Trebuchet MS" w:hAnsi="Trebuchet MS"/>
                                <w:color w:val="003366"/>
                                <w:sz w:val="28"/>
                                <w:u w:val="single"/>
                                <w:lang w:bidi="fr-FR"/>
                              </w:rPr>
                            </w:pPr>
                            <w:r w:rsidRPr="006E121C">
                              <w:rPr>
                                <w:rFonts w:ascii="Trebuchet MS" w:hAnsi="Trebuchet MS"/>
                                <w:color w:val="003366"/>
                                <w:sz w:val="28"/>
                                <w:u w:val="single"/>
                                <w:lang w:bidi="fr-FR"/>
                              </w:rPr>
                              <w:t>Les contacts</w:t>
                            </w:r>
                          </w:p>
                          <w:p w:rsidR="001E3631" w:rsidRPr="00AF32C5" w:rsidRDefault="001E3631" w:rsidP="001E3631">
                            <w:pPr>
                              <w:jc w:val="both"/>
                              <w:rPr>
                                <w:lang w:bidi="fr-FR"/>
                              </w:rPr>
                            </w:pPr>
                          </w:p>
                          <w:p w:rsidR="001E3631" w:rsidRPr="00AF32C5" w:rsidRDefault="001E3631" w:rsidP="001E3631">
                            <w:pPr>
                              <w:jc w:val="both"/>
                              <w:rPr>
                                <w:lang w:bidi="fr-FR"/>
                              </w:rPr>
                            </w:pPr>
                            <w:r w:rsidRPr="00AF32C5">
                              <w:rPr>
                                <w:lang w:bidi="fr-FR"/>
                              </w:rPr>
                              <w:t xml:space="preserve">En cas de question ou d’incident, contacter : </w:t>
                            </w:r>
                          </w:p>
                          <w:p w:rsidR="001E3631" w:rsidRPr="00AF32C5" w:rsidRDefault="001E3631" w:rsidP="001E3631">
                            <w:pPr>
                              <w:jc w:val="both"/>
                              <w:rPr>
                                <w:lang w:bidi="fr-FR"/>
                              </w:rPr>
                            </w:pPr>
                          </w:p>
                          <w:p w:rsidR="001E3631" w:rsidRPr="00AF32C5" w:rsidRDefault="001E3631" w:rsidP="003E338B">
                            <w:pPr>
                              <w:pStyle w:val="Paragraphedeliste"/>
                              <w:numPr>
                                <w:ilvl w:val="0"/>
                                <w:numId w:val="22"/>
                              </w:numPr>
                              <w:spacing w:after="0" w:line="240" w:lineRule="auto"/>
                              <w:jc w:val="both"/>
                              <w:rPr>
                                <w:lang w:bidi="fr-FR"/>
                              </w:rPr>
                            </w:pPr>
                            <w:r w:rsidRPr="006E121C">
                              <w:rPr>
                                <w:b/>
                                <w:i/>
                                <w:color w:val="984806" w:themeColor="accent6" w:themeShade="80"/>
                                <w:lang w:bidi="fr-FR"/>
                              </w:rPr>
                              <w:t xml:space="preserve">Le service Gestion des Ressources Humaines : </w:t>
                            </w:r>
                            <w:r w:rsidR="006E121C">
                              <w:rPr>
                                <w:lang w:bidi="fr-FR"/>
                              </w:rPr>
                              <w:tab/>
                            </w:r>
                            <w:r w:rsidR="006E121C">
                              <w:rPr>
                                <w:lang w:bidi="fr-FR"/>
                              </w:rPr>
                              <w:tab/>
                            </w:r>
                            <w:r w:rsidRPr="00AF32C5">
                              <w:rPr>
                                <w:lang w:bidi="fr-FR"/>
                              </w:rPr>
                              <w:t>BRENIER Lydie – 05.57.19.65.33</w:t>
                            </w:r>
                          </w:p>
                          <w:p w:rsidR="001E3631" w:rsidRPr="00AF32C5" w:rsidRDefault="001E3631" w:rsidP="001E3631">
                            <w:pPr>
                              <w:jc w:val="both"/>
                              <w:rPr>
                                <w:lang w:bidi="fr-FR"/>
                              </w:rPr>
                            </w:pPr>
                          </w:p>
                          <w:p w:rsidR="001E3631" w:rsidRPr="00AF32C5" w:rsidRDefault="001E3631" w:rsidP="006E121C">
                            <w:pPr>
                              <w:pStyle w:val="Paragraphedeliste"/>
                              <w:numPr>
                                <w:ilvl w:val="0"/>
                                <w:numId w:val="22"/>
                              </w:numPr>
                              <w:spacing w:after="0" w:line="240" w:lineRule="auto"/>
                              <w:ind w:left="567" w:hanging="567"/>
                              <w:jc w:val="both"/>
                              <w:rPr>
                                <w:lang w:bidi="fr-FR"/>
                              </w:rPr>
                            </w:pPr>
                            <w:r w:rsidRPr="006E121C">
                              <w:rPr>
                                <w:b/>
                                <w:i/>
                                <w:color w:val="984806" w:themeColor="accent6" w:themeShade="80"/>
                                <w:lang w:bidi="fr-FR"/>
                              </w:rPr>
                              <w:t xml:space="preserve">Le service Logistique : </w:t>
                            </w:r>
                            <w:r w:rsidR="006E121C" w:rsidRPr="006E121C">
                              <w:rPr>
                                <w:b/>
                                <w:i/>
                                <w:color w:val="984806" w:themeColor="accent6" w:themeShade="80"/>
                                <w:lang w:bidi="fr-FR"/>
                              </w:rPr>
                              <w:tab/>
                            </w:r>
                            <w:r w:rsidRPr="00AF32C5">
                              <w:rPr>
                                <w:lang w:bidi="fr-FR"/>
                              </w:rPr>
                              <w:t>CHAUSSEE Pierrick – 05.57.19.65.45</w:t>
                            </w:r>
                          </w:p>
                          <w:p w:rsidR="001E3631" w:rsidRPr="00AF32C5" w:rsidRDefault="001E3631" w:rsidP="001E3631">
                            <w:pPr>
                              <w:jc w:val="both"/>
                              <w:rPr>
                                <w:lang w:bidi="fr-FR"/>
                              </w:rPr>
                            </w:pPr>
                          </w:p>
                          <w:p w:rsidR="001E3631" w:rsidRPr="00A556C5" w:rsidRDefault="001E3631" w:rsidP="006E121C">
                            <w:pPr>
                              <w:pStyle w:val="Paragraphedeliste"/>
                              <w:numPr>
                                <w:ilvl w:val="0"/>
                                <w:numId w:val="22"/>
                              </w:numPr>
                              <w:spacing w:after="0" w:line="240" w:lineRule="auto"/>
                              <w:ind w:left="567" w:hanging="567"/>
                              <w:jc w:val="both"/>
                              <w:rPr>
                                <w:lang w:bidi="fr-FR"/>
                              </w:rPr>
                            </w:pPr>
                            <w:r w:rsidRPr="006E121C">
                              <w:rPr>
                                <w:b/>
                                <w:i/>
                                <w:color w:val="984806" w:themeColor="accent6" w:themeShade="80"/>
                                <w:lang w:bidi="fr-FR"/>
                              </w:rPr>
                              <w:t xml:space="preserve">Le service Informatique : </w:t>
                            </w:r>
                            <w:r w:rsidR="006E121C" w:rsidRPr="006E121C">
                              <w:rPr>
                                <w:b/>
                                <w:i/>
                                <w:color w:val="984806" w:themeColor="accent6" w:themeShade="80"/>
                                <w:lang w:bidi="fr-FR"/>
                              </w:rPr>
                              <w:tab/>
                            </w:r>
                            <w:r w:rsidRPr="00AF32C5">
                              <w:rPr>
                                <w:lang w:bidi="fr-FR"/>
                              </w:rPr>
                              <w:t>CAMBOURS Laure – 05.56.16.35.41</w:t>
                            </w:r>
                          </w:p>
                          <w:p w:rsidR="001E3631" w:rsidRPr="00A556C5" w:rsidRDefault="001E3631" w:rsidP="001E3631">
                            <w:pPr>
                              <w:jc w:val="both"/>
                              <w:rPr>
                                <w:b/>
                                <w:i/>
                                <w:color w:val="984806" w:themeColor="accent6" w:themeShade="80"/>
                                <w:lang w:bidi="fr-FR"/>
                              </w:rPr>
                            </w:pPr>
                          </w:p>
                          <w:p w:rsidR="001E3631" w:rsidRDefault="001E3631" w:rsidP="00E652B6">
                            <w:pPr>
                              <w:pStyle w:val="Paragraphedeliste"/>
                              <w:numPr>
                                <w:ilvl w:val="0"/>
                                <w:numId w:val="22"/>
                              </w:numPr>
                              <w:spacing w:after="0" w:line="240" w:lineRule="auto"/>
                              <w:jc w:val="both"/>
                              <w:rPr>
                                <w:lang w:bidi="fr-FR"/>
                              </w:rPr>
                            </w:pPr>
                            <w:r w:rsidRPr="006E121C">
                              <w:rPr>
                                <w:b/>
                                <w:i/>
                                <w:color w:val="984806" w:themeColor="accent6" w:themeShade="80"/>
                                <w:lang w:bidi="fr-FR"/>
                              </w:rPr>
                              <w:t xml:space="preserve">Le MSSI : </w:t>
                            </w:r>
                            <w:r w:rsidR="006E121C" w:rsidRPr="006E121C">
                              <w:rPr>
                                <w:b/>
                                <w:i/>
                                <w:color w:val="984806" w:themeColor="accent6" w:themeShade="80"/>
                                <w:lang w:bidi="fr-FR"/>
                              </w:rPr>
                              <w:tab/>
                            </w:r>
                            <w:r>
                              <w:rPr>
                                <w:lang w:bidi="fr-FR"/>
                              </w:rPr>
                              <w:t>Diliana GUENOVA</w:t>
                            </w:r>
                            <w:r w:rsidRPr="00A556C5">
                              <w:rPr>
                                <w:lang w:bidi="fr-FR"/>
                              </w:rPr>
                              <w:t xml:space="preserve"> </w:t>
                            </w:r>
                            <w:r>
                              <w:rPr>
                                <w:lang w:bidi="fr-FR"/>
                              </w:rPr>
                              <w:t>–</w:t>
                            </w:r>
                            <w:r w:rsidRPr="00A556C5">
                              <w:rPr>
                                <w:lang w:bidi="fr-FR"/>
                              </w:rPr>
                              <w:t xml:space="preserve"> </w:t>
                            </w:r>
                            <w:r>
                              <w:rPr>
                                <w:lang w:bidi="fr-FR"/>
                              </w:rPr>
                              <w:t>05.57.19.65.47</w:t>
                            </w:r>
                          </w:p>
                          <w:p w:rsidR="001E3631" w:rsidRPr="00A556C5" w:rsidRDefault="001E3631" w:rsidP="001E3631">
                            <w:pPr>
                              <w:jc w:val="both"/>
                              <w:rPr>
                                <w:lang w:bidi="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9066B33" id="_x0000_s1032" type="#_x0000_t202" style="width:528pt;height:6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" filled="f" stroked="f">
                <v:path arrowok="t"/>
                <v:textbox>
                  <w:txbxContent>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Les clauses de confidentialité</w:t>
                      </w:r>
                    </w:p>
                    <w:p w:rsidR="001E3631" w:rsidRDefault="001E3631" w:rsidP="001E3631">
                      <w:pPr>
                        <w:jc w:val="both"/>
                        <w:rPr>
                          <w:b/>
                          <w:i/>
                          <w:lang w:bidi="fr-FR"/>
                        </w:rPr>
                      </w:pPr>
                    </w:p>
                    <w:p w:rsidR="001E3631" w:rsidRPr="006E121C" w:rsidRDefault="001E3631" w:rsidP="001E3631">
                      <w:pPr>
                        <w:jc w:val="both"/>
                        <w:rPr>
                          <w:lang w:bidi="fr-FR"/>
                        </w:rPr>
                      </w:pPr>
                      <w:r w:rsidRPr="006E121C">
                        <w:rPr>
                          <w:lang w:bidi="fr-FR"/>
                        </w:rPr>
                        <w:t xml:space="preserve">Nous vous rappelons que votre société s'est engagée à respecter les clauses de confidentialité énoncées au contrat conclu avec notre organisme. </w:t>
                      </w:r>
                    </w:p>
                    <w:p w:rsidR="001E3631" w:rsidRPr="006E121C" w:rsidRDefault="001E3631" w:rsidP="001E3631">
                      <w:pPr>
                        <w:jc w:val="both"/>
                        <w:rPr>
                          <w:rFonts w:asciiTheme="minorHAnsi" w:hAnsiTheme="minorHAnsi" w:cstheme="minorHAnsi"/>
                          <w:sz w:val="22"/>
                          <w:lang w:bidi="fr-FR"/>
                        </w:rPr>
                      </w:pPr>
                    </w:p>
                    <w:p w:rsidR="001E3631" w:rsidRPr="006E121C" w:rsidRDefault="001E3631" w:rsidP="001E3631">
                      <w:pPr>
                        <w:jc w:val="both"/>
                        <w:rPr>
                          <w:rFonts w:asciiTheme="minorHAnsi" w:hAnsiTheme="minorHAnsi" w:cstheme="minorHAnsi"/>
                          <w:sz w:val="22"/>
                          <w:lang w:bidi="fr-FR"/>
                        </w:rPr>
                      </w:pPr>
                      <w:r w:rsidRPr="006E121C">
                        <w:rPr>
                          <w:rFonts w:asciiTheme="minorHAnsi" w:hAnsiTheme="minorHAnsi" w:cstheme="minorHAnsi"/>
                          <w:b/>
                          <w:color w:val="984806" w:themeColor="accent6" w:themeShade="80"/>
                          <w:sz w:val="22"/>
                          <w:lang w:bidi="fr-FR"/>
                        </w:rPr>
                        <w:t>Votre société s’engage à respecter les obligations suivantes et à les faire respecter par son personnel</w:t>
                      </w:r>
                      <w:r w:rsidRPr="006E121C">
                        <w:rPr>
                          <w:rFonts w:asciiTheme="minorHAnsi" w:hAnsiTheme="minorHAnsi" w:cstheme="minorHAnsi"/>
                          <w:sz w:val="22"/>
                          <w:lang w:bidi="fr-FR"/>
                        </w:rPr>
                        <w:t xml:space="preserve"> :</w:t>
                      </w:r>
                    </w:p>
                    <w:p w:rsidR="001E3631" w:rsidRPr="006E121C" w:rsidRDefault="001E3631" w:rsidP="001E3631">
                      <w:pPr>
                        <w:jc w:val="both"/>
                        <w:rPr>
                          <w:lang w:bidi="fr-FR"/>
                        </w:rPr>
                      </w:pPr>
                    </w:p>
                    <w:p w:rsidR="001E3631" w:rsidRPr="006E121C" w:rsidRDefault="001E3631" w:rsidP="006E121C">
                      <w:pPr>
                        <w:pStyle w:val="Paragraphedeliste"/>
                        <w:numPr>
                          <w:ilvl w:val="0"/>
                          <w:numId w:val="34"/>
                        </w:numPr>
                        <w:jc w:val="both"/>
                        <w:rPr>
                          <w:lang w:bidi="fr-FR"/>
                        </w:rPr>
                      </w:pPr>
                      <w:r w:rsidRPr="006E121C">
                        <w:rPr>
                          <w:lang w:bidi="fr-FR"/>
                        </w:rPr>
                        <w:t>considérer comme strictement confidentiel, et s’interdire de divulguer, toute information, document, donnée ou concept dont il pourrait avoir connaissance</w:t>
                      </w:r>
                    </w:p>
                    <w:p w:rsidR="001E3631" w:rsidRPr="006E121C" w:rsidRDefault="001E3631" w:rsidP="006E121C">
                      <w:pPr>
                        <w:pStyle w:val="Paragraphedeliste"/>
                        <w:numPr>
                          <w:ilvl w:val="0"/>
                          <w:numId w:val="34"/>
                        </w:numPr>
                        <w:jc w:val="both"/>
                        <w:rPr>
                          <w:lang w:bidi="fr-FR"/>
                        </w:rPr>
                      </w:pPr>
                      <w:r w:rsidRPr="006E121C">
                        <w:rPr>
                          <w:lang w:bidi="fr-FR"/>
                        </w:rPr>
                        <w:t>ne prendre aucune copie des documents et supports d’informations qui lui sont confiés</w:t>
                      </w:r>
                    </w:p>
                    <w:p w:rsidR="001E3631" w:rsidRPr="006E121C" w:rsidRDefault="001E3631" w:rsidP="006E121C">
                      <w:pPr>
                        <w:pStyle w:val="Paragraphedeliste"/>
                        <w:numPr>
                          <w:ilvl w:val="0"/>
                          <w:numId w:val="34"/>
                        </w:numPr>
                        <w:jc w:val="both"/>
                        <w:rPr>
                          <w:lang w:bidi="fr-FR"/>
                        </w:rPr>
                      </w:pPr>
                      <w:r w:rsidRPr="006E121C">
                        <w:rPr>
                          <w:lang w:bidi="fr-FR"/>
                        </w:rPr>
                        <w:t>prendre toutes les mesures permettant d’éviter toute utilisation détournée ou frauduleuse des informations</w:t>
                      </w:r>
                    </w:p>
                    <w:p w:rsidR="001E3631" w:rsidRPr="006E121C" w:rsidRDefault="001E3631" w:rsidP="006E121C">
                      <w:pPr>
                        <w:pStyle w:val="Paragraphedeliste"/>
                        <w:numPr>
                          <w:ilvl w:val="0"/>
                          <w:numId w:val="34"/>
                        </w:numPr>
                        <w:jc w:val="both"/>
                        <w:rPr>
                          <w:lang w:bidi="fr-FR"/>
                        </w:rPr>
                      </w:pPr>
                      <w:r w:rsidRPr="006E121C">
                        <w:rPr>
                          <w:lang w:bidi="fr-FR"/>
                        </w:rPr>
                        <w:t>prendre toutes les mesures de sécurité, notamment matérielle, pour assurer la conservation et l’intégrité des documents et informations traités.</w:t>
                      </w:r>
                    </w:p>
                    <w:p w:rsidR="001E3631" w:rsidRPr="006E121C" w:rsidRDefault="001E3631" w:rsidP="001E3631">
                      <w:pPr>
                        <w:jc w:val="both"/>
                        <w:rPr>
                          <w:lang w:bidi="fr-FR"/>
                        </w:rPr>
                      </w:pPr>
                      <w:r w:rsidRPr="006E121C">
                        <w:rPr>
                          <w:lang w:bidi="fr-FR"/>
                        </w:rPr>
                        <w:t>Notre organisme se réserve le droit de procéder à toute vérification qui lui paraîtrait utile pour constater le respect des obligations précitées.</w:t>
                      </w:r>
                    </w:p>
                    <w:p w:rsidR="001E3631" w:rsidRDefault="001E3631" w:rsidP="001E3631">
                      <w:pPr>
                        <w:jc w:val="both"/>
                        <w:rPr>
                          <w:lang w:bidi="fr-FR"/>
                        </w:rPr>
                      </w:pPr>
                    </w:p>
                    <w:p w:rsidR="006E121C" w:rsidRDefault="006E121C" w:rsidP="001E3631">
                      <w:pPr>
                        <w:jc w:val="both"/>
                        <w:rPr>
                          <w:lang w:bidi="fr-FR"/>
                        </w:rPr>
                      </w:pPr>
                    </w:p>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Les dispositions générales de sécurité</w:t>
                      </w:r>
                    </w:p>
                    <w:p w:rsidR="001E3631" w:rsidRDefault="001E3631" w:rsidP="001E3631">
                      <w:pPr>
                        <w:jc w:val="both"/>
                        <w:rPr>
                          <w:b/>
                          <w:i/>
                          <w:lang w:bidi="fr-FR"/>
                        </w:rPr>
                      </w:pPr>
                    </w:p>
                    <w:p w:rsidR="001E3631" w:rsidRDefault="001E3631" w:rsidP="001E3631">
                      <w:pPr>
                        <w:jc w:val="both"/>
                        <w:rPr>
                          <w:lang w:bidi="fr-FR"/>
                        </w:rPr>
                      </w:pPr>
                      <w:r>
                        <w:rPr>
                          <w:lang w:bidi="fr-FR"/>
                        </w:rPr>
                        <w:t>Les intervenants sont informés des exigences de sécurité applicables au travers de l'affichage des consignes de sécurité présent à chaque étage, et par l'accompagnant, notamment lorsque l'intervenant doit accéder à des locaux sensibles.</w:t>
                      </w:r>
                    </w:p>
                    <w:p w:rsidR="001E3631" w:rsidRDefault="001E3631" w:rsidP="001E3631">
                      <w:pPr>
                        <w:jc w:val="both"/>
                        <w:rPr>
                          <w:lang w:bidi="fr-FR"/>
                        </w:rPr>
                      </w:pPr>
                    </w:p>
                    <w:p w:rsidR="006E121C" w:rsidRDefault="006E121C" w:rsidP="001E3631">
                      <w:pPr>
                        <w:jc w:val="both"/>
                        <w:rPr>
                          <w:lang w:bidi="fr-FR"/>
                        </w:rPr>
                      </w:pPr>
                    </w:p>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 restitution des biens</w:t>
                      </w:r>
                    </w:p>
                    <w:p w:rsidR="001E3631" w:rsidRDefault="001E3631" w:rsidP="001E3631">
                      <w:pPr>
                        <w:jc w:val="both"/>
                        <w:rPr>
                          <w:lang w:bidi="fr-FR"/>
                        </w:rPr>
                      </w:pPr>
                    </w:p>
                    <w:p w:rsidR="001E3631" w:rsidRDefault="001E3631" w:rsidP="001E3631">
                      <w:pPr>
                        <w:jc w:val="both"/>
                        <w:rPr>
                          <w:lang w:bidi="fr-FR"/>
                        </w:rPr>
                      </w:pPr>
                      <w:r>
                        <w:rPr>
                          <w:lang w:bidi="fr-FR"/>
                        </w:rPr>
                        <w:t xml:space="preserve">En fin de marché, </w:t>
                      </w:r>
                      <w:r w:rsidRPr="009C3314">
                        <w:rPr>
                          <w:b/>
                          <w:color w:val="984806" w:themeColor="accent6" w:themeShade="80"/>
                          <w:lang w:bidi="fr-FR"/>
                        </w:rPr>
                        <w:t>les matériels confiés</w:t>
                      </w:r>
                      <w:r>
                        <w:rPr>
                          <w:lang w:bidi="fr-FR"/>
                        </w:rPr>
                        <w:t xml:space="preserve"> par l’organisme dans le cadre du marché (clés, badges, etc., …) </w:t>
                      </w:r>
                      <w:r w:rsidRPr="009C3314">
                        <w:rPr>
                          <w:b/>
                          <w:color w:val="984806" w:themeColor="accent6" w:themeShade="80"/>
                          <w:lang w:bidi="fr-FR"/>
                        </w:rPr>
                        <w:t>devront être rendus</w:t>
                      </w:r>
                      <w:r>
                        <w:rPr>
                          <w:lang w:bidi="fr-FR"/>
                        </w:rPr>
                        <w:t>.</w:t>
                      </w:r>
                    </w:p>
                    <w:p w:rsidR="001E3631" w:rsidRDefault="001E3631" w:rsidP="001E3631">
                      <w:pPr>
                        <w:jc w:val="both"/>
                        <w:rPr>
                          <w:lang w:bidi="fr-FR"/>
                        </w:rPr>
                      </w:pPr>
                    </w:p>
                    <w:p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 prise en compte des principes de protection des données</w:t>
                      </w:r>
                    </w:p>
                    <w:p w:rsidR="001E3631" w:rsidRDefault="001E3631" w:rsidP="001E3631">
                      <w:pPr>
                        <w:jc w:val="both"/>
                        <w:rPr>
                          <w:lang w:bidi="fr-FR"/>
                        </w:rPr>
                      </w:pPr>
                    </w:p>
                    <w:p w:rsidR="001E3631" w:rsidRDefault="001E3631" w:rsidP="001E3631">
                      <w:pPr>
                        <w:jc w:val="both"/>
                        <w:rPr>
                          <w:lang w:bidi="fr-FR"/>
                        </w:rPr>
                      </w:pPr>
                      <w:r>
                        <w:rPr>
                          <w:lang w:bidi="fr-FR"/>
                        </w:rPr>
                        <w:t>En cas de manipulation de traitement de données personnelles pour notre compte, vous devez respecter des obligations spécifiques en matière de sécurité, de confidentialité et de documentation afin de répondre aux exigences du Règlement européen (RGPD).</w:t>
                      </w:r>
                    </w:p>
                    <w:p w:rsidR="001E3631" w:rsidRDefault="001E3631" w:rsidP="001E3631">
                      <w:pPr>
                        <w:jc w:val="both"/>
                        <w:rPr>
                          <w:lang w:bidi="fr-FR"/>
                        </w:rPr>
                      </w:pPr>
                    </w:p>
                    <w:p w:rsidR="001E3631" w:rsidRDefault="001E3631" w:rsidP="001E3631">
                      <w:pPr>
                        <w:jc w:val="both"/>
                        <w:rPr>
                          <w:lang w:bidi="fr-FR"/>
                        </w:rPr>
                      </w:pPr>
                    </w:p>
                    <w:p w:rsidR="001E3631" w:rsidRPr="006E121C" w:rsidRDefault="001E3631" w:rsidP="006E121C">
                      <w:pPr>
                        <w:pStyle w:val="Titre2"/>
                        <w:keepLines/>
                        <w:numPr>
                          <w:ilvl w:val="0"/>
                          <w:numId w:val="21"/>
                        </w:numPr>
                        <w:suppressAutoHyphens w:val="0"/>
                        <w:ind w:left="284"/>
                        <w:jc w:val="both"/>
                        <w:rPr>
                          <w:rFonts w:ascii="Trebuchet MS" w:hAnsi="Trebuchet MS"/>
                          <w:color w:val="003366"/>
                          <w:sz w:val="28"/>
                          <w:u w:val="single"/>
                          <w:lang w:bidi="fr-FR"/>
                        </w:rPr>
                      </w:pPr>
                      <w:r w:rsidRPr="006E121C">
                        <w:rPr>
                          <w:rFonts w:ascii="Trebuchet MS" w:hAnsi="Trebuchet MS"/>
                          <w:color w:val="003366"/>
                          <w:sz w:val="28"/>
                          <w:u w:val="single"/>
                          <w:lang w:bidi="fr-FR"/>
                        </w:rPr>
                        <w:t>Les contacts</w:t>
                      </w:r>
                    </w:p>
                    <w:p w:rsidR="001E3631" w:rsidRPr="00AF32C5" w:rsidRDefault="001E3631" w:rsidP="001E3631">
                      <w:pPr>
                        <w:jc w:val="both"/>
                        <w:rPr>
                          <w:lang w:bidi="fr-FR"/>
                        </w:rPr>
                      </w:pPr>
                    </w:p>
                    <w:p w:rsidR="001E3631" w:rsidRPr="00AF32C5" w:rsidRDefault="001E3631" w:rsidP="001E3631">
                      <w:pPr>
                        <w:jc w:val="both"/>
                        <w:rPr>
                          <w:lang w:bidi="fr-FR"/>
                        </w:rPr>
                      </w:pPr>
                      <w:r w:rsidRPr="00AF32C5">
                        <w:rPr>
                          <w:lang w:bidi="fr-FR"/>
                        </w:rPr>
                        <w:t xml:space="preserve">En cas de question ou d’incident, contacter : </w:t>
                      </w:r>
                    </w:p>
                    <w:p w:rsidR="001E3631" w:rsidRPr="00AF32C5" w:rsidRDefault="001E3631" w:rsidP="001E3631">
                      <w:pPr>
                        <w:jc w:val="both"/>
                        <w:rPr>
                          <w:lang w:bidi="fr-FR"/>
                        </w:rPr>
                      </w:pPr>
                    </w:p>
                    <w:p w:rsidR="001E3631" w:rsidRPr="00AF32C5" w:rsidRDefault="001E3631" w:rsidP="003E338B">
                      <w:pPr>
                        <w:pStyle w:val="Paragraphedeliste"/>
                        <w:numPr>
                          <w:ilvl w:val="0"/>
                          <w:numId w:val="22"/>
                        </w:numPr>
                        <w:spacing w:after="0" w:line="240" w:lineRule="auto"/>
                        <w:jc w:val="both"/>
                        <w:rPr>
                          <w:lang w:bidi="fr-FR"/>
                        </w:rPr>
                      </w:pPr>
                      <w:r w:rsidRPr="006E121C">
                        <w:rPr>
                          <w:b/>
                          <w:i/>
                          <w:color w:val="984806" w:themeColor="accent6" w:themeShade="80"/>
                          <w:lang w:bidi="fr-FR"/>
                        </w:rPr>
                        <w:t xml:space="preserve">Le service Gestion des Ressources Humaines : </w:t>
                      </w:r>
                      <w:r w:rsidR="006E121C">
                        <w:rPr>
                          <w:lang w:bidi="fr-FR"/>
                        </w:rPr>
                        <w:tab/>
                      </w:r>
                      <w:r w:rsidR="006E121C">
                        <w:rPr>
                          <w:lang w:bidi="fr-FR"/>
                        </w:rPr>
                        <w:tab/>
                      </w:r>
                      <w:r w:rsidRPr="00AF32C5">
                        <w:rPr>
                          <w:lang w:bidi="fr-FR"/>
                        </w:rPr>
                        <w:t>BRENIER Lydie – 05.57.19.65.33</w:t>
                      </w:r>
                    </w:p>
                    <w:p w:rsidR="001E3631" w:rsidRPr="00AF32C5" w:rsidRDefault="001E3631" w:rsidP="001E3631">
                      <w:pPr>
                        <w:jc w:val="both"/>
                        <w:rPr>
                          <w:lang w:bidi="fr-FR"/>
                        </w:rPr>
                      </w:pPr>
                    </w:p>
                    <w:p w:rsidR="001E3631" w:rsidRPr="00AF32C5" w:rsidRDefault="001E3631" w:rsidP="006E121C">
                      <w:pPr>
                        <w:pStyle w:val="Paragraphedeliste"/>
                        <w:numPr>
                          <w:ilvl w:val="0"/>
                          <w:numId w:val="22"/>
                        </w:numPr>
                        <w:spacing w:after="0" w:line="240" w:lineRule="auto"/>
                        <w:ind w:left="567" w:hanging="567"/>
                        <w:jc w:val="both"/>
                        <w:rPr>
                          <w:lang w:bidi="fr-FR"/>
                        </w:rPr>
                      </w:pPr>
                      <w:r w:rsidRPr="006E121C">
                        <w:rPr>
                          <w:b/>
                          <w:i/>
                          <w:color w:val="984806" w:themeColor="accent6" w:themeShade="80"/>
                          <w:lang w:bidi="fr-FR"/>
                        </w:rPr>
                        <w:t xml:space="preserve">Le service Logistique : </w:t>
                      </w:r>
                      <w:r w:rsidR="006E121C" w:rsidRPr="006E121C">
                        <w:rPr>
                          <w:b/>
                          <w:i/>
                          <w:color w:val="984806" w:themeColor="accent6" w:themeShade="80"/>
                          <w:lang w:bidi="fr-FR"/>
                        </w:rPr>
                        <w:tab/>
                      </w:r>
                      <w:r w:rsidRPr="00AF32C5">
                        <w:rPr>
                          <w:lang w:bidi="fr-FR"/>
                        </w:rPr>
                        <w:t>CHAUSSEE Pierrick – 05.57.19.65.45</w:t>
                      </w:r>
                    </w:p>
                    <w:p w:rsidR="001E3631" w:rsidRPr="00AF32C5" w:rsidRDefault="001E3631" w:rsidP="001E3631">
                      <w:pPr>
                        <w:jc w:val="both"/>
                        <w:rPr>
                          <w:lang w:bidi="fr-FR"/>
                        </w:rPr>
                      </w:pPr>
                    </w:p>
                    <w:p w:rsidR="001E3631" w:rsidRPr="00A556C5" w:rsidRDefault="001E3631" w:rsidP="006E121C">
                      <w:pPr>
                        <w:pStyle w:val="Paragraphedeliste"/>
                        <w:numPr>
                          <w:ilvl w:val="0"/>
                          <w:numId w:val="22"/>
                        </w:numPr>
                        <w:spacing w:after="0" w:line="240" w:lineRule="auto"/>
                        <w:ind w:left="567" w:hanging="567"/>
                        <w:jc w:val="both"/>
                        <w:rPr>
                          <w:lang w:bidi="fr-FR"/>
                        </w:rPr>
                      </w:pPr>
                      <w:r w:rsidRPr="006E121C">
                        <w:rPr>
                          <w:b/>
                          <w:i/>
                          <w:color w:val="984806" w:themeColor="accent6" w:themeShade="80"/>
                          <w:lang w:bidi="fr-FR"/>
                        </w:rPr>
                        <w:t xml:space="preserve">Le service Informatique : </w:t>
                      </w:r>
                      <w:r w:rsidR="006E121C" w:rsidRPr="006E121C">
                        <w:rPr>
                          <w:b/>
                          <w:i/>
                          <w:color w:val="984806" w:themeColor="accent6" w:themeShade="80"/>
                          <w:lang w:bidi="fr-FR"/>
                        </w:rPr>
                        <w:tab/>
                      </w:r>
                      <w:r w:rsidRPr="00AF32C5">
                        <w:rPr>
                          <w:lang w:bidi="fr-FR"/>
                        </w:rPr>
                        <w:t>CAMBOURS Laure – 05.56.16.35.41</w:t>
                      </w:r>
                    </w:p>
                    <w:p w:rsidR="001E3631" w:rsidRPr="00A556C5" w:rsidRDefault="001E3631" w:rsidP="001E3631">
                      <w:pPr>
                        <w:jc w:val="both"/>
                        <w:rPr>
                          <w:b/>
                          <w:i/>
                          <w:color w:val="984806" w:themeColor="accent6" w:themeShade="80"/>
                          <w:lang w:bidi="fr-FR"/>
                        </w:rPr>
                      </w:pPr>
                    </w:p>
                    <w:p w:rsidR="001E3631" w:rsidRDefault="001E3631" w:rsidP="00E652B6">
                      <w:pPr>
                        <w:pStyle w:val="Paragraphedeliste"/>
                        <w:numPr>
                          <w:ilvl w:val="0"/>
                          <w:numId w:val="22"/>
                        </w:numPr>
                        <w:spacing w:after="0" w:line="240" w:lineRule="auto"/>
                        <w:jc w:val="both"/>
                        <w:rPr>
                          <w:lang w:bidi="fr-FR"/>
                        </w:rPr>
                      </w:pPr>
                      <w:r w:rsidRPr="006E121C">
                        <w:rPr>
                          <w:b/>
                          <w:i/>
                          <w:color w:val="984806" w:themeColor="accent6" w:themeShade="80"/>
                          <w:lang w:bidi="fr-FR"/>
                        </w:rPr>
                        <w:t xml:space="preserve">Le MSSI : </w:t>
                      </w:r>
                      <w:r w:rsidR="006E121C" w:rsidRPr="006E121C">
                        <w:rPr>
                          <w:b/>
                          <w:i/>
                          <w:color w:val="984806" w:themeColor="accent6" w:themeShade="80"/>
                          <w:lang w:bidi="fr-FR"/>
                        </w:rPr>
                        <w:tab/>
                      </w:r>
                      <w:r>
                        <w:rPr>
                          <w:lang w:bidi="fr-FR"/>
                        </w:rPr>
                        <w:t>Diliana GUENOVA</w:t>
                      </w:r>
                      <w:r w:rsidRPr="00A556C5">
                        <w:rPr>
                          <w:lang w:bidi="fr-FR"/>
                        </w:rPr>
                        <w:t xml:space="preserve"> </w:t>
                      </w:r>
                      <w:r>
                        <w:rPr>
                          <w:lang w:bidi="fr-FR"/>
                        </w:rPr>
                        <w:t>–</w:t>
                      </w:r>
                      <w:r w:rsidRPr="00A556C5">
                        <w:rPr>
                          <w:lang w:bidi="fr-FR"/>
                        </w:rPr>
                        <w:t xml:space="preserve"> </w:t>
                      </w:r>
                      <w:r>
                        <w:rPr>
                          <w:lang w:bidi="fr-FR"/>
                        </w:rPr>
                        <w:t>05.57.19.65.47</w:t>
                      </w:r>
                    </w:p>
                    <w:p w:rsidR="001E3631" w:rsidRPr="00A556C5" w:rsidRDefault="001E3631" w:rsidP="001E3631">
                      <w:pPr>
                        <w:jc w:val="both"/>
                        <w:rPr>
                          <w:lang w:bidi="fr-FR"/>
                        </w:rPr>
                      </w:pPr>
                    </w:p>
                  </w:txbxContent>
                </v:textbox>
                <w10:anchorlock/>
              </v:shape>
            </w:pict>
          </mc:Fallback>
        </mc:AlternateContent>
      </w:r>
    </w:p>
    <w:p w:rsidR="001E3631" w:rsidRDefault="001E3631" w:rsidP="001E3631">
      <w:pPr>
        <w:rPr>
          <w:sz w:val="24"/>
        </w:rPr>
      </w:pPr>
    </w:p>
    <w:p w:rsidR="001E3631" w:rsidRDefault="001E3631" w:rsidP="001E3631">
      <w:pPr>
        <w:rPr>
          <w:sz w:val="24"/>
        </w:rPr>
      </w:pPr>
      <w:r>
        <w:rPr>
          <w:noProof/>
          <w:lang w:eastAsia="fr-FR"/>
        </w:rPr>
        <mc:AlternateContent>
          <mc:Choice Requires="wps">
            <w:drawing>
              <wp:inline distT="0" distB="0" distL="0" distR="0" wp14:anchorId="25E4569A" wp14:editId="43DB275D">
                <wp:extent cx="6610350" cy="942975"/>
                <wp:effectExtent l="0" t="0" r="0" b="9525"/>
                <wp:docPr id="73"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942975"/>
                        </a:xfrm>
                        <a:prstGeom prst="rect">
                          <a:avLst/>
                        </a:prstGeom>
                        <a:noFill/>
                        <a:ln>
                          <a:noFill/>
                        </a:ln>
                        <a:effectLst/>
                      </wps:spPr>
                      <wps:txbx>
                        <w:txbxContent>
                          <w:p w:rsidR="006E121C" w:rsidRPr="006E121C" w:rsidRDefault="006E121C" w:rsidP="006E121C">
                            <w:pPr>
                              <w:pStyle w:val="Titre2"/>
                              <w:ind w:left="0" w:firstLine="0"/>
                              <w:rPr>
                                <w:rFonts w:ascii="Trebuchet MS" w:hAnsi="Trebuchet MS"/>
                                <w:sz w:val="28"/>
                                <w:lang w:bidi="fr-FR"/>
                              </w:rPr>
                            </w:pPr>
                            <w:r w:rsidRPr="006E121C">
                              <w:rPr>
                                <w:rFonts w:ascii="Trebuchet MS" w:hAnsi="Trebuchet MS"/>
                                <w:color w:val="003366"/>
                                <w:sz w:val="28"/>
                                <w:lang w:bidi="fr-FR"/>
                              </w:rPr>
                              <w:t>Vous êtes maintenant prêt à exercer votre prestation au sein de notre organisme en respectant la sécurité du Système d’Information.</w:t>
                            </w:r>
                          </w:p>
                          <w:p w:rsidR="006E121C" w:rsidRDefault="006E121C" w:rsidP="006E121C">
                            <w:pPr>
                              <w:jc w:val="both"/>
                              <w:rPr>
                                <w:lang w:bidi="fr-FR"/>
                              </w:rPr>
                            </w:pPr>
                          </w:p>
                          <w:p w:rsidR="001E3631" w:rsidRPr="00A556C5" w:rsidRDefault="006E121C" w:rsidP="001E3631">
                            <w:pPr>
                              <w:jc w:val="both"/>
                              <w:rPr>
                                <w:lang w:bidi="fr-FR"/>
                              </w:rPr>
                            </w:pPr>
                            <w:r>
                              <w:rPr>
                                <w:lang w:bidi="fr-FR"/>
                              </w:rPr>
                              <w:t xml:space="preserve">Nous nous réservons le </w:t>
                            </w:r>
                            <w:r w:rsidRPr="00A556C5">
                              <w:rPr>
                                <w:b/>
                                <w:color w:val="984806" w:themeColor="accent6" w:themeShade="80"/>
                                <w:lang w:bidi="fr-FR"/>
                              </w:rPr>
                              <w:t>droit de procéder à toute vérification</w:t>
                            </w:r>
                            <w:r>
                              <w:rPr>
                                <w:lang w:bidi="fr-FR"/>
                              </w:rPr>
                              <w:t xml:space="preserve"> permettant de s’assurer du respect de vos obligations.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5E4569A" id="_x0000_s1033" type="#_x0000_t202" style="width:520.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" filled="f" stroked="f">
                <v:path arrowok="t"/>
                <v:textbox>
                  <w:txbxContent>
                    <w:p w:rsidR="006E121C" w:rsidRPr="006E121C" w:rsidRDefault="006E121C" w:rsidP="006E121C">
                      <w:pPr>
                        <w:pStyle w:val="Titre2"/>
                        <w:ind w:left="0" w:firstLine="0"/>
                        <w:rPr>
                          <w:rFonts w:ascii="Trebuchet MS" w:hAnsi="Trebuchet MS"/>
                          <w:sz w:val="28"/>
                          <w:lang w:bidi="fr-FR"/>
                        </w:rPr>
                      </w:pPr>
                      <w:r w:rsidRPr="006E121C">
                        <w:rPr>
                          <w:rFonts w:ascii="Trebuchet MS" w:hAnsi="Trebuchet MS"/>
                          <w:color w:val="003366"/>
                          <w:sz w:val="28"/>
                          <w:lang w:bidi="fr-FR"/>
                        </w:rPr>
                        <w:t>Vous êtes maintenant prêt à exercer votre prestation au sein de notre organisme en respectant la sécurité du Système d’Information.</w:t>
                      </w:r>
                    </w:p>
                    <w:p w:rsidR="006E121C" w:rsidRDefault="006E121C" w:rsidP="006E121C">
                      <w:pPr>
                        <w:jc w:val="both"/>
                        <w:rPr>
                          <w:lang w:bidi="fr-FR"/>
                        </w:rPr>
                      </w:pPr>
                    </w:p>
                    <w:p w:rsidR="001E3631" w:rsidRPr="00A556C5" w:rsidRDefault="006E121C" w:rsidP="001E3631">
                      <w:pPr>
                        <w:jc w:val="both"/>
                        <w:rPr>
                          <w:lang w:bidi="fr-FR"/>
                        </w:rPr>
                      </w:pPr>
                      <w:r>
                        <w:rPr>
                          <w:lang w:bidi="fr-FR"/>
                        </w:rPr>
                        <w:t xml:space="preserve">Nous nous réservons le </w:t>
                      </w:r>
                      <w:r w:rsidRPr="00A556C5">
                        <w:rPr>
                          <w:b/>
                          <w:color w:val="984806" w:themeColor="accent6" w:themeShade="80"/>
                          <w:lang w:bidi="fr-FR"/>
                        </w:rPr>
                        <w:t>droit de procéder à toute vérification</w:t>
                      </w:r>
                      <w:r>
                        <w:rPr>
                          <w:lang w:bidi="fr-FR"/>
                        </w:rPr>
                        <w:t xml:space="preserve"> permettant de s’assurer du respect de vos obligations.</w:t>
                      </w:r>
                    </w:p>
                  </w:txbxContent>
                </v:textbox>
                <w10:anchorlock/>
              </v:shape>
            </w:pict>
          </mc:Fallback>
        </mc:AlternateContent>
      </w:r>
    </w:p>
    <w:p w:rsidR="004E4C1B" w:rsidRDefault="004E4C1B" w:rsidP="004E4C1B">
      <w:pPr>
        <w:tabs>
          <w:tab w:val="left" w:pos="851"/>
        </w:tabs>
        <w:jc w:val="center"/>
      </w:pPr>
    </w:p>
    <w:sectPr w:rsidR="004E4C1B" w:rsidSect="004E4C1B">
      <w:type w:val="continuous"/>
      <w:pgSz w:w="11906" w:h="16838"/>
      <w:pgMar w:top="851"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F82" w:rsidRDefault="00DA3F82">
      <w:r>
        <w:separator/>
      </w:r>
    </w:p>
  </w:endnote>
  <w:endnote w:type="continuationSeparator" w:id="0">
    <w:p w:rsidR="00DA3F82" w:rsidRDefault="00DA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10102FF" w:usb1="EAC7FFFF" w:usb2="0001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DA3F82" w:rsidTr="0083205E">
      <w:trPr>
        <w:tblHeader/>
      </w:trPr>
      <w:tc>
        <w:tcPr>
          <w:tcW w:w="2906" w:type="dxa"/>
          <w:shd w:val="clear" w:color="auto" w:fill="66CCFF"/>
        </w:tcPr>
        <w:p w:rsidR="00DA3F82" w:rsidRDefault="00DA3F82"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DA3F82" w:rsidRDefault="00FC28C6" w:rsidP="003A2A09">
          <w:pPr>
            <w:jc w:val="center"/>
            <w:rPr>
              <w:rFonts w:ascii="Arial" w:hAnsi="Arial" w:cs="Arial"/>
              <w:b/>
            </w:rPr>
          </w:pPr>
          <w:r>
            <w:rPr>
              <w:rFonts w:ascii="Arial" w:hAnsi="Arial" w:cs="Arial"/>
              <w:b/>
            </w:rPr>
            <w:t>2026-001</w:t>
          </w:r>
        </w:p>
      </w:tc>
      <w:tc>
        <w:tcPr>
          <w:tcW w:w="896" w:type="dxa"/>
          <w:shd w:val="clear" w:color="auto" w:fill="66CCFF"/>
        </w:tcPr>
        <w:p w:rsidR="00DA3F82" w:rsidRDefault="00DA3F82">
          <w:pPr>
            <w:tabs>
              <w:tab w:val="center" w:pos="1366"/>
              <w:tab w:val="right" w:pos="2733"/>
            </w:tabs>
          </w:pPr>
          <w:r>
            <w:rPr>
              <w:rFonts w:ascii="Arial" w:hAnsi="Arial" w:cs="Arial"/>
              <w:b/>
            </w:rPr>
            <w:t xml:space="preserve">Page : </w:t>
          </w:r>
        </w:p>
      </w:tc>
      <w:tc>
        <w:tcPr>
          <w:tcW w:w="567" w:type="dxa"/>
          <w:shd w:val="clear" w:color="auto" w:fill="66CCFF"/>
        </w:tcPr>
        <w:p w:rsidR="00DA3F82" w:rsidRDefault="00DA3F82">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C28C6">
            <w:rPr>
              <w:rStyle w:val="Numrodepage"/>
              <w:rFonts w:cs="Arial"/>
              <w:b/>
              <w:noProof/>
            </w:rPr>
            <w:t>5</w:t>
          </w:r>
          <w:r>
            <w:rPr>
              <w:rStyle w:val="Numrodepage"/>
              <w:rFonts w:cs="Arial"/>
              <w:b/>
            </w:rPr>
            <w:fldChar w:fldCharType="end"/>
          </w:r>
        </w:p>
      </w:tc>
      <w:tc>
        <w:tcPr>
          <w:tcW w:w="165" w:type="dxa"/>
          <w:shd w:val="clear" w:color="auto" w:fill="66CCFF"/>
        </w:tcPr>
        <w:p w:rsidR="00DA3F82" w:rsidRDefault="00DA3F82">
          <w:pPr>
            <w:jc w:val="center"/>
          </w:pPr>
          <w:r>
            <w:rPr>
              <w:rFonts w:ascii="Arial" w:hAnsi="Arial" w:cs="Arial"/>
              <w:b/>
            </w:rPr>
            <w:t>/</w:t>
          </w:r>
        </w:p>
      </w:tc>
      <w:tc>
        <w:tcPr>
          <w:tcW w:w="544" w:type="dxa"/>
          <w:shd w:val="clear" w:color="auto" w:fill="66CCFF"/>
        </w:tcPr>
        <w:p w:rsidR="00DA3F82" w:rsidRDefault="00DA3F8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C28C6">
            <w:rPr>
              <w:rStyle w:val="Numrodepage"/>
              <w:rFonts w:cs="Arial"/>
              <w:b/>
              <w:noProof/>
            </w:rPr>
            <w:t>14</w:t>
          </w:r>
          <w:r>
            <w:rPr>
              <w:rStyle w:val="Numrodepage"/>
              <w:rFonts w:cs="Arial"/>
              <w:b/>
            </w:rPr>
            <w:fldChar w:fldCharType="end"/>
          </w:r>
        </w:p>
      </w:tc>
    </w:tr>
  </w:tbl>
  <w:p w:rsidR="00DA3F82" w:rsidRPr="00840934" w:rsidRDefault="00DA3F82" w:rsidP="0070144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F82" w:rsidRDefault="00DA3F82">
      <w:r>
        <w:separator/>
      </w:r>
    </w:p>
  </w:footnote>
  <w:footnote w:type="continuationSeparator" w:id="0">
    <w:p w:rsidR="00DA3F82" w:rsidRDefault="00DA3F82">
      <w:r>
        <w:continuationSeparator/>
      </w:r>
    </w:p>
  </w:footnote>
  <w:footnote w:id="1">
    <w:p w:rsidR="00DA3F82" w:rsidRDefault="00DA3F82">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DA3F82" w:rsidRDefault="00DA3F82">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DA3F82" w:rsidRDefault="00DA3F82">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2A354D9"/>
    <w:multiLevelType w:val="hybridMultilevel"/>
    <w:tmpl w:val="8214D280"/>
    <w:lvl w:ilvl="0" w:tplc="F030E2EE">
      <w:start w:val="1"/>
      <w:numFmt w:val="decimal"/>
      <w:lvlText w:val="%1."/>
      <w:lvlJc w:val="left"/>
      <w:pPr>
        <w:ind w:left="720" w:hanging="360"/>
      </w:pPr>
      <w:rPr>
        <w:rFonts w:hint="default"/>
        <w:color w:val="808080" w:themeColor="background1" w:themeShade="8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5B6A22"/>
    <w:multiLevelType w:val="hybridMultilevel"/>
    <w:tmpl w:val="4746B8C8"/>
    <w:lvl w:ilvl="0" w:tplc="1CE25B26">
      <w:numFmt w:val="bullet"/>
      <w:lvlText w:val="•"/>
      <w:lvlJc w:val="left"/>
      <w:pPr>
        <w:ind w:left="380" w:hanging="360"/>
      </w:pPr>
      <w:rPr>
        <w:rFonts w:ascii="Trebuchet MS" w:eastAsia="Trebuchet MS" w:hAnsi="Trebuchet MS" w:cs="Trebuchet MS" w:hint="default"/>
      </w:rPr>
    </w:lvl>
    <w:lvl w:ilvl="1" w:tplc="4B6A8B2E">
      <w:numFmt w:val="bullet"/>
      <w:lvlText w:val="-"/>
      <w:lvlJc w:val="left"/>
      <w:pPr>
        <w:ind w:left="1100" w:hanging="360"/>
      </w:pPr>
      <w:rPr>
        <w:rFonts w:ascii="Trebuchet MS" w:eastAsia="Trebuchet MS" w:hAnsi="Trebuchet MS" w:cs="Trebuchet MS"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5" w15:restartNumberingAfterBreak="0">
    <w:nsid w:val="043D3E5D"/>
    <w:multiLevelType w:val="hybridMultilevel"/>
    <w:tmpl w:val="471EB41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059D7D4C"/>
    <w:multiLevelType w:val="hybridMultilevel"/>
    <w:tmpl w:val="573036AE"/>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7" w15:restartNumberingAfterBreak="0">
    <w:nsid w:val="084744E3"/>
    <w:multiLevelType w:val="hybridMultilevel"/>
    <w:tmpl w:val="DDDE40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25DD5581"/>
    <w:multiLevelType w:val="hybridMultilevel"/>
    <w:tmpl w:val="8214D280"/>
    <w:lvl w:ilvl="0" w:tplc="F030E2EE">
      <w:start w:val="1"/>
      <w:numFmt w:val="decimal"/>
      <w:lvlText w:val="%1."/>
      <w:lvlJc w:val="left"/>
      <w:pPr>
        <w:ind w:left="720" w:hanging="360"/>
      </w:pPr>
      <w:rPr>
        <w:rFonts w:hint="default"/>
        <w:color w:val="808080" w:themeColor="background1" w:themeShade="8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47822F5"/>
    <w:multiLevelType w:val="hybridMultilevel"/>
    <w:tmpl w:val="BBA2B24A"/>
    <w:lvl w:ilvl="0" w:tplc="040C0005">
      <w:start w:val="1"/>
      <w:numFmt w:val="bullet"/>
      <w:lvlText w:val=""/>
      <w:lvlJc w:val="left"/>
      <w:pPr>
        <w:ind w:left="420" w:hanging="360"/>
      </w:pPr>
      <w:rPr>
        <w:rFonts w:ascii="Wingdings" w:hAnsi="Wingdings"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0" w15:restartNumberingAfterBreak="0">
    <w:nsid w:val="36C84911"/>
    <w:multiLevelType w:val="multilevel"/>
    <w:tmpl w:val="D0DE8D52"/>
    <w:lvl w:ilvl="0">
      <w:numFmt w:val="bullet"/>
      <w:lvlText w:val="-"/>
      <w:lvlJc w:val="left"/>
      <w:pPr>
        <w:tabs>
          <w:tab w:val="num" w:pos="0"/>
        </w:tabs>
        <w:ind w:left="432" w:hanging="432"/>
      </w:pPr>
      <w:rPr>
        <w:rFonts w:ascii="Trebuchet MS" w:eastAsia="Trebuchet MS" w:hAnsi="Trebuchet MS" w:cs="Trebuchet M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2" w15:restartNumberingAfterBreak="0">
    <w:nsid w:val="44702EA8"/>
    <w:multiLevelType w:val="hybridMultilevel"/>
    <w:tmpl w:val="76889E1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46766ED2"/>
    <w:multiLevelType w:val="hybridMultilevel"/>
    <w:tmpl w:val="91808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AC031E"/>
    <w:multiLevelType w:val="hybridMultilevel"/>
    <w:tmpl w:val="ADC61252"/>
    <w:lvl w:ilvl="0" w:tplc="DDD26238">
      <w:start w:val="1"/>
      <w:numFmt w:val="bullet"/>
      <w:lvlText w:val="ê"/>
      <w:lvlJc w:val="left"/>
      <w:pPr>
        <w:ind w:left="360" w:hanging="360"/>
      </w:pPr>
      <w:rPr>
        <w:rFonts w:ascii="Wingdings 3" w:hAnsi="Wingdings 3"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7ED0B20"/>
    <w:multiLevelType w:val="hybridMultilevel"/>
    <w:tmpl w:val="05AE4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415BBB"/>
    <w:multiLevelType w:val="hybridMultilevel"/>
    <w:tmpl w:val="C6B21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F56DF2"/>
    <w:multiLevelType w:val="hybridMultilevel"/>
    <w:tmpl w:val="48D20EFA"/>
    <w:lvl w:ilvl="0" w:tplc="63228786">
      <w:numFmt w:val="bullet"/>
      <w:lvlText w:val="-"/>
      <w:lvlJc w:val="left"/>
      <w:pPr>
        <w:ind w:left="720" w:hanging="360"/>
      </w:pPr>
      <w:rPr>
        <w:rFonts w:ascii="Univers" w:eastAsia="Times New Roman" w:hAnsi="Univer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123E96"/>
    <w:multiLevelType w:val="hybridMultilevel"/>
    <w:tmpl w:val="7C8C84FE"/>
    <w:lvl w:ilvl="0" w:tplc="DDD26238">
      <w:start w:val="1"/>
      <w:numFmt w:val="bullet"/>
      <w:lvlText w:val="ê"/>
      <w:lvlJc w:val="left"/>
      <w:pPr>
        <w:ind w:left="360" w:hanging="360"/>
      </w:pPr>
      <w:rPr>
        <w:rFonts w:ascii="Wingdings 3" w:hAnsi="Wingdings 3"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69397787"/>
    <w:multiLevelType w:val="hybridMultilevel"/>
    <w:tmpl w:val="7750DCAC"/>
    <w:lvl w:ilvl="0" w:tplc="63228786">
      <w:numFmt w:val="bullet"/>
      <w:lvlText w:val="-"/>
      <w:lvlJc w:val="left"/>
      <w:pPr>
        <w:ind w:left="720" w:hanging="360"/>
      </w:pPr>
      <w:rPr>
        <w:rFonts w:ascii="Univers" w:eastAsia="Times New Roman" w:hAnsi="Univer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6529FE"/>
    <w:multiLevelType w:val="hybridMultilevel"/>
    <w:tmpl w:val="1B18BD18"/>
    <w:lvl w:ilvl="0" w:tplc="95D0BCEC">
      <w:start w:val="5"/>
      <w:numFmt w:val="bullet"/>
      <w:lvlText w:val="-"/>
      <w:lvlJc w:val="left"/>
      <w:pPr>
        <w:ind w:left="720" w:hanging="360"/>
      </w:pPr>
      <w:rPr>
        <w:rFonts w:ascii="Century Gothic" w:eastAsiaTheme="majorEastAsia" w:hAnsi="Century Gothic" w:cstheme="majorBidi" w:hint="default"/>
        <w:color w:val="0033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3" w15:restartNumberingAfterBreak="0">
    <w:nsid w:val="7FE82A33"/>
    <w:multiLevelType w:val="hybridMultilevel"/>
    <w:tmpl w:val="1026D618"/>
    <w:lvl w:ilvl="0" w:tplc="A4DABC6C">
      <w:numFmt w:val="bullet"/>
      <w:lvlText w:val="-"/>
      <w:lvlJc w:val="left"/>
      <w:pPr>
        <w:ind w:left="380" w:hanging="360"/>
      </w:pPr>
      <w:rPr>
        <w:rFonts w:ascii="Calibri" w:eastAsia="Trebuchet MS" w:hAnsi="Calibri" w:cs="Trebuchet M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num w:numId="1">
    <w:abstractNumId w:val="0"/>
  </w:num>
  <w:num w:numId="2">
    <w:abstractNumId w:val="1"/>
  </w:num>
  <w:num w:numId="3">
    <w:abstractNumId w:val="2"/>
  </w:num>
  <w:num w:numId="4">
    <w:abstractNumId w:val="20"/>
  </w:num>
  <w:num w:numId="5">
    <w:abstractNumId w:val="11"/>
  </w:num>
  <w:num w:numId="6">
    <w:abstractNumId w:val="22"/>
  </w:num>
  <w:num w:numId="7">
    <w:abstractNumId w:val="4"/>
  </w:num>
  <w:num w:numId="8">
    <w:abstractNumId w:val="10"/>
  </w:num>
  <w:num w:numId="9">
    <w:abstractNumId w:val="6"/>
  </w:num>
  <w:num w:numId="10">
    <w:abstractNumId w:val="2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7"/>
  </w:num>
  <w:num w:numId="14">
    <w:abstractNumId w:val="5"/>
  </w:num>
  <w:num w:numId="15">
    <w:abstractNumId w:val="9"/>
  </w:num>
  <w:num w:numId="16">
    <w:abstractNumId w:val="17"/>
  </w:num>
  <w:num w:numId="17">
    <w:abstractNumId w:val="19"/>
  </w:num>
  <w:num w:numId="18">
    <w:abstractNumId w:val="16"/>
  </w:num>
  <w:num w:numId="19">
    <w:abstractNumId w:val="21"/>
  </w:num>
  <w:num w:numId="20">
    <w:abstractNumId w:val="14"/>
  </w:num>
  <w:num w:numId="21">
    <w:abstractNumId w:val="8"/>
  </w:num>
  <w:num w:numId="22">
    <w:abstractNumId w:val="18"/>
  </w:num>
  <w:num w:numId="23">
    <w:abstractNumId w:val="0"/>
  </w:num>
  <w:num w:numId="24">
    <w:abstractNumId w:val="0"/>
  </w:num>
  <w:num w:numId="25">
    <w:abstractNumId w:val="0"/>
  </w:num>
  <w:num w:numId="26">
    <w:abstractNumId w:val="0"/>
  </w:num>
  <w:num w:numId="27">
    <w:abstractNumId w:val="0"/>
  </w:num>
  <w:num w:numId="28">
    <w:abstractNumId w:val="3"/>
  </w:num>
  <w:num w:numId="29">
    <w:abstractNumId w:val="0"/>
  </w:num>
  <w:num w:numId="30">
    <w:abstractNumId w:val="0"/>
  </w:num>
  <w:num w:numId="31">
    <w:abstractNumId w:val="0"/>
  </w:num>
  <w:num w:numId="32">
    <w:abstractNumId w:val="0"/>
  </w:num>
  <w:num w:numId="33">
    <w:abstractNumId w:val="0"/>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2B83"/>
    <w:rsid w:val="00036500"/>
    <w:rsid w:val="00067F94"/>
    <w:rsid w:val="000A2E05"/>
    <w:rsid w:val="000E0020"/>
    <w:rsid w:val="00156924"/>
    <w:rsid w:val="00166B56"/>
    <w:rsid w:val="00174505"/>
    <w:rsid w:val="001C40C0"/>
    <w:rsid w:val="001C733C"/>
    <w:rsid w:val="001D2DD7"/>
    <w:rsid w:val="001E3631"/>
    <w:rsid w:val="0021527A"/>
    <w:rsid w:val="0021797C"/>
    <w:rsid w:val="00225A1A"/>
    <w:rsid w:val="002904AF"/>
    <w:rsid w:val="002C2CA3"/>
    <w:rsid w:val="002C4B3E"/>
    <w:rsid w:val="002C79D6"/>
    <w:rsid w:val="002E56C1"/>
    <w:rsid w:val="00332B12"/>
    <w:rsid w:val="00354C04"/>
    <w:rsid w:val="00385E76"/>
    <w:rsid w:val="003A2A09"/>
    <w:rsid w:val="003A7270"/>
    <w:rsid w:val="003F6147"/>
    <w:rsid w:val="0043706E"/>
    <w:rsid w:val="0044597F"/>
    <w:rsid w:val="004A7169"/>
    <w:rsid w:val="004C5755"/>
    <w:rsid w:val="004E34A9"/>
    <w:rsid w:val="004E4C1B"/>
    <w:rsid w:val="004E75A6"/>
    <w:rsid w:val="00514DAF"/>
    <w:rsid w:val="00532EC7"/>
    <w:rsid w:val="00541CA3"/>
    <w:rsid w:val="005546A9"/>
    <w:rsid w:val="00556A7E"/>
    <w:rsid w:val="005824AE"/>
    <w:rsid w:val="005846FB"/>
    <w:rsid w:val="005A05C1"/>
    <w:rsid w:val="005A4A3B"/>
    <w:rsid w:val="005A4CB5"/>
    <w:rsid w:val="005B2316"/>
    <w:rsid w:val="005F0DCE"/>
    <w:rsid w:val="0061068C"/>
    <w:rsid w:val="0064560F"/>
    <w:rsid w:val="00660727"/>
    <w:rsid w:val="00662A86"/>
    <w:rsid w:val="006A37B0"/>
    <w:rsid w:val="006B5057"/>
    <w:rsid w:val="006C4338"/>
    <w:rsid w:val="006E121C"/>
    <w:rsid w:val="006F3DF9"/>
    <w:rsid w:val="00701446"/>
    <w:rsid w:val="007060E5"/>
    <w:rsid w:val="00710FD6"/>
    <w:rsid w:val="00730A78"/>
    <w:rsid w:val="00757151"/>
    <w:rsid w:val="007909E0"/>
    <w:rsid w:val="0079785C"/>
    <w:rsid w:val="007D4001"/>
    <w:rsid w:val="007D7A65"/>
    <w:rsid w:val="007F68A6"/>
    <w:rsid w:val="00800C66"/>
    <w:rsid w:val="0083205E"/>
    <w:rsid w:val="00840934"/>
    <w:rsid w:val="00844DAA"/>
    <w:rsid w:val="008450C7"/>
    <w:rsid w:val="00857445"/>
    <w:rsid w:val="00876A73"/>
    <w:rsid w:val="008B2A38"/>
    <w:rsid w:val="00930A5C"/>
    <w:rsid w:val="00934503"/>
    <w:rsid w:val="0097085E"/>
    <w:rsid w:val="00972598"/>
    <w:rsid w:val="00983FF3"/>
    <w:rsid w:val="009B1CD0"/>
    <w:rsid w:val="009B45B9"/>
    <w:rsid w:val="009C4738"/>
    <w:rsid w:val="009D661E"/>
    <w:rsid w:val="009E3487"/>
    <w:rsid w:val="00A17F68"/>
    <w:rsid w:val="00A21E31"/>
    <w:rsid w:val="00A24CD5"/>
    <w:rsid w:val="00A34D04"/>
    <w:rsid w:val="00A47B76"/>
    <w:rsid w:val="00A521A7"/>
    <w:rsid w:val="00A67CEE"/>
    <w:rsid w:val="00AE7831"/>
    <w:rsid w:val="00B02608"/>
    <w:rsid w:val="00B0289C"/>
    <w:rsid w:val="00B054DA"/>
    <w:rsid w:val="00B848CF"/>
    <w:rsid w:val="00B87564"/>
    <w:rsid w:val="00BA44E5"/>
    <w:rsid w:val="00BC3AB2"/>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86616"/>
    <w:rsid w:val="00D90A00"/>
    <w:rsid w:val="00DA3F82"/>
    <w:rsid w:val="00DD2AAF"/>
    <w:rsid w:val="00E12758"/>
    <w:rsid w:val="00E20DB0"/>
    <w:rsid w:val="00E47798"/>
    <w:rsid w:val="00E74C76"/>
    <w:rsid w:val="00E83A4C"/>
    <w:rsid w:val="00E96FF6"/>
    <w:rsid w:val="00EC4CEA"/>
    <w:rsid w:val="00EE3579"/>
    <w:rsid w:val="00F92811"/>
    <w:rsid w:val="00FC28C6"/>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oNotEmbedSmartTags/>
  <w:decimalSymbol w:val=","/>
  <w:listSeparator w:val=";"/>
  <w14:docId w14:val="6F218429"/>
  <w15:docId w15:val="{54A46009-85A8-4DA7-90F3-26B9A73EE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aragrapheIndent2">
    <w:name w:val="ParagrapheIndent2"/>
    <w:basedOn w:val="Normal"/>
    <w:next w:val="Normal"/>
    <w:qFormat/>
    <w:rsid w:val="00701446"/>
    <w:pPr>
      <w:suppressAutoHyphens w:val="0"/>
    </w:pPr>
    <w:rPr>
      <w:rFonts w:ascii="Trebuchet MS" w:eastAsia="Trebuchet MS" w:hAnsi="Trebuchet MS" w:cs="Trebuchet MS"/>
      <w:szCs w:val="24"/>
      <w:lang w:val="en-US" w:eastAsia="en-US"/>
    </w:rPr>
  </w:style>
  <w:style w:type="paragraph" w:customStyle="1" w:styleId="ParagrapheIndent1">
    <w:name w:val="ParagrapheIndent1"/>
    <w:basedOn w:val="Normal"/>
    <w:next w:val="Normal"/>
    <w:qFormat/>
    <w:rsid w:val="0097085E"/>
    <w:pPr>
      <w:suppressAutoHyphens w:val="0"/>
    </w:pPr>
    <w:rPr>
      <w:rFonts w:ascii="Trebuchet MS" w:eastAsia="Trebuchet MS" w:hAnsi="Trebuchet MS" w:cs="Trebuchet MS"/>
      <w:szCs w:val="24"/>
      <w:lang w:val="en-US" w:eastAsia="en-US"/>
    </w:rPr>
  </w:style>
  <w:style w:type="paragraph" w:styleId="Paragraphedeliste">
    <w:name w:val="List Paragraph"/>
    <w:basedOn w:val="Normal"/>
    <w:uiPriority w:val="34"/>
    <w:qFormat/>
    <w:rsid w:val="004E4C1B"/>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styleId="Titre">
    <w:name w:val="Title"/>
    <w:basedOn w:val="Normal"/>
    <w:next w:val="Normal"/>
    <w:link w:val="TitreCar"/>
    <w:uiPriority w:val="10"/>
    <w:qFormat/>
    <w:rsid w:val="001E3631"/>
    <w:pPr>
      <w:suppressAutoHyphens w:val="0"/>
      <w:spacing w:after="300"/>
      <w:contextualSpacing/>
    </w:pPr>
    <w:rPr>
      <w:rFonts w:ascii="Century Gothic" w:eastAsia="Meiryo" w:hAnsi="Century Gothic" w:cs="Times New Roman"/>
      <w:b/>
      <w:color w:val="F3642C"/>
      <w:spacing w:val="5"/>
      <w:kern w:val="28"/>
      <w:sz w:val="44"/>
      <w:szCs w:val="56"/>
      <w:lang w:eastAsia="en-US"/>
    </w:rPr>
  </w:style>
  <w:style w:type="character" w:customStyle="1" w:styleId="TitreCar">
    <w:name w:val="Titre Car"/>
    <w:basedOn w:val="Policepardfaut"/>
    <w:link w:val="Titre"/>
    <w:uiPriority w:val="10"/>
    <w:rsid w:val="001E3631"/>
    <w:rPr>
      <w:rFonts w:ascii="Century Gothic" w:eastAsia="Meiryo" w:hAnsi="Century Gothic"/>
      <w:b/>
      <w:color w:val="F3642C"/>
      <w:spacing w:val="5"/>
      <w:kern w:val="28"/>
      <w:sz w:val="44"/>
      <w:szCs w:val="56"/>
      <w:lang w:eastAsia="en-US"/>
    </w:rPr>
  </w:style>
  <w:style w:type="paragraph" w:styleId="Sous-titre">
    <w:name w:val="Subtitle"/>
    <w:basedOn w:val="Normal"/>
    <w:next w:val="Normal"/>
    <w:link w:val="Sous-titreCar"/>
    <w:uiPriority w:val="11"/>
    <w:qFormat/>
    <w:rsid w:val="001E3631"/>
    <w:pPr>
      <w:numPr>
        <w:ilvl w:val="1"/>
      </w:numPr>
      <w:suppressAutoHyphens w:val="0"/>
      <w:spacing w:after="200" w:line="276" w:lineRule="auto"/>
    </w:pPr>
    <w:rPr>
      <w:rFonts w:ascii="Century Gothic" w:eastAsia="Meiryo" w:hAnsi="Century Gothic" w:cs="Times New Roman"/>
      <w:b/>
      <w:iCs/>
      <w:color w:val="272063"/>
      <w:spacing w:val="15"/>
      <w:sz w:val="28"/>
      <w:szCs w:val="24"/>
      <w:lang w:eastAsia="en-US"/>
    </w:rPr>
  </w:style>
  <w:style w:type="character" w:customStyle="1" w:styleId="Sous-titreCar">
    <w:name w:val="Sous-titre Car"/>
    <w:basedOn w:val="Policepardfaut"/>
    <w:link w:val="Sous-titre"/>
    <w:uiPriority w:val="11"/>
    <w:rsid w:val="001E3631"/>
    <w:rPr>
      <w:rFonts w:ascii="Century Gothic" w:eastAsia="Meiryo" w:hAnsi="Century Gothic"/>
      <w:b/>
      <w:iCs/>
      <w:color w:val="272063"/>
      <w:spacing w:val="15"/>
      <w:sz w:val="28"/>
      <w:szCs w:val="24"/>
      <w:lang w:eastAsia="en-US"/>
    </w:rPr>
  </w:style>
  <w:style w:type="paragraph" w:customStyle="1" w:styleId="Style1">
    <w:name w:val="Style 1"/>
    <w:basedOn w:val="Titre"/>
    <w:link w:val="Caractredestyle1"/>
    <w:qFormat/>
    <w:rsid w:val="001E3631"/>
    <w:pPr>
      <w:framePr w:hSpace="187" w:wrap="around" w:vAnchor="page" w:hAnchor="margin" w:xAlign="center" w:y="4942"/>
      <w:jc w:val="center"/>
    </w:pPr>
    <w:rPr>
      <w:rFonts w:asciiTheme="majorHAnsi" w:eastAsiaTheme="majorEastAsia" w:hAnsiTheme="majorHAnsi" w:cstheme="majorBidi"/>
      <w:b w:val="0"/>
      <w:color w:val="002060"/>
      <w14:ligatures w14:val="standardContextual"/>
      <w14:cntxtAlts/>
    </w:rPr>
  </w:style>
  <w:style w:type="character" w:customStyle="1" w:styleId="Caractredestyle1">
    <w:name w:val="Caractère de style 1"/>
    <w:link w:val="Style1"/>
    <w:rsid w:val="001E3631"/>
    <w:rPr>
      <w:rFonts w:asciiTheme="majorHAnsi" w:eastAsiaTheme="majorEastAsia" w:hAnsiTheme="majorHAnsi" w:cstheme="majorBidi"/>
      <w:color w:val="002060"/>
      <w:spacing w:val="5"/>
      <w:kern w:val="28"/>
      <w:sz w:val="44"/>
      <w:szCs w:val="56"/>
      <w:lang w:eastAsia="en-US"/>
      <w14:ligatures w14:val="standardContextual"/>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13945194">
      <w:bodyDiv w:val="1"/>
      <w:marLeft w:val="0"/>
      <w:marRight w:val="0"/>
      <w:marTop w:val="0"/>
      <w:marBottom w:val="0"/>
      <w:divBdr>
        <w:top w:val="none" w:sz="0" w:space="0" w:color="auto"/>
        <w:left w:val="none" w:sz="0" w:space="0" w:color="auto"/>
        <w:bottom w:val="none" w:sz="0" w:space="0" w:color="auto"/>
        <w:right w:val="none" w:sz="0" w:space="0" w:color="auto"/>
      </w:divBdr>
    </w:div>
    <w:div w:id="1875195081">
      <w:bodyDiv w:val="1"/>
      <w:marLeft w:val="0"/>
      <w:marRight w:val="0"/>
      <w:marTop w:val="0"/>
      <w:marBottom w:val="0"/>
      <w:divBdr>
        <w:top w:val="none" w:sz="0" w:space="0" w:color="auto"/>
        <w:left w:val="none" w:sz="0" w:space="0" w:color="auto"/>
        <w:bottom w:val="none" w:sz="0" w:space="0" w:color="auto"/>
        <w:right w:val="none" w:sz="0" w:space="0" w:color="auto"/>
      </w:divBdr>
    </w:div>
    <w:div w:id="196989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ltea.gouv.fr/espace-public/" TargetMode="External"/><Relationship Id="rId17" Type="http://schemas.openxmlformats.org/officeDocument/2006/relationships/hyperlink" Target="https://www.marches-publics.gouv.fr/" TargetMode="External"/><Relationship Id="rId2" Type="http://schemas.openxmlformats.org/officeDocument/2006/relationships/numbering" Target="numbering.xml"/><Relationship Id="rId16" Type="http://schemas.openxmlformats.org/officeDocument/2006/relationships/hyperlink" Target="https://www.groupe-ugecam.fr/ugecam-aquitaine" TargetMode="External"/><Relationship Id="rId20" Type="http://schemas.openxmlformats.org/officeDocument/2006/relationships/hyperlink" Target="mailto:mssi.ug-aquitaine@ugecam.assurance-maladi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service.achats.ug-aquitaine@ugecam.assurance-maladie.fr"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B8C92-65AE-4FEB-8025-83BEE5768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109</TotalTime>
  <Pages>14</Pages>
  <Words>4034</Words>
  <Characters>22188</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26170</CharactersWithSpaces>
  <SharedDoc>false</SharedDoc>
  <HLinks>
    <vt:vector size="36" baseType="variant">
      <vt:variant>
        <vt:i4>7602259</vt:i4>
      </vt:variant>
      <vt:variant>
        <vt:i4>81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RENIER MORGANE (UGECAM AQUITAINE)</dc:creator>
  <cp:lastModifiedBy>RENIER MORGANE (UGECAM AQUITAINE)</cp:lastModifiedBy>
  <cp:revision>17</cp:revision>
  <cp:lastPrinted>2016-11-04T12:53:00Z</cp:lastPrinted>
  <dcterms:created xsi:type="dcterms:W3CDTF">2020-12-21T13:44:00Z</dcterms:created>
  <dcterms:modified xsi:type="dcterms:W3CDTF">2025-12-02T08:21:00Z</dcterms:modified>
</cp:coreProperties>
</file>