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49935AA6" w14:textId="77777777" w:rsidR="009B1CD0" w:rsidRDefault="009B1CD0" w:rsidP="00844DAA">
      <w:pPr>
        <w:tabs>
          <w:tab w:val="left" w:pos="851"/>
        </w:tabs>
        <w:spacing w:before="60" w:after="60"/>
        <w:jc w:val="center"/>
        <w:rPr>
          <w:rFonts w:ascii="Arial" w:hAnsi="Arial" w:cs="Arial"/>
          <w:sz w:val="22"/>
          <w:szCs w:val="22"/>
        </w:rPr>
      </w:pPr>
    </w:p>
    <w:p w14:paraId="35097E34" w14:textId="77777777" w:rsidR="009B1CD0" w:rsidRDefault="009B1CD0" w:rsidP="00844DAA">
      <w:pPr>
        <w:tabs>
          <w:tab w:val="left" w:pos="851"/>
        </w:tabs>
        <w:sectPr w:rsidR="009B1CD0">
          <w:headerReference w:type="default" r:id="rId8"/>
          <w:footerReference w:type="default" r:id="rId9"/>
          <w:pgSz w:w="11906" w:h="16838"/>
          <w:pgMar w:top="454" w:right="851" w:bottom="736" w:left="851" w:header="720" w:footer="680" w:gutter="0"/>
          <w:cols w:space="720"/>
          <w:docGrid w:linePitch="360"/>
        </w:sectPr>
      </w:pPr>
    </w:p>
    <w:tbl>
      <w:tblPr>
        <w:tblW w:w="10277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781"/>
        <w:gridCol w:w="496"/>
      </w:tblGrid>
      <w:tr w:rsidR="009B1CD0" w14:paraId="04133BD6" w14:textId="77777777" w:rsidTr="007717AD">
        <w:trPr>
          <w:cantSplit/>
          <w:trHeight w:val="1134"/>
        </w:trPr>
        <w:tc>
          <w:tcPr>
            <w:tcW w:w="9781" w:type="dxa"/>
            <w:shd w:val="clear" w:color="auto" w:fill="FFED45"/>
          </w:tcPr>
          <w:p w14:paraId="483B59F2" w14:textId="77777777" w:rsidR="009B1CD0" w:rsidRDefault="009B1CD0" w:rsidP="00844DAA">
            <w:pPr>
              <w:tabs>
                <w:tab w:val="left" w:pos="851"/>
              </w:tabs>
              <w:spacing w:before="120" w:after="120"/>
              <w:jc w:val="center"/>
              <w:rPr>
                <w:rFonts w:ascii="Arial" w:hAnsi="Arial" w:cs="Arial"/>
                <w:b/>
                <w:bCs/>
                <w:caps/>
                <w:sz w:val="28"/>
                <w:szCs w:val="28"/>
              </w:rPr>
            </w:pPr>
            <w:r>
              <w:rPr>
                <w:rFonts w:ascii="Arial" w:hAnsi="Arial" w:cs="Arial"/>
                <w:sz w:val="24"/>
                <w:szCs w:val="24"/>
              </w:rPr>
              <w:t>MARCH</w:t>
            </w:r>
            <w:r>
              <w:rPr>
                <w:rFonts w:ascii="Arial" w:hAnsi="Arial" w:cs="Arial"/>
                <w:caps/>
                <w:sz w:val="24"/>
                <w:szCs w:val="24"/>
              </w:rPr>
              <w:t>é</w:t>
            </w:r>
            <w:r>
              <w:rPr>
                <w:rFonts w:ascii="Arial" w:hAnsi="Arial" w:cs="Arial"/>
                <w:sz w:val="24"/>
                <w:szCs w:val="24"/>
              </w:rPr>
              <w:t xml:space="preserve">S </w:t>
            </w:r>
            <w:r w:rsidR="00930A5C">
              <w:rPr>
                <w:rFonts w:ascii="Arial" w:hAnsi="Arial" w:cs="Arial"/>
                <w:sz w:val="24"/>
                <w:szCs w:val="24"/>
              </w:rPr>
              <w:t>PUBLICS</w:t>
            </w:r>
          </w:p>
          <w:p w14:paraId="27F67694" w14:textId="77777777" w:rsidR="009B1CD0" w:rsidRDefault="009B1CD0" w:rsidP="006C4338">
            <w:pPr>
              <w:tabs>
                <w:tab w:val="left" w:pos="851"/>
              </w:tabs>
              <w:spacing w:before="120" w:after="120"/>
              <w:jc w:val="center"/>
              <w:rPr>
                <w:cap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caps/>
                <w:sz w:val="28"/>
                <w:szCs w:val="28"/>
              </w:rPr>
              <w:t>ACTE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D’ENGAGEMENT</w:t>
            </w:r>
          </w:p>
        </w:tc>
        <w:tc>
          <w:tcPr>
            <w:tcW w:w="496" w:type="dxa"/>
            <w:shd w:val="clear" w:color="auto" w:fill="FFED45"/>
            <w:textDirection w:val="btLr"/>
            <w:vAlign w:val="center"/>
          </w:tcPr>
          <w:p w14:paraId="352FC131" w14:textId="77777777" w:rsidR="009B1CD0" w:rsidRPr="002A2E86" w:rsidRDefault="00E47798" w:rsidP="002A2E86">
            <w:pPr>
              <w:pStyle w:val="Titre8"/>
              <w:tabs>
                <w:tab w:val="left" w:pos="851"/>
                <w:tab w:val="right" w:pos="9639"/>
              </w:tabs>
              <w:spacing w:before="120" w:after="120"/>
              <w:ind w:left="1553" w:right="113"/>
              <w:rPr>
                <w:sz w:val="22"/>
              </w:rPr>
            </w:pPr>
            <w:r w:rsidRPr="002A2E86">
              <w:rPr>
                <w:caps/>
                <w:sz w:val="22"/>
                <w:szCs w:val="28"/>
              </w:rPr>
              <w:t>ATTRI1</w:t>
            </w:r>
          </w:p>
        </w:tc>
      </w:tr>
    </w:tbl>
    <w:p w14:paraId="70EB3BB5" w14:textId="77777777" w:rsidR="009B1CD0" w:rsidRDefault="009B1CD0" w:rsidP="006C4338">
      <w:pPr>
        <w:tabs>
          <w:tab w:val="left" w:pos="851"/>
        </w:tabs>
      </w:pPr>
    </w:p>
    <w:p w14:paraId="0B5E8D16" w14:textId="77777777" w:rsidR="009B1CD0" w:rsidRDefault="009B1CD0" w:rsidP="005846FB">
      <w:pPr>
        <w:pStyle w:val="Corpsdetexte31"/>
        <w:tabs>
          <w:tab w:val="left" w:pos="851"/>
        </w:tabs>
        <w:jc w:val="both"/>
        <w:rPr>
          <w:i w:val="0"/>
          <w:sz w:val="20"/>
          <w:szCs w:val="18"/>
        </w:rPr>
      </w:pPr>
      <w:r w:rsidRPr="007A2252">
        <w:rPr>
          <w:i w:val="0"/>
          <w:sz w:val="20"/>
          <w:szCs w:val="18"/>
        </w:rPr>
        <w:t xml:space="preserve">En cas de </w:t>
      </w:r>
      <w:r w:rsidR="00F92811" w:rsidRPr="007A2252">
        <w:rPr>
          <w:i w:val="0"/>
          <w:sz w:val="20"/>
          <w:szCs w:val="18"/>
        </w:rPr>
        <w:t>groupement d’entreprises</w:t>
      </w:r>
      <w:r w:rsidRPr="007A2252">
        <w:rPr>
          <w:i w:val="0"/>
          <w:sz w:val="20"/>
          <w:szCs w:val="18"/>
        </w:rPr>
        <w:t xml:space="preserve">, un </w:t>
      </w:r>
      <w:r w:rsidR="00CD185D" w:rsidRPr="007A2252">
        <w:rPr>
          <w:i w:val="0"/>
          <w:sz w:val="20"/>
          <w:szCs w:val="18"/>
        </w:rPr>
        <w:t xml:space="preserve">acte d’engagement unique </w:t>
      </w:r>
      <w:r w:rsidRPr="007A2252">
        <w:rPr>
          <w:i w:val="0"/>
          <w:sz w:val="20"/>
          <w:szCs w:val="18"/>
        </w:rPr>
        <w:t>est rempli pour le groupement d’entreprises.</w:t>
      </w:r>
    </w:p>
    <w:p w14:paraId="4557420F" w14:textId="77777777" w:rsidR="002A2E86" w:rsidRDefault="002A2E86" w:rsidP="005846FB">
      <w:pPr>
        <w:pStyle w:val="Corpsdetexte31"/>
        <w:tabs>
          <w:tab w:val="left" w:pos="851"/>
        </w:tabs>
        <w:jc w:val="both"/>
        <w:rPr>
          <w:i w:val="0"/>
          <w:sz w:val="20"/>
          <w:szCs w:val="18"/>
        </w:rPr>
      </w:pPr>
    </w:p>
    <w:p w14:paraId="3F8E14B6" w14:textId="77777777" w:rsidR="002A2E86" w:rsidRPr="007A2252" w:rsidRDefault="002A2E86" w:rsidP="005846FB">
      <w:pPr>
        <w:pStyle w:val="Corpsdetexte31"/>
        <w:tabs>
          <w:tab w:val="left" w:pos="851"/>
        </w:tabs>
        <w:jc w:val="both"/>
        <w:rPr>
          <w:i w:val="0"/>
          <w:sz w:val="20"/>
          <w:szCs w:val="18"/>
        </w:rPr>
      </w:pPr>
      <w:r>
        <w:rPr>
          <w:i w:val="0"/>
          <w:sz w:val="20"/>
          <w:szCs w:val="18"/>
        </w:rPr>
        <w:t xml:space="preserve">Les éléments </w:t>
      </w:r>
      <w:r w:rsidRPr="002A2E86">
        <w:rPr>
          <w:i w:val="0"/>
          <w:sz w:val="20"/>
          <w:szCs w:val="18"/>
          <w:bdr w:val="single" w:sz="4" w:space="0" w:color="auto"/>
        </w:rPr>
        <w:t>encadrés</w:t>
      </w:r>
      <w:r>
        <w:rPr>
          <w:i w:val="0"/>
          <w:sz w:val="20"/>
          <w:szCs w:val="18"/>
        </w:rPr>
        <w:t xml:space="preserve"> en sont à renseigner par le soumissionnaire. </w:t>
      </w:r>
    </w:p>
    <w:p w14:paraId="48BD6D19" w14:textId="77777777" w:rsidR="00FE48C9" w:rsidRDefault="00FE48C9" w:rsidP="005846FB">
      <w:pPr>
        <w:pStyle w:val="Corpsdetexte31"/>
        <w:tabs>
          <w:tab w:val="left" w:pos="851"/>
        </w:tabs>
        <w:jc w:val="both"/>
        <w:rPr>
          <w:sz w:val="18"/>
          <w:szCs w:val="18"/>
        </w:rPr>
      </w:pPr>
    </w:p>
    <w:p w14:paraId="260F2FE6" w14:textId="77777777" w:rsidR="00FE48C9" w:rsidRPr="00C630AD" w:rsidRDefault="00FE48C9" w:rsidP="005846FB">
      <w:pPr>
        <w:pStyle w:val="Corpsdetexte31"/>
        <w:tabs>
          <w:tab w:val="left" w:pos="851"/>
        </w:tabs>
        <w:jc w:val="both"/>
        <w:rPr>
          <w:sz w:val="18"/>
          <w:szCs w:val="18"/>
        </w:rPr>
      </w:pPr>
    </w:p>
    <w:tbl>
      <w:tblPr>
        <w:tblW w:w="0" w:type="auto"/>
        <w:shd w:val="clear" w:color="auto" w:fill="FFED45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9B1CD0" w14:paraId="2944D020" w14:textId="77777777" w:rsidTr="007717AD">
        <w:tc>
          <w:tcPr>
            <w:tcW w:w="10277" w:type="dxa"/>
            <w:shd w:val="clear" w:color="auto" w:fill="FFED45"/>
          </w:tcPr>
          <w:p w14:paraId="2FAD5FE6" w14:textId="77777777" w:rsidR="009B1CD0" w:rsidRDefault="009B1CD0" w:rsidP="005846FB">
            <w:pPr>
              <w:tabs>
                <w:tab w:val="left" w:pos="-142"/>
                <w:tab w:val="left" w:pos="851"/>
                <w:tab w:val="left" w:pos="4111"/>
              </w:tabs>
              <w:jc w:val="both"/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A - Objet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de l’acte d’engagement</w:t>
            </w:r>
          </w:p>
        </w:tc>
      </w:tr>
    </w:tbl>
    <w:p w14:paraId="4FF11FBC" w14:textId="77777777" w:rsidR="009B1CD0" w:rsidRDefault="009B1CD0" w:rsidP="006C4338">
      <w:pPr>
        <w:tabs>
          <w:tab w:val="left" w:pos="426"/>
          <w:tab w:val="left" w:pos="851"/>
        </w:tabs>
        <w:jc w:val="both"/>
      </w:pPr>
    </w:p>
    <w:p w14:paraId="705B4D67" w14:textId="77777777" w:rsidR="009B1CD0" w:rsidRDefault="009B1CD0" w:rsidP="006C4338">
      <w:pPr>
        <w:tabs>
          <w:tab w:val="left" w:pos="426"/>
          <w:tab w:val="left" w:pos="851"/>
        </w:tabs>
        <w:jc w:val="both"/>
        <w:rPr>
          <w:rFonts w:ascii="Arial" w:hAnsi="Arial" w:cs="Arial"/>
          <w:i/>
          <w:sz w:val="18"/>
          <w:szCs w:val="18"/>
        </w:rPr>
      </w:pPr>
      <w:r w:rsidRPr="007717AD">
        <w:rPr>
          <w:rFonts w:ascii="Wingdings" w:eastAsia="Wingdings" w:hAnsi="Wingdings" w:cs="Wingdings"/>
          <w:b/>
          <w:color w:val="FFED45"/>
          <w:spacing w:val="-10"/>
        </w:rPr>
        <w:t></w:t>
      </w:r>
      <w:r w:rsidRPr="007717AD">
        <w:rPr>
          <w:rFonts w:ascii="Arial" w:eastAsia="Arial" w:hAnsi="Arial" w:cs="Arial"/>
          <w:color w:val="FFED45"/>
          <w:spacing w:val="-10"/>
        </w:rPr>
        <w:t xml:space="preserve"> </w:t>
      </w:r>
      <w:r>
        <w:rPr>
          <w:rFonts w:ascii="Arial" w:hAnsi="Arial" w:cs="Arial"/>
        </w:rPr>
        <w:t xml:space="preserve">Objet </w:t>
      </w:r>
      <w:r w:rsidR="00CD185D">
        <w:rPr>
          <w:rFonts w:ascii="Arial" w:hAnsi="Arial" w:cs="Arial"/>
          <w:bCs/>
        </w:rPr>
        <w:t xml:space="preserve">du marché </w:t>
      </w:r>
      <w:r w:rsidR="00FE48C9">
        <w:rPr>
          <w:rFonts w:ascii="Arial" w:hAnsi="Arial" w:cs="Arial"/>
          <w:bCs/>
        </w:rPr>
        <w:t>public</w:t>
      </w:r>
    </w:p>
    <w:p w14:paraId="79B56E03" w14:textId="77777777" w:rsidR="009B1CD0" w:rsidRDefault="009B1CD0" w:rsidP="005D01E7">
      <w:pPr>
        <w:pStyle w:val="fcase1ertab"/>
        <w:tabs>
          <w:tab w:val="clear" w:pos="426"/>
          <w:tab w:val="left" w:pos="0"/>
          <w:tab w:val="left" w:pos="851"/>
        </w:tabs>
        <w:ind w:left="0" w:firstLine="0"/>
        <w:rPr>
          <w:rFonts w:ascii="Arial" w:hAnsi="Arial" w:cs="Arial"/>
        </w:rPr>
      </w:pPr>
    </w:p>
    <w:p w14:paraId="404A6433" w14:textId="6AAA30F2" w:rsidR="0018060E" w:rsidRPr="0018060E" w:rsidRDefault="002A2E86" w:rsidP="0018060E">
      <w:pPr>
        <w:pStyle w:val="fcase1ertab"/>
        <w:tabs>
          <w:tab w:val="clear" w:pos="426"/>
          <w:tab w:val="left" w:pos="0"/>
          <w:tab w:val="left" w:pos="851"/>
        </w:tabs>
        <w:ind w:left="0" w:firstLine="0"/>
        <w:jc w:val="center"/>
        <w:rPr>
          <w:rFonts w:ascii="Arial" w:hAnsi="Arial" w:cs="Arial"/>
          <w:b/>
          <w:sz w:val="24"/>
          <w:u w:val="single"/>
        </w:rPr>
      </w:pPr>
      <w:r>
        <w:rPr>
          <w:rFonts w:ascii="Arial" w:hAnsi="Arial" w:cs="Arial"/>
          <w:b/>
          <w:sz w:val="24"/>
          <w:u w:val="single"/>
        </w:rPr>
        <w:t>MARCHÉ N°</w:t>
      </w:r>
      <w:bookmarkStart w:id="0" w:name="_Hlk145918593"/>
      <w:r w:rsidRPr="002A2E86">
        <w:rPr>
          <w:rStyle w:val="WW8Num2z0"/>
          <w:rFonts w:ascii="Arial Narrow" w:eastAsia="Meiryo UI" w:hAnsi="Arial Narrow" w:cs="Arial"/>
          <w:b/>
          <w:sz w:val="40"/>
        </w:rPr>
        <w:t xml:space="preserve"> </w:t>
      </w:r>
      <w:sdt>
        <w:sdtPr>
          <w:rPr>
            <w:rStyle w:val="Style2"/>
            <w:rFonts w:ascii="Arial Narrow" w:eastAsia="Meiryo UI" w:hAnsi="Arial Narrow" w:cs="Arial"/>
            <w:b/>
            <w:sz w:val="28"/>
          </w:rPr>
          <w:alias w:val="N°interne de projet"/>
          <w:tag w:val="N°interne de projet"/>
          <w:id w:val="1683928919"/>
          <w:placeholder>
            <w:docPart w:val="025AB0531B9E4CC0930DB0B8B88A9760"/>
          </w:placeholder>
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<w15:color w:val="FF0000"/>
          <w:text/>
        </w:sdtPr>
        <w:sdtEndPr>
          <w:rPr>
            <w:rStyle w:val="Style2"/>
          </w:rPr>
        </w:sdtEndPr>
        <w:sdtContent>
          <w:r w:rsidR="00910829" w:rsidRPr="00910829">
            <w:rPr>
              <w:rStyle w:val="Style2"/>
              <w:rFonts w:ascii="Arial Narrow" w:eastAsia="Meiryo UI" w:hAnsi="Arial Narrow" w:cs="Arial"/>
              <w:b/>
              <w:sz w:val="28"/>
            </w:rPr>
            <w:t>2025DPIGPI886AMO</w:t>
          </w:r>
        </w:sdtContent>
      </w:sdt>
      <w:bookmarkEnd w:id="0"/>
      <w:r w:rsidRPr="002A2E86">
        <w:t xml:space="preserve"> </w:t>
      </w:r>
    </w:p>
    <w:p w14:paraId="00F2BCCB" w14:textId="77777777" w:rsidR="0086560B" w:rsidRDefault="0086560B" w:rsidP="005D01E7">
      <w:pPr>
        <w:pStyle w:val="fcase1ertab"/>
        <w:tabs>
          <w:tab w:val="clear" w:pos="426"/>
          <w:tab w:val="left" w:pos="0"/>
          <w:tab w:val="left" w:pos="851"/>
        </w:tabs>
        <w:ind w:left="0" w:firstLine="0"/>
        <w:rPr>
          <w:rFonts w:ascii="Arial" w:hAnsi="Arial" w:cs="Arial"/>
        </w:rPr>
      </w:pPr>
    </w:p>
    <w:p w14:paraId="7B415710" w14:textId="77777777" w:rsidR="0086560B" w:rsidRDefault="0086560B" w:rsidP="005D01E7">
      <w:pPr>
        <w:pStyle w:val="fcase1ertab"/>
        <w:tabs>
          <w:tab w:val="clear" w:pos="426"/>
          <w:tab w:val="left" w:pos="0"/>
          <w:tab w:val="left" w:pos="851"/>
        </w:tabs>
        <w:ind w:left="0" w:firstLine="0"/>
        <w:rPr>
          <w:rFonts w:ascii="Arial" w:hAnsi="Arial" w:cs="Arial"/>
        </w:rPr>
      </w:pPr>
    </w:p>
    <w:p w14:paraId="14B5FE2C" w14:textId="323A2AF1" w:rsidR="0086560B" w:rsidRPr="005D01E7" w:rsidRDefault="00BB1C97" w:rsidP="005D01E7">
      <w:pPr>
        <w:pStyle w:val="fcase1ertab"/>
        <w:tabs>
          <w:tab w:val="clear" w:pos="426"/>
          <w:tab w:val="left" w:pos="0"/>
          <w:tab w:val="left" w:pos="851"/>
        </w:tabs>
        <w:ind w:left="0" w:firstLine="0"/>
        <w:jc w:val="center"/>
        <w:rPr>
          <w:rFonts w:ascii="Arial" w:hAnsi="Arial" w:cs="Arial"/>
          <w:b/>
          <w:sz w:val="28"/>
        </w:rPr>
      </w:pPr>
      <w:sdt>
        <w:sdtPr>
          <w:rPr>
            <w:b/>
            <w:bCs/>
            <w:sz w:val="32"/>
          </w:rPr>
          <w:alias w:val="Objet "/>
          <w:tag w:val=""/>
          <w:id w:val="-1407533707"/>
          <w:placeholder>
            <w:docPart w:val="ECBB363340574559BF56F72AE46AF3D3"/>
          </w:placeholder>
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<w15:color w:val="FF0000"/>
          <w:text/>
        </w:sdtPr>
        <w:sdtEndPr/>
        <w:sdtContent>
          <w:r w:rsidR="00106994" w:rsidRPr="00910829">
            <w:rPr>
              <w:b/>
              <w:bCs/>
              <w:sz w:val="32"/>
            </w:rPr>
            <w:t>Réalisation d’une étude des modalités de portage juridique, technique, financier et organisationnel d’un projet d’ombrage sur 1</w:t>
          </w:r>
          <w:r w:rsidR="00910829" w:rsidRPr="00910829">
            <w:rPr>
              <w:b/>
              <w:bCs/>
              <w:sz w:val="32"/>
            </w:rPr>
            <w:t>3</w:t>
          </w:r>
          <w:r w:rsidR="00106994" w:rsidRPr="00910829">
            <w:rPr>
              <w:b/>
              <w:bCs/>
              <w:sz w:val="32"/>
            </w:rPr>
            <w:t xml:space="preserve"> sites de l’Université de Lorraine</w:t>
          </w:r>
        </w:sdtContent>
      </w:sdt>
    </w:p>
    <w:p w14:paraId="24E498A8" w14:textId="77777777" w:rsidR="00876A73" w:rsidRDefault="00876A73" w:rsidP="005846FB">
      <w:pPr>
        <w:tabs>
          <w:tab w:val="left" w:pos="426"/>
          <w:tab w:val="left" w:pos="851"/>
        </w:tabs>
        <w:jc w:val="both"/>
        <w:rPr>
          <w:rFonts w:ascii="Arial" w:hAnsi="Arial" w:cs="Arial"/>
        </w:rPr>
      </w:pPr>
    </w:p>
    <w:p w14:paraId="70C1211F" w14:textId="77777777" w:rsidR="009B1CD0" w:rsidRDefault="009B1CD0" w:rsidP="005846FB">
      <w:pPr>
        <w:tabs>
          <w:tab w:val="left" w:pos="426"/>
          <w:tab w:val="left" w:pos="851"/>
        </w:tabs>
        <w:jc w:val="both"/>
        <w:rPr>
          <w:rFonts w:ascii="Arial" w:hAnsi="Arial" w:cs="Arial"/>
        </w:rPr>
      </w:pPr>
    </w:p>
    <w:p w14:paraId="3C209607" w14:textId="77777777" w:rsidR="009B1CD0" w:rsidRDefault="009B1CD0" w:rsidP="0083205E">
      <w:pPr>
        <w:tabs>
          <w:tab w:val="left" w:pos="426"/>
          <w:tab w:val="left" w:pos="851"/>
        </w:tabs>
        <w:jc w:val="both"/>
        <w:rPr>
          <w:rFonts w:ascii="Arial" w:hAnsi="Arial" w:cs="Arial"/>
          <w:i/>
          <w:sz w:val="18"/>
          <w:szCs w:val="18"/>
        </w:rPr>
      </w:pPr>
      <w:r w:rsidRPr="007717AD">
        <w:rPr>
          <w:rFonts w:ascii="Wingdings" w:eastAsia="Wingdings" w:hAnsi="Wingdings" w:cs="Wingdings"/>
          <w:b/>
          <w:color w:val="FFED45"/>
          <w:spacing w:val="-10"/>
        </w:rPr>
        <w:t></w:t>
      </w:r>
      <w:r>
        <w:rPr>
          <w:rFonts w:ascii="Arial" w:eastAsia="Arial" w:hAnsi="Arial" w:cs="Arial"/>
          <w:spacing w:val="-10"/>
        </w:rPr>
        <w:t xml:space="preserve"> </w:t>
      </w:r>
      <w:r>
        <w:rPr>
          <w:rFonts w:ascii="Arial" w:hAnsi="Arial" w:cs="Arial"/>
        </w:rPr>
        <w:t>Cet acte d'engagement correspond :</w:t>
      </w:r>
    </w:p>
    <w:p w14:paraId="49285672" w14:textId="77777777" w:rsidR="009B1CD0" w:rsidRDefault="009B1CD0" w:rsidP="00934503">
      <w:pPr>
        <w:tabs>
          <w:tab w:val="left" w:pos="426"/>
          <w:tab w:val="left" w:pos="851"/>
        </w:tabs>
        <w:jc w:val="both"/>
        <w:rPr>
          <w:rFonts w:ascii="Arial" w:hAnsi="Arial" w:cs="Arial"/>
        </w:rPr>
      </w:pPr>
    </w:p>
    <w:p w14:paraId="2B892D54" w14:textId="77777777" w:rsidR="009B1CD0" w:rsidRDefault="00BB1C97" w:rsidP="009B45B9">
      <w:pPr>
        <w:tabs>
          <w:tab w:val="left" w:pos="426"/>
          <w:tab w:val="left" w:pos="851"/>
        </w:tabs>
        <w:jc w:val="both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-998725966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FC7872">
            <w:rPr>
              <w:rFonts w:ascii="MS Gothic" w:eastAsia="MS Gothic" w:hAnsi="MS Gothic" w:cs="Arial" w:hint="eastAsia"/>
            </w:rPr>
            <w:t>☒</w:t>
          </w:r>
        </w:sdtContent>
      </w:sdt>
      <w:r w:rsidR="002A2E86">
        <w:rPr>
          <w:rFonts w:ascii="Arial" w:hAnsi="Arial" w:cs="Arial"/>
        </w:rPr>
        <w:t xml:space="preserve"> À l’ensemble du marché public </w:t>
      </w:r>
    </w:p>
    <w:p w14:paraId="489CC828" w14:textId="77777777" w:rsidR="002A2E86" w:rsidRDefault="002A2E86" w:rsidP="009B45B9">
      <w:pPr>
        <w:tabs>
          <w:tab w:val="left" w:pos="426"/>
          <w:tab w:val="left" w:pos="851"/>
        </w:tabs>
        <w:jc w:val="both"/>
        <w:rPr>
          <w:rFonts w:ascii="Arial" w:hAnsi="Arial" w:cs="Arial"/>
        </w:rPr>
      </w:pPr>
    </w:p>
    <w:p w14:paraId="41B77BCD" w14:textId="77777777" w:rsidR="002A2E86" w:rsidRDefault="00BB1C97" w:rsidP="002A2E86">
      <w:pPr>
        <w:pStyle w:val="fcasegauch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-122821002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A2E86">
            <w:rPr>
              <w:rFonts w:ascii="MS Gothic" w:eastAsia="MS Gothic" w:hAnsi="MS Gothic" w:cs="Arial" w:hint="eastAsia"/>
            </w:rPr>
            <w:t>☐</w:t>
          </w:r>
        </w:sdtContent>
      </w:sdt>
      <w:r w:rsidR="002A2E86">
        <w:rPr>
          <w:rFonts w:ascii="Arial" w:hAnsi="Arial" w:cs="Arial"/>
        </w:rPr>
        <w:t xml:space="preserve"> À l’offre de base</w:t>
      </w:r>
    </w:p>
    <w:p w14:paraId="37153613" w14:textId="77777777" w:rsidR="002A2E86" w:rsidRDefault="002A2E86" w:rsidP="002A2E86">
      <w:pPr>
        <w:pStyle w:val="fcasegauch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</w:rPr>
      </w:pPr>
    </w:p>
    <w:p w14:paraId="43C83F22" w14:textId="77777777" w:rsidR="002A2E86" w:rsidRDefault="00BB1C97" w:rsidP="002A2E86">
      <w:pPr>
        <w:pStyle w:val="fcasegauch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-56294232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A2E86">
            <w:rPr>
              <w:rFonts w:ascii="MS Gothic" w:eastAsia="MS Gothic" w:hAnsi="MS Gothic" w:cs="Arial" w:hint="eastAsia"/>
            </w:rPr>
            <w:t>☐</w:t>
          </w:r>
        </w:sdtContent>
      </w:sdt>
      <w:r w:rsidR="002A2E86">
        <w:rPr>
          <w:rFonts w:ascii="Arial" w:hAnsi="Arial" w:cs="Arial"/>
        </w:rPr>
        <w:t xml:space="preserve"> À l’offre négociée</w:t>
      </w:r>
    </w:p>
    <w:p w14:paraId="742AD916" w14:textId="77777777" w:rsidR="002A2E86" w:rsidRDefault="002A2E86" w:rsidP="002A2E86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</w:rPr>
      </w:pPr>
    </w:p>
    <w:tbl>
      <w:tblPr>
        <w:tblW w:w="10277" w:type="dxa"/>
        <w:shd w:val="clear" w:color="auto" w:fill="FFED45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9B1CD0" w14:paraId="15B79FD0" w14:textId="77777777" w:rsidTr="007717AD">
        <w:tc>
          <w:tcPr>
            <w:tcW w:w="10277" w:type="dxa"/>
            <w:shd w:val="clear" w:color="auto" w:fill="FFED45"/>
          </w:tcPr>
          <w:p w14:paraId="2AD703C0" w14:textId="77777777" w:rsidR="009B1CD0" w:rsidRDefault="009B1CD0" w:rsidP="005F0DCE">
            <w:pPr>
              <w:tabs>
                <w:tab w:val="left" w:pos="-142"/>
                <w:tab w:val="left" w:pos="851"/>
                <w:tab w:val="left" w:pos="4111"/>
              </w:tabs>
              <w:jc w:val="both"/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B - Engagement </w:t>
            </w:r>
            <w:r w:rsidR="00166B56" w:rsidRPr="00166B56">
              <w:rPr>
                <w:rFonts w:ascii="Arial" w:hAnsi="Arial" w:cs="Arial"/>
                <w:b/>
                <w:sz w:val="22"/>
                <w:szCs w:val="22"/>
              </w:rPr>
              <w:t>du titulaire ou du groupement titulaire</w:t>
            </w:r>
          </w:p>
        </w:tc>
      </w:tr>
    </w:tbl>
    <w:p w14:paraId="407AB7D8" w14:textId="77777777" w:rsidR="009B1CD0" w:rsidRDefault="009B1CD0" w:rsidP="006C4338">
      <w:pPr>
        <w:tabs>
          <w:tab w:val="left" w:pos="851"/>
        </w:tabs>
      </w:pPr>
    </w:p>
    <w:p w14:paraId="3EEBA5AC" w14:textId="77777777" w:rsidR="009B1CD0" w:rsidRPr="004E1D1A" w:rsidRDefault="009B1CD0" w:rsidP="004E1D1A">
      <w:pPr>
        <w:tabs>
          <w:tab w:val="left" w:pos="851"/>
          <w:tab w:val="left" w:pos="6237"/>
        </w:tabs>
        <w:rPr>
          <w:rFonts w:ascii="Arial" w:hAnsi="Arial" w:cs="Arial"/>
          <w:b/>
          <w:sz w:val="22"/>
          <w:szCs w:val="22"/>
        </w:rPr>
      </w:pPr>
      <w:r w:rsidRPr="004E1D1A">
        <w:rPr>
          <w:rFonts w:ascii="Arial" w:hAnsi="Arial" w:cs="Arial"/>
          <w:b/>
          <w:sz w:val="22"/>
          <w:szCs w:val="22"/>
        </w:rPr>
        <w:t xml:space="preserve">B1 - Identification et engagement </w:t>
      </w:r>
      <w:r w:rsidR="00CD185D" w:rsidRPr="004E1D1A">
        <w:rPr>
          <w:rFonts w:ascii="Arial" w:hAnsi="Arial" w:cs="Arial"/>
          <w:b/>
          <w:sz w:val="22"/>
          <w:szCs w:val="22"/>
        </w:rPr>
        <w:t>du titulaire</w:t>
      </w:r>
      <w:r w:rsidR="0021797C" w:rsidRPr="004E1D1A">
        <w:rPr>
          <w:rFonts w:ascii="Arial" w:hAnsi="Arial" w:cs="Arial"/>
          <w:b/>
          <w:sz w:val="22"/>
          <w:szCs w:val="22"/>
        </w:rPr>
        <w:t xml:space="preserve"> ou du groupement titulaire</w:t>
      </w:r>
    </w:p>
    <w:p w14:paraId="713F86E8" w14:textId="77777777" w:rsidR="009B1CD0" w:rsidRDefault="009B1CD0" w:rsidP="006F3DF9">
      <w:pPr>
        <w:pStyle w:val="fcase1ertab"/>
        <w:tabs>
          <w:tab w:val="left" w:pos="851"/>
        </w:tabs>
        <w:rPr>
          <w:rFonts w:ascii="Arial" w:hAnsi="Arial" w:cs="Arial"/>
        </w:rPr>
      </w:pPr>
      <w:r>
        <w:rPr>
          <w:rFonts w:ascii="Arial" w:hAnsi="Arial" w:cs="Arial"/>
          <w:i/>
          <w:iCs/>
          <w:sz w:val="18"/>
          <w:szCs w:val="18"/>
        </w:rPr>
        <w:t>(Cocher les cases correspondantes.)</w:t>
      </w:r>
    </w:p>
    <w:p w14:paraId="2D2760CD" w14:textId="77777777" w:rsidR="009B1CD0" w:rsidRDefault="009B1CD0" w:rsidP="005846FB">
      <w:pPr>
        <w:tabs>
          <w:tab w:val="left" w:pos="851"/>
        </w:tabs>
        <w:rPr>
          <w:rFonts w:ascii="Arial" w:hAnsi="Arial" w:cs="Arial"/>
        </w:rPr>
      </w:pPr>
    </w:p>
    <w:p w14:paraId="5AB96F50" w14:textId="158A9EBB" w:rsidR="009B1CD0" w:rsidRDefault="009B1CD0" w:rsidP="005846FB">
      <w:pPr>
        <w:tabs>
          <w:tab w:val="left" w:pos="851"/>
        </w:tabs>
        <w:jc w:val="both"/>
      </w:pPr>
      <w:r>
        <w:rPr>
          <w:rFonts w:ascii="Arial" w:hAnsi="Arial" w:cs="Arial"/>
        </w:rPr>
        <w:t xml:space="preserve">Après avoir pris connaissance des pièces constitutives du marché </w:t>
      </w:r>
      <w:r w:rsidR="00FE48C9">
        <w:rPr>
          <w:rFonts w:ascii="Arial" w:hAnsi="Arial" w:cs="Arial"/>
        </w:rPr>
        <w:t>public</w:t>
      </w:r>
      <w:r>
        <w:rPr>
          <w:rFonts w:ascii="Arial" w:hAnsi="Arial" w:cs="Arial"/>
        </w:rPr>
        <w:t xml:space="preserve"> </w:t>
      </w:r>
      <w:r w:rsidR="005D01E7">
        <w:rPr>
          <w:rFonts w:ascii="Arial" w:hAnsi="Arial" w:cs="Arial"/>
        </w:rPr>
        <w:t xml:space="preserve">listées </w:t>
      </w:r>
      <w:r w:rsidR="002A2E86">
        <w:rPr>
          <w:rFonts w:ascii="Arial" w:hAnsi="Arial" w:cs="Arial"/>
        </w:rPr>
        <w:t>au</w:t>
      </w:r>
      <w:r w:rsidR="005D01E7">
        <w:rPr>
          <w:rFonts w:ascii="Arial" w:hAnsi="Arial" w:cs="Arial"/>
        </w:rPr>
        <w:t xml:space="preserve"> Cahier des clauses particulières</w:t>
      </w:r>
      <w:r w:rsidR="004E1D1A">
        <w:rPr>
          <w:rFonts w:ascii="Arial" w:hAnsi="Arial" w:cs="Arial"/>
        </w:rPr>
        <w:t xml:space="preserve"> (CCP)</w:t>
      </w:r>
      <w:r>
        <w:rPr>
          <w:rFonts w:ascii="Arial" w:hAnsi="Arial" w:cs="Arial"/>
        </w:rPr>
        <w:t>,</w:t>
      </w:r>
    </w:p>
    <w:p w14:paraId="16F03DE9" w14:textId="77777777" w:rsidR="009B1CD0" w:rsidRDefault="009B1CD0" w:rsidP="00710FD6">
      <w:pPr>
        <w:tabs>
          <w:tab w:val="left" w:pos="851"/>
        </w:tabs>
        <w:jc w:val="both"/>
        <w:rPr>
          <w:rFonts w:ascii="Arial" w:hAnsi="Arial" w:cs="Arial"/>
        </w:rPr>
      </w:pPr>
    </w:p>
    <w:p w14:paraId="1983D210" w14:textId="77777777" w:rsidR="009B1CD0" w:rsidRDefault="00FC7872" w:rsidP="00E47798">
      <w:pPr>
        <w:tabs>
          <w:tab w:val="left" w:pos="851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Et</w:t>
      </w:r>
      <w:r w:rsidR="009B1CD0">
        <w:rPr>
          <w:rFonts w:ascii="Arial" w:hAnsi="Arial" w:cs="Arial"/>
        </w:rPr>
        <w:t xml:space="preserve"> conformément à leurs clauses,</w:t>
      </w:r>
    </w:p>
    <w:p w14:paraId="711E6F0D" w14:textId="77777777" w:rsidR="002A2E86" w:rsidRDefault="002A2E86" w:rsidP="00E47798">
      <w:pPr>
        <w:tabs>
          <w:tab w:val="left" w:pos="851"/>
        </w:tabs>
        <w:jc w:val="both"/>
        <w:rPr>
          <w:rFonts w:ascii="Arial" w:hAnsi="Arial" w:cs="Arial"/>
        </w:rPr>
      </w:pPr>
    </w:p>
    <w:p w14:paraId="37972B40" w14:textId="77777777" w:rsidR="002A2E86" w:rsidRDefault="00BB1C97" w:rsidP="002A2E86">
      <w:pPr>
        <w:pStyle w:val="fcasegauch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-3716896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A2E86">
            <w:rPr>
              <w:rFonts w:ascii="MS Gothic" w:eastAsia="MS Gothic" w:hAnsi="MS Gothic" w:cs="Arial" w:hint="eastAsia"/>
            </w:rPr>
            <w:t>☐</w:t>
          </w:r>
        </w:sdtContent>
      </w:sdt>
      <w:r w:rsidR="002A2E86">
        <w:rPr>
          <w:rFonts w:ascii="Arial" w:hAnsi="Arial" w:cs="Arial"/>
        </w:rPr>
        <w:t xml:space="preserve"> Le soumissionnaire individuel</w:t>
      </w:r>
    </w:p>
    <w:p w14:paraId="3D6314E3" w14:textId="77777777" w:rsidR="004E1D1A" w:rsidRDefault="004E1D1A" w:rsidP="002A2E86">
      <w:pPr>
        <w:pStyle w:val="fcasegauch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</w:rPr>
      </w:pPr>
    </w:p>
    <w:p w14:paraId="1D250BC1" w14:textId="77777777" w:rsidR="004E1D1A" w:rsidRDefault="00BB1C97" w:rsidP="002A2E86">
      <w:pPr>
        <w:pStyle w:val="fcasegauch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190456350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E1D1A">
            <w:rPr>
              <w:rFonts w:ascii="MS Gothic" w:eastAsia="MS Gothic" w:hAnsi="MS Gothic" w:cs="Arial" w:hint="eastAsia"/>
            </w:rPr>
            <w:t>☐</w:t>
          </w:r>
        </w:sdtContent>
      </w:sdt>
      <w:r w:rsidR="004E1D1A">
        <w:rPr>
          <w:rFonts w:ascii="Arial" w:hAnsi="Arial" w:cs="Arial"/>
        </w:rPr>
        <w:t xml:space="preserve"> L’ensemble des membres du groupement</w:t>
      </w:r>
    </w:p>
    <w:p w14:paraId="3140A2F0" w14:textId="77777777" w:rsidR="004E1D1A" w:rsidRDefault="004E1D1A" w:rsidP="004E1D1A">
      <w:pPr>
        <w:tabs>
          <w:tab w:val="left" w:pos="851"/>
        </w:tabs>
        <w:jc w:val="both"/>
        <w:rPr>
          <w:rFonts w:ascii="Arial" w:hAnsi="Arial" w:cs="Arial"/>
        </w:rPr>
      </w:pPr>
    </w:p>
    <w:p w14:paraId="17B79107" w14:textId="77777777" w:rsidR="0086560B" w:rsidRDefault="0086560B" w:rsidP="00E47798">
      <w:pPr>
        <w:tabs>
          <w:tab w:val="left" w:pos="851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78438A16" w14:textId="77777777" w:rsidR="002A2E86" w:rsidRDefault="002A2E86" w:rsidP="00E47798">
      <w:pPr>
        <w:tabs>
          <w:tab w:val="left" w:pos="851"/>
        </w:tabs>
        <w:jc w:val="both"/>
        <w:rPr>
          <w:rFonts w:ascii="Arial" w:hAnsi="Arial" w:cs="Arial"/>
        </w:rPr>
      </w:pPr>
    </w:p>
    <w:p w14:paraId="5215784F" w14:textId="77777777" w:rsidR="009B1CD0" w:rsidRDefault="009B1CD0" w:rsidP="0083205E">
      <w:pPr>
        <w:tabs>
          <w:tab w:val="left" w:pos="851"/>
        </w:tabs>
        <w:jc w:val="both"/>
        <w:rPr>
          <w:rFonts w:ascii="Arial" w:hAnsi="Arial" w:cs="Arial"/>
        </w:rPr>
      </w:pPr>
    </w:p>
    <w:p w14:paraId="1CB55487" w14:textId="77777777" w:rsidR="005D01E7" w:rsidRDefault="005D01E7" w:rsidP="009B45B9">
      <w:pPr>
        <w:tabs>
          <w:tab w:val="left" w:pos="851"/>
        </w:tabs>
        <w:jc w:val="both"/>
        <w:rPr>
          <w:rFonts w:ascii="Arial" w:hAnsi="Arial" w:cs="Arial"/>
        </w:rPr>
      </w:pPr>
    </w:p>
    <w:tbl>
      <w:tblPr>
        <w:tblStyle w:val="Grilledutableau"/>
        <w:tblW w:w="0" w:type="auto"/>
        <w:tblLayout w:type="fixed"/>
        <w:tblLook w:val="04A0" w:firstRow="1" w:lastRow="0" w:firstColumn="1" w:lastColumn="0" w:noHBand="0" w:noVBand="1"/>
      </w:tblPr>
      <w:tblGrid>
        <w:gridCol w:w="1129"/>
        <w:gridCol w:w="1295"/>
        <w:gridCol w:w="1295"/>
        <w:gridCol w:w="1295"/>
        <w:gridCol w:w="1295"/>
        <w:gridCol w:w="1341"/>
        <w:gridCol w:w="1249"/>
        <w:gridCol w:w="1295"/>
      </w:tblGrid>
      <w:tr w:rsidR="004E1D1A" w:rsidRPr="005D01E7" w14:paraId="0DA9BCAD" w14:textId="77777777" w:rsidTr="004E1D1A">
        <w:trPr>
          <w:trHeight w:val="1515"/>
        </w:trPr>
        <w:tc>
          <w:tcPr>
            <w:tcW w:w="1129" w:type="dxa"/>
            <w:vAlign w:val="center"/>
          </w:tcPr>
          <w:p w14:paraId="7378931C" w14:textId="77777777" w:rsidR="005D01E7" w:rsidRPr="004E1D1A" w:rsidRDefault="005D01E7" w:rsidP="005D01E7">
            <w:pPr>
              <w:tabs>
                <w:tab w:val="left" w:pos="851"/>
              </w:tabs>
              <w:rPr>
                <w:rFonts w:ascii="Arial Narrow" w:hAnsi="Arial Narrow" w:cs="Arial"/>
                <w:b/>
                <w:szCs w:val="22"/>
              </w:rPr>
            </w:pPr>
          </w:p>
        </w:tc>
        <w:tc>
          <w:tcPr>
            <w:tcW w:w="1295" w:type="dxa"/>
            <w:vAlign w:val="center"/>
          </w:tcPr>
          <w:p w14:paraId="73B091BB" w14:textId="77777777" w:rsidR="005D01E7" w:rsidRPr="0086560B" w:rsidRDefault="005D01E7" w:rsidP="005D01E7">
            <w:pPr>
              <w:tabs>
                <w:tab w:val="left" w:pos="851"/>
              </w:tabs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86560B">
              <w:rPr>
                <w:rFonts w:ascii="Arial Narrow" w:hAnsi="Arial Narrow" w:cs="Arial"/>
                <w:b/>
                <w:sz w:val="22"/>
                <w:szCs w:val="22"/>
              </w:rPr>
              <w:t>Nom commercial</w:t>
            </w:r>
          </w:p>
        </w:tc>
        <w:tc>
          <w:tcPr>
            <w:tcW w:w="1295" w:type="dxa"/>
            <w:vAlign w:val="center"/>
          </w:tcPr>
          <w:p w14:paraId="57D396D0" w14:textId="77777777" w:rsidR="005D01E7" w:rsidRPr="0086560B" w:rsidRDefault="005D01E7" w:rsidP="005D01E7">
            <w:pPr>
              <w:tabs>
                <w:tab w:val="left" w:pos="851"/>
              </w:tabs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4E1D1A">
              <w:rPr>
                <w:rFonts w:ascii="Arial Narrow" w:hAnsi="Arial Narrow" w:cs="Arial"/>
                <w:b/>
                <w:sz w:val="22"/>
                <w:szCs w:val="22"/>
              </w:rPr>
              <w:t>Dénomination sociale</w:t>
            </w:r>
          </w:p>
        </w:tc>
        <w:tc>
          <w:tcPr>
            <w:tcW w:w="1295" w:type="dxa"/>
            <w:vAlign w:val="center"/>
          </w:tcPr>
          <w:p w14:paraId="6B4D8858" w14:textId="77777777" w:rsidR="005D01E7" w:rsidRPr="0086560B" w:rsidRDefault="005D01E7" w:rsidP="005D01E7">
            <w:pPr>
              <w:tabs>
                <w:tab w:val="left" w:pos="851"/>
              </w:tabs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86560B">
              <w:rPr>
                <w:rFonts w:ascii="Arial Narrow" w:hAnsi="Arial Narrow" w:cs="Arial"/>
                <w:b/>
                <w:sz w:val="22"/>
                <w:szCs w:val="22"/>
              </w:rPr>
              <w:t xml:space="preserve">Adresse </w:t>
            </w:r>
            <w:r w:rsidRPr="004E1D1A">
              <w:rPr>
                <w:rFonts w:ascii="Arial Narrow" w:hAnsi="Arial Narrow" w:cs="Arial"/>
                <w:b/>
                <w:sz w:val="22"/>
                <w:szCs w:val="22"/>
              </w:rPr>
              <w:t>établissement</w:t>
            </w:r>
          </w:p>
        </w:tc>
        <w:tc>
          <w:tcPr>
            <w:tcW w:w="1295" w:type="dxa"/>
            <w:vAlign w:val="center"/>
          </w:tcPr>
          <w:p w14:paraId="18748F8F" w14:textId="77777777" w:rsidR="004E1D1A" w:rsidRPr="004E1D1A" w:rsidRDefault="005D01E7" w:rsidP="005D01E7">
            <w:pPr>
              <w:tabs>
                <w:tab w:val="left" w:pos="851"/>
              </w:tabs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4E1D1A">
              <w:rPr>
                <w:rFonts w:ascii="Arial Narrow" w:hAnsi="Arial Narrow" w:cs="Arial"/>
                <w:b/>
                <w:sz w:val="22"/>
                <w:szCs w:val="22"/>
              </w:rPr>
              <w:t xml:space="preserve">Adresse siège social </w:t>
            </w:r>
          </w:p>
          <w:p w14:paraId="4AB41087" w14:textId="77777777" w:rsidR="004E1D1A" w:rsidRDefault="004E1D1A" w:rsidP="005D01E7">
            <w:pPr>
              <w:tabs>
                <w:tab w:val="left" w:pos="851"/>
              </w:tabs>
              <w:rPr>
                <w:rFonts w:ascii="Arial Narrow" w:hAnsi="Arial Narrow" w:cs="Arial"/>
                <w:i/>
                <w:sz w:val="18"/>
                <w:szCs w:val="22"/>
              </w:rPr>
            </w:pPr>
          </w:p>
          <w:p w14:paraId="78EAF1FE" w14:textId="77777777" w:rsidR="005D01E7" w:rsidRPr="004E1D1A" w:rsidRDefault="005D01E7" w:rsidP="005D01E7">
            <w:pPr>
              <w:tabs>
                <w:tab w:val="left" w:pos="851"/>
              </w:tabs>
              <w:rPr>
                <w:rFonts w:ascii="Arial Narrow" w:hAnsi="Arial Narrow" w:cs="Arial"/>
                <w:i/>
                <w:sz w:val="18"/>
                <w:szCs w:val="22"/>
              </w:rPr>
            </w:pPr>
            <w:r w:rsidRPr="004E1D1A">
              <w:rPr>
                <w:rFonts w:ascii="Arial Narrow" w:hAnsi="Arial Narrow" w:cs="Arial"/>
                <w:i/>
                <w:sz w:val="18"/>
                <w:szCs w:val="22"/>
              </w:rPr>
              <w:t>(</w:t>
            </w:r>
            <w:proofErr w:type="gramStart"/>
            <w:r w:rsidRPr="004E1D1A">
              <w:rPr>
                <w:rFonts w:ascii="Arial Narrow" w:hAnsi="Arial Narrow" w:cs="Arial"/>
                <w:i/>
                <w:sz w:val="18"/>
                <w:szCs w:val="22"/>
              </w:rPr>
              <w:t>le</w:t>
            </w:r>
            <w:proofErr w:type="gramEnd"/>
            <w:r w:rsidRPr="004E1D1A">
              <w:rPr>
                <w:rFonts w:ascii="Arial Narrow" w:hAnsi="Arial Narrow" w:cs="Arial"/>
                <w:i/>
                <w:sz w:val="18"/>
                <w:szCs w:val="22"/>
              </w:rPr>
              <w:t xml:space="preserve"> cas échéant si différente de l’établissement)</w:t>
            </w:r>
          </w:p>
        </w:tc>
        <w:tc>
          <w:tcPr>
            <w:tcW w:w="1341" w:type="dxa"/>
            <w:vAlign w:val="center"/>
          </w:tcPr>
          <w:p w14:paraId="68528D24" w14:textId="77777777" w:rsidR="005D01E7" w:rsidRPr="0086560B" w:rsidRDefault="005D01E7" w:rsidP="005D01E7">
            <w:pPr>
              <w:tabs>
                <w:tab w:val="left" w:pos="851"/>
              </w:tabs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86560B">
              <w:rPr>
                <w:rFonts w:ascii="Arial Narrow" w:hAnsi="Arial Narrow" w:cs="Arial"/>
                <w:b/>
                <w:sz w:val="22"/>
                <w:szCs w:val="22"/>
              </w:rPr>
              <w:t xml:space="preserve">Adresse </w:t>
            </w:r>
            <w:r w:rsidR="004E1D1A">
              <w:rPr>
                <w:rFonts w:ascii="Arial Narrow" w:hAnsi="Arial Narrow" w:cs="Arial"/>
                <w:b/>
                <w:sz w:val="22"/>
                <w:szCs w:val="22"/>
              </w:rPr>
              <w:t>@</w:t>
            </w:r>
            <w:r w:rsidRPr="0086560B">
              <w:rPr>
                <w:rFonts w:ascii="Arial Narrow" w:hAnsi="Arial Narrow" w:cs="Arial"/>
                <w:b/>
                <w:sz w:val="22"/>
                <w:szCs w:val="22"/>
              </w:rPr>
              <w:t xml:space="preserve"> de contact pour l’exécution du contrat</w:t>
            </w:r>
          </w:p>
        </w:tc>
        <w:tc>
          <w:tcPr>
            <w:tcW w:w="1249" w:type="dxa"/>
            <w:vAlign w:val="center"/>
          </w:tcPr>
          <w:p w14:paraId="41FD7F43" w14:textId="77777777" w:rsidR="005D01E7" w:rsidRPr="0086560B" w:rsidRDefault="005D01E7" w:rsidP="005D01E7">
            <w:pPr>
              <w:tabs>
                <w:tab w:val="left" w:pos="851"/>
              </w:tabs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86560B">
              <w:rPr>
                <w:rFonts w:ascii="Arial Narrow" w:hAnsi="Arial Narrow" w:cs="Arial"/>
                <w:b/>
                <w:sz w:val="22"/>
                <w:szCs w:val="22"/>
              </w:rPr>
              <w:t>Numéro de tél</w:t>
            </w:r>
            <w:r w:rsidR="004E1D1A">
              <w:rPr>
                <w:rFonts w:ascii="Arial Narrow" w:hAnsi="Arial Narrow" w:cs="Arial"/>
                <w:b/>
                <w:sz w:val="22"/>
                <w:szCs w:val="22"/>
              </w:rPr>
              <w:t>.</w:t>
            </w:r>
            <w:r w:rsidRPr="0086560B">
              <w:rPr>
                <w:rFonts w:ascii="Arial Narrow" w:hAnsi="Arial Narrow" w:cs="Arial"/>
                <w:b/>
                <w:sz w:val="22"/>
                <w:szCs w:val="22"/>
              </w:rPr>
              <w:t xml:space="preserve"> du référent contractuel</w:t>
            </w:r>
          </w:p>
        </w:tc>
        <w:tc>
          <w:tcPr>
            <w:tcW w:w="1295" w:type="dxa"/>
            <w:vAlign w:val="center"/>
          </w:tcPr>
          <w:p w14:paraId="3507F75F" w14:textId="77777777" w:rsidR="005D01E7" w:rsidRPr="0086560B" w:rsidRDefault="005D01E7" w:rsidP="005D01E7">
            <w:pPr>
              <w:tabs>
                <w:tab w:val="left" w:pos="851"/>
              </w:tabs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86560B">
              <w:rPr>
                <w:rFonts w:ascii="Arial Narrow" w:hAnsi="Arial Narrow" w:cs="Arial"/>
                <w:b/>
                <w:sz w:val="22"/>
                <w:szCs w:val="22"/>
              </w:rPr>
              <w:t>SIRET</w:t>
            </w:r>
          </w:p>
        </w:tc>
      </w:tr>
      <w:tr w:rsidR="004E1D1A" w:rsidRPr="005D01E7" w14:paraId="185D61C8" w14:textId="77777777" w:rsidTr="004E1D1A">
        <w:trPr>
          <w:trHeight w:val="1515"/>
        </w:trPr>
        <w:tc>
          <w:tcPr>
            <w:tcW w:w="1129" w:type="dxa"/>
            <w:vAlign w:val="center"/>
          </w:tcPr>
          <w:p w14:paraId="43B7DF10" w14:textId="77777777" w:rsidR="005D01E7" w:rsidRPr="004E1D1A" w:rsidRDefault="004E1D1A" w:rsidP="005D01E7">
            <w:pPr>
              <w:tabs>
                <w:tab w:val="left" w:pos="851"/>
              </w:tabs>
              <w:rPr>
                <w:rFonts w:ascii="Arial Narrow" w:hAnsi="Arial Narrow" w:cs="Arial"/>
                <w:szCs w:val="22"/>
              </w:rPr>
            </w:pPr>
            <w:r w:rsidRPr="004E1D1A">
              <w:rPr>
                <w:rFonts w:ascii="Arial Narrow" w:hAnsi="Arial Narrow" w:cs="Arial"/>
                <w:szCs w:val="22"/>
              </w:rPr>
              <w:t xml:space="preserve">Candidat individuel OU </w:t>
            </w:r>
            <w:r w:rsidR="005D01E7" w:rsidRPr="004E1D1A">
              <w:rPr>
                <w:rFonts w:ascii="Arial Narrow" w:hAnsi="Arial Narrow" w:cs="Arial"/>
                <w:szCs w:val="22"/>
              </w:rPr>
              <w:t>Mandataire</w:t>
            </w:r>
            <w:r w:rsidRPr="004E1D1A">
              <w:rPr>
                <w:rFonts w:ascii="Arial Narrow" w:hAnsi="Arial Narrow" w:cs="Arial"/>
                <w:szCs w:val="22"/>
              </w:rPr>
              <w:t xml:space="preserve"> </w:t>
            </w:r>
          </w:p>
        </w:tc>
        <w:tc>
          <w:tcPr>
            <w:tcW w:w="1295" w:type="dxa"/>
            <w:vAlign w:val="center"/>
          </w:tcPr>
          <w:p w14:paraId="7FF534B6" w14:textId="77777777" w:rsidR="005D01E7" w:rsidRPr="004E1D1A" w:rsidRDefault="005D01E7" w:rsidP="005D01E7">
            <w:pPr>
              <w:tabs>
                <w:tab w:val="left" w:pos="851"/>
              </w:tabs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1295" w:type="dxa"/>
            <w:vAlign w:val="center"/>
          </w:tcPr>
          <w:p w14:paraId="7CF42A64" w14:textId="77777777" w:rsidR="005D01E7" w:rsidRPr="005D01E7" w:rsidRDefault="005D01E7" w:rsidP="005D01E7">
            <w:pPr>
              <w:tabs>
                <w:tab w:val="left" w:pos="851"/>
              </w:tabs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295" w:type="dxa"/>
            <w:vAlign w:val="center"/>
          </w:tcPr>
          <w:p w14:paraId="3E0B3D55" w14:textId="77777777" w:rsidR="005D01E7" w:rsidRPr="005D01E7" w:rsidRDefault="005D01E7" w:rsidP="005D01E7">
            <w:pPr>
              <w:tabs>
                <w:tab w:val="left" w:pos="851"/>
              </w:tabs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295" w:type="dxa"/>
            <w:vAlign w:val="center"/>
          </w:tcPr>
          <w:p w14:paraId="503CBB39" w14:textId="77777777" w:rsidR="005D01E7" w:rsidRPr="005D01E7" w:rsidRDefault="005D01E7" w:rsidP="005D01E7">
            <w:pPr>
              <w:tabs>
                <w:tab w:val="left" w:pos="851"/>
              </w:tabs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341" w:type="dxa"/>
            <w:vAlign w:val="center"/>
          </w:tcPr>
          <w:p w14:paraId="44E74F46" w14:textId="77777777" w:rsidR="005D01E7" w:rsidRPr="005D01E7" w:rsidRDefault="005D01E7" w:rsidP="005D01E7">
            <w:pPr>
              <w:tabs>
                <w:tab w:val="left" w:pos="851"/>
              </w:tabs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249" w:type="dxa"/>
            <w:vAlign w:val="center"/>
          </w:tcPr>
          <w:p w14:paraId="78D91AE6" w14:textId="77777777" w:rsidR="005D01E7" w:rsidRPr="005D01E7" w:rsidRDefault="005D01E7" w:rsidP="005D01E7">
            <w:pPr>
              <w:tabs>
                <w:tab w:val="left" w:pos="851"/>
              </w:tabs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295" w:type="dxa"/>
            <w:vAlign w:val="center"/>
          </w:tcPr>
          <w:p w14:paraId="3BE9EE07" w14:textId="77777777" w:rsidR="005D01E7" w:rsidRPr="005D01E7" w:rsidRDefault="005D01E7" w:rsidP="005D01E7">
            <w:pPr>
              <w:tabs>
                <w:tab w:val="left" w:pos="851"/>
              </w:tabs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4E1D1A" w:rsidRPr="005D01E7" w14:paraId="2C1622C2" w14:textId="77777777" w:rsidTr="004E1D1A">
        <w:trPr>
          <w:trHeight w:val="1515"/>
        </w:trPr>
        <w:tc>
          <w:tcPr>
            <w:tcW w:w="1129" w:type="dxa"/>
            <w:vAlign w:val="center"/>
          </w:tcPr>
          <w:p w14:paraId="517CE3F6" w14:textId="77777777" w:rsidR="005D01E7" w:rsidRPr="004E1D1A" w:rsidRDefault="005D01E7" w:rsidP="005D01E7">
            <w:pPr>
              <w:tabs>
                <w:tab w:val="left" w:pos="851"/>
              </w:tabs>
              <w:rPr>
                <w:rFonts w:ascii="Arial Narrow" w:hAnsi="Arial Narrow" w:cs="Arial"/>
                <w:szCs w:val="22"/>
              </w:rPr>
            </w:pPr>
            <w:r w:rsidRPr="004E1D1A">
              <w:rPr>
                <w:rFonts w:ascii="Arial Narrow" w:hAnsi="Arial Narrow" w:cs="Arial"/>
                <w:szCs w:val="22"/>
              </w:rPr>
              <w:t>Co-traitant n°1</w:t>
            </w:r>
          </w:p>
        </w:tc>
        <w:tc>
          <w:tcPr>
            <w:tcW w:w="1295" w:type="dxa"/>
            <w:vAlign w:val="center"/>
          </w:tcPr>
          <w:p w14:paraId="3F4237F2" w14:textId="77777777" w:rsidR="005D01E7" w:rsidRPr="004E1D1A" w:rsidRDefault="005D01E7" w:rsidP="005D01E7">
            <w:pPr>
              <w:tabs>
                <w:tab w:val="left" w:pos="851"/>
              </w:tabs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1295" w:type="dxa"/>
            <w:vAlign w:val="center"/>
          </w:tcPr>
          <w:p w14:paraId="6A69281C" w14:textId="77777777" w:rsidR="005D01E7" w:rsidRPr="005D01E7" w:rsidRDefault="005D01E7" w:rsidP="005D01E7">
            <w:pPr>
              <w:tabs>
                <w:tab w:val="left" w:pos="851"/>
              </w:tabs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295" w:type="dxa"/>
            <w:vAlign w:val="center"/>
          </w:tcPr>
          <w:p w14:paraId="5F34BB46" w14:textId="77777777" w:rsidR="005D01E7" w:rsidRPr="005D01E7" w:rsidRDefault="005D01E7" w:rsidP="005D01E7">
            <w:pPr>
              <w:tabs>
                <w:tab w:val="left" w:pos="851"/>
              </w:tabs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295" w:type="dxa"/>
            <w:vAlign w:val="center"/>
          </w:tcPr>
          <w:p w14:paraId="05014500" w14:textId="77777777" w:rsidR="005D01E7" w:rsidRPr="005D01E7" w:rsidRDefault="005D01E7" w:rsidP="005D01E7">
            <w:pPr>
              <w:tabs>
                <w:tab w:val="left" w:pos="851"/>
              </w:tabs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341" w:type="dxa"/>
            <w:vAlign w:val="center"/>
          </w:tcPr>
          <w:p w14:paraId="1CC0B8F0" w14:textId="77777777" w:rsidR="005D01E7" w:rsidRPr="005D01E7" w:rsidRDefault="005D01E7" w:rsidP="005D01E7">
            <w:pPr>
              <w:tabs>
                <w:tab w:val="left" w:pos="851"/>
              </w:tabs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249" w:type="dxa"/>
            <w:vAlign w:val="center"/>
          </w:tcPr>
          <w:p w14:paraId="2883A1E9" w14:textId="77777777" w:rsidR="005D01E7" w:rsidRPr="005D01E7" w:rsidRDefault="005D01E7" w:rsidP="005D01E7">
            <w:pPr>
              <w:tabs>
                <w:tab w:val="left" w:pos="851"/>
              </w:tabs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295" w:type="dxa"/>
            <w:vAlign w:val="center"/>
          </w:tcPr>
          <w:p w14:paraId="5CE72F80" w14:textId="77777777" w:rsidR="005D01E7" w:rsidRPr="005D01E7" w:rsidRDefault="005D01E7" w:rsidP="005D01E7">
            <w:pPr>
              <w:tabs>
                <w:tab w:val="left" w:pos="851"/>
              </w:tabs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4E1D1A" w:rsidRPr="005D01E7" w14:paraId="4022695F" w14:textId="77777777" w:rsidTr="004E1D1A">
        <w:trPr>
          <w:trHeight w:val="1515"/>
        </w:trPr>
        <w:tc>
          <w:tcPr>
            <w:tcW w:w="1129" w:type="dxa"/>
            <w:vAlign w:val="center"/>
          </w:tcPr>
          <w:p w14:paraId="68403D79" w14:textId="77777777" w:rsidR="005D01E7" w:rsidRPr="004E1D1A" w:rsidRDefault="005D01E7" w:rsidP="005D01E7">
            <w:pPr>
              <w:tabs>
                <w:tab w:val="left" w:pos="851"/>
              </w:tabs>
              <w:rPr>
                <w:rFonts w:ascii="Arial Narrow" w:hAnsi="Arial Narrow" w:cs="Arial"/>
                <w:szCs w:val="22"/>
              </w:rPr>
            </w:pPr>
            <w:r w:rsidRPr="004E1D1A">
              <w:rPr>
                <w:rFonts w:ascii="Arial Narrow" w:hAnsi="Arial Narrow" w:cs="Arial"/>
                <w:szCs w:val="22"/>
              </w:rPr>
              <w:t>Co-traitant n°2</w:t>
            </w:r>
          </w:p>
        </w:tc>
        <w:tc>
          <w:tcPr>
            <w:tcW w:w="1295" w:type="dxa"/>
            <w:vAlign w:val="center"/>
          </w:tcPr>
          <w:p w14:paraId="0383325D" w14:textId="77777777" w:rsidR="005D01E7" w:rsidRPr="004E1D1A" w:rsidRDefault="005D01E7" w:rsidP="005D01E7">
            <w:pPr>
              <w:tabs>
                <w:tab w:val="left" w:pos="851"/>
              </w:tabs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1295" w:type="dxa"/>
            <w:vAlign w:val="center"/>
          </w:tcPr>
          <w:p w14:paraId="5B2FC05F" w14:textId="77777777" w:rsidR="005D01E7" w:rsidRPr="005D01E7" w:rsidRDefault="005D01E7" w:rsidP="005D01E7">
            <w:pPr>
              <w:tabs>
                <w:tab w:val="left" w:pos="851"/>
              </w:tabs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295" w:type="dxa"/>
            <w:vAlign w:val="center"/>
          </w:tcPr>
          <w:p w14:paraId="51F3EB41" w14:textId="77777777" w:rsidR="005D01E7" w:rsidRPr="005D01E7" w:rsidRDefault="005D01E7" w:rsidP="005D01E7">
            <w:pPr>
              <w:tabs>
                <w:tab w:val="left" w:pos="851"/>
              </w:tabs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295" w:type="dxa"/>
            <w:vAlign w:val="center"/>
          </w:tcPr>
          <w:p w14:paraId="1595084A" w14:textId="77777777" w:rsidR="005D01E7" w:rsidRPr="005D01E7" w:rsidRDefault="005D01E7" w:rsidP="005D01E7">
            <w:pPr>
              <w:tabs>
                <w:tab w:val="left" w:pos="851"/>
              </w:tabs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341" w:type="dxa"/>
            <w:vAlign w:val="center"/>
          </w:tcPr>
          <w:p w14:paraId="116BB309" w14:textId="77777777" w:rsidR="005D01E7" w:rsidRPr="005D01E7" w:rsidRDefault="005D01E7" w:rsidP="005D01E7">
            <w:pPr>
              <w:tabs>
                <w:tab w:val="left" w:pos="851"/>
              </w:tabs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249" w:type="dxa"/>
            <w:vAlign w:val="center"/>
          </w:tcPr>
          <w:p w14:paraId="6BC023ED" w14:textId="77777777" w:rsidR="005D01E7" w:rsidRPr="005D01E7" w:rsidRDefault="005D01E7" w:rsidP="005D01E7">
            <w:pPr>
              <w:tabs>
                <w:tab w:val="left" w:pos="851"/>
              </w:tabs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295" w:type="dxa"/>
            <w:vAlign w:val="center"/>
          </w:tcPr>
          <w:p w14:paraId="452F3C20" w14:textId="77777777" w:rsidR="005D01E7" w:rsidRPr="005D01E7" w:rsidRDefault="005D01E7" w:rsidP="005D01E7">
            <w:pPr>
              <w:tabs>
                <w:tab w:val="left" w:pos="851"/>
              </w:tabs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4E1D1A" w:rsidRPr="005D01E7" w14:paraId="1C935CB7" w14:textId="77777777" w:rsidTr="004E1D1A">
        <w:trPr>
          <w:trHeight w:val="1515"/>
        </w:trPr>
        <w:tc>
          <w:tcPr>
            <w:tcW w:w="1129" w:type="dxa"/>
            <w:vAlign w:val="center"/>
          </w:tcPr>
          <w:p w14:paraId="033141E0" w14:textId="77777777" w:rsidR="005D01E7" w:rsidRPr="004E1D1A" w:rsidRDefault="005D01E7" w:rsidP="005D01E7">
            <w:pPr>
              <w:tabs>
                <w:tab w:val="left" w:pos="851"/>
              </w:tabs>
              <w:rPr>
                <w:rFonts w:ascii="Arial Narrow" w:hAnsi="Arial Narrow" w:cs="Arial"/>
                <w:szCs w:val="22"/>
              </w:rPr>
            </w:pPr>
            <w:r w:rsidRPr="004E1D1A">
              <w:rPr>
                <w:rFonts w:ascii="Arial Narrow" w:hAnsi="Arial Narrow" w:cs="Arial"/>
                <w:szCs w:val="22"/>
              </w:rPr>
              <w:t>Co-traitant n°3</w:t>
            </w:r>
          </w:p>
        </w:tc>
        <w:tc>
          <w:tcPr>
            <w:tcW w:w="1295" w:type="dxa"/>
            <w:vAlign w:val="center"/>
          </w:tcPr>
          <w:p w14:paraId="13B8D21E" w14:textId="77777777" w:rsidR="005D01E7" w:rsidRPr="004E1D1A" w:rsidRDefault="005D01E7" w:rsidP="005D01E7">
            <w:pPr>
              <w:tabs>
                <w:tab w:val="left" w:pos="851"/>
              </w:tabs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1295" w:type="dxa"/>
            <w:vAlign w:val="center"/>
          </w:tcPr>
          <w:p w14:paraId="34619507" w14:textId="77777777" w:rsidR="005D01E7" w:rsidRPr="005D01E7" w:rsidRDefault="005D01E7" w:rsidP="005D01E7">
            <w:pPr>
              <w:tabs>
                <w:tab w:val="left" w:pos="851"/>
              </w:tabs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295" w:type="dxa"/>
            <w:vAlign w:val="center"/>
          </w:tcPr>
          <w:p w14:paraId="1E9F0D01" w14:textId="77777777" w:rsidR="005D01E7" w:rsidRPr="005D01E7" w:rsidRDefault="005D01E7" w:rsidP="005D01E7">
            <w:pPr>
              <w:tabs>
                <w:tab w:val="left" w:pos="851"/>
              </w:tabs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295" w:type="dxa"/>
            <w:vAlign w:val="center"/>
          </w:tcPr>
          <w:p w14:paraId="56C2A293" w14:textId="77777777" w:rsidR="005D01E7" w:rsidRPr="005D01E7" w:rsidRDefault="005D01E7" w:rsidP="005D01E7">
            <w:pPr>
              <w:tabs>
                <w:tab w:val="left" w:pos="851"/>
              </w:tabs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341" w:type="dxa"/>
            <w:vAlign w:val="center"/>
          </w:tcPr>
          <w:p w14:paraId="03E3B89F" w14:textId="77777777" w:rsidR="005D01E7" w:rsidRPr="005D01E7" w:rsidRDefault="005D01E7" w:rsidP="005D01E7">
            <w:pPr>
              <w:tabs>
                <w:tab w:val="left" w:pos="851"/>
              </w:tabs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249" w:type="dxa"/>
            <w:vAlign w:val="center"/>
          </w:tcPr>
          <w:p w14:paraId="522E6FB9" w14:textId="77777777" w:rsidR="005D01E7" w:rsidRPr="005D01E7" w:rsidRDefault="005D01E7" w:rsidP="005D01E7">
            <w:pPr>
              <w:tabs>
                <w:tab w:val="left" w:pos="851"/>
              </w:tabs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295" w:type="dxa"/>
            <w:vAlign w:val="center"/>
          </w:tcPr>
          <w:p w14:paraId="5A80DC61" w14:textId="77777777" w:rsidR="005D01E7" w:rsidRPr="005D01E7" w:rsidRDefault="005D01E7" w:rsidP="005D01E7">
            <w:pPr>
              <w:tabs>
                <w:tab w:val="left" w:pos="851"/>
              </w:tabs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4E1D1A" w:rsidRPr="005D01E7" w14:paraId="46C00756" w14:textId="77777777" w:rsidTr="004E1D1A">
        <w:trPr>
          <w:trHeight w:val="1515"/>
        </w:trPr>
        <w:tc>
          <w:tcPr>
            <w:tcW w:w="1129" w:type="dxa"/>
            <w:vAlign w:val="center"/>
          </w:tcPr>
          <w:p w14:paraId="5C58AC66" w14:textId="77777777" w:rsidR="005D01E7" w:rsidRPr="004E1D1A" w:rsidRDefault="005D01E7" w:rsidP="005D01E7">
            <w:pPr>
              <w:tabs>
                <w:tab w:val="left" w:pos="851"/>
              </w:tabs>
              <w:rPr>
                <w:rFonts w:ascii="Arial Narrow" w:hAnsi="Arial Narrow" w:cs="Arial"/>
                <w:szCs w:val="22"/>
              </w:rPr>
            </w:pPr>
            <w:r w:rsidRPr="004E1D1A">
              <w:rPr>
                <w:rFonts w:ascii="Arial Narrow" w:hAnsi="Arial Narrow" w:cs="Arial"/>
                <w:szCs w:val="22"/>
              </w:rPr>
              <w:t>Co-traitant n°4</w:t>
            </w:r>
          </w:p>
        </w:tc>
        <w:tc>
          <w:tcPr>
            <w:tcW w:w="1295" w:type="dxa"/>
            <w:vAlign w:val="center"/>
          </w:tcPr>
          <w:p w14:paraId="50DAAFAD" w14:textId="77777777" w:rsidR="005D01E7" w:rsidRPr="004E1D1A" w:rsidRDefault="005D01E7" w:rsidP="005D01E7">
            <w:pPr>
              <w:tabs>
                <w:tab w:val="left" w:pos="851"/>
              </w:tabs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1295" w:type="dxa"/>
            <w:vAlign w:val="center"/>
          </w:tcPr>
          <w:p w14:paraId="70926BE4" w14:textId="77777777" w:rsidR="005D01E7" w:rsidRPr="005D01E7" w:rsidRDefault="005D01E7" w:rsidP="005D01E7">
            <w:pPr>
              <w:tabs>
                <w:tab w:val="left" w:pos="851"/>
              </w:tabs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295" w:type="dxa"/>
            <w:vAlign w:val="center"/>
          </w:tcPr>
          <w:p w14:paraId="3C42072F" w14:textId="77777777" w:rsidR="005D01E7" w:rsidRPr="005D01E7" w:rsidRDefault="005D01E7" w:rsidP="005D01E7">
            <w:pPr>
              <w:tabs>
                <w:tab w:val="left" w:pos="851"/>
              </w:tabs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295" w:type="dxa"/>
            <w:vAlign w:val="center"/>
          </w:tcPr>
          <w:p w14:paraId="4C1A6B91" w14:textId="77777777" w:rsidR="005D01E7" w:rsidRPr="005D01E7" w:rsidRDefault="005D01E7" w:rsidP="005D01E7">
            <w:pPr>
              <w:tabs>
                <w:tab w:val="left" w:pos="851"/>
              </w:tabs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341" w:type="dxa"/>
            <w:vAlign w:val="center"/>
          </w:tcPr>
          <w:p w14:paraId="2C9D7D2F" w14:textId="77777777" w:rsidR="005D01E7" w:rsidRPr="005D01E7" w:rsidRDefault="005D01E7" w:rsidP="005D01E7">
            <w:pPr>
              <w:tabs>
                <w:tab w:val="left" w:pos="851"/>
              </w:tabs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249" w:type="dxa"/>
            <w:vAlign w:val="center"/>
          </w:tcPr>
          <w:p w14:paraId="30D82FF1" w14:textId="77777777" w:rsidR="005D01E7" w:rsidRPr="005D01E7" w:rsidRDefault="005D01E7" w:rsidP="005D01E7">
            <w:pPr>
              <w:tabs>
                <w:tab w:val="left" w:pos="851"/>
              </w:tabs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295" w:type="dxa"/>
            <w:vAlign w:val="center"/>
          </w:tcPr>
          <w:p w14:paraId="70B40F68" w14:textId="77777777" w:rsidR="005D01E7" w:rsidRPr="005D01E7" w:rsidRDefault="005D01E7" w:rsidP="005D01E7">
            <w:pPr>
              <w:tabs>
                <w:tab w:val="left" w:pos="851"/>
              </w:tabs>
              <w:rPr>
                <w:rFonts w:ascii="Arial Narrow" w:hAnsi="Arial Narrow" w:cs="Arial"/>
                <w:sz w:val="22"/>
                <w:szCs w:val="22"/>
              </w:rPr>
            </w:pPr>
          </w:p>
        </w:tc>
      </w:tr>
    </w:tbl>
    <w:p w14:paraId="4FE64023" w14:textId="77777777" w:rsidR="006B5057" w:rsidRDefault="006B5057" w:rsidP="009B45B9">
      <w:pPr>
        <w:pStyle w:val="fcase1ertab"/>
        <w:tabs>
          <w:tab w:val="left" w:pos="851"/>
        </w:tabs>
        <w:ind w:left="0" w:firstLine="0"/>
        <w:rPr>
          <w:rFonts w:ascii="Arial" w:hAnsi="Arial" w:cs="Arial"/>
        </w:rPr>
      </w:pPr>
    </w:p>
    <w:p w14:paraId="09FC5B64" w14:textId="77777777" w:rsidR="00106994" w:rsidRDefault="00106994">
      <w:pPr>
        <w:suppressAutoHyphens w:val="0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4F376D02" w14:textId="26DD11B0" w:rsidR="009B1CD0" w:rsidRDefault="00FC7872" w:rsidP="004E1D1A">
      <w:pPr>
        <w:tabs>
          <w:tab w:val="left" w:pos="851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S’engage</w:t>
      </w:r>
      <w:r w:rsidR="004E1D1A">
        <w:rPr>
          <w:rFonts w:ascii="Arial" w:hAnsi="Arial" w:cs="Arial"/>
        </w:rPr>
        <w:t>(nt), sur la base de son (leur) offre </w:t>
      </w:r>
      <w:r w:rsidR="009B1CD0">
        <w:rPr>
          <w:rFonts w:ascii="Arial" w:hAnsi="Arial" w:cs="Arial"/>
        </w:rPr>
        <w:t>à exécuter les prestations demandées au prix</w:t>
      </w:r>
      <w:r w:rsidR="005D01E7">
        <w:rPr>
          <w:rFonts w:ascii="Arial" w:hAnsi="Arial" w:cs="Arial"/>
        </w:rPr>
        <w:t xml:space="preserve"> global et forfaitaire</w:t>
      </w:r>
      <w:r w:rsidR="009B1CD0">
        <w:rPr>
          <w:rFonts w:ascii="Arial" w:hAnsi="Arial" w:cs="Arial"/>
        </w:rPr>
        <w:t xml:space="preserve"> indiqué ci-dessous ;</w:t>
      </w:r>
    </w:p>
    <w:p w14:paraId="2920345E" w14:textId="77777777" w:rsidR="00106994" w:rsidRDefault="00106994" w:rsidP="004E1D1A">
      <w:pPr>
        <w:tabs>
          <w:tab w:val="left" w:pos="851"/>
        </w:tabs>
        <w:jc w:val="both"/>
        <w:rPr>
          <w:rFonts w:ascii="Arial" w:hAnsi="Arial" w:cs="Arial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971"/>
        <w:gridCol w:w="2261"/>
        <w:gridCol w:w="1591"/>
        <w:gridCol w:w="2371"/>
      </w:tblGrid>
      <w:tr w:rsidR="00106994" w:rsidRPr="00106994" w14:paraId="34C517AD" w14:textId="77777777" w:rsidTr="00106994">
        <w:tc>
          <w:tcPr>
            <w:tcW w:w="3971" w:type="dxa"/>
            <w:shd w:val="clear" w:color="auto" w:fill="F2F2F2" w:themeFill="background1" w:themeFillShade="F2"/>
            <w:vAlign w:val="center"/>
          </w:tcPr>
          <w:p w14:paraId="0A178496" w14:textId="2B75B3DE" w:rsidR="00106994" w:rsidRPr="00106994" w:rsidRDefault="00106994" w:rsidP="00106994">
            <w:pPr>
              <w:pStyle w:val="fcase1ertab"/>
              <w:tabs>
                <w:tab w:val="left" w:pos="851"/>
              </w:tabs>
              <w:spacing w:line="360" w:lineRule="auto"/>
              <w:ind w:left="0" w:firstLine="0"/>
              <w:jc w:val="left"/>
              <w:rPr>
                <w:rFonts w:ascii="Arial" w:hAnsi="Arial" w:cs="Arial"/>
              </w:rPr>
            </w:pPr>
            <w:r w:rsidRPr="00106994">
              <w:rPr>
                <w:rFonts w:ascii="Arial" w:hAnsi="Arial" w:cs="Arial"/>
              </w:rPr>
              <w:t>PHASE</w:t>
            </w:r>
          </w:p>
        </w:tc>
        <w:tc>
          <w:tcPr>
            <w:tcW w:w="2261" w:type="dxa"/>
            <w:shd w:val="clear" w:color="auto" w:fill="F2F2F2" w:themeFill="background1" w:themeFillShade="F2"/>
            <w:vAlign w:val="center"/>
          </w:tcPr>
          <w:p w14:paraId="434622CB" w14:textId="5DF449C6" w:rsidR="00106994" w:rsidRPr="00106994" w:rsidRDefault="00106994" w:rsidP="00106994">
            <w:pPr>
              <w:pStyle w:val="fcase1ertab"/>
              <w:tabs>
                <w:tab w:val="left" w:pos="851"/>
              </w:tabs>
              <w:spacing w:line="360" w:lineRule="auto"/>
              <w:ind w:left="0" w:firstLine="0"/>
              <w:jc w:val="left"/>
              <w:rPr>
                <w:rFonts w:ascii="Arial" w:hAnsi="Arial" w:cs="Arial"/>
              </w:rPr>
            </w:pPr>
            <w:r w:rsidRPr="00106994">
              <w:rPr>
                <w:rFonts w:ascii="Arial" w:hAnsi="Arial" w:cs="Arial"/>
              </w:rPr>
              <w:t>MONTANT GLOBAL ET FORFAITAIRE HT</w:t>
            </w:r>
          </w:p>
        </w:tc>
        <w:tc>
          <w:tcPr>
            <w:tcW w:w="1591" w:type="dxa"/>
            <w:shd w:val="clear" w:color="auto" w:fill="F2F2F2" w:themeFill="background1" w:themeFillShade="F2"/>
            <w:vAlign w:val="center"/>
          </w:tcPr>
          <w:p w14:paraId="74B19757" w14:textId="5F55E76B" w:rsidR="00106994" w:rsidRPr="00106994" w:rsidRDefault="00106994" w:rsidP="00106994">
            <w:pPr>
              <w:pStyle w:val="fcase1ertab"/>
              <w:tabs>
                <w:tab w:val="left" w:pos="851"/>
              </w:tabs>
              <w:spacing w:line="360" w:lineRule="auto"/>
              <w:ind w:left="0" w:firstLine="0"/>
              <w:jc w:val="left"/>
              <w:rPr>
                <w:rFonts w:ascii="Arial" w:hAnsi="Arial" w:cs="Arial"/>
              </w:rPr>
            </w:pPr>
            <w:r w:rsidRPr="00106994">
              <w:rPr>
                <w:rFonts w:ascii="Arial" w:hAnsi="Arial" w:cs="Arial"/>
              </w:rPr>
              <w:t>MONTANT TVA</w:t>
            </w:r>
          </w:p>
        </w:tc>
        <w:tc>
          <w:tcPr>
            <w:tcW w:w="2371" w:type="dxa"/>
            <w:shd w:val="clear" w:color="auto" w:fill="F2F2F2" w:themeFill="background1" w:themeFillShade="F2"/>
            <w:vAlign w:val="center"/>
          </w:tcPr>
          <w:p w14:paraId="5C07DD63" w14:textId="43E70369" w:rsidR="00106994" w:rsidRPr="00106994" w:rsidRDefault="00106994" w:rsidP="00106994">
            <w:pPr>
              <w:pStyle w:val="fcase1ertab"/>
              <w:tabs>
                <w:tab w:val="left" w:pos="851"/>
              </w:tabs>
              <w:spacing w:line="360" w:lineRule="auto"/>
              <w:ind w:left="0" w:firstLine="0"/>
              <w:jc w:val="left"/>
              <w:rPr>
                <w:rFonts w:ascii="Arial" w:hAnsi="Arial" w:cs="Arial"/>
              </w:rPr>
            </w:pPr>
            <w:r w:rsidRPr="00106994">
              <w:rPr>
                <w:rFonts w:ascii="Arial" w:hAnsi="Arial" w:cs="Arial"/>
              </w:rPr>
              <w:t>MONTANT GLOBAL ET FORFAITAIRE TTC</w:t>
            </w:r>
          </w:p>
        </w:tc>
      </w:tr>
      <w:tr w:rsidR="00106994" w:rsidRPr="00106994" w14:paraId="72AB9394" w14:textId="77777777" w:rsidTr="00106994">
        <w:trPr>
          <w:trHeight w:val="2070"/>
        </w:trPr>
        <w:tc>
          <w:tcPr>
            <w:tcW w:w="3971" w:type="dxa"/>
            <w:vAlign w:val="center"/>
          </w:tcPr>
          <w:p w14:paraId="7D3E3252" w14:textId="0F77B7F4" w:rsidR="00106994" w:rsidRPr="00106994" w:rsidRDefault="00106994" w:rsidP="00106994">
            <w:pPr>
              <w:pStyle w:val="fcase1ertab"/>
              <w:tabs>
                <w:tab w:val="left" w:pos="851"/>
              </w:tabs>
              <w:spacing w:line="360" w:lineRule="auto"/>
              <w:ind w:left="0" w:firstLine="0"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PHASE 1 CADRAGE DE LA MISSION</w:t>
            </w:r>
          </w:p>
        </w:tc>
        <w:tc>
          <w:tcPr>
            <w:tcW w:w="2261" w:type="dxa"/>
            <w:vAlign w:val="center"/>
          </w:tcPr>
          <w:p w14:paraId="561D7FE7" w14:textId="77777777" w:rsidR="00106994" w:rsidRPr="00106994" w:rsidRDefault="00106994" w:rsidP="00106994">
            <w:pPr>
              <w:pStyle w:val="fcase1ertab"/>
              <w:tabs>
                <w:tab w:val="left" w:pos="851"/>
              </w:tabs>
              <w:spacing w:line="360" w:lineRule="auto"/>
              <w:ind w:left="0"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1591" w:type="dxa"/>
            <w:vAlign w:val="center"/>
          </w:tcPr>
          <w:p w14:paraId="44C0B488" w14:textId="77777777" w:rsidR="00106994" w:rsidRPr="00106994" w:rsidRDefault="00106994" w:rsidP="00106994">
            <w:pPr>
              <w:pStyle w:val="fcase1ertab"/>
              <w:tabs>
                <w:tab w:val="left" w:pos="851"/>
              </w:tabs>
              <w:spacing w:line="360" w:lineRule="auto"/>
              <w:ind w:left="0"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2371" w:type="dxa"/>
            <w:vAlign w:val="center"/>
          </w:tcPr>
          <w:p w14:paraId="2FDAA9A9" w14:textId="77777777" w:rsidR="00106994" w:rsidRPr="00106994" w:rsidRDefault="00106994" w:rsidP="00106994">
            <w:pPr>
              <w:pStyle w:val="fcase1ertab"/>
              <w:tabs>
                <w:tab w:val="left" w:pos="851"/>
              </w:tabs>
              <w:spacing w:line="360" w:lineRule="auto"/>
              <w:ind w:left="0" w:firstLine="0"/>
              <w:jc w:val="left"/>
              <w:rPr>
                <w:rFonts w:ascii="Arial" w:hAnsi="Arial" w:cs="Arial"/>
              </w:rPr>
            </w:pPr>
          </w:p>
        </w:tc>
      </w:tr>
      <w:tr w:rsidR="00106994" w:rsidRPr="00106994" w14:paraId="467F6FC6" w14:textId="77777777" w:rsidTr="00106994">
        <w:trPr>
          <w:trHeight w:val="2070"/>
        </w:trPr>
        <w:tc>
          <w:tcPr>
            <w:tcW w:w="3971" w:type="dxa"/>
            <w:vAlign w:val="center"/>
          </w:tcPr>
          <w:p w14:paraId="661B0342" w14:textId="38653F35" w:rsidR="00106994" w:rsidRPr="00106994" w:rsidRDefault="00106994" w:rsidP="00106994">
            <w:pPr>
              <w:pStyle w:val="fcase1ertab"/>
              <w:tabs>
                <w:tab w:val="left" w:pos="851"/>
              </w:tabs>
              <w:spacing w:line="360" w:lineRule="auto"/>
              <w:ind w:left="0" w:firstLine="0"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PHASE 2 DIAGNOSTIC</w:t>
            </w:r>
          </w:p>
        </w:tc>
        <w:tc>
          <w:tcPr>
            <w:tcW w:w="2261" w:type="dxa"/>
            <w:vAlign w:val="center"/>
          </w:tcPr>
          <w:p w14:paraId="3558E227" w14:textId="77777777" w:rsidR="00106994" w:rsidRPr="00106994" w:rsidRDefault="00106994" w:rsidP="00106994">
            <w:pPr>
              <w:pStyle w:val="fcase1ertab"/>
              <w:tabs>
                <w:tab w:val="left" w:pos="851"/>
              </w:tabs>
              <w:spacing w:line="360" w:lineRule="auto"/>
              <w:ind w:left="0"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1591" w:type="dxa"/>
            <w:vAlign w:val="center"/>
          </w:tcPr>
          <w:p w14:paraId="2DE8D094" w14:textId="77777777" w:rsidR="00106994" w:rsidRPr="00106994" w:rsidRDefault="00106994" w:rsidP="00106994">
            <w:pPr>
              <w:pStyle w:val="fcase1ertab"/>
              <w:tabs>
                <w:tab w:val="left" w:pos="851"/>
              </w:tabs>
              <w:spacing w:line="360" w:lineRule="auto"/>
              <w:ind w:left="0"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2371" w:type="dxa"/>
            <w:vAlign w:val="center"/>
          </w:tcPr>
          <w:p w14:paraId="57969282" w14:textId="77777777" w:rsidR="00106994" w:rsidRPr="00106994" w:rsidRDefault="00106994" w:rsidP="00106994">
            <w:pPr>
              <w:pStyle w:val="fcase1ertab"/>
              <w:tabs>
                <w:tab w:val="left" w:pos="851"/>
              </w:tabs>
              <w:spacing w:line="360" w:lineRule="auto"/>
              <w:ind w:left="0" w:firstLine="0"/>
              <w:jc w:val="left"/>
              <w:rPr>
                <w:rFonts w:ascii="Arial" w:hAnsi="Arial" w:cs="Arial"/>
              </w:rPr>
            </w:pPr>
          </w:p>
        </w:tc>
      </w:tr>
      <w:tr w:rsidR="00106994" w:rsidRPr="00106994" w14:paraId="2B4142CA" w14:textId="77777777" w:rsidTr="00106994">
        <w:trPr>
          <w:trHeight w:val="2070"/>
        </w:trPr>
        <w:tc>
          <w:tcPr>
            <w:tcW w:w="3971" w:type="dxa"/>
            <w:vAlign w:val="center"/>
          </w:tcPr>
          <w:p w14:paraId="5C26D491" w14:textId="624887AF" w:rsidR="00106994" w:rsidRPr="00106994" w:rsidRDefault="00106994" w:rsidP="00106994">
            <w:pPr>
              <w:pStyle w:val="fcase1ertab"/>
              <w:tabs>
                <w:tab w:val="left" w:pos="851"/>
              </w:tabs>
              <w:spacing w:line="360" w:lineRule="auto"/>
              <w:ind w:left="0" w:firstLine="0"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PHASE 3 ELABORATION DES </w:t>
            </w:r>
            <w:r w:rsidR="005C743C">
              <w:rPr>
                <w:rFonts w:ascii="Arial" w:hAnsi="Arial" w:cs="Arial"/>
              </w:rPr>
              <w:t>FAMILLES</w:t>
            </w:r>
            <w:r>
              <w:rPr>
                <w:rFonts w:ascii="Arial" w:hAnsi="Arial" w:cs="Arial"/>
              </w:rPr>
              <w:t xml:space="preserve"> ET ANALYSE COMPARATIVE</w:t>
            </w:r>
          </w:p>
        </w:tc>
        <w:tc>
          <w:tcPr>
            <w:tcW w:w="2261" w:type="dxa"/>
            <w:vAlign w:val="center"/>
          </w:tcPr>
          <w:p w14:paraId="58B5A8FF" w14:textId="77777777" w:rsidR="00106994" w:rsidRPr="00106994" w:rsidRDefault="00106994" w:rsidP="00106994">
            <w:pPr>
              <w:pStyle w:val="fcase1ertab"/>
              <w:tabs>
                <w:tab w:val="left" w:pos="851"/>
              </w:tabs>
              <w:spacing w:line="360" w:lineRule="auto"/>
              <w:ind w:left="0"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1591" w:type="dxa"/>
            <w:vAlign w:val="center"/>
          </w:tcPr>
          <w:p w14:paraId="4C21352C" w14:textId="77777777" w:rsidR="00106994" w:rsidRPr="00106994" w:rsidRDefault="00106994" w:rsidP="00106994">
            <w:pPr>
              <w:pStyle w:val="fcase1ertab"/>
              <w:tabs>
                <w:tab w:val="left" w:pos="851"/>
              </w:tabs>
              <w:spacing w:line="360" w:lineRule="auto"/>
              <w:ind w:left="0"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2371" w:type="dxa"/>
            <w:vAlign w:val="center"/>
          </w:tcPr>
          <w:p w14:paraId="3101C076" w14:textId="77777777" w:rsidR="00106994" w:rsidRPr="00106994" w:rsidRDefault="00106994" w:rsidP="00106994">
            <w:pPr>
              <w:pStyle w:val="fcase1ertab"/>
              <w:tabs>
                <w:tab w:val="left" w:pos="851"/>
              </w:tabs>
              <w:spacing w:line="360" w:lineRule="auto"/>
              <w:ind w:left="0" w:firstLine="0"/>
              <w:jc w:val="left"/>
              <w:rPr>
                <w:rFonts w:ascii="Arial" w:hAnsi="Arial" w:cs="Arial"/>
              </w:rPr>
            </w:pPr>
          </w:p>
        </w:tc>
      </w:tr>
      <w:tr w:rsidR="00106994" w:rsidRPr="00106994" w14:paraId="61C0BC87" w14:textId="77777777" w:rsidTr="00106994">
        <w:trPr>
          <w:trHeight w:val="2070"/>
        </w:trPr>
        <w:tc>
          <w:tcPr>
            <w:tcW w:w="3971" w:type="dxa"/>
            <w:vAlign w:val="center"/>
          </w:tcPr>
          <w:p w14:paraId="3D8F1ADE" w14:textId="2C4A50E2" w:rsidR="00106994" w:rsidRPr="00106994" w:rsidRDefault="00106994" w:rsidP="00106994">
            <w:pPr>
              <w:pStyle w:val="fcase1ertab"/>
              <w:tabs>
                <w:tab w:val="left" w:pos="851"/>
              </w:tabs>
              <w:spacing w:line="360" w:lineRule="auto"/>
              <w:ind w:left="0" w:firstLine="0"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PHASE 4 PRECONISATIONS DETAILLES ET PLAN DE MISE EN ŒUVRE DU </w:t>
            </w:r>
            <w:r w:rsidR="005C743C">
              <w:rPr>
                <w:rFonts w:ascii="Arial" w:hAnsi="Arial" w:cs="Arial"/>
              </w:rPr>
              <w:t>PORTAGE</w:t>
            </w:r>
            <w:r>
              <w:rPr>
                <w:rFonts w:ascii="Arial" w:hAnsi="Arial" w:cs="Arial"/>
              </w:rPr>
              <w:t xml:space="preserve"> RETENU PAR SITE</w:t>
            </w:r>
          </w:p>
        </w:tc>
        <w:tc>
          <w:tcPr>
            <w:tcW w:w="2261" w:type="dxa"/>
            <w:vAlign w:val="center"/>
          </w:tcPr>
          <w:p w14:paraId="360692E3" w14:textId="77777777" w:rsidR="00106994" w:rsidRPr="00106994" w:rsidRDefault="00106994" w:rsidP="00106994">
            <w:pPr>
              <w:pStyle w:val="fcase1ertab"/>
              <w:tabs>
                <w:tab w:val="left" w:pos="851"/>
              </w:tabs>
              <w:spacing w:line="360" w:lineRule="auto"/>
              <w:ind w:left="0"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1591" w:type="dxa"/>
            <w:vAlign w:val="center"/>
          </w:tcPr>
          <w:p w14:paraId="353DD8F2" w14:textId="77777777" w:rsidR="00106994" w:rsidRPr="00106994" w:rsidRDefault="00106994" w:rsidP="00106994">
            <w:pPr>
              <w:pStyle w:val="fcase1ertab"/>
              <w:tabs>
                <w:tab w:val="left" w:pos="851"/>
              </w:tabs>
              <w:spacing w:line="360" w:lineRule="auto"/>
              <w:ind w:left="0"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2371" w:type="dxa"/>
            <w:vAlign w:val="center"/>
          </w:tcPr>
          <w:p w14:paraId="20B88486" w14:textId="77777777" w:rsidR="00106994" w:rsidRPr="00106994" w:rsidRDefault="00106994" w:rsidP="00106994">
            <w:pPr>
              <w:pStyle w:val="fcase1ertab"/>
              <w:tabs>
                <w:tab w:val="left" w:pos="851"/>
              </w:tabs>
              <w:spacing w:line="360" w:lineRule="auto"/>
              <w:ind w:left="0" w:firstLine="0"/>
              <w:jc w:val="left"/>
              <w:rPr>
                <w:rFonts w:ascii="Arial" w:hAnsi="Arial" w:cs="Arial"/>
              </w:rPr>
            </w:pPr>
          </w:p>
        </w:tc>
      </w:tr>
      <w:tr w:rsidR="00106994" w:rsidRPr="00106994" w14:paraId="4D05412B" w14:textId="77777777" w:rsidTr="00106994">
        <w:tc>
          <w:tcPr>
            <w:tcW w:w="3971" w:type="dxa"/>
            <w:shd w:val="clear" w:color="auto" w:fill="F2F2F2" w:themeFill="background1" w:themeFillShade="F2"/>
            <w:vAlign w:val="center"/>
          </w:tcPr>
          <w:p w14:paraId="082A133B" w14:textId="3A0C01C9" w:rsidR="00106994" w:rsidRPr="00106994" w:rsidRDefault="00106994" w:rsidP="00106994">
            <w:pPr>
              <w:pStyle w:val="fcase1ertab"/>
              <w:tabs>
                <w:tab w:val="left" w:pos="851"/>
              </w:tabs>
              <w:spacing w:line="360" w:lineRule="auto"/>
              <w:ind w:left="0" w:firstLine="0"/>
              <w:jc w:val="left"/>
              <w:rPr>
                <w:rFonts w:ascii="Arial" w:hAnsi="Arial" w:cs="Arial"/>
                <w:b/>
              </w:rPr>
            </w:pPr>
            <w:r w:rsidRPr="00106994">
              <w:rPr>
                <w:rFonts w:ascii="Arial" w:hAnsi="Arial" w:cs="Arial"/>
                <w:b/>
              </w:rPr>
              <w:t>TOTAL</w:t>
            </w:r>
          </w:p>
        </w:tc>
        <w:tc>
          <w:tcPr>
            <w:tcW w:w="2261" w:type="dxa"/>
            <w:shd w:val="clear" w:color="auto" w:fill="F2F2F2" w:themeFill="background1" w:themeFillShade="F2"/>
            <w:vAlign w:val="center"/>
          </w:tcPr>
          <w:p w14:paraId="51306792" w14:textId="77777777" w:rsidR="00106994" w:rsidRPr="00106994" w:rsidRDefault="00106994" w:rsidP="00106994">
            <w:pPr>
              <w:pStyle w:val="fcase1ertab"/>
              <w:tabs>
                <w:tab w:val="left" w:pos="851"/>
              </w:tabs>
              <w:spacing w:line="360" w:lineRule="auto"/>
              <w:ind w:left="0" w:firstLine="0"/>
              <w:jc w:val="left"/>
              <w:rPr>
                <w:rFonts w:ascii="Arial" w:hAnsi="Arial" w:cs="Arial"/>
                <w:b/>
              </w:rPr>
            </w:pPr>
          </w:p>
        </w:tc>
        <w:tc>
          <w:tcPr>
            <w:tcW w:w="1591" w:type="dxa"/>
            <w:shd w:val="clear" w:color="auto" w:fill="F2F2F2" w:themeFill="background1" w:themeFillShade="F2"/>
            <w:vAlign w:val="center"/>
          </w:tcPr>
          <w:p w14:paraId="49021B2A" w14:textId="77777777" w:rsidR="00106994" w:rsidRPr="00106994" w:rsidRDefault="00106994" w:rsidP="00106994">
            <w:pPr>
              <w:pStyle w:val="fcase1ertab"/>
              <w:tabs>
                <w:tab w:val="left" w:pos="851"/>
              </w:tabs>
              <w:spacing w:line="360" w:lineRule="auto"/>
              <w:ind w:left="0" w:firstLine="0"/>
              <w:jc w:val="left"/>
              <w:rPr>
                <w:rFonts w:ascii="Arial" w:hAnsi="Arial" w:cs="Arial"/>
                <w:b/>
              </w:rPr>
            </w:pPr>
          </w:p>
        </w:tc>
        <w:tc>
          <w:tcPr>
            <w:tcW w:w="2371" w:type="dxa"/>
            <w:shd w:val="clear" w:color="auto" w:fill="F2F2F2" w:themeFill="background1" w:themeFillShade="F2"/>
            <w:vAlign w:val="center"/>
          </w:tcPr>
          <w:p w14:paraId="70D8ECE7" w14:textId="77777777" w:rsidR="00106994" w:rsidRPr="00106994" w:rsidRDefault="00106994" w:rsidP="00106994">
            <w:pPr>
              <w:pStyle w:val="fcase1ertab"/>
              <w:tabs>
                <w:tab w:val="left" w:pos="851"/>
              </w:tabs>
              <w:spacing w:line="360" w:lineRule="auto"/>
              <w:ind w:left="0" w:firstLine="0"/>
              <w:jc w:val="left"/>
              <w:rPr>
                <w:rFonts w:ascii="Arial" w:hAnsi="Arial" w:cs="Arial"/>
                <w:b/>
              </w:rPr>
            </w:pPr>
          </w:p>
        </w:tc>
      </w:tr>
    </w:tbl>
    <w:p w14:paraId="1C5DCDF4" w14:textId="6FCF92F5" w:rsidR="005D01E7" w:rsidRDefault="005D01E7" w:rsidP="004E1D1A">
      <w:pPr>
        <w:pStyle w:val="fcase1ertab"/>
        <w:tabs>
          <w:tab w:val="left" w:pos="851"/>
        </w:tabs>
        <w:spacing w:line="480" w:lineRule="auto"/>
        <w:ind w:left="0" w:firstLine="0"/>
      </w:pPr>
    </w:p>
    <w:p w14:paraId="4B6A685D" w14:textId="2A036172" w:rsidR="004E1D1A" w:rsidRDefault="004E1D1A" w:rsidP="004E1D1A">
      <w:pPr>
        <w:numPr>
          <w:ilvl w:val="2"/>
          <w:numId w:val="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  <w:tab w:val="left" w:pos="709"/>
          <w:tab w:val="left" w:pos="851"/>
        </w:tabs>
        <w:suppressAutoHyphens w:val="0"/>
        <w:spacing w:line="360" w:lineRule="auto"/>
        <w:jc w:val="both"/>
      </w:pPr>
      <w:r>
        <w:br w:type="page"/>
      </w:r>
    </w:p>
    <w:p w14:paraId="4C3291EC" w14:textId="77777777" w:rsidR="009B1CD0" w:rsidRDefault="009B1CD0" w:rsidP="009B45B9">
      <w:pPr>
        <w:tabs>
          <w:tab w:val="left" w:pos="851"/>
          <w:tab w:val="left" w:pos="6237"/>
        </w:tabs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lastRenderedPageBreak/>
        <w:t xml:space="preserve">B2 </w:t>
      </w:r>
      <w:r w:rsidR="0021797C">
        <w:rPr>
          <w:rFonts w:ascii="Arial" w:hAnsi="Arial" w:cs="Arial"/>
          <w:b/>
          <w:sz w:val="22"/>
          <w:szCs w:val="22"/>
        </w:rPr>
        <w:t>–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="0021797C">
        <w:rPr>
          <w:rFonts w:ascii="Arial" w:hAnsi="Arial" w:cs="Arial"/>
          <w:b/>
          <w:sz w:val="22"/>
          <w:szCs w:val="22"/>
        </w:rPr>
        <w:t>Nature du groupement et</w:t>
      </w:r>
      <w:r w:rsidR="00036500">
        <w:rPr>
          <w:rFonts w:ascii="Arial" w:hAnsi="Arial" w:cs="Arial"/>
          <w:b/>
          <w:sz w:val="22"/>
          <w:szCs w:val="22"/>
        </w:rPr>
        <w:t>,</w:t>
      </w:r>
      <w:r w:rsidR="0021797C">
        <w:rPr>
          <w:rFonts w:ascii="Arial" w:hAnsi="Arial" w:cs="Arial"/>
          <w:b/>
          <w:sz w:val="22"/>
          <w:szCs w:val="22"/>
        </w:rPr>
        <w:t xml:space="preserve"> </w:t>
      </w:r>
      <w:r w:rsidR="00036500">
        <w:rPr>
          <w:rFonts w:ascii="Arial" w:hAnsi="Arial" w:cs="Arial"/>
          <w:b/>
          <w:sz w:val="22"/>
          <w:szCs w:val="22"/>
        </w:rPr>
        <w:t>en cas de groupement conjoint,</w:t>
      </w:r>
      <w:r w:rsidR="00036500" w:rsidDel="0021797C">
        <w:rPr>
          <w:rFonts w:ascii="Arial" w:hAnsi="Arial" w:cs="Arial"/>
          <w:b/>
          <w:sz w:val="22"/>
          <w:szCs w:val="22"/>
        </w:rPr>
        <w:t xml:space="preserve"> </w:t>
      </w:r>
      <w:r w:rsidR="0021797C">
        <w:rPr>
          <w:rFonts w:ascii="Arial" w:hAnsi="Arial" w:cs="Arial"/>
          <w:b/>
          <w:sz w:val="22"/>
          <w:szCs w:val="22"/>
        </w:rPr>
        <w:t>r</w:t>
      </w:r>
      <w:r>
        <w:rPr>
          <w:rFonts w:ascii="Arial" w:hAnsi="Arial" w:cs="Arial"/>
          <w:b/>
          <w:sz w:val="22"/>
          <w:szCs w:val="22"/>
        </w:rPr>
        <w:t>épartition des prestations</w:t>
      </w:r>
    </w:p>
    <w:p w14:paraId="4B14F847" w14:textId="77777777" w:rsidR="00036500" w:rsidRDefault="00036500" w:rsidP="009B45B9">
      <w:pPr>
        <w:tabs>
          <w:tab w:val="left" w:pos="851"/>
          <w:tab w:val="left" w:pos="6237"/>
        </w:tabs>
        <w:rPr>
          <w:rFonts w:ascii="Arial" w:hAnsi="Arial" w:cs="Arial"/>
          <w:i/>
          <w:iCs/>
          <w:sz w:val="18"/>
          <w:szCs w:val="18"/>
        </w:rPr>
      </w:pPr>
    </w:p>
    <w:p w14:paraId="7E85AB0F" w14:textId="77777777" w:rsidR="0021797C" w:rsidRDefault="0021797C" w:rsidP="009B45B9">
      <w:pPr>
        <w:pStyle w:val="fcase1ertab"/>
        <w:tabs>
          <w:tab w:val="left" w:pos="851"/>
        </w:tabs>
        <w:ind w:left="0" w:firstLine="0"/>
        <w:rPr>
          <w:rFonts w:ascii="Arial" w:hAnsi="Arial" w:cs="Arial"/>
        </w:rPr>
      </w:pPr>
      <w:r>
        <w:rPr>
          <w:rFonts w:ascii="Arial" w:hAnsi="Arial" w:cs="Arial"/>
        </w:rPr>
        <w:t xml:space="preserve">Pour l’exécution du marché </w:t>
      </w:r>
      <w:r w:rsidR="00D90A00">
        <w:rPr>
          <w:rFonts w:ascii="Arial" w:hAnsi="Arial" w:cs="Arial"/>
        </w:rPr>
        <w:t>public</w:t>
      </w:r>
      <w:r>
        <w:rPr>
          <w:rFonts w:ascii="Arial" w:hAnsi="Arial" w:cs="Arial"/>
        </w:rPr>
        <w:t xml:space="preserve">, le groupement </w:t>
      </w:r>
      <w:r w:rsidR="00036500">
        <w:rPr>
          <w:rFonts w:ascii="Arial" w:hAnsi="Arial" w:cs="Arial"/>
        </w:rPr>
        <w:t>d’opérateurs économiques est</w:t>
      </w:r>
      <w:r>
        <w:rPr>
          <w:rFonts w:ascii="Arial" w:hAnsi="Arial" w:cs="Arial"/>
        </w:rPr>
        <w:t> :</w:t>
      </w:r>
    </w:p>
    <w:p w14:paraId="69005489" w14:textId="77777777" w:rsidR="00036500" w:rsidRDefault="00036500" w:rsidP="009B45B9">
      <w:pPr>
        <w:pStyle w:val="fcase1ertab"/>
        <w:tabs>
          <w:tab w:val="left" w:pos="851"/>
        </w:tabs>
        <w:rPr>
          <w:rFonts w:ascii="Arial" w:hAnsi="Arial" w:cs="Arial"/>
        </w:rPr>
      </w:pPr>
      <w:r>
        <w:rPr>
          <w:rFonts w:ascii="Arial" w:hAnsi="Arial" w:cs="Arial"/>
          <w:i/>
          <w:iCs/>
          <w:sz w:val="18"/>
          <w:szCs w:val="18"/>
        </w:rPr>
        <w:t>(Cocher la case correspondante.)</w:t>
      </w:r>
    </w:p>
    <w:p w14:paraId="4CB7EFCC" w14:textId="77777777" w:rsidR="00354C04" w:rsidRDefault="00BB1C97" w:rsidP="004E1D1A">
      <w:pPr>
        <w:pStyle w:val="fcase1erta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26"/>
          <w:tab w:val="left" w:pos="851"/>
        </w:tabs>
        <w:spacing w:before="120"/>
        <w:ind w:left="0" w:firstLine="851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-153002838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E1D1A">
            <w:rPr>
              <w:rFonts w:ascii="MS Gothic" w:eastAsia="MS Gothic" w:hAnsi="MS Gothic" w:cs="Arial" w:hint="eastAsia"/>
            </w:rPr>
            <w:t>☐</w:t>
          </w:r>
        </w:sdtContent>
      </w:sdt>
      <w:r w:rsidR="00FC7872">
        <w:rPr>
          <w:rFonts w:ascii="Arial" w:hAnsi="Arial" w:cs="Arial"/>
        </w:rPr>
        <w:t>Conjoint</w:t>
      </w:r>
      <w:r w:rsidR="00354C04">
        <w:rPr>
          <w:rFonts w:ascii="Arial" w:hAnsi="Arial" w:cs="Arial"/>
        </w:rPr>
        <w:tab/>
      </w:r>
      <w:r w:rsidR="00354C04">
        <w:rPr>
          <w:rFonts w:ascii="Arial" w:hAnsi="Arial" w:cs="Arial"/>
        </w:rPr>
        <w:tab/>
        <w:t>OU</w:t>
      </w:r>
      <w:r w:rsidR="00354C04">
        <w:rPr>
          <w:rFonts w:ascii="Arial" w:hAnsi="Arial" w:cs="Arial"/>
        </w:rPr>
        <w:tab/>
      </w:r>
      <w:r w:rsidR="00354C04">
        <w:rPr>
          <w:rFonts w:ascii="Arial" w:hAnsi="Arial" w:cs="Arial"/>
        </w:rPr>
        <w:tab/>
      </w:r>
      <w:sdt>
        <w:sdtPr>
          <w:rPr>
            <w:rFonts w:ascii="Arial" w:hAnsi="Arial" w:cs="Arial"/>
          </w:rPr>
          <w:id w:val="-57088053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A2252">
            <w:rPr>
              <w:rFonts w:ascii="MS Gothic" w:eastAsia="MS Gothic" w:hAnsi="MS Gothic" w:cs="Arial" w:hint="eastAsia"/>
            </w:rPr>
            <w:t>☐</w:t>
          </w:r>
        </w:sdtContent>
      </w:sdt>
      <w:r w:rsidR="00FC7872">
        <w:rPr>
          <w:rFonts w:ascii="Arial" w:hAnsi="Arial" w:cs="Arial"/>
        </w:rPr>
        <w:t>S</w:t>
      </w:r>
      <w:r w:rsidR="00354C04">
        <w:rPr>
          <w:rFonts w:ascii="Arial" w:hAnsi="Arial" w:cs="Arial"/>
        </w:rPr>
        <w:t>olidaire</w:t>
      </w:r>
    </w:p>
    <w:p w14:paraId="477751C1" w14:textId="77777777" w:rsidR="0086560B" w:rsidRDefault="0086560B" w:rsidP="006C4338">
      <w:pPr>
        <w:tabs>
          <w:tab w:val="left" w:pos="851"/>
        </w:tabs>
        <w:spacing w:before="120"/>
        <w:jc w:val="both"/>
        <w:rPr>
          <w:rFonts w:ascii="Arial" w:hAnsi="Arial" w:cs="Arial"/>
          <w:i/>
          <w:iCs/>
          <w:sz w:val="18"/>
          <w:szCs w:val="18"/>
        </w:rPr>
      </w:pPr>
    </w:p>
    <w:p w14:paraId="4788417D" w14:textId="77777777" w:rsidR="007A2252" w:rsidRDefault="007A2252" w:rsidP="007A2252">
      <w:pPr>
        <w:pStyle w:val="fcase1ertab"/>
        <w:tabs>
          <w:tab w:val="left" w:pos="851"/>
        </w:tabs>
        <w:ind w:left="0" w:firstLine="0"/>
        <w:rPr>
          <w:rFonts w:ascii="Arial" w:hAnsi="Arial" w:cs="Arial"/>
        </w:rPr>
      </w:pPr>
      <w:r>
        <w:rPr>
          <w:rFonts w:ascii="Arial" w:hAnsi="Arial" w:cs="Arial"/>
        </w:rPr>
        <w:t xml:space="preserve">En cas de groupement </w:t>
      </w:r>
      <w:r w:rsidRPr="007A2252">
        <w:rPr>
          <w:rFonts w:ascii="Arial" w:hAnsi="Arial" w:cs="Arial"/>
          <w:u w:val="single"/>
        </w:rPr>
        <w:t>conjoint</w:t>
      </w:r>
      <w:r>
        <w:rPr>
          <w:rFonts w:ascii="Arial" w:hAnsi="Arial" w:cs="Arial"/>
        </w:rPr>
        <w:t>, le mandataire du groupement est :</w:t>
      </w:r>
    </w:p>
    <w:p w14:paraId="51453339" w14:textId="77777777" w:rsidR="007A2252" w:rsidRDefault="007A2252" w:rsidP="007A2252">
      <w:pPr>
        <w:pStyle w:val="fcase1ertab"/>
        <w:tabs>
          <w:tab w:val="left" w:pos="851"/>
        </w:tabs>
        <w:rPr>
          <w:rFonts w:ascii="Arial" w:hAnsi="Arial" w:cs="Arial"/>
        </w:rPr>
      </w:pPr>
      <w:r>
        <w:rPr>
          <w:rFonts w:ascii="Arial" w:hAnsi="Arial" w:cs="Arial"/>
          <w:i/>
          <w:iCs/>
          <w:sz w:val="18"/>
          <w:szCs w:val="18"/>
        </w:rPr>
        <w:t>(Cocher la case correspondante.)</w:t>
      </w:r>
    </w:p>
    <w:p w14:paraId="66CAF13D" w14:textId="77777777" w:rsidR="007A2252" w:rsidRDefault="00BB1C97" w:rsidP="004E1D1A">
      <w:pPr>
        <w:pStyle w:val="fcase1erta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26"/>
          <w:tab w:val="left" w:pos="851"/>
        </w:tabs>
        <w:spacing w:before="120"/>
        <w:ind w:left="0" w:firstLine="851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-120771469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A2252">
            <w:rPr>
              <w:rFonts w:ascii="MS Gothic" w:eastAsia="MS Gothic" w:hAnsi="MS Gothic" w:cs="Arial" w:hint="eastAsia"/>
            </w:rPr>
            <w:t>☐</w:t>
          </w:r>
        </w:sdtContent>
      </w:sdt>
      <w:r w:rsidR="00FC7872">
        <w:rPr>
          <w:rFonts w:ascii="Arial" w:hAnsi="Arial" w:cs="Arial"/>
        </w:rPr>
        <w:t>Conjoint</w:t>
      </w:r>
      <w:r w:rsidR="007A2252">
        <w:rPr>
          <w:rFonts w:ascii="Arial" w:hAnsi="Arial" w:cs="Arial"/>
        </w:rPr>
        <w:tab/>
      </w:r>
      <w:r w:rsidR="007A2252">
        <w:rPr>
          <w:rFonts w:ascii="Arial" w:hAnsi="Arial" w:cs="Arial"/>
        </w:rPr>
        <w:tab/>
        <w:t>OU</w:t>
      </w:r>
      <w:r w:rsidR="007A2252">
        <w:rPr>
          <w:rFonts w:ascii="Arial" w:hAnsi="Arial" w:cs="Arial"/>
        </w:rPr>
        <w:tab/>
      </w:r>
      <w:r w:rsidR="007A2252">
        <w:rPr>
          <w:rFonts w:ascii="Arial" w:hAnsi="Arial" w:cs="Arial"/>
        </w:rPr>
        <w:tab/>
      </w:r>
      <w:sdt>
        <w:sdtPr>
          <w:rPr>
            <w:rFonts w:ascii="Arial" w:hAnsi="Arial" w:cs="Arial"/>
          </w:rPr>
          <w:id w:val="11491707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A2252">
            <w:rPr>
              <w:rFonts w:ascii="MS Gothic" w:eastAsia="MS Gothic" w:hAnsi="MS Gothic" w:cs="Arial" w:hint="eastAsia"/>
            </w:rPr>
            <w:t>☐</w:t>
          </w:r>
        </w:sdtContent>
      </w:sdt>
      <w:r w:rsidR="00FC7872">
        <w:rPr>
          <w:rFonts w:ascii="Arial" w:hAnsi="Arial" w:cs="Arial"/>
        </w:rPr>
        <w:t>S</w:t>
      </w:r>
      <w:r w:rsidR="007A2252">
        <w:rPr>
          <w:rFonts w:ascii="Arial" w:hAnsi="Arial" w:cs="Arial"/>
        </w:rPr>
        <w:t>olidaire</w:t>
      </w:r>
    </w:p>
    <w:p w14:paraId="1295A1B5" w14:textId="77777777" w:rsidR="007A2252" w:rsidRDefault="007A2252" w:rsidP="006C4338">
      <w:pPr>
        <w:tabs>
          <w:tab w:val="left" w:pos="851"/>
        </w:tabs>
        <w:spacing w:before="120"/>
        <w:jc w:val="both"/>
        <w:rPr>
          <w:rFonts w:ascii="Arial" w:hAnsi="Arial" w:cs="Arial"/>
          <w:i/>
          <w:iCs/>
          <w:sz w:val="18"/>
          <w:szCs w:val="18"/>
        </w:rPr>
      </w:pPr>
    </w:p>
    <w:p w14:paraId="1169497D" w14:textId="77777777" w:rsidR="009B1CD0" w:rsidRPr="0086560B" w:rsidRDefault="009B1CD0" w:rsidP="006C4338">
      <w:pPr>
        <w:tabs>
          <w:tab w:val="left" w:pos="851"/>
        </w:tabs>
        <w:spacing w:before="120"/>
        <w:jc w:val="both"/>
        <w:rPr>
          <w:rFonts w:ascii="Arial" w:hAnsi="Arial" w:cs="Arial"/>
          <w:iCs/>
          <w:szCs w:val="18"/>
        </w:rPr>
      </w:pPr>
      <w:r w:rsidRPr="0086560B">
        <w:rPr>
          <w:rFonts w:ascii="Arial" w:hAnsi="Arial" w:cs="Arial"/>
          <w:iCs/>
          <w:szCs w:val="18"/>
        </w:rPr>
        <w:t xml:space="preserve">Les membres du groupement </w:t>
      </w:r>
      <w:r w:rsidRPr="007A2252">
        <w:rPr>
          <w:rFonts w:ascii="Arial" w:hAnsi="Arial" w:cs="Arial"/>
          <w:iCs/>
          <w:szCs w:val="18"/>
          <w:u w:val="single"/>
        </w:rPr>
        <w:t>conjoint</w:t>
      </w:r>
      <w:r w:rsidRPr="0086560B">
        <w:rPr>
          <w:rFonts w:ascii="Arial" w:hAnsi="Arial" w:cs="Arial"/>
          <w:iCs/>
          <w:szCs w:val="18"/>
        </w:rPr>
        <w:t xml:space="preserve"> indiquent dans le tableau ci-dessous la répartition des prestations que chacun d’entre eux s’engage à réaliser</w:t>
      </w:r>
    </w:p>
    <w:p w14:paraId="0F3504C0" w14:textId="77777777" w:rsidR="0086560B" w:rsidRDefault="0086560B" w:rsidP="006C4338">
      <w:pPr>
        <w:tabs>
          <w:tab w:val="left" w:pos="851"/>
        </w:tabs>
        <w:spacing w:before="120"/>
        <w:jc w:val="both"/>
        <w:rPr>
          <w:rFonts w:ascii="Arial" w:hAnsi="Arial" w:cs="Arial"/>
          <w:b/>
          <w:bCs/>
        </w:rPr>
      </w:pPr>
    </w:p>
    <w:tbl>
      <w:tblPr>
        <w:tblStyle w:val="Grilledutableau"/>
        <w:tblW w:w="5000" w:type="pct"/>
        <w:tblLook w:val="04A0" w:firstRow="1" w:lastRow="0" w:firstColumn="1" w:lastColumn="0" w:noHBand="0" w:noVBand="1"/>
      </w:tblPr>
      <w:tblGrid>
        <w:gridCol w:w="2679"/>
        <w:gridCol w:w="2143"/>
        <w:gridCol w:w="3327"/>
        <w:gridCol w:w="2045"/>
      </w:tblGrid>
      <w:tr w:rsidR="0086560B" w:rsidRPr="005D01E7" w14:paraId="5FB9983E" w14:textId="77777777" w:rsidTr="00171EC7">
        <w:trPr>
          <w:trHeight w:val="291"/>
        </w:trPr>
        <w:tc>
          <w:tcPr>
            <w:tcW w:w="1314" w:type="pct"/>
            <w:vMerge w:val="restart"/>
            <w:vAlign w:val="center"/>
          </w:tcPr>
          <w:p w14:paraId="0003E00B" w14:textId="77777777" w:rsidR="0086560B" w:rsidRPr="0086560B" w:rsidRDefault="0086560B" w:rsidP="00BD382D">
            <w:pPr>
              <w:tabs>
                <w:tab w:val="left" w:pos="851"/>
              </w:tabs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86560B">
              <w:rPr>
                <w:rFonts w:ascii="Arial Narrow" w:hAnsi="Arial Narrow" w:cs="Arial"/>
                <w:b/>
                <w:sz w:val="22"/>
                <w:szCs w:val="22"/>
              </w:rPr>
              <w:t>Membre du groupement</w:t>
            </w:r>
          </w:p>
        </w:tc>
        <w:tc>
          <w:tcPr>
            <w:tcW w:w="1051" w:type="pct"/>
            <w:vMerge w:val="restart"/>
            <w:vAlign w:val="center"/>
          </w:tcPr>
          <w:p w14:paraId="2FB6B281" w14:textId="77777777" w:rsidR="0086560B" w:rsidRPr="0086560B" w:rsidRDefault="0086560B" w:rsidP="00BD382D">
            <w:pPr>
              <w:tabs>
                <w:tab w:val="left" w:pos="851"/>
              </w:tabs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86560B">
              <w:rPr>
                <w:rFonts w:ascii="Arial Narrow" w:hAnsi="Arial Narrow" w:cs="Arial"/>
                <w:b/>
                <w:sz w:val="22"/>
                <w:szCs w:val="22"/>
              </w:rPr>
              <w:t>Nom commercial</w:t>
            </w:r>
          </w:p>
        </w:tc>
        <w:tc>
          <w:tcPr>
            <w:tcW w:w="2635" w:type="pct"/>
            <w:gridSpan w:val="2"/>
            <w:vAlign w:val="center"/>
          </w:tcPr>
          <w:p w14:paraId="0EEAD4A9" w14:textId="77777777" w:rsidR="0086560B" w:rsidRPr="0086560B" w:rsidRDefault="0086560B" w:rsidP="0086560B">
            <w:pPr>
              <w:tabs>
                <w:tab w:val="left" w:pos="851"/>
              </w:tabs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86560B">
              <w:rPr>
                <w:rFonts w:ascii="Arial Narrow" w:hAnsi="Arial Narrow" w:cs="Arial"/>
                <w:b/>
                <w:sz w:val="22"/>
                <w:szCs w:val="22"/>
              </w:rPr>
              <w:t>Prestations exécutées par les membres</w:t>
            </w:r>
          </w:p>
          <w:p w14:paraId="61ED17DE" w14:textId="77777777" w:rsidR="0086560B" w:rsidRPr="0086560B" w:rsidRDefault="0086560B" w:rsidP="0086560B">
            <w:pPr>
              <w:tabs>
                <w:tab w:val="left" w:pos="851"/>
              </w:tabs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proofErr w:type="gramStart"/>
            <w:r w:rsidRPr="0086560B">
              <w:rPr>
                <w:rFonts w:ascii="Arial Narrow" w:hAnsi="Arial Narrow" w:cs="Arial"/>
                <w:b/>
                <w:sz w:val="22"/>
                <w:szCs w:val="22"/>
              </w:rPr>
              <w:t>du</w:t>
            </w:r>
            <w:proofErr w:type="gramEnd"/>
            <w:r w:rsidRPr="0086560B">
              <w:rPr>
                <w:rFonts w:ascii="Arial Narrow" w:hAnsi="Arial Narrow" w:cs="Arial"/>
                <w:b/>
                <w:sz w:val="22"/>
                <w:szCs w:val="22"/>
              </w:rPr>
              <w:t xml:space="preserve"> groupement </w:t>
            </w:r>
            <w:r w:rsidRPr="0086560B">
              <w:rPr>
                <w:rFonts w:ascii="Arial Narrow" w:hAnsi="Arial Narrow" w:cs="Arial"/>
                <w:b/>
                <w:sz w:val="22"/>
                <w:szCs w:val="22"/>
                <w:u w:val="single"/>
              </w:rPr>
              <w:t>conjoint</w:t>
            </w:r>
          </w:p>
        </w:tc>
      </w:tr>
      <w:tr w:rsidR="0086560B" w:rsidRPr="005D01E7" w14:paraId="042F8108" w14:textId="77777777" w:rsidTr="00171EC7">
        <w:trPr>
          <w:trHeight w:val="135"/>
        </w:trPr>
        <w:tc>
          <w:tcPr>
            <w:tcW w:w="1314" w:type="pct"/>
            <w:vMerge/>
            <w:vAlign w:val="center"/>
          </w:tcPr>
          <w:p w14:paraId="6E127CF4" w14:textId="77777777" w:rsidR="0086560B" w:rsidRPr="0086560B" w:rsidRDefault="0086560B" w:rsidP="00BD382D">
            <w:pPr>
              <w:tabs>
                <w:tab w:val="left" w:pos="851"/>
              </w:tabs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1051" w:type="pct"/>
            <w:vMerge/>
            <w:vAlign w:val="center"/>
          </w:tcPr>
          <w:p w14:paraId="56509533" w14:textId="77777777" w:rsidR="0086560B" w:rsidRPr="0086560B" w:rsidRDefault="0086560B" w:rsidP="00BD382D">
            <w:pPr>
              <w:tabs>
                <w:tab w:val="left" w:pos="851"/>
              </w:tabs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1632" w:type="pct"/>
            <w:vAlign w:val="center"/>
          </w:tcPr>
          <w:p w14:paraId="6C78A968" w14:textId="77777777" w:rsidR="0086560B" w:rsidRPr="0086560B" w:rsidRDefault="0086560B" w:rsidP="00BD382D">
            <w:pPr>
              <w:tabs>
                <w:tab w:val="left" w:pos="851"/>
              </w:tabs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Nature de la prestation</w:t>
            </w:r>
          </w:p>
        </w:tc>
        <w:tc>
          <w:tcPr>
            <w:tcW w:w="1003" w:type="pct"/>
            <w:vAlign w:val="center"/>
          </w:tcPr>
          <w:p w14:paraId="6C07D97D" w14:textId="77777777" w:rsidR="0086560B" w:rsidRPr="0086560B" w:rsidRDefault="0086560B" w:rsidP="00BD382D">
            <w:pPr>
              <w:tabs>
                <w:tab w:val="left" w:pos="851"/>
              </w:tabs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Montant HT de la prestation</w:t>
            </w:r>
          </w:p>
        </w:tc>
      </w:tr>
      <w:tr w:rsidR="0086560B" w:rsidRPr="005D01E7" w14:paraId="06D89D2F" w14:textId="77777777" w:rsidTr="0086560B">
        <w:trPr>
          <w:trHeight w:val="1515"/>
        </w:trPr>
        <w:tc>
          <w:tcPr>
            <w:tcW w:w="1314" w:type="pct"/>
            <w:vAlign w:val="center"/>
          </w:tcPr>
          <w:p w14:paraId="2D75C3AF" w14:textId="77777777" w:rsidR="0086560B" w:rsidRPr="005D01E7" w:rsidRDefault="0086560B" w:rsidP="00BD382D">
            <w:pPr>
              <w:tabs>
                <w:tab w:val="left" w:pos="851"/>
              </w:tabs>
              <w:rPr>
                <w:rFonts w:ascii="Arial Narrow" w:hAnsi="Arial Narrow" w:cs="Arial"/>
                <w:sz w:val="22"/>
                <w:szCs w:val="22"/>
              </w:rPr>
            </w:pPr>
            <w:r w:rsidRPr="005D01E7">
              <w:rPr>
                <w:rFonts w:ascii="Arial Narrow" w:hAnsi="Arial Narrow" w:cs="Arial"/>
                <w:sz w:val="22"/>
                <w:szCs w:val="22"/>
              </w:rPr>
              <w:t>Mandataire</w:t>
            </w:r>
          </w:p>
        </w:tc>
        <w:tc>
          <w:tcPr>
            <w:tcW w:w="1051" w:type="pct"/>
            <w:vAlign w:val="center"/>
          </w:tcPr>
          <w:p w14:paraId="19E0D7C2" w14:textId="77777777" w:rsidR="0086560B" w:rsidRPr="005D01E7" w:rsidRDefault="0086560B" w:rsidP="00BD382D">
            <w:pPr>
              <w:tabs>
                <w:tab w:val="left" w:pos="851"/>
              </w:tabs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632" w:type="pct"/>
            <w:vAlign w:val="center"/>
          </w:tcPr>
          <w:p w14:paraId="61C1F661" w14:textId="77777777" w:rsidR="0086560B" w:rsidRPr="005D01E7" w:rsidRDefault="0086560B" w:rsidP="00BD382D">
            <w:pPr>
              <w:tabs>
                <w:tab w:val="left" w:pos="851"/>
              </w:tabs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003" w:type="pct"/>
            <w:vAlign w:val="center"/>
          </w:tcPr>
          <w:p w14:paraId="6915DD53" w14:textId="77777777" w:rsidR="0086560B" w:rsidRPr="005D01E7" w:rsidRDefault="0086560B" w:rsidP="00BD382D">
            <w:pPr>
              <w:tabs>
                <w:tab w:val="left" w:pos="851"/>
              </w:tabs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86560B" w:rsidRPr="005D01E7" w14:paraId="1CC61D82" w14:textId="77777777" w:rsidTr="0086560B">
        <w:trPr>
          <w:trHeight w:val="1515"/>
        </w:trPr>
        <w:tc>
          <w:tcPr>
            <w:tcW w:w="1314" w:type="pct"/>
            <w:vAlign w:val="center"/>
          </w:tcPr>
          <w:p w14:paraId="3F12DA5B" w14:textId="77777777" w:rsidR="0086560B" w:rsidRPr="005D01E7" w:rsidRDefault="0086560B" w:rsidP="00BD382D">
            <w:pPr>
              <w:tabs>
                <w:tab w:val="left" w:pos="851"/>
              </w:tabs>
              <w:rPr>
                <w:rFonts w:ascii="Arial Narrow" w:hAnsi="Arial Narrow" w:cs="Arial"/>
                <w:sz w:val="22"/>
                <w:szCs w:val="22"/>
              </w:rPr>
            </w:pPr>
            <w:r w:rsidRPr="005D01E7">
              <w:rPr>
                <w:rFonts w:ascii="Arial Narrow" w:hAnsi="Arial Narrow" w:cs="Arial"/>
                <w:sz w:val="22"/>
                <w:szCs w:val="22"/>
              </w:rPr>
              <w:t>Co-traitant n°1</w:t>
            </w:r>
          </w:p>
        </w:tc>
        <w:tc>
          <w:tcPr>
            <w:tcW w:w="1051" w:type="pct"/>
            <w:vAlign w:val="center"/>
          </w:tcPr>
          <w:p w14:paraId="514FBD6F" w14:textId="77777777" w:rsidR="0086560B" w:rsidRPr="005D01E7" w:rsidRDefault="0086560B" w:rsidP="00BD382D">
            <w:pPr>
              <w:tabs>
                <w:tab w:val="left" w:pos="851"/>
              </w:tabs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632" w:type="pct"/>
            <w:vAlign w:val="center"/>
          </w:tcPr>
          <w:p w14:paraId="7B232622" w14:textId="77777777" w:rsidR="0086560B" w:rsidRPr="005D01E7" w:rsidRDefault="0086560B" w:rsidP="00BD382D">
            <w:pPr>
              <w:tabs>
                <w:tab w:val="left" w:pos="851"/>
              </w:tabs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003" w:type="pct"/>
            <w:vAlign w:val="center"/>
          </w:tcPr>
          <w:p w14:paraId="0E7AEC40" w14:textId="77777777" w:rsidR="0086560B" w:rsidRPr="005D01E7" w:rsidRDefault="0086560B" w:rsidP="00BD382D">
            <w:pPr>
              <w:tabs>
                <w:tab w:val="left" w:pos="851"/>
              </w:tabs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86560B" w:rsidRPr="005D01E7" w14:paraId="21C2A4A7" w14:textId="77777777" w:rsidTr="0086560B">
        <w:trPr>
          <w:trHeight w:val="1515"/>
        </w:trPr>
        <w:tc>
          <w:tcPr>
            <w:tcW w:w="1314" w:type="pct"/>
            <w:vAlign w:val="center"/>
          </w:tcPr>
          <w:p w14:paraId="7766B7ED" w14:textId="77777777" w:rsidR="0086560B" w:rsidRPr="005D01E7" w:rsidRDefault="0086560B" w:rsidP="00BD382D">
            <w:pPr>
              <w:tabs>
                <w:tab w:val="left" w:pos="851"/>
              </w:tabs>
              <w:rPr>
                <w:rFonts w:ascii="Arial Narrow" w:hAnsi="Arial Narrow" w:cs="Arial"/>
                <w:sz w:val="22"/>
                <w:szCs w:val="22"/>
              </w:rPr>
            </w:pPr>
            <w:r w:rsidRPr="005D01E7">
              <w:rPr>
                <w:rFonts w:ascii="Arial Narrow" w:hAnsi="Arial Narrow" w:cs="Arial"/>
                <w:sz w:val="22"/>
                <w:szCs w:val="22"/>
              </w:rPr>
              <w:t>Co-traitant n°2</w:t>
            </w:r>
          </w:p>
        </w:tc>
        <w:tc>
          <w:tcPr>
            <w:tcW w:w="1051" w:type="pct"/>
            <w:vAlign w:val="center"/>
          </w:tcPr>
          <w:p w14:paraId="3AAAE5AD" w14:textId="77777777" w:rsidR="0086560B" w:rsidRPr="005D01E7" w:rsidRDefault="0086560B" w:rsidP="00BD382D">
            <w:pPr>
              <w:tabs>
                <w:tab w:val="left" w:pos="851"/>
              </w:tabs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632" w:type="pct"/>
            <w:vAlign w:val="center"/>
          </w:tcPr>
          <w:p w14:paraId="4939EAF3" w14:textId="77777777" w:rsidR="0086560B" w:rsidRPr="005D01E7" w:rsidRDefault="0086560B" w:rsidP="00BD382D">
            <w:pPr>
              <w:tabs>
                <w:tab w:val="left" w:pos="851"/>
              </w:tabs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003" w:type="pct"/>
            <w:vAlign w:val="center"/>
          </w:tcPr>
          <w:p w14:paraId="4DF74298" w14:textId="77777777" w:rsidR="0086560B" w:rsidRPr="005D01E7" w:rsidRDefault="0086560B" w:rsidP="00BD382D">
            <w:pPr>
              <w:tabs>
                <w:tab w:val="left" w:pos="851"/>
              </w:tabs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86560B" w:rsidRPr="005D01E7" w14:paraId="6EB7F9EA" w14:textId="77777777" w:rsidTr="0086560B">
        <w:trPr>
          <w:trHeight w:val="1515"/>
        </w:trPr>
        <w:tc>
          <w:tcPr>
            <w:tcW w:w="1314" w:type="pct"/>
            <w:vAlign w:val="center"/>
          </w:tcPr>
          <w:p w14:paraId="43334F91" w14:textId="77777777" w:rsidR="0086560B" w:rsidRPr="005D01E7" w:rsidRDefault="0086560B" w:rsidP="00BD382D">
            <w:pPr>
              <w:tabs>
                <w:tab w:val="left" w:pos="851"/>
              </w:tabs>
              <w:rPr>
                <w:rFonts w:ascii="Arial Narrow" w:hAnsi="Arial Narrow" w:cs="Arial"/>
                <w:sz w:val="22"/>
                <w:szCs w:val="22"/>
              </w:rPr>
            </w:pPr>
            <w:r w:rsidRPr="005D01E7">
              <w:rPr>
                <w:rFonts w:ascii="Arial Narrow" w:hAnsi="Arial Narrow" w:cs="Arial"/>
                <w:sz w:val="22"/>
                <w:szCs w:val="22"/>
              </w:rPr>
              <w:t>Co-traitant n°3</w:t>
            </w:r>
          </w:p>
        </w:tc>
        <w:tc>
          <w:tcPr>
            <w:tcW w:w="1051" w:type="pct"/>
            <w:vAlign w:val="center"/>
          </w:tcPr>
          <w:p w14:paraId="228050A8" w14:textId="77777777" w:rsidR="0086560B" w:rsidRPr="005D01E7" w:rsidRDefault="0086560B" w:rsidP="00BD382D">
            <w:pPr>
              <w:tabs>
                <w:tab w:val="left" w:pos="851"/>
              </w:tabs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632" w:type="pct"/>
            <w:vAlign w:val="center"/>
          </w:tcPr>
          <w:p w14:paraId="2FA314D9" w14:textId="77777777" w:rsidR="0086560B" w:rsidRPr="005D01E7" w:rsidRDefault="0086560B" w:rsidP="00BD382D">
            <w:pPr>
              <w:tabs>
                <w:tab w:val="left" w:pos="851"/>
              </w:tabs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003" w:type="pct"/>
            <w:vAlign w:val="center"/>
          </w:tcPr>
          <w:p w14:paraId="1E639E2D" w14:textId="77777777" w:rsidR="0086560B" w:rsidRPr="005D01E7" w:rsidRDefault="0086560B" w:rsidP="00BD382D">
            <w:pPr>
              <w:tabs>
                <w:tab w:val="left" w:pos="851"/>
              </w:tabs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86560B" w:rsidRPr="005D01E7" w14:paraId="5584F1FA" w14:textId="77777777" w:rsidTr="0086560B">
        <w:trPr>
          <w:trHeight w:val="1515"/>
        </w:trPr>
        <w:tc>
          <w:tcPr>
            <w:tcW w:w="1314" w:type="pct"/>
            <w:vAlign w:val="center"/>
          </w:tcPr>
          <w:p w14:paraId="22FB707C" w14:textId="77777777" w:rsidR="0086560B" w:rsidRPr="005D01E7" w:rsidRDefault="0086560B" w:rsidP="00BD382D">
            <w:pPr>
              <w:tabs>
                <w:tab w:val="left" w:pos="851"/>
              </w:tabs>
              <w:rPr>
                <w:rFonts w:ascii="Arial Narrow" w:hAnsi="Arial Narrow" w:cs="Arial"/>
                <w:sz w:val="22"/>
                <w:szCs w:val="22"/>
              </w:rPr>
            </w:pPr>
            <w:r w:rsidRPr="005D01E7">
              <w:rPr>
                <w:rFonts w:ascii="Arial Narrow" w:hAnsi="Arial Narrow" w:cs="Arial"/>
                <w:sz w:val="22"/>
                <w:szCs w:val="22"/>
              </w:rPr>
              <w:t>Co-traitant n°4</w:t>
            </w:r>
          </w:p>
        </w:tc>
        <w:tc>
          <w:tcPr>
            <w:tcW w:w="1051" w:type="pct"/>
            <w:vAlign w:val="center"/>
          </w:tcPr>
          <w:p w14:paraId="2316FCDF" w14:textId="77777777" w:rsidR="0086560B" w:rsidRPr="005D01E7" w:rsidRDefault="0086560B" w:rsidP="00BD382D">
            <w:pPr>
              <w:tabs>
                <w:tab w:val="left" w:pos="851"/>
              </w:tabs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632" w:type="pct"/>
            <w:vAlign w:val="center"/>
          </w:tcPr>
          <w:p w14:paraId="43EFB6DA" w14:textId="77777777" w:rsidR="0086560B" w:rsidRPr="005D01E7" w:rsidRDefault="0086560B" w:rsidP="00BD382D">
            <w:pPr>
              <w:tabs>
                <w:tab w:val="left" w:pos="851"/>
              </w:tabs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003" w:type="pct"/>
            <w:vAlign w:val="center"/>
          </w:tcPr>
          <w:p w14:paraId="5E4699BE" w14:textId="77777777" w:rsidR="0086560B" w:rsidRPr="005D01E7" w:rsidRDefault="0086560B" w:rsidP="00BD382D">
            <w:pPr>
              <w:tabs>
                <w:tab w:val="left" w:pos="851"/>
              </w:tabs>
              <w:rPr>
                <w:rFonts w:ascii="Arial Narrow" w:hAnsi="Arial Narrow" w:cs="Arial"/>
                <w:sz w:val="22"/>
                <w:szCs w:val="22"/>
              </w:rPr>
            </w:pPr>
          </w:p>
        </w:tc>
      </w:tr>
    </w:tbl>
    <w:p w14:paraId="6843E97F" w14:textId="77777777" w:rsidR="009B1CD0" w:rsidRDefault="009B1CD0" w:rsidP="006C4338">
      <w:pPr>
        <w:tabs>
          <w:tab w:val="left" w:pos="851"/>
          <w:tab w:val="left" w:pos="6237"/>
        </w:tabs>
      </w:pPr>
    </w:p>
    <w:p w14:paraId="106199A3" w14:textId="77777777" w:rsidR="009B1CD0" w:rsidRDefault="009B1CD0" w:rsidP="006C4338">
      <w:pPr>
        <w:pStyle w:val="fcasegauche"/>
        <w:tabs>
          <w:tab w:val="left" w:pos="851"/>
        </w:tabs>
        <w:spacing w:after="0"/>
        <w:ind w:left="0" w:firstLine="0"/>
        <w:rPr>
          <w:rFonts w:ascii="Arial" w:hAnsi="Arial" w:cs="Arial"/>
          <w:bCs/>
          <w:iCs/>
        </w:rPr>
      </w:pPr>
    </w:p>
    <w:p w14:paraId="0B4FB64B" w14:textId="77777777" w:rsidR="009B1CD0" w:rsidRDefault="009B1CD0" w:rsidP="006F3DF9">
      <w:pPr>
        <w:pStyle w:val="fcase1ertab"/>
        <w:tabs>
          <w:tab w:val="left" w:pos="851"/>
        </w:tabs>
        <w:ind w:left="0" w:firstLine="0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b/>
          <w:sz w:val="22"/>
          <w:szCs w:val="22"/>
        </w:rPr>
        <w:t>B3 - Compte (s) à créditer</w:t>
      </w:r>
    </w:p>
    <w:p w14:paraId="0C1117F1" w14:textId="77777777" w:rsidR="009B1CD0" w:rsidRPr="0086560B" w:rsidRDefault="009B1CD0" w:rsidP="005846FB">
      <w:pPr>
        <w:pStyle w:val="fcase1ertab"/>
        <w:tabs>
          <w:tab w:val="left" w:pos="851"/>
        </w:tabs>
        <w:spacing w:before="120"/>
        <w:ind w:left="0" w:firstLine="0"/>
        <w:rPr>
          <w:rFonts w:ascii="Arial" w:hAnsi="Arial" w:cs="Arial"/>
        </w:rPr>
      </w:pPr>
      <w:r w:rsidRPr="0086560B">
        <w:rPr>
          <w:rFonts w:ascii="Arial" w:hAnsi="Arial" w:cs="Arial"/>
          <w:sz w:val="18"/>
          <w:szCs w:val="18"/>
        </w:rPr>
        <w:t>Joindre un ou des relevé(s) d’identité bancaire ou postal</w:t>
      </w:r>
    </w:p>
    <w:p w14:paraId="06D030FA" w14:textId="77777777" w:rsidR="00171EC7" w:rsidRDefault="00171EC7">
      <w:pPr>
        <w:suppressAutoHyphens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</w:p>
    <w:p w14:paraId="7BF391AD" w14:textId="77777777" w:rsidR="009B1CD0" w:rsidRDefault="009B1CD0" w:rsidP="0083205E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  <w:b/>
        </w:rPr>
      </w:pPr>
    </w:p>
    <w:p w14:paraId="4A289627" w14:textId="77777777" w:rsidR="009B1CD0" w:rsidRDefault="009B1CD0" w:rsidP="0083205E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  <w:b/>
        </w:rPr>
      </w:pPr>
      <w:r>
        <w:rPr>
          <w:rFonts w:ascii="Arial" w:hAnsi="Arial" w:cs="Arial"/>
          <w:b/>
          <w:sz w:val="22"/>
          <w:szCs w:val="22"/>
        </w:rPr>
        <w:t>B4 - Avance</w:t>
      </w:r>
      <w:r>
        <w:rPr>
          <w:rFonts w:ascii="Arial" w:hAnsi="Arial" w:cs="Arial"/>
          <w:b/>
        </w:rPr>
        <w:t> </w:t>
      </w:r>
    </w:p>
    <w:p w14:paraId="12153D33" w14:textId="77777777" w:rsidR="004E1D1A" w:rsidRDefault="004E1D1A" w:rsidP="004E1D1A">
      <w:pPr>
        <w:tabs>
          <w:tab w:val="left" w:pos="851"/>
        </w:tabs>
        <w:rPr>
          <w:rFonts w:ascii="Arial" w:hAnsi="Arial" w:cs="Arial"/>
          <w:b/>
        </w:rPr>
      </w:pPr>
      <w:r>
        <w:rPr>
          <w:rFonts w:ascii="Arial" w:hAnsi="Arial" w:cs="Arial"/>
          <w:i/>
          <w:sz w:val="18"/>
          <w:szCs w:val="18"/>
        </w:rPr>
        <w:t>(Cocher la case correspondante.)</w:t>
      </w:r>
    </w:p>
    <w:p w14:paraId="53D977A3" w14:textId="77777777" w:rsidR="009B1CD0" w:rsidRDefault="009B1CD0" w:rsidP="00934503">
      <w:pPr>
        <w:tabs>
          <w:tab w:val="left" w:pos="426"/>
          <w:tab w:val="left" w:pos="851"/>
        </w:tabs>
        <w:rPr>
          <w:rFonts w:ascii="Arial" w:hAnsi="Arial" w:cs="Arial"/>
          <w:b/>
        </w:rPr>
      </w:pPr>
    </w:p>
    <w:p w14:paraId="58CF8533" w14:textId="77777777" w:rsidR="009B1CD0" w:rsidRDefault="009B1CD0" w:rsidP="004E1D1A">
      <w:pPr>
        <w:pStyle w:val="fcasegauch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  <w:i/>
          <w:sz w:val="18"/>
          <w:szCs w:val="18"/>
        </w:rPr>
      </w:pPr>
      <w:r>
        <w:t>Je renonce au bénéfice de l'avance :</w:t>
      </w:r>
      <w:r>
        <w:tab/>
      </w:r>
      <w:r>
        <w:tab/>
      </w:r>
      <w:r>
        <w:tab/>
      </w:r>
      <w:r>
        <w:tab/>
      </w:r>
      <w:r>
        <w:tab/>
      </w:r>
      <w:sdt>
        <w:sdtPr>
          <w:id w:val="131305975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A2252">
            <w:rPr>
              <w:rFonts w:ascii="MS Gothic" w:eastAsia="MS Gothic" w:hAnsi="MS Gothic" w:hint="eastAsia"/>
            </w:rPr>
            <w:t>☐</w:t>
          </w:r>
        </w:sdtContent>
      </w:sdt>
      <w:r w:rsidR="007A2252">
        <w:tab/>
      </w:r>
      <w:r w:rsidR="009D661E">
        <w:t>Non</w:t>
      </w:r>
      <w:r>
        <w:tab/>
      </w:r>
      <w:r>
        <w:tab/>
      </w:r>
      <w:r>
        <w:tab/>
      </w:r>
      <w:sdt>
        <w:sdtPr>
          <w:id w:val="-13366059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A2252">
            <w:rPr>
              <w:rFonts w:ascii="MS Gothic" w:eastAsia="MS Gothic" w:hAnsi="MS Gothic" w:hint="eastAsia"/>
            </w:rPr>
            <w:t>☐</w:t>
          </w:r>
        </w:sdtContent>
      </w:sdt>
      <w:r>
        <w:tab/>
      </w:r>
      <w:r w:rsidR="009D661E">
        <w:t>Oui</w:t>
      </w:r>
    </w:p>
    <w:p w14:paraId="2C35DF54" w14:textId="77777777" w:rsidR="009B1CD0" w:rsidRDefault="009B1CD0" w:rsidP="009B45B9">
      <w:pPr>
        <w:tabs>
          <w:tab w:val="left" w:pos="426"/>
          <w:tab w:val="left" w:pos="851"/>
        </w:tabs>
        <w:jc w:val="both"/>
        <w:rPr>
          <w:rFonts w:ascii="Arial" w:hAnsi="Arial" w:cs="Arial"/>
          <w:b/>
        </w:rPr>
      </w:pPr>
    </w:p>
    <w:p w14:paraId="29C55F47" w14:textId="77777777" w:rsidR="009B1CD0" w:rsidRPr="006E347C" w:rsidRDefault="009B1CD0" w:rsidP="006E347C">
      <w:pPr>
        <w:pStyle w:val="fcase1ertab"/>
        <w:tabs>
          <w:tab w:val="left" w:pos="851"/>
        </w:tabs>
        <w:ind w:left="0" w:firstLine="0"/>
        <w:rPr>
          <w:rFonts w:ascii="Arial" w:hAnsi="Arial" w:cs="Arial"/>
          <w:b/>
          <w:sz w:val="22"/>
          <w:szCs w:val="22"/>
        </w:rPr>
      </w:pPr>
      <w:r w:rsidRPr="006E347C">
        <w:rPr>
          <w:rFonts w:ascii="Arial" w:hAnsi="Arial" w:cs="Arial"/>
          <w:b/>
          <w:sz w:val="22"/>
          <w:szCs w:val="22"/>
        </w:rPr>
        <w:t xml:space="preserve">B5 - Durée d’exécution du marché </w:t>
      </w:r>
      <w:r w:rsidR="00FE48C9" w:rsidRPr="006E347C">
        <w:rPr>
          <w:rFonts w:ascii="Arial" w:hAnsi="Arial" w:cs="Arial"/>
          <w:b/>
          <w:sz w:val="22"/>
          <w:szCs w:val="22"/>
        </w:rPr>
        <w:t>public</w:t>
      </w:r>
    </w:p>
    <w:p w14:paraId="13E4DE65" w14:textId="77777777" w:rsidR="009B1CD0" w:rsidRDefault="009B1CD0" w:rsidP="009B45B9">
      <w:pPr>
        <w:tabs>
          <w:tab w:val="left" w:pos="576"/>
          <w:tab w:val="left" w:pos="851"/>
        </w:tabs>
        <w:jc w:val="both"/>
        <w:rPr>
          <w:rFonts w:ascii="Arial" w:hAnsi="Arial" w:cs="Arial"/>
        </w:rPr>
      </w:pPr>
    </w:p>
    <w:p w14:paraId="4E3473A0" w14:textId="2E72C2AE" w:rsidR="009B1CD0" w:rsidRDefault="005D01E7" w:rsidP="005D01E7">
      <w:pPr>
        <w:tabs>
          <w:tab w:val="left" w:pos="426"/>
          <w:tab w:val="left" w:pos="851"/>
        </w:tabs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t>La durée du contrat et les délais d’exécution des missions sont précisés au</w:t>
      </w:r>
      <w:r w:rsidR="004E1D1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CCP. </w:t>
      </w:r>
    </w:p>
    <w:p w14:paraId="4D449E09" w14:textId="77777777" w:rsidR="005D01E7" w:rsidRDefault="005D01E7" w:rsidP="005D01E7">
      <w:pPr>
        <w:tabs>
          <w:tab w:val="left" w:pos="426"/>
          <w:tab w:val="left" w:pos="851"/>
        </w:tabs>
        <w:spacing w:before="120"/>
        <w:jc w:val="both"/>
        <w:rPr>
          <w:rFonts w:ascii="Arial" w:hAnsi="Arial" w:cs="Arial"/>
          <w:b/>
        </w:rPr>
      </w:pPr>
    </w:p>
    <w:tbl>
      <w:tblPr>
        <w:tblW w:w="0" w:type="auto"/>
        <w:shd w:val="clear" w:color="auto" w:fill="FFED45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419"/>
      </w:tblGrid>
      <w:tr w:rsidR="009B1CD0" w14:paraId="41AA8953" w14:textId="77777777" w:rsidTr="007717AD">
        <w:tc>
          <w:tcPr>
            <w:tcW w:w="10419" w:type="dxa"/>
            <w:shd w:val="clear" w:color="auto" w:fill="FFED45"/>
          </w:tcPr>
          <w:p w14:paraId="5C6FA219" w14:textId="77777777" w:rsidR="009B1CD0" w:rsidRDefault="009B1CD0" w:rsidP="00C630AD">
            <w:pPr>
              <w:tabs>
                <w:tab w:val="left" w:pos="-142"/>
                <w:tab w:val="left" w:pos="851"/>
                <w:tab w:val="left" w:pos="4111"/>
              </w:tabs>
              <w:jc w:val="both"/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 - Signature </w:t>
            </w:r>
            <w:r w:rsidR="0066072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du marché </w:t>
            </w:r>
            <w:r w:rsidR="00FE48C9">
              <w:rPr>
                <w:rFonts w:ascii="Arial" w:hAnsi="Arial" w:cs="Arial"/>
                <w:b/>
                <w:bCs/>
                <w:sz w:val="22"/>
                <w:szCs w:val="22"/>
              </w:rPr>
              <w:t>public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par le </w:t>
            </w:r>
            <w:r w:rsidR="00036500">
              <w:rPr>
                <w:rFonts w:ascii="Arial" w:hAnsi="Arial" w:cs="Arial"/>
                <w:b/>
                <w:bCs/>
                <w:sz w:val="22"/>
                <w:szCs w:val="22"/>
              </w:rPr>
              <w:t>titulaire individuel ou</w:t>
            </w:r>
            <w:r w:rsidR="00354C04">
              <w:rPr>
                <w:rFonts w:ascii="Arial" w:hAnsi="Arial" w:cs="Arial"/>
                <w:b/>
                <w:bCs/>
                <w:sz w:val="22"/>
                <w:szCs w:val="22"/>
              </w:rPr>
              <w:t>, en cas groupement, le mandataire dûment habilité ou</w:t>
            </w:r>
            <w:r w:rsidR="0003650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chaque membre du groupement</w:t>
            </w:r>
          </w:p>
        </w:tc>
      </w:tr>
    </w:tbl>
    <w:p w14:paraId="466312BD" w14:textId="77777777" w:rsidR="009B1CD0" w:rsidRDefault="009B1CD0" w:rsidP="006C4338">
      <w:pPr>
        <w:tabs>
          <w:tab w:val="left" w:pos="851"/>
        </w:tabs>
        <w:jc w:val="both"/>
      </w:pPr>
    </w:p>
    <w:p w14:paraId="61D2B17A" w14:textId="77777777" w:rsidR="009B1CD0" w:rsidRDefault="002904AF" w:rsidP="00C630AD">
      <w:pPr>
        <w:tabs>
          <w:tab w:val="left" w:pos="851"/>
        </w:tabs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</w:rPr>
        <w:t>L</w:t>
      </w:r>
      <w:r w:rsidR="00036500">
        <w:rPr>
          <w:rFonts w:ascii="Arial" w:hAnsi="Arial" w:cs="Arial"/>
        </w:rPr>
        <w:t xml:space="preserve">es membres </w:t>
      </w:r>
      <w:r>
        <w:rPr>
          <w:rFonts w:ascii="Arial" w:hAnsi="Arial" w:cs="Arial"/>
        </w:rPr>
        <w:t xml:space="preserve">du groupement d’opérateurs économiques </w:t>
      </w:r>
      <w:r w:rsidR="00036500">
        <w:rPr>
          <w:rFonts w:ascii="Arial" w:hAnsi="Arial" w:cs="Arial"/>
        </w:rPr>
        <w:t xml:space="preserve">désignent le mandataire suivant </w:t>
      </w:r>
      <w:r w:rsidR="00036500" w:rsidRPr="009B45B9">
        <w:rPr>
          <w:rFonts w:ascii="Arial" w:hAnsi="Arial" w:cs="Arial"/>
          <w:i/>
          <w:sz w:val="18"/>
          <w:szCs w:val="18"/>
        </w:rPr>
        <w:t>(</w:t>
      </w:r>
      <w:r w:rsidR="00036500" w:rsidRPr="00FC7872">
        <w:rPr>
          <w:rFonts w:ascii="Arial" w:hAnsi="Arial" w:cs="Arial"/>
          <w:i/>
          <w:sz w:val="18"/>
          <w:szCs w:val="18"/>
        </w:rPr>
        <w:t>article</w:t>
      </w:r>
      <w:r w:rsidR="009D661E" w:rsidRPr="00FC7872">
        <w:rPr>
          <w:rFonts w:ascii="Arial" w:hAnsi="Arial" w:cs="Arial"/>
          <w:i/>
          <w:sz w:val="18"/>
          <w:szCs w:val="18"/>
        </w:rPr>
        <w:t> R. 2142-23</w:t>
      </w:r>
      <w:r w:rsidR="00036500">
        <w:rPr>
          <w:rFonts w:ascii="Arial" w:hAnsi="Arial" w:cs="Arial"/>
          <w:i/>
          <w:sz w:val="18"/>
          <w:szCs w:val="18"/>
        </w:rPr>
        <w:t xml:space="preserve"> </w:t>
      </w:r>
      <w:r w:rsidR="00D90A00">
        <w:rPr>
          <w:rFonts w:ascii="Arial" w:hAnsi="Arial" w:cs="Arial"/>
          <w:i/>
          <w:sz w:val="18"/>
          <w:szCs w:val="18"/>
        </w:rPr>
        <w:t xml:space="preserve">ou </w:t>
      </w:r>
      <w:r w:rsidR="009D661E" w:rsidRPr="00FC7872">
        <w:rPr>
          <w:rFonts w:ascii="Arial" w:hAnsi="Arial" w:cs="Arial"/>
          <w:i/>
          <w:sz w:val="18"/>
          <w:szCs w:val="18"/>
        </w:rPr>
        <w:t>article R. 2342-12</w:t>
      </w:r>
      <w:r w:rsidR="009D661E">
        <w:rPr>
          <w:rFonts w:ascii="Arial" w:hAnsi="Arial" w:cs="Arial"/>
          <w:i/>
          <w:sz w:val="18"/>
          <w:szCs w:val="18"/>
        </w:rPr>
        <w:t xml:space="preserve"> du code de la commande publique</w:t>
      </w:r>
      <w:r w:rsidR="00036500">
        <w:rPr>
          <w:rFonts w:ascii="Arial" w:hAnsi="Arial" w:cs="Arial"/>
          <w:i/>
          <w:sz w:val="18"/>
          <w:szCs w:val="18"/>
        </w:rPr>
        <w:t>) </w:t>
      </w:r>
      <w:r w:rsidR="00036500">
        <w:rPr>
          <w:rFonts w:ascii="Arial" w:hAnsi="Arial" w:cs="Arial"/>
          <w:sz w:val="18"/>
          <w:szCs w:val="18"/>
        </w:rPr>
        <w:t>:</w:t>
      </w:r>
    </w:p>
    <w:p w14:paraId="6AEF86D6" w14:textId="77777777" w:rsidR="007A2252" w:rsidRDefault="007A2252" w:rsidP="005846FB">
      <w:pPr>
        <w:tabs>
          <w:tab w:val="left" w:pos="851"/>
        </w:tabs>
        <w:rPr>
          <w:rFonts w:ascii="Arial" w:hAnsi="Arial" w:cs="Arial"/>
          <w:i/>
          <w:sz w:val="18"/>
          <w:szCs w:val="18"/>
        </w:rPr>
      </w:pPr>
    </w:p>
    <w:p w14:paraId="0214A0B4" w14:textId="77777777" w:rsidR="007A2252" w:rsidRPr="007A2252" w:rsidRDefault="007A2252" w:rsidP="004E1D1A">
      <w:pPr>
        <w:numPr>
          <w:ilvl w:val="2"/>
          <w:numId w:val="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  <w:tab w:val="left" w:pos="709"/>
          <w:tab w:val="left" w:pos="851"/>
        </w:tabs>
        <w:spacing w:line="480" w:lineRule="auto"/>
        <w:ind w:left="426"/>
        <w:jc w:val="both"/>
        <w:rPr>
          <w:rFonts w:ascii="Arial" w:hAnsi="Arial" w:cs="Arial"/>
        </w:rPr>
      </w:pPr>
      <w:r w:rsidRPr="007A2252">
        <w:rPr>
          <w:rFonts w:ascii="Arial" w:hAnsi="Arial" w:cs="Arial"/>
        </w:rPr>
        <w:t xml:space="preserve">Nom commercial : </w:t>
      </w:r>
    </w:p>
    <w:p w14:paraId="6C65CEAA" w14:textId="77777777" w:rsidR="009B1CD0" w:rsidRDefault="007A2252" w:rsidP="004E1D1A">
      <w:pPr>
        <w:numPr>
          <w:ilvl w:val="2"/>
          <w:numId w:val="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  <w:tab w:val="left" w:pos="709"/>
          <w:tab w:val="left" w:pos="851"/>
        </w:tabs>
        <w:spacing w:line="480" w:lineRule="auto"/>
        <w:ind w:left="426"/>
        <w:jc w:val="both"/>
        <w:rPr>
          <w:rFonts w:ascii="Arial" w:hAnsi="Arial" w:cs="Arial"/>
        </w:rPr>
      </w:pPr>
      <w:r w:rsidRPr="007A2252">
        <w:rPr>
          <w:rFonts w:ascii="Arial" w:hAnsi="Arial" w:cs="Arial"/>
        </w:rPr>
        <w:t xml:space="preserve">Dénomination sociale : </w:t>
      </w:r>
    </w:p>
    <w:p w14:paraId="18B62F39" w14:textId="77777777" w:rsidR="001C733C" w:rsidRDefault="001C733C" w:rsidP="00CD46CC">
      <w:pPr>
        <w:tabs>
          <w:tab w:val="left" w:pos="851"/>
        </w:tabs>
        <w:rPr>
          <w:rFonts w:ascii="Arial" w:hAnsi="Arial" w:cs="Arial"/>
        </w:rPr>
      </w:pPr>
    </w:p>
    <w:p w14:paraId="203E51A2" w14:textId="77777777" w:rsidR="002904AF" w:rsidRDefault="00BB1C97" w:rsidP="004E1D1A">
      <w:pPr>
        <w:pStyle w:val="fcasegauch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125500782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E1D1A">
            <w:rPr>
              <w:rFonts w:ascii="MS Gothic" w:eastAsia="MS Gothic" w:hAnsi="MS Gothic" w:cs="Arial" w:hint="eastAsia"/>
            </w:rPr>
            <w:t>☐</w:t>
          </w:r>
        </w:sdtContent>
      </w:sdt>
      <w:r w:rsidR="001C733C">
        <w:rPr>
          <w:rFonts w:ascii="Arial" w:hAnsi="Arial" w:cs="Arial"/>
        </w:rPr>
        <w:t>Les membres du groupement</w:t>
      </w:r>
      <w:r w:rsidR="0021527A">
        <w:rPr>
          <w:rFonts w:ascii="Arial" w:hAnsi="Arial" w:cs="Arial"/>
        </w:rPr>
        <w:t xml:space="preserve"> ont donné mandat</w:t>
      </w:r>
      <w:r w:rsidR="007F68A6">
        <w:rPr>
          <w:rFonts w:ascii="Arial" w:hAnsi="Arial" w:cs="Arial"/>
        </w:rPr>
        <w:t xml:space="preserve"> au mandataire, qui signe le présent acte d’engagement</w:t>
      </w:r>
      <w:r w:rsidR="002904AF">
        <w:rPr>
          <w:rFonts w:ascii="Arial" w:hAnsi="Arial" w:cs="Arial"/>
        </w:rPr>
        <w:t> :</w:t>
      </w:r>
    </w:p>
    <w:p w14:paraId="11CE88F9" w14:textId="77777777" w:rsidR="001C733C" w:rsidRDefault="001C733C" w:rsidP="004E1D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851"/>
        </w:tabs>
        <w:rPr>
          <w:rFonts w:ascii="Arial" w:hAnsi="Arial" w:cs="Arial"/>
        </w:rPr>
      </w:pPr>
      <w:r>
        <w:rPr>
          <w:rFonts w:ascii="Arial" w:hAnsi="Arial" w:cs="Arial"/>
          <w:i/>
          <w:sz w:val="18"/>
          <w:szCs w:val="18"/>
        </w:rPr>
        <w:t xml:space="preserve">(Cocher </w:t>
      </w:r>
      <w:r w:rsidRPr="00FC7872">
        <w:rPr>
          <w:rFonts w:ascii="Arial" w:hAnsi="Arial" w:cs="Arial"/>
          <w:b/>
          <w:i/>
          <w:sz w:val="18"/>
          <w:szCs w:val="18"/>
          <w:u w:val="single"/>
        </w:rPr>
        <w:t xml:space="preserve">la </w:t>
      </w:r>
      <w:r w:rsidR="002904AF" w:rsidRPr="00FC7872">
        <w:rPr>
          <w:rFonts w:ascii="Arial" w:hAnsi="Arial" w:cs="Arial"/>
          <w:b/>
          <w:i/>
          <w:sz w:val="18"/>
          <w:szCs w:val="18"/>
          <w:u w:val="single"/>
        </w:rPr>
        <w:t>ou les</w:t>
      </w:r>
      <w:r w:rsidR="002904AF"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i/>
          <w:sz w:val="18"/>
          <w:szCs w:val="18"/>
        </w:rPr>
        <w:t>case</w:t>
      </w:r>
      <w:r w:rsidR="002904AF">
        <w:rPr>
          <w:rFonts w:ascii="Arial" w:hAnsi="Arial" w:cs="Arial"/>
          <w:i/>
          <w:sz w:val="18"/>
          <w:szCs w:val="18"/>
        </w:rPr>
        <w:t>s</w:t>
      </w:r>
      <w:r>
        <w:rPr>
          <w:rFonts w:ascii="Arial" w:hAnsi="Arial" w:cs="Arial"/>
          <w:i/>
          <w:sz w:val="18"/>
          <w:szCs w:val="18"/>
        </w:rPr>
        <w:t xml:space="preserve"> correspondante</w:t>
      </w:r>
      <w:r w:rsidR="002904AF">
        <w:rPr>
          <w:rFonts w:ascii="Arial" w:hAnsi="Arial" w:cs="Arial"/>
          <w:i/>
          <w:sz w:val="18"/>
          <w:szCs w:val="18"/>
        </w:rPr>
        <w:t>s</w:t>
      </w:r>
      <w:r>
        <w:rPr>
          <w:rFonts w:ascii="Arial" w:hAnsi="Arial" w:cs="Arial"/>
          <w:i/>
          <w:sz w:val="18"/>
          <w:szCs w:val="18"/>
        </w:rPr>
        <w:t>.)</w:t>
      </w:r>
    </w:p>
    <w:p w14:paraId="3B69791F" w14:textId="77777777" w:rsidR="001C733C" w:rsidRDefault="001C733C" w:rsidP="001C733C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</w:rPr>
      </w:pPr>
    </w:p>
    <w:p w14:paraId="58586ABC" w14:textId="77777777" w:rsidR="002904AF" w:rsidRDefault="001C733C" w:rsidP="009B45B9">
      <w:pPr>
        <w:tabs>
          <w:tab w:val="left" w:pos="851"/>
        </w:tabs>
        <w:ind w:left="1695" w:hanging="1695"/>
        <w:rPr>
          <w:rFonts w:ascii="Arial" w:hAnsi="Arial" w:cs="Arial"/>
        </w:rPr>
      </w:pPr>
      <w:r>
        <w:tab/>
      </w:r>
      <w:sdt>
        <w:sdtPr>
          <w:id w:val="-126800337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A2252">
            <w:rPr>
              <w:rFonts w:ascii="MS Gothic" w:eastAsia="MS Gothic" w:hAnsi="MS Gothic" w:hint="eastAsia"/>
            </w:rPr>
            <w:t>☐</w:t>
          </w:r>
        </w:sdtContent>
      </w:sdt>
      <w:r>
        <w:tab/>
      </w:r>
      <w:r w:rsidR="00FC7872">
        <w:rPr>
          <w:rFonts w:ascii="Arial" w:hAnsi="Arial" w:cs="Arial"/>
        </w:rPr>
        <w:t>Pour</w:t>
      </w:r>
      <w:r w:rsidR="002904AF">
        <w:rPr>
          <w:rFonts w:ascii="Arial" w:hAnsi="Arial" w:cs="Arial"/>
        </w:rPr>
        <w:t xml:space="preserve"> signer le présent acte d’engagement en leur nom et pour leur compte</w:t>
      </w:r>
      <w:r w:rsidR="007F68A6">
        <w:rPr>
          <w:rFonts w:ascii="Arial" w:hAnsi="Arial" w:cs="Arial"/>
        </w:rPr>
        <w:t xml:space="preserve">, </w:t>
      </w:r>
      <w:r w:rsidR="0021527A">
        <w:rPr>
          <w:rFonts w:ascii="Arial" w:hAnsi="Arial" w:cs="Arial"/>
        </w:rPr>
        <w:t xml:space="preserve">pour les représenter vis-à-vis de l’acheteur </w:t>
      </w:r>
      <w:r w:rsidR="007F68A6">
        <w:rPr>
          <w:rFonts w:ascii="Arial" w:hAnsi="Arial" w:cs="Arial"/>
        </w:rPr>
        <w:t>et pour coordonner l’ensemble des prestations</w:t>
      </w:r>
      <w:r w:rsidR="00983FF3">
        <w:rPr>
          <w:rFonts w:ascii="Arial" w:hAnsi="Arial" w:cs="Arial"/>
        </w:rPr>
        <w:t> ;</w:t>
      </w:r>
    </w:p>
    <w:p w14:paraId="53038B48" w14:textId="77777777" w:rsidR="002904AF" w:rsidRDefault="002904AF" w:rsidP="009D661E">
      <w:pPr>
        <w:tabs>
          <w:tab w:val="left" w:pos="851"/>
        </w:tabs>
        <w:ind w:left="1701"/>
        <w:rPr>
          <w:rFonts w:ascii="Arial" w:hAnsi="Arial" w:cs="Arial"/>
        </w:rPr>
      </w:pPr>
      <w:r>
        <w:rPr>
          <w:rFonts w:ascii="Arial" w:hAnsi="Arial" w:cs="Arial"/>
          <w:i/>
          <w:sz w:val="18"/>
          <w:szCs w:val="18"/>
        </w:rPr>
        <w:t>(</w:t>
      </w:r>
      <w:r w:rsidR="00FC7872">
        <w:rPr>
          <w:rFonts w:ascii="Arial" w:hAnsi="Arial" w:cs="Arial"/>
          <w:i/>
          <w:sz w:val="18"/>
          <w:szCs w:val="18"/>
        </w:rPr>
        <w:t>Joindre</w:t>
      </w:r>
      <w:r>
        <w:rPr>
          <w:rFonts w:ascii="Arial" w:hAnsi="Arial" w:cs="Arial"/>
          <w:i/>
          <w:sz w:val="18"/>
          <w:szCs w:val="18"/>
        </w:rPr>
        <w:t xml:space="preserve"> les pouvoirs en annexe du présent document</w:t>
      </w:r>
      <w:r w:rsidR="004E1D1A">
        <w:rPr>
          <w:rFonts w:ascii="Arial" w:hAnsi="Arial" w:cs="Arial"/>
          <w:i/>
          <w:sz w:val="18"/>
          <w:szCs w:val="18"/>
        </w:rPr>
        <w:t>)</w:t>
      </w:r>
    </w:p>
    <w:p w14:paraId="4A0332F4" w14:textId="77777777" w:rsidR="002904AF" w:rsidRDefault="002904AF" w:rsidP="001C733C">
      <w:pPr>
        <w:tabs>
          <w:tab w:val="left" w:pos="851"/>
        </w:tabs>
        <w:rPr>
          <w:rFonts w:ascii="Arial" w:hAnsi="Arial" w:cs="Arial"/>
        </w:rPr>
      </w:pPr>
    </w:p>
    <w:p w14:paraId="77C6A6C2" w14:textId="77777777" w:rsidR="002904AF" w:rsidRDefault="00BB1C97" w:rsidP="002904AF">
      <w:pPr>
        <w:tabs>
          <w:tab w:val="left" w:pos="851"/>
        </w:tabs>
        <w:ind w:left="1701" w:hanging="850"/>
        <w:jc w:val="both"/>
        <w:rPr>
          <w:rFonts w:ascii="Arial" w:hAnsi="Arial" w:cs="Arial"/>
          <w:iCs/>
        </w:rPr>
      </w:pPr>
      <w:sdt>
        <w:sdtPr>
          <w:id w:val="-283284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A2252">
            <w:rPr>
              <w:rFonts w:ascii="MS Gothic" w:eastAsia="MS Gothic" w:hAnsi="MS Gothic" w:hint="eastAsia"/>
            </w:rPr>
            <w:t>☐</w:t>
          </w:r>
        </w:sdtContent>
      </w:sdt>
      <w:r w:rsidR="002904AF">
        <w:tab/>
      </w:r>
      <w:r w:rsidR="00FC7872">
        <w:rPr>
          <w:rFonts w:ascii="Arial" w:hAnsi="Arial" w:cs="Arial"/>
        </w:rPr>
        <w:t>Pour</w:t>
      </w:r>
      <w:r w:rsidR="002904AF">
        <w:rPr>
          <w:rFonts w:ascii="Arial" w:hAnsi="Arial" w:cs="Arial"/>
        </w:rPr>
        <w:t xml:space="preserve"> signer, en leur nom et pour leur compte, les modifications ultérieures du mar</w:t>
      </w:r>
      <w:r w:rsidR="0021527A">
        <w:rPr>
          <w:rFonts w:ascii="Arial" w:hAnsi="Arial" w:cs="Arial"/>
        </w:rPr>
        <w:t>ché public</w:t>
      </w:r>
      <w:r w:rsidR="002904AF">
        <w:rPr>
          <w:rFonts w:ascii="Arial" w:hAnsi="Arial" w:cs="Arial"/>
        </w:rPr>
        <w:t> ;</w:t>
      </w:r>
    </w:p>
    <w:p w14:paraId="1AF864CD" w14:textId="77777777" w:rsidR="00BE6078" w:rsidRDefault="009D661E" w:rsidP="009D661E">
      <w:pPr>
        <w:tabs>
          <w:tab w:val="left" w:pos="851"/>
        </w:tabs>
        <w:ind w:left="1701"/>
        <w:rPr>
          <w:rFonts w:ascii="Arial" w:hAnsi="Arial" w:cs="Arial"/>
        </w:rPr>
      </w:pPr>
      <w:r>
        <w:rPr>
          <w:rFonts w:ascii="Arial" w:hAnsi="Arial" w:cs="Arial"/>
          <w:i/>
          <w:sz w:val="18"/>
          <w:szCs w:val="18"/>
        </w:rPr>
        <w:t>(</w:t>
      </w:r>
      <w:r w:rsidR="00FC7872">
        <w:rPr>
          <w:rFonts w:ascii="Arial" w:hAnsi="Arial" w:cs="Arial"/>
          <w:i/>
          <w:sz w:val="18"/>
          <w:szCs w:val="18"/>
        </w:rPr>
        <w:t>Joindre</w:t>
      </w:r>
      <w:r>
        <w:rPr>
          <w:rFonts w:ascii="Arial" w:hAnsi="Arial" w:cs="Arial"/>
          <w:i/>
          <w:sz w:val="18"/>
          <w:szCs w:val="18"/>
        </w:rPr>
        <w:t xml:space="preserve"> les pouvoirs en annexe du présent document</w:t>
      </w:r>
      <w:r w:rsidR="004E1D1A">
        <w:rPr>
          <w:rFonts w:ascii="Arial" w:hAnsi="Arial" w:cs="Arial"/>
          <w:i/>
          <w:sz w:val="18"/>
          <w:szCs w:val="18"/>
        </w:rPr>
        <w:t>)</w:t>
      </w:r>
    </w:p>
    <w:p w14:paraId="463FDDEB" w14:textId="77777777" w:rsidR="002904AF" w:rsidRDefault="002904AF" w:rsidP="002904AF">
      <w:pPr>
        <w:tabs>
          <w:tab w:val="left" w:pos="851"/>
        </w:tabs>
        <w:rPr>
          <w:rFonts w:ascii="Arial" w:hAnsi="Arial" w:cs="Arial"/>
          <w:iCs/>
        </w:rPr>
      </w:pPr>
    </w:p>
    <w:p w14:paraId="1B316B39" w14:textId="77777777" w:rsidR="009D661E" w:rsidRDefault="002904AF" w:rsidP="00FC7872">
      <w:pPr>
        <w:tabs>
          <w:tab w:val="left" w:pos="851"/>
        </w:tabs>
        <w:ind w:left="1694" w:hanging="1410"/>
        <w:rPr>
          <w:rFonts w:ascii="Arial" w:hAnsi="Arial" w:cs="Arial"/>
        </w:rPr>
      </w:pPr>
      <w:r>
        <w:tab/>
      </w:r>
      <w:sdt>
        <w:sdtPr>
          <w:id w:val="211093170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A2252">
            <w:rPr>
              <w:rFonts w:ascii="MS Gothic" w:eastAsia="MS Gothic" w:hAnsi="MS Gothic" w:hint="eastAsia"/>
            </w:rPr>
            <w:t>☐</w:t>
          </w:r>
        </w:sdtContent>
      </w:sdt>
      <w:r>
        <w:rPr>
          <w:rFonts w:ascii="Arial" w:hAnsi="Arial" w:cs="Arial"/>
        </w:rPr>
        <w:tab/>
      </w:r>
      <w:r w:rsidR="007A2252">
        <w:rPr>
          <w:rFonts w:ascii="Arial" w:hAnsi="Arial" w:cs="Arial"/>
        </w:rPr>
        <w:tab/>
      </w:r>
      <w:r w:rsidR="00FC7872">
        <w:rPr>
          <w:rFonts w:ascii="Arial" w:hAnsi="Arial" w:cs="Arial"/>
        </w:rPr>
        <w:t>Ont</w:t>
      </w:r>
      <w:r>
        <w:rPr>
          <w:rFonts w:ascii="Arial" w:hAnsi="Arial" w:cs="Arial"/>
        </w:rPr>
        <w:t xml:space="preserve"> donné mandat au mandataire dans les conditions définies par les pouvoirs joints en annexe</w:t>
      </w:r>
      <w:r w:rsidR="009D661E">
        <w:rPr>
          <w:rFonts w:ascii="Arial" w:hAnsi="Arial" w:cs="Arial"/>
        </w:rPr>
        <w:t>.</w:t>
      </w:r>
    </w:p>
    <w:p w14:paraId="51EB1DEE" w14:textId="77777777" w:rsidR="002904AF" w:rsidRDefault="002904AF" w:rsidP="002904AF">
      <w:pPr>
        <w:tabs>
          <w:tab w:val="left" w:pos="851"/>
        </w:tabs>
        <w:ind w:left="1134" w:hanging="850"/>
        <w:rPr>
          <w:rFonts w:ascii="Arial" w:hAnsi="Arial" w:cs="Arial"/>
          <w:i/>
          <w:sz w:val="18"/>
          <w:szCs w:val="18"/>
        </w:rPr>
      </w:pPr>
    </w:p>
    <w:p w14:paraId="43E82474" w14:textId="77777777" w:rsidR="00036500" w:rsidRDefault="00BB1C97" w:rsidP="004E1D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851"/>
        </w:tabs>
        <w:rPr>
          <w:rFonts w:ascii="Arial" w:hAnsi="Arial" w:cs="Arial"/>
          <w:i/>
          <w:sz w:val="18"/>
          <w:szCs w:val="18"/>
        </w:rPr>
      </w:pPr>
      <w:sdt>
        <w:sdtPr>
          <w:rPr>
            <w:rFonts w:ascii="Arial" w:hAnsi="Arial" w:cs="Arial"/>
          </w:rPr>
          <w:id w:val="-54728944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A2252">
            <w:rPr>
              <w:rFonts w:ascii="MS Gothic" w:eastAsia="MS Gothic" w:hAnsi="MS Gothic" w:cs="Arial" w:hint="eastAsia"/>
            </w:rPr>
            <w:t>☐</w:t>
          </w:r>
        </w:sdtContent>
      </w:sdt>
      <w:r w:rsidR="0021527A">
        <w:rPr>
          <w:rFonts w:ascii="Arial" w:hAnsi="Arial" w:cs="Arial"/>
        </w:rPr>
        <w:t>L</w:t>
      </w:r>
      <w:r w:rsidR="00036500">
        <w:rPr>
          <w:rFonts w:ascii="Arial" w:hAnsi="Arial" w:cs="Arial"/>
        </w:rPr>
        <w:t>es membres du groupement</w:t>
      </w:r>
      <w:r w:rsidR="00332B12">
        <w:rPr>
          <w:rFonts w:ascii="Arial" w:hAnsi="Arial" w:cs="Arial"/>
        </w:rPr>
        <w:t>, qui signent le présent acte d’engagement</w:t>
      </w:r>
      <w:r w:rsidR="00036500">
        <w:rPr>
          <w:rFonts w:ascii="Arial" w:hAnsi="Arial" w:cs="Arial"/>
        </w:rPr>
        <w:t> :</w:t>
      </w:r>
    </w:p>
    <w:p w14:paraId="3BCB4CAF" w14:textId="77777777" w:rsidR="00036500" w:rsidRDefault="00036500" w:rsidP="004E1D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851"/>
        </w:tabs>
        <w:rPr>
          <w:rFonts w:ascii="Arial" w:hAnsi="Arial" w:cs="Arial"/>
        </w:rPr>
      </w:pPr>
      <w:r>
        <w:rPr>
          <w:rFonts w:ascii="Arial" w:hAnsi="Arial" w:cs="Arial"/>
          <w:i/>
          <w:sz w:val="18"/>
          <w:szCs w:val="18"/>
        </w:rPr>
        <w:t xml:space="preserve">(Cocher </w:t>
      </w:r>
      <w:r w:rsidRPr="00FC7872">
        <w:rPr>
          <w:rFonts w:ascii="Arial" w:hAnsi="Arial" w:cs="Arial"/>
          <w:b/>
          <w:i/>
          <w:sz w:val="18"/>
          <w:szCs w:val="18"/>
          <w:u w:val="single"/>
        </w:rPr>
        <w:t>la</w:t>
      </w:r>
      <w:r>
        <w:rPr>
          <w:rFonts w:ascii="Arial" w:hAnsi="Arial" w:cs="Arial"/>
          <w:i/>
          <w:sz w:val="18"/>
          <w:szCs w:val="18"/>
        </w:rPr>
        <w:t xml:space="preserve"> case correspondante.)</w:t>
      </w:r>
    </w:p>
    <w:p w14:paraId="0149A78D" w14:textId="77777777" w:rsidR="00036500" w:rsidRDefault="00036500" w:rsidP="005846FB">
      <w:pPr>
        <w:tabs>
          <w:tab w:val="left" w:pos="851"/>
        </w:tabs>
        <w:rPr>
          <w:rFonts w:ascii="Arial" w:hAnsi="Arial" w:cs="Arial"/>
        </w:rPr>
      </w:pPr>
    </w:p>
    <w:p w14:paraId="01AD74C3" w14:textId="77777777" w:rsidR="00AE7831" w:rsidRDefault="00BB1C97" w:rsidP="009B45B9">
      <w:pPr>
        <w:tabs>
          <w:tab w:val="left" w:pos="851"/>
        </w:tabs>
        <w:ind w:left="1701" w:hanging="850"/>
        <w:jc w:val="both"/>
        <w:rPr>
          <w:rFonts w:ascii="Arial" w:hAnsi="Arial" w:cs="Arial"/>
        </w:rPr>
      </w:pPr>
      <w:sdt>
        <w:sdtPr>
          <w:id w:val="27599806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307C4">
            <w:rPr>
              <w:rFonts w:ascii="MS Gothic" w:eastAsia="MS Gothic" w:hAnsi="MS Gothic" w:hint="eastAsia"/>
            </w:rPr>
            <w:t>☐</w:t>
          </w:r>
        </w:sdtContent>
      </w:sdt>
      <w:r w:rsidR="00AE7831">
        <w:tab/>
      </w:r>
      <w:r w:rsidR="00FC7872">
        <w:rPr>
          <w:rFonts w:ascii="Arial" w:hAnsi="Arial" w:cs="Arial"/>
        </w:rPr>
        <w:t>Donnent</w:t>
      </w:r>
      <w:r w:rsidR="00AE7831">
        <w:rPr>
          <w:rFonts w:ascii="Arial" w:hAnsi="Arial" w:cs="Arial"/>
        </w:rPr>
        <w:t xml:space="preserve"> mandat au mandataire, qui l’accepte, pour les représenter vis-à-vis de l’acheteur et pour coordonner l’ensemble des prestations ;</w:t>
      </w:r>
    </w:p>
    <w:p w14:paraId="76651A94" w14:textId="77777777" w:rsidR="00AE7831" w:rsidRDefault="00AE7831" w:rsidP="009B45B9">
      <w:pPr>
        <w:tabs>
          <w:tab w:val="left" w:pos="851"/>
        </w:tabs>
        <w:ind w:left="1701" w:hanging="850"/>
        <w:jc w:val="both"/>
      </w:pPr>
    </w:p>
    <w:p w14:paraId="1FB99EE2" w14:textId="77777777" w:rsidR="00036500" w:rsidRDefault="00BB1C97" w:rsidP="009B45B9">
      <w:pPr>
        <w:tabs>
          <w:tab w:val="left" w:pos="851"/>
        </w:tabs>
        <w:ind w:left="1701" w:hanging="850"/>
        <w:jc w:val="both"/>
        <w:rPr>
          <w:rFonts w:ascii="Arial" w:hAnsi="Arial" w:cs="Arial"/>
          <w:iCs/>
        </w:rPr>
      </w:pPr>
      <w:sdt>
        <w:sdtPr>
          <w:rPr>
            <w:rFonts w:ascii="Arial" w:hAnsi="Arial" w:cs="Arial"/>
          </w:rPr>
          <w:id w:val="175045581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307C4">
            <w:rPr>
              <w:rFonts w:ascii="MS Gothic" w:eastAsia="MS Gothic" w:hAnsi="MS Gothic" w:cs="Arial" w:hint="eastAsia"/>
            </w:rPr>
            <w:t>☐</w:t>
          </w:r>
        </w:sdtContent>
      </w:sdt>
      <w:r w:rsidR="00036500">
        <w:rPr>
          <w:rFonts w:ascii="Arial" w:hAnsi="Arial" w:cs="Arial"/>
        </w:rPr>
        <w:tab/>
      </w:r>
      <w:r w:rsidR="00FC7872">
        <w:rPr>
          <w:rFonts w:ascii="Arial" w:hAnsi="Arial" w:cs="Arial"/>
        </w:rPr>
        <w:t>Donnent</w:t>
      </w:r>
      <w:r w:rsidR="00036500">
        <w:rPr>
          <w:rFonts w:ascii="Arial" w:hAnsi="Arial" w:cs="Arial"/>
        </w:rPr>
        <w:t xml:space="preserve"> mandat au mandataire, qui l’accepte, pour signer, en leur nom et pour leur compte, </w:t>
      </w:r>
      <w:r w:rsidR="004A7169">
        <w:rPr>
          <w:rFonts w:ascii="Arial" w:hAnsi="Arial" w:cs="Arial"/>
        </w:rPr>
        <w:t>les</w:t>
      </w:r>
      <w:r w:rsidR="00036500">
        <w:rPr>
          <w:rFonts w:ascii="Arial" w:hAnsi="Arial" w:cs="Arial"/>
        </w:rPr>
        <w:t xml:space="preserve"> modifications ultérieures du marché </w:t>
      </w:r>
      <w:r w:rsidR="00930A5C">
        <w:rPr>
          <w:rFonts w:ascii="Arial" w:hAnsi="Arial" w:cs="Arial"/>
        </w:rPr>
        <w:t>public</w:t>
      </w:r>
      <w:r w:rsidR="00036500">
        <w:rPr>
          <w:rFonts w:ascii="Arial" w:hAnsi="Arial" w:cs="Arial"/>
        </w:rPr>
        <w:t> ;</w:t>
      </w:r>
    </w:p>
    <w:p w14:paraId="2F10F9AD" w14:textId="77777777" w:rsidR="00036500" w:rsidRDefault="00036500" w:rsidP="006C4338">
      <w:pPr>
        <w:tabs>
          <w:tab w:val="left" w:pos="851"/>
        </w:tabs>
        <w:rPr>
          <w:rFonts w:ascii="Arial" w:hAnsi="Arial" w:cs="Arial"/>
          <w:iCs/>
        </w:rPr>
      </w:pPr>
    </w:p>
    <w:p w14:paraId="394736D1" w14:textId="77777777" w:rsidR="00036500" w:rsidRDefault="00844DAA" w:rsidP="009B45B9">
      <w:pPr>
        <w:tabs>
          <w:tab w:val="left" w:pos="851"/>
        </w:tabs>
        <w:ind w:left="1134" w:hanging="850"/>
        <w:rPr>
          <w:rFonts w:ascii="Arial" w:hAnsi="Arial" w:cs="Arial"/>
          <w:i/>
          <w:sz w:val="18"/>
          <w:szCs w:val="18"/>
        </w:rPr>
      </w:pPr>
      <w:r>
        <w:tab/>
      </w:r>
      <w:sdt>
        <w:sdtPr>
          <w:id w:val="12278742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307C4">
            <w:rPr>
              <w:rFonts w:ascii="MS Gothic" w:eastAsia="MS Gothic" w:hAnsi="MS Gothic" w:hint="eastAsia"/>
            </w:rPr>
            <w:t>☐</w:t>
          </w:r>
        </w:sdtContent>
      </w:sdt>
      <w:r w:rsidR="00036500">
        <w:rPr>
          <w:rFonts w:ascii="Arial" w:hAnsi="Arial" w:cs="Arial"/>
        </w:rPr>
        <w:tab/>
      </w:r>
      <w:r w:rsidR="003307C4">
        <w:rPr>
          <w:rFonts w:ascii="Arial" w:hAnsi="Arial" w:cs="Arial"/>
        </w:rPr>
        <w:tab/>
      </w:r>
      <w:r w:rsidR="003307C4">
        <w:rPr>
          <w:rFonts w:ascii="Arial" w:hAnsi="Arial" w:cs="Arial"/>
        </w:rPr>
        <w:tab/>
      </w:r>
      <w:r w:rsidR="00FC7872">
        <w:rPr>
          <w:rFonts w:ascii="Arial" w:hAnsi="Arial" w:cs="Arial"/>
        </w:rPr>
        <w:t>Donnent</w:t>
      </w:r>
      <w:r w:rsidR="00036500">
        <w:rPr>
          <w:rFonts w:ascii="Arial" w:hAnsi="Arial" w:cs="Arial"/>
        </w:rPr>
        <w:t xml:space="preserve"> mandat au mandataire dans les conditions définies ci-dessous</w:t>
      </w:r>
      <w:r>
        <w:rPr>
          <w:rFonts w:ascii="Arial" w:hAnsi="Arial" w:cs="Arial"/>
        </w:rPr>
        <w:t> :</w:t>
      </w:r>
    </w:p>
    <w:p w14:paraId="7C0EC903" w14:textId="77777777" w:rsidR="00036500" w:rsidRDefault="00844DAA" w:rsidP="009B45B9">
      <w:pPr>
        <w:tabs>
          <w:tab w:val="left" w:pos="851"/>
        </w:tabs>
        <w:ind w:left="1134" w:hanging="850"/>
        <w:rPr>
          <w:rFonts w:ascii="Arial" w:hAnsi="Arial" w:cs="Arial"/>
        </w:rPr>
      </w:pPr>
      <w:r>
        <w:rPr>
          <w:rFonts w:ascii="Arial" w:hAnsi="Arial" w:cs="Arial"/>
          <w:i/>
          <w:sz w:val="18"/>
          <w:szCs w:val="18"/>
        </w:rPr>
        <w:tab/>
      </w:r>
      <w:r>
        <w:rPr>
          <w:rFonts w:ascii="Arial" w:hAnsi="Arial" w:cs="Arial"/>
          <w:i/>
          <w:sz w:val="18"/>
          <w:szCs w:val="18"/>
        </w:rPr>
        <w:tab/>
      </w:r>
      <w:r>
        <w:rPr>
          <w:rFonts w:ascii="Arial" w:hAnsi="Arial" w:cs="Arial"/>
          <w:i/>
          <w:sz w:val="18"/>
          <w:szCs w:val="18"/>
        </w:rPr>
        <w:tab/>
      </w:r>
      <w:r w:rsidR="003307C4">
        <w:rPr>
          <w:rFonts w:ascii="Arial" w:hAnsi="Arial" w:cs="Arial"/>
          <w:i/>
          <w:sz w:val="18"/>
          <w:szCs w:val="18"/>
        </w:rPr>
        <w:tab/>
      </w:r>
      <w:r w:rsidR="00036500">
        <w:rPr>
          <w:rFonts w:ascii="Arial" w:hAnsi="Arial" w:cs="Arial"/>
          <w:i/>
          <w:sz w:val="18"/>
          <w:szCs w:val="18"/>
        </w:rPr>
        <w:t>(Donner des précisions sur l’étendue du mandat.)</w:t>
      </w:r>
    </w:p>
    <w:p w14:paraId="5E42772B" w14:textId="77777777" w:rsidR="00171EC7" w:rsidRDefault="00171EC7">
      <w:pPr>
        <w:suppressAutoHyphens w:val="0"/>
        <w:rPr>
          <w:rFonts w:ascii="Arial" w:hAnsi="Arial" w:cs="Arial"/>
        </w:rPr>
      </w:pPr>
    </w:p>
    <w:p w14:paraId="36E288DC" w14:textId="77777777" w:rsidR="00171EC7" w:rsidRDefault="00171EC7" w:rsidP="006E34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851"/>
        </w:tabs>
        <w:ind w:left="6804"/>
        <w:jc w:val="both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</w:rPr>
        <w:t>Signature(*)</w:t>
      </w:r>
    </w:p>
    <w:p w14:paraId="2BA92A67" w14:textId="77777777" w:rsidR="009B1CD0" w:rsidRDefault="009B1CD0" w:rsidP="006C4338">
      <w:pPr>
        <w:tabs>
          <w:tab w:val="left" w:pos="851"/>
        </w:tabs>
        <w:rPr>
          <w:rFonts w:ascii="Arial" w:hAnsi="Arial" w:cs="Arial"/>
        </w:rPr>
      </w:pPr>
    </w:p>
    <w:tbl>
      <w:tblPr>
        <w:tblW w:w="10394" w:type="dxa"/>
        <w:tblInd w:w="-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644"/>
        <w:gridCol w:w="2694"/>
        <w:gridCol w:w="3056"/>
      </w:tblGrid>
      <w:tr w:rsidR="00332B12" w14:paraId="5B180EB6" w14:textId="77777777" w:rsidTr="004E1D1A">
        <w:tc>
          <w:tcPr>
            <w:tcW w:w="4644" w:type="dxa"/>
            <w:shd w:val="clear" w:color="auto" w:fill="auto"/>
            <w:vAlign w:val="center"/>
          </w:tcPr>
          <w:p w14:paraId="13CC7A07" w14:textId="77777777" w:rsidR="00332B12" w:rsidRDefault="00332B12" w:rsidP="00B054DA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Nom, prénom et qualité</w:t>
            </w:r>
          </w:p>
          <w:p w14:paraId="26721265" w14:textId="77777777" w:rsidR="00332B12" w:rsidRDefault="00332B12" w:rsidP="00B054DA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bCs/>
              </w:rPr>
            </w:pPr>
            <w:proofErr w:type="gramStart"/>
            <w:r>
              <w:rPr>
                <w:rFonts w:ascii="Arial" w:hAnsi="Arial" w:cs="Arial"/>
                <w:b/>
                <w:bCs/>
              </w:rPr>
              <w:t>du</w:t>
            </w:r>
            <w:proofErr w:type="gramEnd"/>
            <w:r>
              <w:rPr>
                <w:rFonts w:ascii="Arial" w:hAnsi="Arial" w:cs="Arial"/>
                <w:b/>
                <w:bCs/>
              </w:rPr>
              <w:t xml:space="preserve"> signataire (*)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01387AD9" w14:textId="77777777" w:rsidR="00332B12" w:rsidRDefault="00332B12" w:rsidP="00B054DA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Lieu et date de signature</w:t>
            </w:r>
          </w:p>
        </w:tc>
        <w:tc>
          <w:tcPr>
            <w:tcW w:w="3056" w:type="dxa"/>
            <w:shd w:val="clear" w:color="auto" w:fill="auto"/>
            <w:vAlign w:val="center"/>
          </w:tcPr>
          <w:p w14:paraId="6ECD7540" w14:textId="77777777" w:rsidR="00332B12" w:rsidRDefault="00332B12" w:rsidP="00B054DA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Signature</w:t>
            </w:r>
          </w:p>
        </w:tc>
      </w:tr>
      <w:tr w:rsidR="00332B12" w14:paraId="7ADE22DB" w14:textId="77777777" w:rsidTr="00FC7872">
        <w:trPr>
          <w:trHeight w:val="1601"/>
        </w:trPr>
        <w:tc>
          <w:tcPr>
            <w:tcW w:w="4644" w:type="dxa"/>
            <w:shd w:val="clear" w:color="auto" w:fill="auto"/>
          </w:tcPr>
          <w:p w14:paraId="44F9483D" w14:textId="77777777" w:rsidR="00332B12" w:rsidRDefault="00332B12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4" w:type="dxa"/>
            <w:shd w:val="clear" w:color="auto" w:fill="auto"/>
          </w:tcPr>
          <w:p w14:paraId="2A552A1F" w14:textId="77777777" w:rsidR="00332B12" w:rsidRDefault="00332B12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56" w:type="dxa"/>
            <w:shd w:val="clear" w:color="auto" w:fill="auto"/>
          </w:tcPr>
          <w:p w14:paraId="203DB890" w14:textId="77777777" w:rsidR="00332B12" w:rsidRDefault="00332B12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</w:tr>
    </w:tbl>
    <w:p w14:paraId="36EC34C1" w14:textId="77777777" w:rsidR="00332B12" w:rsidRPr="00FC7872" w:rsidRDefault="00332B12" w:rsidP="00332B12">
      <w:pPr>
        <w:tabs>
          <w:tab w:val="left" w:pos="851"/>
        </w:tabs>
        <w:jc w:val="both"/>
        <w:rPr>
          <w:rFonts w:ascii="Arial" w:hAnsi="Arial" w:cs="Arial"/>
          <w:i/>
          <w:sz w:val="16"/>
          <w:szCs w:val="18"/>
        </w:rPr>
      </w:pPr>
      <w:r w:rsidRPr="00FC7872">
        <w:rPr>
          <w:rFonts w:ascii="Arial" w:hAnsi="Arial" w:cs="Arial"/>
          <w:i/>
          <w:sz w:val="16"/>
          <w:szCs w:val="18"/>
        </w:rPr>
        <w:t>(*) Le signataire doit avoir le pouvoir d’engager la personne qu’il représente.</w:t>
      </w:r>
    </w:p>
    <w:p w14:paraId="1EB09A12" w14:textId="77777777" w:rsidR="00171EC7" w:rsidRDefault="00171EC7" w:rsidP="00332B12">
      <w:pPr>
        <w:tabs>
          <w:tab w:val="left" w:pos="851"/>
        </w:tabs>
        <w:jc w:val="both"/>
        <w:rPr>
          <w:rFonts w:ascii="Arial" w:hAnsi="Arial" w:cs="Arial"/>
        </w:rPr>
      </w:pPr>
    </w:p>
    <w:p w14:paraId="781362BA" w14:textId="77777777" w:rsidR="009B1CD0" w:rsidRDefault="009B1CD0" w:rsidP="006C4338">
      <w:pPr>
        <w:tabs>
          <w:tab w:val="left" w:pos="851"/>
        </w:tabs>
        <w:rPr>
          <w:rFonts w:ascii="Arial" w:hAnsi="Arial" w:cs="Arial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9B1CD0" w14:paraId="3D50C274" w14:textId="77777777" w:rsidTr="009A0DFE">
        <w:tc>
          <w:tcPr>
            <w:tcW w:w="10277" w:type="dxa"/>
            <w:shd w:val="clear" w:color="auto" w:fill="FFED45"/>
          </w:tcPr>
          <w:p w14:paraId="1ABF70A2" w14:textId="77777777" w:rsidR="009B1CD0" w:rsidRPr="003307C4" w:rsidRDefault="008B2A38" w:rsidP="006B5057">
            <w:pPr>
              <w:rPr>
                <w:rFonts w:ascii="Arial" w:hAnsi="Arial" w:cs="Arial"/>
                <w:b/>
              </w:rPr>
            </w:pPr>
            <w:r w:rsidRPr="003307C4">
              <w:rPr>
                <w:rFonts w:ascii="Arial" w:hAnsi="Arial" w:cs="Arial"/>
                <w:b/>
              </w:rPr>
              <w:br w:type="page"/>
            </w:r>
            <w:r w:rsidR="009B1CD0" w:rsidRPr="003307C4">
              <w:rPr>
                <w:rFonts w:ascii="Arial" w:hAnsi="Arial" w:cs="Arial"/>
                <w:b/>
                <w:sz w:val="22"/>
                <w:szCs w:val="22"/>
              </w:rPr>
              <w:t xml:space="preserve">D - Identification </w:t>
            </w:r>
            <w:r w:rsidR="001C40C0" w:rsidRPr="003307C4">
              <w:rPr>
                <w:rFonts w:ascii="Arial" w:hAnsi="Arial" w:cs="Arial"/>
                <w:b/>
                <w:sz w:val="22"/>
                <w:szCs w:val="22"/>
              </w:rPr>
              <w:t>et signature de l’acheteur</w:t>
            </w:r>
            <w:r w:rsidR="009B1CD0" w:rsidRPr="003307C4">
              <w:rPr>
                <w:rFonts w:ascii="Arial" w:hAnsi="Arial" w:cs="Arial"/>
                <w:b/>
                <w:sz w:val="22"/>
                <w:szCs w:val="22"/>
              </w:rPr>
              <w:t>.</w:t>
            </w:r>
          </w:p>
        </w:tc>
      </w:tr>
    </w:tbl>
    <w:p w14:paraId="5E40C08B" w14:textId="77777777" w:rsidR="009B1CD0" w:rsidRDefault="009B1CD0" w:rsidP="006C4338">
      <w:pPr>
        <w:tabs>
          <w:tab w:val="left" w:pos="851"/>
        </w:tabs>
      </w:pPr>
    </w:p>
    <w:p w14:paraId="75277D9E" w14:textId="77777777" w:rsidR="009B1CD0" w:rsidRDefault="009B1CD0" w:rsidP="006E347C">
      <w:pPr>
        <w:rPr>
          <w:b/>
          <w:i/>
          <w:sz w:val="18"/>
          <w:szCs w:val="18"/>
        </w:rPr>
      </w:pPr>
      <w:r w:rsidRPr="009A0DFE">
        <w:rPr>
          <w:rFonts w:ascii="Wingdings" w:eastAsia="Wingdings" w:hAnsi="Wingdings" w:cs="Wingdings"/>
          <w:color w:val="FFED45"/>
          <w:spacing w:val="-10"/>
        </w:rPr>
        <w:t></w:t>
      </w:r>
      <w:r w:rsidRPr="009A0DFE">
        <w:rPr>
          <w:rFonts w:eastAsia="Arial"/>
          <w:color w:val="FFED45"/>
          <w:spacing w:val="-10"/>
        </w:rPr>
        <w:t xml:space="preserve"> </w:t>
      </w:r>
      <w:r w:rsidRPr="006E347C">
        <w:rPr>
          <w:rFonts w:ascii="Arial" w:hAnsi="Arial" w:cs="Arial"/>
        </w:rPr>
        <w:t xml:space="preserve">Désignation </w:t>
      </w:r>
      <w:r w:rsidR="001C40C0" w:rsidRPr="006E347C">
        <w:rPr>
          <w:rFonts w:ascii="Arial" w:hAnsi="Arial" w:cs="Arial"/>
        </w:rPr>
        <w:t>de l’acheteur</w:t>
      </w:r>
    </w:p>
    <w:p w14:paraId="070B1089" w14:textId="77777777" w:rsidR="003307C4" w:rsidRPr="003307C4" w:rsidRDefault="003307C4" w:rsidP="003307C4">
      <w:pPr>
        <w:numPr>
          <w:ilvl w:val="0"/>
          <w:numId w:val="1"/>
        </w:numPr>
        <w:ind w:left="431" w:hanging="431"/>
        <w:rPr>
          <w:rFonts w:ascii="Arial" w:hAnsi="Arial" w:cs="Arial"/>
          <w:b/>
          <w:spacing w:val="2"/>
          <w:lang w:eastAsia="ar-SA"/>
        </w:rPr>
      </w:pPr>
    </w:p>
    <w:p w14:paraId="4E860E3E" w14:textId="77777777" w:rsidR="003307C4" w:rsidRPr="00DE636E" w:rsidRDefault="003307C4" w:rsidP="003307C4">
      <w:pPr>
        <w:numPr>
          <w:ilvl w:val="0"/>
          <w:numId w:val="1"/>
        </w:numPr>
        <w:ind w:left="431" w:hanging="431"/>
        <w:rPr>
          <w:rFonts w:ascii="Arial" w:hAnsi="Arial" w:cs="Arial"/>
          <w:b/>
          <w:spacing w:val="2"/>
          <w:lang w:eastAsia="ar-SA"/>
        </w:rPr>
      </w:pPr>
      <w:r w:rsidRPr="00DE636E">
        <w:rPr>
          <w:rFonts w:ascii="Arial" w:hAnsi="Arial" w:cs="Arial"/>
          <w:b/>
          <w:spacing w:val="-4"/>
          <w:lang w:eastAsia="ar-SA"/>
        </w:rPr>
        <w:t>Université de Lorraine</w:t>
      </w:r>
    </w:p>
    <w:p w14:paraId="07DD3C64" w14:textId="77777777" w:rsidR="003307C4" w:rsidRPr="00DE636E" w:rsidRDefault="003307C4" w:rsidP="003307C4">
      <w:pPr>
        <w:numPr>
          <w:ilvl w:val="0"/>
          <w:numId w:val="1"/>
        </w:numPr>
        <w:ind w:left="431" w:hanging="431"/>
        <w:rPr>
          <w:rFonts w:ascii="Arial" w:hAnsi="Arial" w:cs="Arial"/>
          <w:b/>
          <w:spacing w:val="2"/>
          <w:lang w:eastAsia="ar-SA"/>
        </w:rPr>
      </w:pPr>
      <w:r w:rsidRPr="00DE636E">
        <w:rPr>
          <w:rFonts w:ascii="Arial" w:hAnsi="Arial" w:cs="Arial"/>
          <w:b/>
          <w:spacing w:val="-4"/>
          <w:lang w:eastAsia="ar-SA"/>
        </w:rPr>
        <w:t>Direction du Patrimoine Immobilier</w:t>
      </w:r>
    </w:p>
    <w:p w14:paraId="4D626FF7" w14:textId="77777777" w:rsidR="003307C4" w:rsidRPr="00DE636E" w:rsidRDefault="003307C4" w:rsidP="003307C4">
      <w:pPr>
        <w:numPr>
          <w:ilvl w:val="0"/>
          <w:numId w:val="1"/>
        </w:numPr>
        <w:ind w:left="431" w:hanging="431"/>
        <w:rPr>
          <w:rFonts w:ascii="Arial" w:hAnsi="Arial" w:cs="Arial"/>
          <w:spacing w:val="2"/>
          <w:lang w:eastAsia="ar-SA"/>
        </w:rPr>
      </w:pPr>
      <w:r w:rsidRPr="00DE636E">
        <w:rPr>
          <w:rFonts w:ascii="Arial" w:hAnsi="Arial" w:cs="Arial"/>
          <w:spacing w:val="-4"/>
          <w:lang w:eastAsia="ar-SA"/>
        </w:rPr>
        <w:t>CS 25233</w:t>
      </w:r>
      <w:r w:rsidRPr="00DE636E">
        <w:rPr>
          <w:rFonts w:ascii="Arial" w:hAnsi="Arial" w:cs="Arial"/>
          <w:spacing w:val="2"/>
          <w:lang w:eastAsia="ar-SA"/>
        </w:rPr>
        <w:t xml:space="preserve"> - </w:t>
      </w:r>
      <w:r w:rsidRPr="00DE636E">
        <w:rPr>
          <w:rFonts w:ascii="Arial" w:hAnsi="Arial" w:cs="Arial"/>
          <w:bCs/>
        </w:rPr>
        <w:t>34 Cours Léopold</w:t>
      </w:r>
    </w:p>
    <w:p w14:paraId="546E33F1" w14:textId="77777777" w:rsidR="003307C4" w:rsidRDefault="003307C4" w:rsidP="003307C4">
      <w:pPr>
        <w:pStyle w:val="En-tte"/>
        <w:tabs>
          <w:tab w:val="clear" w:pos="4536"/>
          <w:tab w:val="clear" w:pos="9072"/>
          <w:tab w:val="left" w:pos="851"/>
        </w:tabs>
        <w:jc w:val="both"/>
        <w:rPr>
          <w:rFonts w:ascii="Arial" w:hAnsi="Arial" w:cs="Arial"/>
        </w:rPr>
      </w:pPr>
      <w:r w:rsidRPr="00DE636E">
        <w:rPr>
          <w:rFonts w:ascii="Arial" w:hAnsi="Arial" w:cs="Arial"/>
        </w:rPr>
        <w:t>54042 NANCY cedex</w:t>
      </w:r>
    </w:p>
    <w:p w14:paraId="22CB7CE5" w14:textId="77777777" w:rsidR="009B1CD0" w:rsidRDefault="009B1CD0" w:rsidP="006E347C"/>
    <w:p w14:paraId="73831695" w14:textId="77777777" w:rsidR="009B1CD0" w:rsidRDefault="009B1CD0" w:rsidP="00710FD6">
      <w:pPr>
        <w:tabs>
          <w:tab w:val="left" w:pos="426"/>
          <w:tab w:val="left" w:pos="851"/>
          <w:tab w:val="left" w:pos="5103"/>
        </w:tabs>
        <w:jc w:val="both"/>
        <w:rPr>
          <w:rFonts w:ascii="Arial" w:hAnsi="Arial" w:cs="Arial"/>
          <w:i/>
          <w:sz w:val="18"/>
          <w:szCs w:val="18"/>
        </w:rPr>
      </w:pPr>
      <w:r w:rsidRPr="009A0DFE">
        <w:rPr>
          <w:rFonts w:ascii="Wingdings" w:eastAsia="Wingdings" w:hAnsi="Wingdings" w:cs="Wingdings"/>
          <w:b/>
          <w:color w:val="FFED45"/>
          <w:spacing w:val="-10"/>
        </w:rPr>
        <w:t></w:t>
      </w:r>
      <w:r w:rsidRPr="009A0DFE">
        <w:rPr>
          <w:rFonts w:ascii="Arial" w:eastAsia="Arial" w:hAnsi="Arial" w:cs="Arial"/>
          <w:b/>
          <w:color w:val="FFED45"/>
          <w:spacing w:val="-10"/>
        </w:rPr>
        <w:t xml:space="preserve"> </w:t>
      </w:r>
      <w:r>
        <w:rPr>
          <w:rFonts w:ascii="Arial" w:hAnsi="Arial" w:cs="Arial"/>
        </w:rPr>
        <w:t xml:space="preserve">Nom, prénom, qualité du signataire du marché </w:t>
      </w:r>
      <w:r w:rsidR="003A7270">
        <w:rPr>
          <w:rFonts w:ascii="Arial" w:hAnsi="Arial" w:cs="Arial"/>
        </w:rPr>
        <w:t>public</w:t>
      </w:r>
    </w:p>
    <w:p w14:paraId="07065794" w14:textId="77777777" w:rsidR="009B1CD0" w:rsidRDefault="009B1CD0" w:rsidP="0083205E">
      <w:pPr>
        <w:tabs>
          <w:tab w:val="left" w:pos="851"/>
        </w:tabs>
        <w:jc w:val="both"/>
        <w:rPr>
          <w:rFonts w:ascii="Arial" w:hAnsi="Arial" w:cs="Arial"/>
        </w:rPr>
      </w:pPr>
    </w:p>
    <w:p w14:paraId="195A8F93" w14:textId="77777777" w:rsidR="003307C4" w:rsidRDefault="003307C4" w:rsidP="003307C4">
      <w:pPr>
        <w:tabs>
          <w:tab w:val="left" w:pos="851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Mme Hélène BOULANGER, </w:t>
      </w:r>
    </w:p>
    <w:p w14:paraId="4242C6D4" w14:textId="77777777" w:rsidR="003307C4" w:rsidRPr="00733807" w:rsidRDefault="003307C4" w:rsidP="003307C4">
      <w:pPr>
        <w:tabs>
          <w:tab w:val="left" w:pos="851"/>
        </w:tabs>
        <w:jc w:val="both"/>
        <w:rPr>
          <w:rFonts w:ascii="Arial" w:hAnsi="Arial" w:cs="Arial"/>
        </w:rPr>
      </w:pPr>
      <w:r w:rsidRPr="00733807">
        <w:rPr>
          <w:rFonts w:ascii="Arial" w:hAnsi="Arial" w:cs="Arial"/>
        </w:rPr>
        <w:t>Président</w:t>
      </w:r>
      <w:r>
        <w:rPr>
          <w:rFonts w:ascii="Arial" w:hAnsi="Arial" w:cs="Arial"/>
        </w:rPr>
        <w:t>e</w:t>
      </w:r>
      <w:r w:rsidRPr="00733807">
        <w:rPr>
          <w:rFonts w:ascii="Arial" w:hAnsi="Arial" w:cs="Arial"/>
        </w:rPr>
        <w:t xml:space="preserve"> de l'Université de Lorraine</w:t>
      </w:r>
    </w:p>
    <w:p w14:paraId="16D29759" w14:textId="77777777" w:rsidR="003307C4" w:rsidRPr="00733807" w:rsidRDefault="003307C4" w:rsidP="003307C4">
      <w:pPr>
        <w:spacing w:before="11"/>
        <w:ind w:right="-20"/>
        <w:rPr>
          <w:rFonts w:ascii="Arial" w:hAnsi="Arial" w:cs="Arial"/>
        </w:rPr>
      </w:pPr>
      <w:r w:rsidRPr="00733807">
        <w:rPr>
          <w:rFonts w:ascii="Arial" w:hAnsi="Arial" w:cs="Arial"/>
        </w:rPr>
        <w:t>34 cours Léopold CS 25233</w:t>
      </w:r>
    </w:p>
    <w:p w14:paraId="2804ED20" w14:textId="77777777" w:rsidR="003307C4" w:rsidRDefault="003307C4" w:rsidP="003307C4">
      <w:pPr>
        <w:tabs>
          <w:tab w:val="left" w:pos="851"/>
        </w:tabs>
        <w:jc w:val="both"/>
        <w:rPr>
          <w:rFonts w:ascii="Arial" w:hAnsi="Arial" w:cs="Arial"/>
        </w:rPr>
      </w:pPr>
      <w:r w:rsidRPr="00733807">
        <w:rPr>
          <w:rFonts w:ascii="Arial" w:hAnsi="Arial" w:cs="Arial"/>
        </w:rPr>
        <w:t>54052 NANCY Cedex</w:t>
      </w:r>
    </w:p>
    <w:p w14:paraId="6009BC84" w14:textId="77777777" w:rsidR="009B1CD0" w:rsidRDefault="009B1CD0" w:rsidP="009B45B9">
      <w:pPr>
        <w:tabs>
          <w:tab w:val="left" w:pos="851"/>
        </w:tabs>
        <w:jc w:val="both"/>
        <w:rPr>
          <w:rFonts w:ascii="Arial" w:hAnsi="Arial" w:cs="Arial"/>
        </w:rPr>
      </w:pPr>
    </w:p>
    <w:p w14:paraId="7091F043" w14:textId="77777777" w:rsidR="009B1CD0" w:rsidRDefault="009B1CD0" w:rsidP="009B45B9">
      <w:pPr>
        <w:tabs>
          <w:tab w:val="left" w:pos="851"/>
        </w:tabs>
        <w:jc w:val="both"/>
        <w:rPr>
          <w:rFonts w:ascii="Arial" w:hAnsi="Arial" w:cs="Arial"/>
          <w:i/>
          <w:sz w:val="18"/>
          <w:szCs w:val="18"/>
        </w:rPr>
      </w:pPr>
      <w:r w:rsidRPr="009A0DFE">
        <w:rPr>
          <w:rFonts w:ascii="Wingdings" w:eastAsia="Wingdings" w:hAnsi="Wingdings" w:cs="Wingdings"/>
          <w:b/>
          <w:color w:val="FFED45"/>
          <w:spacing w:val="-10"/>
        </w:rPr>
        <w:t></w:t>
      </w:r>
      <w:r w:rsidRPr="009A0DFE">
        <w:rPr>
          <w:rFonts w:ascii="Arial" w:eastAsia="Arial" w:hAnsi="Arial" w:cs="Arial"/>
          <w:color w:val="FFED45"/>
          <w:spacing w:val="-10"/>
        </w:rPr>
        <w:t xml:space="preserve"> </w:t>
      </w:r>
      <w:r>
        <w:rPr>
          <w:rFonts w:ascii="Arial" w:hAnsi="Arial" w:cs="Arial"/>
        </w:rPr>
        <w:t xml:space="preserve">Personne habilitée à donner les renseignements </w:t>
      </w:r>
      <w:r w:rsidR="009D661E" w:rsidRPr="00171EC7">
        <w:rPr>
          <w:rFonts w:ascii="Arial" w:hAnsi="Arial" w:cs="Arial"/>
          <w:color w:val="000000" w:themeColor="text1"/>
        </w:rPr>
        <w:t>prévus à l’</w:t>
      </w:r>
      <w:r w:rsidR="009D661E" w:rsidRPr="00FC7872">
        <w:rPr>
          <w:rFonts w:ascii="Arial" w:hAnsi="Arial" w:cs="Arial"/>
        </w:rPr>
        <w:t>article R. 2191-59</w:t>
      </w:r>
      <w:r w:rsidR="009D661E" w:rsidRPr="00171EC7">
        <w:rPr>
          <w:rFonts w:ascii="Arial" w:hAnsi="Arial" w:cs="Arial"/>
          <w:color w:val="000000" w:themeColor="text1"/>
        </w:rPr>
        <w:t xml:space="preserve"> du code de la commande publique, auquel renvoie l’</w:t>
      </w:r>
      <w:r w:rsidR="009D661E" w:rsidRPr="00FC7872">
        <w:rPr>
          <w:rFonts w:ascii="Arial" w:hAnsi="Arial" w:cs="Arial"/>
        </w:rPr>
        <w:t>article R. 2391-28</w:t>
      </w:r>
      <w:r w:rsidR="009D661E" w:rsidRPr="00171EC7">
        <w:rPr>
          <w:rFonts w:ascii="Arial" w:hAnsi="Arial" w:cs="Arial"/>
          <w:color w:val="000000" w:themeColor="text1"/>
        </w:rPr>
        <w:t xml:space="preserve"> du même code</w:t>
      </w:r>
      <w:r w:rsidR="003A7270" w:rsidRPr="00171EC7" w:rsidDel="003A7270">
        <w:rPr>
          <w:rFonts w:ascii="Arial" w:hAnsi="Arial" w:cs="Arial"/>
          <w:color w:val="000000" w:themeColor="text1"/>
        </w:rPr>
        <w:t xml:space="preserve"> </w:t>
      </w:r>
      <w:r w:rsidRPr="00171EC7">
        <w:rPr>
          <w:rFonts w:ascii="Arial" w:hAnsi="Arial" w:cs="Arial"/>
          <w:color w:val="000000" w:themeColor="text1"/>
        </w:rPr>
        <w:t xml:space="preserve">(nantissements ou cessions </w:t>
      </w:r>
      <w:r>
        <w:rPr>
          <w:rFonts w:ascii="Arial" w:hAnsi="Arial" w:cs="Arial"/>
        </w:rPr>
        <w:t>de créances)</w:t>
      </w:r>
    </w:p>
    <w:p w14:paraId="29BB3227" w14:textId="77777777" w:rsidR="009B1CD0" w:rsidRDefault="009B1CD0" w:rsidP="009B45B9">
      <w:pPr>
        <w:tabs>
          <w:tab w:val="left" w:pos="851"/>
        </w:tabs>
        <w:jc w:val="both"/>
        <w:rPr>
          <w:rFonts w:ascii="Arial" w:hAnsi="Arial" w:cs="Arial"/>
        </w:rPr>
      </w:pPr>
    </w:p>
    <w:p w14:paraId="0D7FC6BB" w14:textId="77777777" w:rsidR="003307C4" w:rsidRDefault="003307C4" w:rsidP="003307C4">
      <w:pPr>
        <w:pStyle w:val="fcase2metab"/>
        <w:ind w:left="0" w:firstLine="0"/>
        <w:rPr>
          <w:rFonts w:ascii="Arial" w:hAnsi="Arial" w:cs="Arial"/>
        </w:rPr>
      </w:pPr>
      <w:r>
        <w:rPr>
          <w:rFonts w:ascii="Arial" w:hAnsi="Arial" w:cs="Arial"/>
        </w:rPr>
        <w:t>Agence Comptable de l’Université de Lorraine</w:t>
      </w:r>
    </w:p>
    <w:p w14:paraId="79F7AF20" w14:textId="77777777" w:rsidR="003307C4" w:rsidRDefault="00BB1C97" w:rsidP="003307C4">
      <w:pPr>
        <w:pStyle w:val="fcase2metab"/>
        <w:ind w:left="0" w:firstLine="0"/>
        <w:rPr>
          <w:rFonts w:ascii="Arial" w:hAnsi="Arial" w:cs="Arial"/>
        </w:rPr>
      </w:pPr>
      <w:hyperlink r:id="rId10" w:history="1">
        <w:r w:rsidR="003307C4" w:rsidRPr="00721EEB">
          <w:rPr>
            <w:rStyle w:val="Lienhypertexte"/>
            <w:rFonts w:ascii="Arial" w:hAnsi="Arial" w:cs="Arial"/>
          </w:rPr>
          <w:t>ac-marche-tvx@univ-lorraine.fr</w:t>
        </w:r>
      </w:hyperlink>
      <w:r w:rsidR="003307C4">
        <w:rPr>
          <w:rFonts w:ascii="Arial" w:hAnsi="Arial" w:cs="Arial"/>
        </w:rPr>
        <w:t xml:space="preserve"> </w:t>
      </w:r>
    </w:p>
    <w:p w14:paraId="2E064B7F" w14:textId="77777777" w:rsidR="009B1CD0" w:rsidRDefault="009B1CD0" w:rsidP="009B45B9">
      <w:pPr>
        <w:pStyle w:val="fcase2metab"/>
        <w:ind w:left="0" w:firstLine="0"/>
        <w:rPr>
          <w:rFonts w:ascii="Arial" w:hAnsi="Arial" w:cs="Arial"/>
        </w:rPr>
      </w:pPr>
    </w:p>
    <w:p w14:paraId="428B1E21" w14:textId="77777777" w:rsidR="009B1CD0" w:rsidRDefault="009B1CD0" w:rsidP="009B45B9">
      <w:pPr>
        <w:tabs>
          <w:tab w:val="left" w:pos="720"/>
          <w:tab w:val="left" w:pos="851"/>
        </w:tabs>
        <w:jc w:val="both"/>
        <w:rPr>
          <w:rFonts w:ascii="Arial" w:hAnsi="Arial" w:cs="Arial"/>
          <w:i/>
          <w:iCs/>
          <w:sz w:val="18"/>
          <w:szCs w:val="18"/>
        </w:rPr>
      </w:pPr>
      <w:r w:rsidRPr="009A0DFE">
        <w:rPr>
          <w:rFonts w:ascii="Wingdings" w:eastAsia="Wingdings" w:hAnsi="Wingdings" w:cs="Wingdings"/>
          <w:b/>
          <w:color w:val="FFED45"/>
          <w:spacing w:val="-10"/>
        </w:rPr>
        <w:t></w:t>
      </w:r>
      <w:r w:rsidRPr="009A0DFE">
        <w:rPr>
          <w:rFonts w:ascii="Arial" w:eastAsia="Arial" w:hAnsi="Arial" w:cs="Arial"/>
          <w:b/>
          <w:color w:val="FFED45"/>
          <w:spacing w:val="-10"/>
        </w:rPr>
        <w:t xml:space="preserve"> </w:t>
      </w:r>
      <w:r>
        <w:rPr>
          <w:rFonts w:ascii="Arial" w:hAnsi="Arial" w:cs="Arial"/>
        </w:rPr>
        <w:t>Désignation, adresse, numéro de téléphone du comptable assignataire</w:t>
      </w:r>
    </w:p>
    <w:p w14:paraId="6E0FAD67" w14:textId="77777777" w:rsidR="001C40C0" w:rsidRDefault="001C40C0" w:rsidP="009B45B9">
      <w:pPr>
        <w:pStyle w:val="fcase2metab"/>
        <w:rPr>
          <w:rFonts w:ascii="Arial" w:hAnsi="Arial" w:cs="Arial"/>
        </w:rPr>
      </w:pPr>
    </w:p>
    <w:p w14:paraId="3D6248DA" w14:textId="77777777" w:rsidR="003307C4" w:rsidRDefault="003307C4" w:rsidP="003307C4">
      <w:pPr>
        <w:pStyle w:val="fcase2metab"/>
        <w:ind w:left="0" w:firstLine="0"/>
        <w:rPr>
          <w:rFonts w:ascii="Arial" w:hAnsi="Arial" w:cs="Arial"/>
        </w:rPr>
      </w:pPr>
      <w:bookmarkStart w:id="1" w:name="_GoBack"/>
      <w:bookmarkEnd w:id="1"/>
      <w:r>
        <w:rPr>
          <w:rFonts w:ascii="Arial" w:hAnsi="Arial" w:cs="Arial"/>
        </w:rPr>
        <w:t>Agent Comptable</w:t>
      </w:r>
    </w:p>
    <w:p w14:paraId="7E91B8A5" w14:textId="77777777" w:rsidR="003307C4" w:rsidRDefault="003307C4" w:rsidP="003307C4">
      <w:pPr>
        <w:pStyle w:val="fcase2metab"/>
        <w:ind w:left="0" w:firstLine="0"/>
        <w:rPr>
          <w:rFonts w:ascii="Arial" w:hAnsi="Arial" w:cs="Arial"/>
        </w:rPr>
      </w:pPr>
      <w:r>
        <w:rPr>
          <w:rFonts w:ascii="Arial" w:hAnsi="Arial" w:cs="Arial"/>
        </w:rPr>
        <w:t>Agence Comptable de l’Université de Lorraine</w:t>
      </w:r>
    </w:p>
    <w:p w14:paraId="37658FE6" w14:textId="77777777" w:rsidR="003307C4" w:rsidRDefault="00BB1C97" w:rsidP="003307C4">
      <w:pPr>
        <w:pStyle w:val="fcase2metab"/>
        <w:ind w:left="0" w:firstLine="0"/>
        <w:rPr>
          <w:rFonts w:ascii="Arial" w:hAnsi="Arial" w:cs="Arial"/>
        </w:rPr>
      </w:pPr>
      <w:hyperlink r:id="rId11" w:history="1">
        <w:r w:rsidR="003307C4" w:rsidRPr="00721EEB">
          <w:rPr>
            <w:rStyle w:val="Lienhypertexte"/>
            <w:rFonts w:ascii="Arial" w:hAnsi="Arial" w:cs="Arial"/>
          </w:rPr>
          <w:t>ac-marche-tvx@univ-lorraine.fr</w:t>
        </w:r>
      </w:hyperlink>
      <w:r w:rsidR="003307C4">
        <w:rPr>
          <w:rFonts w:ascii="Arial" w:hAnsi="Arial" w:cs="Arial"/>
        </w:rPr>
        <w:t xml:space="preserve"> </w:t>
      </w:r>
    </w:p>
    <w:p w14:paraId="4E4E2B11" w14:textId="77777777" w:rsidR="003307C4" w:rsidRDefault="003307C4" w:rsidP="009B45B9">
      <w:pPr>
        <w:pStyle w:val="fcase2metab"/>
        <w:rPr>
          <w:rFonts w:ascii="Arial" w:hAnsi="Arial" w:cs="Arial"/>
        </w:rPr>
      </w:pPr>
    </w:p>
    <w:p w14:paraId="27D71414" w14:textId="77777777" w:rsidR="009B1CD0" w:rsidRDefault="009B1CD0" w:rsidP="009B45B9">
      <w:pPr>
        <w:pStyle w:val="fcase2metab"/>
        <w:ind w:left="0" w:firstLine="0"/>
        <w:rPr>
          <w:rFonts w:ascii="Arial" w:hAnsi="Arial" w:cs="Arial"/>
        </w:rPr>
      </w:pPr>
    </w:p>
    <w:p w14:paraId="012A0222" w14:textId="77777777" w:rsidR="009B1CD0" w:rsidRDefault="009B1CD0" w:rsidP="009B45B9">
      <w:pPr>
        <w:pStyle w:val="fcase2metab"/>
        <w:rPr>
          <w:rFonts w:ascii="Arial" w:hAnsi="Arial" w:cs="Arial"/>
        </w:rPr>
      </w:pPr>
      <w:r w:rsidRPr="009A0DFE">
        <w:rPr>
          <w:rFonts w:ascii="Wingdings" w:eastAsia="Wingdings" w:hAnsi="Wingdings" w:cs="Wingdings"/>
          <w:b/>
          <w:color w:val="FFED45"/>
          <w:spacing w:val="-10"/>
        </w:rPr>
        <w:t></w:t>
      </w:r>
      <w:r w:rsidRPr="009A0DFE">
        <w:rPr>
          <w:rFonts w:ascii="Arial" w:eastAsia="Arial" w:hAnsi="Arial" w:cs="Arial"/>
          <w:b/>
          <w:color w:val="FFED45"/>
        </w:rPr>
        <w:t xml:space="preserve"> </w:t>
      </w:r>
      <w:r>
        <w:rPr>
          <w:rFonts w:ascii="Arial" w:hAnsi="Arial" w:cs="Arial"/>
        </w:rPr>
        <w:t>Imputation budgétaire</w:t>
      </w:r>
    </w:p>
    <w:p w14:paraId="43A0950A" w14:textId="77777777" w:rsidR="0079785C" w:rsidRDefault="0079785C" w:rsidP="009B45B9">
      <w:pPr>
        <w:pStyle w:val="fcase2metab"/>
        <w:rPr>
          <w:rFonts w:ascii="Arial" w:hAnsi="Arial" w:cs="Arial"/>
        </w:rPr>
      </w:pPr>
    </w:p>
    <w:p w14:paraId="02826D71" w14:textId="75769245" w:rsidR="003307C4" w:rsidRPr="00910829" w:rsidRDefault="00BB1C97" w:rsidP="003307C4">
      <w:pPr>
        <w:tabs>
          <w:tab w:val="left" w:pos="1275"/>
          <w:tab w:val="left" w:pos="2268"/>
        </w:tabs>
        <w:jc w:val="both"/>
        <w:rPr>
          <w:rFonts w:cs="Arial"/>
          <w:b/>
          <w:highlight w:val="darkCyan"/>
        </w:rPr>
      </w:pPr>
      <w:sdt>
        <w:sdtPr>
          <w:rPr>
            <w:rFonts w:cs="Arial"/>
            <w:b/>
            <w:color w:val="C00000"/>
          </w:rPr>
          <w:alias w:val="Imputation budgétaire du besoin"/>
          <w:tag w:val="Imputation budgétaire du besoin"/>
          <w:id w:val="160282822"/>
          <w:placeholder>
            <w:docPart w:val="DE718ACBFA4B4515A97125D8F5F59EDB"/>
          </w:placeholder>
          <w15:color w:val="008080"/>
        </w:sdtPr>
        <w:sdtEndPr>
          <w:rPr>
            <w:color w:val="auto"/>
          </w:rPr>
        </w:sdtEndPr>
        <w:sdtContent>
          <w:r w:rsidR="003307C4" w:rsidRPr="00910829">
            <w:rPr>
              <w:rFonts w:cs="Arial"/>
              <w:b/>
            </w:rPr>
            <w:t>IT-P</w:t>
          </w:r>
          <w:r w:rsidR="00910829" w:rsidRPr="00910829">
            <w:rPr>
              <w:rFonts w:cs="Arial"/>
              <w:b/>
            </w:rPr>
            <w:t>O</w:t>
          </w:r>
          <w:r w:rsidR="003307C4" w:rsidRPr="00910829">
            <w:rPr>
              <w:rFonts w:cs="Arial"/>
              <w:b/>
            </w:rPr>
            <w:t>AAI</w:t>
          </w:r>
        </w:sdtContent>
      </w:sdt>
      <w:r w:rsidR="003307C4" w:rsidRPr="00910829">
        <w:rPr>
          <w:rFonts w:cs="Arial"/>
          <w:b/>
          <w:highlight w:val="darkCyan"/>
        </w:rPr>
        <w:t xml:space="preserve"> </w:t>
      </w:r>
    </w:p>
    <w:p w14:paraId="2F6D271E" w14:textId="6FAB73D4" w:rsidR="00910829" w:rsidRDefault="00910829" w:rsidP="003307C4">
      <w:pPr>
        <w:tabs>
          <w:tab w:val="left" w:pos="1275"/>
          <w:tab w:val="left" w:pos="2268"/>
        </w:tabs>
        <w:jc w:val="both"/>
        <w:rPr>
          <w:rFonts w:cs="Arial"/>
          <w:b/>
          <w:highlight w:val="darkCyan"/>
        </w:rPr>
      </w:pPr>
    </w:p>
    <w:p w14:paraId="1F8782EE" w14:textId="77777777" w:rsidR="00910829" w:rsidRPr="00EE450C" w:rsidRDefault="00910829" w:rsidP="003307C4">
      <w:pPr>
        <w:tabs>
          <w:tab w:val="left" w:pos="1275"/>
          <w:tab w:val="left" w:pos="2268"/>
        </w:tabs>
        <w:jc w:val="both"/>
        <w:rPr>
          <w:rFonts w:cs="Arial"/>
          <w:b/>
          <w:highlight w:val="darkCyan"/>
        </w:rPr>
      </w:pPr>
    </w:p>
    <w:p w14:paraId="60AD2798" w14:textId="77777777" w:rsidR="009B1CD0" w:rsidRDefault="009B1CD0" w:rsidP="009B45B9">
      <w:pPr>
        <w:tabs>
          <w:tab w:val="left" w:pos="851"/>
        </w:tabs>
        <w:rPr>
          <w:rFonts w:ascii="Arial" w:hAnsi="Arial" w:cs="Arial"/>
        </w:rPr>
      </w:pPr>
    </w:p>
    <w:p w14:paraId="6DD4DE1E" w14:textId="77777777" w:rsidR="00EC3693" w:rsidRDefault="009B1CD0" w:rsidP="00EC3693">
      <w:pPr>
        <w:tabs>
          <w:tab w:val="left" w:pos="851"/>
        </w:tabs>
        <w:ind w:left="4820"/>
        <w:jc w:val="center"/>
        <w:rPr>
          <w:rFonts w:ascii="Arial" w:hAnsi="Arial" w:cs="Arial"/>
          <w:b/>
          <w:caps/>
        </w:rPr>
      </w:pPr>
      <w:r>
        <w:rPr>
          <w:rFonts w:ascii="Arial" w:hAnsi="Arial" w:cs="Arial"/>
          <w:b/>
          <w:caps/>
        </w:rPr>
        <w:t>P</w:t>
      </w:r>
      <w:r>
        <w:rPr>
          <w:rFonts w:ascii="Arial" w:hAnsi="Arial" w:cs="Arial"/>
          <w:b/>
        </w:rPr>
        <w:t>our l</w:t>
      </w:r>
      <w:r w:rsidR="00171EC7">
        <w:rPr>
          <w:rFonts w:ascii="Arial" w:hAnsi="Arial" w:cs="Arial"/>
          <w:b/>
          <w:caps/>
        </w:rPr>
        <w:t>’Universite de lorraine</w:t>
      </w:r>
    </w:p>
    <w:p w14:paraId="1A5A04F6" w14:textId="77777777" w:rsidR="00EC3693" w:rsidRDefault="00EC3693" w:rsidP="00EC3693">
      <w:pPr>
        <w:tabs>
          <w:tab w:val="left" w:pos="851"/>
        </w:tabs>
        <w:ind w:left="4820"/>
        <w:jc w:val="center"/>
      </w:pPr>
      <w:r>
        <w:rPr>
          <w:rFonts w:ascii="Arial" w:hAnsi="Arial" w:cs="Arial"/>
          <w:i/>
          <w:sz w:val="18"/>
          <w:szCs w:val="18"/>
        </w:rPr>
        <w:t>Le représentant de l’acheteur habilité à signer le marché public</w:t>
      </w:r>
    </w:p>
    <w:p w14:paraId="0A7CFFC0" w14:textId="77777777" w:rsidR="009B1CD0" w:rsidRDefault="009B1CD0" w:rsidP="00EC3693">
      <w:pPr>
        <w:tabs>
          <w:tab w:val="left" w:pos="851"/>
          <w:tab w:val="left" w:pos="3402"/>
          <w:tab w:val="left" w:pos="6237"/>
          <w:tab w:val="left" w:pos="9072"/>
        </w:tabs>
        <w:jc w:val="center"/>
        <w:rPr>
          <w:rFonts w:ascii="Arial" w:hAnsi="Arial" w:cs="Arial"/>
          <w:i/>
          <w:sz w:val="18"/>
          <w:szCs w:val="18"/>
        </w:rPr>
      </w:pPr>
    </w:p>
    <w:p w14:paraId="786C2CEE" w14:textId="77777777" w:rsidR="009B1CD0" w:rsidRDefault="009B1CD0" w:rsidP="009B45B9">
      <w:pPr>
        <w:tabs>
          <w:tab w:val="left" w:pos="851"/>
        </w:tabs>
        <w:rPr>
          <w:rFonts w:ascii="Arial" w:hAnsi="Arial" w:cs="Arial"/>
        </w:rPr>
      </w:pPr>
    </w:p>
    <w:p w14:paraId="6904B1E6" w14:textId="77777777" w:rsidR="009B1CD0" w:rsidRDefault="009B1CD0" w:rsidP="009B45B9">
      <w:pPr>
        <w:tabs>
          <w:tab w:val="left" w:pos="851"/>
        </w:tabs>
      </w:pPr>
    </w:p>
    <w:p w14:paraId="7429C61A" w14:textId="77777777" w:rsidR="009B1CD0" w:rsidRDefault="009B1CD0" w:rsidP="009B45B9">
      <w:pPr>
        <w:tabs>
          <w:tab w:val="left" w:pos="851"/>
        </w:tabs>
        <w:ind w:left="6804"/>
        <w:jc w:val="both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</w:rPr>
        <w:t>Signature</w:t>
      </w:r>
    </w:p>
    <w:p w14:paraId="01A1D5D3" w14:textId="77777777" w:rsidR="009B1CD0" w:rsidRDefault="009B1CD0" w:rsidP="009B45B9">
      <w:pPr>
        <w:tabs>
          <w:tab w:val="left" w:pos="851"/>
        </w:tabs>
        <w:jc w:val="both"/>
      </w:pPr>
    </w:p>
    <w:p w14:paraId="3894B53A" w14:textId="77777777" w:rsidR="009B1CD0" w:rsidRDefault="009B1CD0" w:rsidP="009B45B9">
      <w:pPr>
        <w:tabs>
          <w:tab w:val="left" w:pos="851"/>
        </w:tabs>
        <w:jc w:val="both"/>
      </w:pPr>
    </w:p>
    <w:p w14:paraId="3BF9470A" w14:textId="77777777" w:rsidR="009B1CD0" w:rsidRDefault="009B1CD0" w:rsidP="009B45B9">
      <w:pPr>
        <w:tabs>
          <w:tab w:val="left" w:pos="851"/>
        </w:tabs>
        <w:jc w:val="both"/>
      </w:pPr>
    </w:p>
    <w:p w14:paraId="65272F2F" w14:textId="77777777" w:rsidR="002C2CA3" w:rsidRDefault="002C2CA3" w:rsidP="009B45B9">
      <w:pPr>
        <w:tabs>
          <w:tab w:val="left" w:pos="851"/>
        </w:tabs>
        <w:jc w:val="both"/>
      </w:pPr>
    </w:p>
    <w:p w14:paraId="2B4A1523" w14:textId="77777777" w:rsidR="002C2CA3" w:rsidRDefault="002C2CA3" w:rsidP="009B45B9">
      <w:pPr>
        <w:tabs>
          <w:tab w:val="left" w:pos="851"/>
        </w:tabs>
        <w:jc w:val="both"/>
      </w:pPr>
    </w:p>
    <w:p w14:paraId="5419AB3E" w14:textId="77777777" w:rsidR="002C2CA3" w:rsidRDefault="002C2CA3" w:rsidP="009B45B9">
      <w:pPr>
        <w:tabs>
          <w:tab w:val="left" w:pos="851"/>
        </w:tabs>
        <w:jc w:val="both"/>
      </w:pPr>
    </w:p>
    <w:p w14:paraId="77CB46F5" w14:textId="77777777" w:rsidR="008B2A38" w:rsidRDefault="008B2A38" w:rsidP="009B45B9">
      <w:pPr>
        <w:tabs>
          <w:tab w:val="left" w:pos="851"/>
        </w:tabs>
        <w:jc w:val="both"/>
      </w:pPr>
    </w:p>
    <w:p w14:paraId="4C6E1240" w14:textId="77777777" w:rsidR="001C40C0" w:rsidRDefault="001C40C0" w:rsidP="009B45B9">
      <w:pPr>
        <w:tabs>
          <w:tab w:val="left" w:pos="851"/>
        </w:tabs>
        <w:rPr>
          <w:rFonts w:ascii="Arial" w:hAnsi="Arial" w:cs="Arial"/>
        </w:rPr>
      </w:pPr>
    </w:p>
    <w:p w14:paraId="35BEF4CC" w14:textId="77777777" w:rsidR="008B2A38" w:rsidRDefault="008B2A38" w:rsidP="009B45B9">
      <w:pPr>
        <w:tabs>
          <w:tab w:val="left" w:pos="851"/>
        </w:tabs>
        <w:rPr>
          <w:rFonts w:ascii="Arial" w:hAnsi="Arial" w:cs="Arial"/>
        </w:rPr>
      </w:pPr>
    </w:p>
    <w:p w14:paraId="79C1FDE3" w14:textId="77777777" w:rsidR="003A7270" w:rsidRDefault="003A7270" w:rsidP="009B45B9">
      <w:pPr>
        <w:tabs>
          <w:tab w:val="left" w:pos="851"/>
        </w:tabs>
        <w:rPr>
          <w:rFonts w:ascii="Arial" w:hAnsi="Arial" w:cs="Arial"/>
        </w:rPr>
      </w:pPr>
    </w:p>
    <w:p w14:paraId="2235EE1E" w14:textId="77777777" w:rsidR="003A7270" w:rsidRDefault="003A7270" w:rsidP="009B45B9">
      <w:pPr>
        <w:tabs>
          <w:tab w:val="left" w:pos="851"/>
        </w:tabs>
        <w:rPr>
          <w:rFonts w:ascii="Arial" w:hAnsi="Arial" w:cs="Arial"/>
        </w:rPr>
      </w:pPr>
    </w:p>
    <w:p w14:paraId="09FCCA18" w14:textId="77777777" w:rsidR="001C40C0" w:rsidRDefault="001C40C0" w:rsidP="009B45B9">
      <w:pPr>
        <w:tabs>
          <w:tab w:val="left" w:pos="851"/>
        </w:tabs>
        <w:rPr>
          <w:rFonts w:ascii="Arial" w:hAnsi="Arial" w:cs="Arial"/>
        </w:rPr>
      </w:pPr>
    </w:p>
    <w:sectPr w:rsidR="001C40C0">
      <w:type w:val="continuous"/>
      <w:pgSz w:w="11906" w:h="16838"/>
      <w:pgMar w:top="454" w:right="851" w:bottom="736" w:left="851" w:header="720" w:footer="68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467A26" w14:textId="77777777" w:rsidR="00662A86" w:rsidRDefault="00662A86">
      <w:r>
        <w:separator/>
      </w:r>
    </w:p>
  </w:endnote>
  <w:endnote w:type="continuationSeparator" w:id="0">
    <w:p w14:paraId="7C8C4AFD" w14:textId="77777777" w:rsidR="00662A86" w:rsidRDefault="00662A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rianne">
    <w:altName w:val="Calibri"/>
    <w:charset w:val="00"/>
    <w:family w:val="auto"/>
    <w:pitch w:val="default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eiryo UI">
    <w:charset w:val="80"/>
    <w:family w:val="swiss"/>
    <w:pitch w:val="variable"/>
    <w:sig w:usb0="E00002FF" w:usb1="6AC7FFFF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606" w:type="dxa"/>
      <w:shd w:val="clear" w:color="auto" w:fill="FFF9C1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2906"/>
      <w:gridCol w:w="5528"/>
      <w:gridCol w:w="896"/>
      <w:gridCol w:w="567"/>
      <w:gridCol w:w="165"/>
      <w:gridCol w:w="544"/>
    </w:tblGrid>
    <w:tr w:rsidR="005824AE" w14:paraId="67436AC8" w14:textId="77777777" w:rsidTr="009A0DFE">
      <w:trPr>
        <w:tblHeader/>
      </w:trPr>
      <w:tc>
        <w:tcPr>
          <w:tcW w:w="2906" w:type="dxa"/>
          <w:shd w:val="clear" w:color="auto" w:fill="FFF9C1"/>
        </w:tcPr>
        <w:p w14:paraId="6C11400E" w14:textId="77777777" w:rsidR="005824AE" w:rsidRDefault="005824AE" w:rsidP="009B45B9">
          <w:pPr>
            <w:ind w:right="-638"/>
            <w:rPr>
              <w:rFonts w:ascii="Arial" w:hAnsi="Arial" w:cs="Arial"/>
              <w:b/>
              <w:i/>
            </w:rPr>
          </w:pPr>
          <w:r>
            <w:rPr>
              <w:rFonts w:ascii="Arial" w:hAnsi="Arial" w:cs="Arial"/>
              <w:b/>
            </w:rPr>
            <w:t>ATTRI1 – Acte d’engagement</w:t>
          </w:r>
        </w:p>
      </w:tc>
      <w:tc>
        <w:tcPr>
          <w:tcW w:w="5528" w:type="dxa"/>
          <w:shd w:val="clear" w:color="auto" w:fill="FFF9C1"/>
        </w:tcPr>
        <w:p w14:paraId="6CD35577" w14:textId="01413306" w:rsidR="005824AE" w:rsidRDefault="002A2E86" w:rsidP="00FE48C9">
          <w:pPr>
            <w:jc w:val="center"/>
            <w:rPr>
              <w:rFonts w:ascii="Arial" w:hAnsi="Arial" w:cs="Arial"/>
              <w:b/>
            </w:rPr>
          </w:pPr>
          <w:r>
            <w:rPr>
              <w:rFonts w:ascii="Arial" w:hAnsi="Arial" w:cs="Arial"/>
              <w:b/>
              <w:i/>
            </w:rPr>
            <w:t>Marché n°</w:t>
          </w:r>
          <w:r w:rsidRPr="002A2E86">
            <w:rPr>
              <w:rStyle w:val="WW8Num2z0"/>
              <w:rFonts w:ascii="Arial Narrow" w:eastAsia="Meiryo UI" w:hAnsi="Arial Narrow" w:cs="Arial"/>
              <w:b/>
              <w:color w:val="C00000"/>
              <w:sz w:val="28"/>
            </w:rPr>
            <w:t xml:space="preserve"> </w:t>
          </w:r>
          <w:sdt>
            <w:sdtPr>
              <w:rPr>
                <w:rStyle w:val="Style2"/>
                <w:rFonts w:ascii="Arial Narrow" w:eastAsia="Meiryo UI" w:hAnsi="Arial Narrow" w:cs="Arial"/>
                <w:b/>
                <w:sz w:val="22"/>
              </w:rPr>
              <w:alias w:val="N°interne de projet"/>
              <w:tag w:val="N°interne de projet"/>
              <w:id w:val="-1971577780"/>
              <w:placeholder>
                <w:docPart w:val="236EEF014F4D42848AFD9B1A6CEAF046"/>
              </w:placeholder>
    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    <w15:color w:val="FF0000"/>
              <w:text/>
            </w:sdtPr>
            <w:sdtEndPr>
              <w:rPr>
                <w:rStyle w:val="Style2"/>
              </w:rPr>
            </w:sdtEndPr>
            <w:sdtContent>
              <w:r w:rsidR="00910829" w:rsidRPr="00910829">
                <w:rPr>
                  <w:rStyle w:val="Style2"/>
                  <w:rFonts w:ascii="Arial Narrow" w:eastAsia="Meiryo UI" w:hAnsi="Arial Narrow" w:cs="Arial"/>
                  <w:b/>
                  <w:sz w:val="22"/>
                </w:rPr>
                <w:t>2025DPIGPI886AMO</w:t>
              </w:r>
            </w:sdtContent>
          </w:sdt>
        </w:p>
      </w:tc>
      <w:tc>
        <w:tcPr>
          <w:tcW w:w="896" w:type="dxa"/>
          <w:shd w:val="clear" w:color="auto" w:fill="FFF9C1"/>
        </w:tcPr>
        <w:p w14:paraId="0282A428" w14:textId="77777777" w:rsidR="005824AE" w:rsidRDefault="005824AE">
          <w:pPr>
            <w:tabs>
              <w:tab w:val="center" w:pos="1366"/>
              <w:tab w:val="right" w:pos="2733"/>
            </w:tabs>
          </w:pPr>
          <w:r>
            <w:rPr>
              <w:rFonts w:ascii="Arial" w:hAnsi="Arial" w:cs="Arial"/>
              <w:b/>
            </w:rPr>
            <w:t xml:space="preserve">Page : </w:t>
          </w:r>
        </w:p>
      </w:tc>
      <w:tc>
        <w:tcPr>
          <w:tcW w:w="567" w:type="dxa"/>
          <w:shd w:val="clear" w:color="auto" w:fill="FFF9C1"/>
        </w:tcPr>
        <w:p w14:paraId="68E031A0" w14:textId="77777777" w:rsidR="005824AE" w:rsidRDefault="005824AE">
          <w:pPr>
            <w:jc w:val="center"/>
            <w:rPr>
              <w:rFonts w:ascii="Arial" w:hAnsi="Arial" w:cs="Arial"/>
              <w:b/>
            </w:rPr>
          </w:pPr>
          <w:r>
            <w:rPr>
              <w:rStyle w:val="Numrodepage"/>
              <w:rFonts w:cs="Arial"/>
              <w:b/>
            </w:rPr>
            <w:fldChar w:fldCharType="begin"/>
          </w:r>
          <w:r>
            <w:rPr>
              <w:rStyle w:val="Numrodepage"/>
              <w:rFonts w:cs="Arial"/>
              <w:b/>
            </w:rPr>
            <w:instrText xml:space="preserve"> PAGE </w:instrText>
          </w:r>
          <w:r>
            <w:rPr>
              <w:rStyle w:val="Numrodepage"/>
              <w:rFonts w:cs="Arial"/>
              <w:b/>
            </w:rPr>
            <w:fldChar w:fldCharType="separate"/>
          </w:r>
          <w:r w:rsidR="00156924">
            <w:rPr>
              <w:rStyle w:val="Numrodepage"/>
              <w:rFonts w:cs="Arial"/>
              <w:b/>
              <w:noProof/>
            </w:rPr>
            <w:t>5</w:t>
          </w:r>
          <w:r>
            <w:rPr>
              <w:rStyle w:val="Numrodepage"/>
              <w:rFonts w:cs="Arial"/>
              <w:b/>
            </w:rPr>
            <w:fldChar w:fldCharType="end"/>
          </w:r>
        </w:p>
      </w:tc>
      <w:tc>
        <w:tcPr>
          <w:tcW w:w="165" w:type="dxa"/>
          <w:shd w:val="clear" w:color="auto" w:fill="FFF9C1"/>
        </w:tcPr>
        <w:p w14:paraId="7BDCAF93" w14:textId="77777777" w:rsidR="005824AE" w:rsidRDefault="005824AE">
          <w:pPr>
            <w:jc w:val="center"/>
          </w:pPr>
          <w:r>
            <w:rPr>
              <w:rFonts w:ascii="Arial" w:hAnsi="Arial" w:cs="Arial"/>
              <w:b/>
            </w:rPr>
            <w:t>/</w:t>
          </w:r>
        </w:p>
      </w:tc>
      <w:tc>
        <w:tcPr>
          <w:tcW w:w="544" w:type="dxa"/>
          <w:shd w:val="clear" w:color="auto" w:fill="FFF9C1"/>
        </w:tcPr>
        <w:p w14:paraId="5C48932F" w14:textId="77777777" w:rsidR="005824AE" w:rsidRDefault="005824AE">
          <w:pPr>
            <w:jc w:val="center"/>
          </w:pPr>
          <w:r>
            <w:rPr>
              <w:rStyle w:val="Numrodepage"/>
              <w:rFonts w:cs="Arial"/>
              <w:b/>
            </w:rPr>
            <w:fldChar w:fldCharType="begin"/>
          </w:r>
          <w:r>
            <w:rPr>
              <w:rStyle w:val="Numrodepage"/>
              <w:rFonts w:cs="Arial"/>
              <w:b/>
            </w:rPr>
            <w:instrText xml:space="preserve"> NUMPAGES \*Arabic </w:instrText>
          </w:r>
          <w:r>
            <w:rPr>
              <w:rStyle w:val="Numrodepage"/>
              <w:rFonts w:cs="Arial"/>
              <w:b/>
            </w:rPr>
            <w:fldChar w:fldCharType="separate"/>
          </w:r>
          <w:r w:rsidR="00156924">
            <w:rPr>
              <w:rStyle w:val="Numrodepage"/>
              <w:rFonts w:cs="Arial"/>
              <w:b/>
              <w:noProof/>
            </w:rPr>
            <w:t>7</w:t>
          </w:r>
          <w:r>
            <w:rPr>
              <w:rStyle w:val="Numrodepage"/>
              <w:rFonts w:cs="Arial"/>
              <w:b/>
            </w:rPr>
            <w:fldChar w:fldCharType="end"/>
          </w:r>
        </w:p>
      </w:tc>
    </w:tr>
  </w:tbl>
  <w:p w14:paraId="20646C66" w14:textId="77777777" w:rsidR="005824AE" w:rsidRPr="00840934" w:rsidRDefault="005824AE" w:rsidP="007A2252">
    <w:pPr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73FE92" w14:textId="77777777" w:rsidR="00662A86" w:rsidRDefault="00662A86">
      <w:r>
        <w:separator/>
      </w:r>
    </w:p>
  </w:footnote>
  <w:footnote w:type="continuationSeparator" w:id="0">
    <w:p w14:paraId="0593D0DC" w14:textId="77777777" w:rsidR="00662A86" w:rsidRDefault="00662A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177D40" w14:textId="77777777" w:rsidR="005D01E7" w:rsidRDefault="00D4304A">
    <w:pPr>
      <w:pStyle w:val="En-tte"/>
    </w:pPr>
    <w:r>
      <w:rPr>
        <w:noProof/>
      </w:rPr>
      <w:drawing>
        <wp:inline distT="0" distB="0" distL="0" distR="0" wp14:anchorId="0EEB0AC4" wp14:editId="6A08C217">
          <wp:extent cx="1314450" cy="457200"/>
          <wp:effectExtent l="0" t="0" r="0" b="0"/>
          <wp:docPr id="6" name="Image 6" descr="C:\Users\p03287\Desktop\LOGO_U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C:\Users\p03287\Desktop\LOGO_UL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14450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itre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Titre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Titre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Titre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Titre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Titre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Titre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Titre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Titre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cs="Wingdings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</w:abstractNum>
  <w:abstractNum w:abstractNumId="3" w15:restartNumberingAfterBreak="0">
    <w:nsid w:val="38275E31"/>
    <w:multiLevelType w:val="hybridMultilevel"/>
    <w:tmpl w:val="989064EE"/>
    <w:lvl w:ilvl="0" w:tplc="AE9AB9E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931" w:hanging="360"/>
      </w:pPr>
    </w:lvl>
    <w:lvl w:ilvl="2" w:tplc="040C001B" w:tentative="1">
      <w:start w:val="1"/>
      <w:numFmt w:val="lowerRoman"/>
      <w:lvlText w:val="%3."/>
      <w:lvlJc w:val="right"/>
      <w:pPr>
        <w:ind w:left="2651" w:hanging="180"/>
      </w:pPr>
    </w:lvl>
    <w:lvl w:ilvl="3" w:tplc="040C000F" w:tentative="1">
      <w:start w:val="1"/>
      <w:numFmt w:val="decimal"/>
      <w:lvlText w:val="%4."/>
      <w:lvlJc w:val="left"/>
      <w:pPr>
        <w:ind w:left="3371" w:hanging="360"/>
      </w:pPr>
    </w:lvl>
    <w:lvl w:ilvl="4" w:tplc="040C0019" w:tentative="1">
      <w:start w:val="1"/>
      <w:numFmt w:val="lowerLetter"/>
      <w:lvlText w:val="%5."/>
      <w:lvlJc w:val="left"/>
      <w:pPr>
        <w:ind w:left="4091" w:hanging="360"/>
      </w:pPr>
    </w:lvl>
    <w:lvl w:ilvl="5" w:tplc="040C001B" w:tentative="1">
      <w:start w:val="1"/>
      <w:numFmt w:val="lowerRoman"/>
      <w:lvlText w:val="%6."/>
      <w:lvlJc w:val="right"/>
      <w:pPr>
        <w:ind w:left="4811" w:hanging="180"/>
      </w:pPr>
    </w:lvl>
    <w:lvl w:ilvl="6" w:tplc="040C000F" w:tentative="1">
      <w:start w:val="1"/>
      <w:numFmt w:val="decimal"/>
      <w:lvlText w:val="%7."/>
      <w:lvlJc w:val="left"/>
      <w:pPr>
        <w:ind w:left="5531" w:hanging="360"/>
      </w:pPr>
    </w:lvl>
    <w:lvl w:ilvl="7" w:tplc="040C0019" w:tentative="1">
      <w:start w:val="1"/>
      <w:numFmt w:val="lowerLetter"/>
      <w:lvlText w:val="%8."/>
      <w:lvlJc w:val="left"/>
      <w:pPr>
        <w:ind w:left="6251" w:hanging="360"/>
      </w:pPr>
    </w:lvl>
    <w:lvl w:ilvl="8" w:tplc="040C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5EFA71C7"/>
    <w:multiLevelType w:val="hybridMultilevel"/>
    <w:tmpl w:val="652CB316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A4240C8"/>
    <w:multiLevelType w:val="hybridMultilevel"/>
    <w:tmpl w:val="D7346DF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4937800"/>
    <w:multiLevelType w:val="hybridMultilevel"/>
    <w:tmpl w:val="D7300A00"/>
    <w:lvl w:ilvl="0" w:tplc="E74839DA">
      <w:start w:val="1"/>
      <w:numFmt w:val="decimal"/>
      <w:lvlText w:val="%1."/>
      <w:lvlJc w:val="left"/>
      <w:pPr>
        <w:ind w:left="1211" w:hanging="360"/>
      </w:pPr>
      <w:rPr>
        <w:rFonts w:ascii="Univers" w:hAnsi="Univers" w:cs="Univers" w:hint="default"/>
      </w:rPr>
    </w:lvl>
    <w:lvl w:ilvl="1" w:tplc="040C0019" w:tentative="1">
      <w:start w:val="1"/>
      <w:numFmt w:val="lowerLetter"/>
      <w:lvlText w:val="%2."/>
      <w:lvlJc w:val="left"/>
      <w:pPr>
        <w:ind w:left="1931" w:hanging="360"/>
      </w:pPr>
    </w:lvl>
    <w:lvl w:ilvl="2" w:tplc="040C001B" w:tentative="1">
      <w:start w:val="1"/>
      <w:numFmt w:val="lowerRoman"/>
      <w:lvlText w:val="%3."/>
      <w:lvlJc w:val="right"/>
      <w:pPr>
        <w:ind w:left="2651" w:hanging="180"/>
      </w:pPr>
    </w:lvl>
    <w:lvl w:ilvl="3" w:tplc="040C000F" w:tentative="1">
      <w:start w:val="1"/>
      <w:numFmt w:val="decimal"/>
      <w:lvlText w:val="%4."/>
      <w:lvlJc w:val="left"/>
      <w:pPr>
        <w:ind w:left="3371" w:hanging="360"/>
      </w:pPr>
    </w:lvl>
    <w:lvl w:ilvl="4" w:tplc="040C0019" w:tentative="1">
      <w:start w:val="1"/>
      <w:numFmt w:val="lowerLetter"/>
      <w:lvlText w:val="%5."/>
      <w:lvlJc w:val="left"/>
      <w:pPr>
        <w:ind w:left="4091" w:hanging="360"/>
      </w:pPr>
    </w:lvl>
    <w:lvl w:ilvl="5" w:tplc="040C001B" w:tentative="1">
      <w:start w:val="1"/>
      <w:numFmt w:val="lowerRoman"/>
      <w:lvlText w:val="%6."/>
      <w:lvlJc w:val="right"/>
      <w:pPr>
        <w:ind w:left="4811" w:hanging="180"/>
      </w:pPr>
    </w:lvl>
    <w:lvl w:ilvl="6" w:tplc="040C000F" w:tentative="1">
      <w:start w:val="1"/>
      <w:numFmt w:val="decimal"/>
      <w:lvlText w:val="%7."/>
      <w:lvlJc w:val="left"/>
      <w:pPr>
        <w:ind w:left="5531" w:hanging="360"/>
      </w:pPr>
    </w:lvl>
    <w:lvl w:ilvl="7" w:tplc="040C0019" w:tentative="1">
      <w:start w:val="1"/>
      <w:numFmt w:val="lowerLetter"/>
      <w:lvlText w:val="%8."/>
      <w:lvlJc w:val="left"/>
      <w:pPr>
        <w:ind w:left="6251" w:hanging="360"/>
      </w:pPr>
    </w:lvl>
    <w:lvl w:ilvl="8" w:tplc="040C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5"/>
  </w:num>
  <w:num w:numId="5">
    <w:abstractNumId w:val="3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7A65"/>
    <w:rsid w:val="00036500"/>
    <w:rsid w:val="00067F94"/>
    <w:rsid w:val="000A2E05"/>
    <w:rsid w:val="000E0020"/>
    <w:rsid w:val="00106994"/>
    <w:rsid w:val="00156924"/>
    <w:rsid w:val="00166B56"/>
    <w:rsid w:val="00171EC7"/>
    <w:rsid w:val="00174505"/>
    <w:rsid w:val="0018060E"/>
    <w:rsid w:val="001A3178"/>
    <w:rsid w:val="001C40C0"/>
    <w:rsid w:val="001C733C"/>
    <w:rsid w:val="0021527A"/>
    <w:rsid w:val="0021797C"/>
    <w:rsid w:val="00225A1A"/>
    <w:rsid w:val="002904AF"/>
    <w:rsid w:val="002A2E86"/>
    <w:rsid w:val="002C2CA3"/>
    <w:rsid w:val="002C4B3E"/>
    <w:rsid w:val="002C79D6"/>
    <w:rsid w:val="002E56C1"/>
    <w:rsid w:val="003307C4"/>
    <w:rsid w:val="00332B12"/>
    <w:rsid w:val="00354C04"/>
    <w:rsid w:val="00385E76"/>
    <w:rsid w:val="003A7270"/>
    <w:rsid w:val="0043706E"/>
    <w:rsid w:val="0044597F"/>
    <w:rsid w:val="004A7169"/>
    <w:rsid w:val="004C5755"/>
    <w:rsid w:val="004E1D1A"/>
    <w:rsid w:val="004E75A6"/>
    <w:rsid w:val="00514DAF"/>
    <w:rsid w:val="00532EC7"/>
    <w:rsid w:val="00541CA3"/>
    <w:rsid w:val="005546A9"/>
    <w:rsid w:val="005824AE"/>
    <w:rsid w:val="005846FB"/>
    <w:rsid w:val="005A05C1"/>
    <w:rsid w:val="005A4A3B"/>
    <w:rsid w:val="005A4CB5"/>
    <w:rsid w:val="005B2316"/>
    <w:rsid w:val="005C743C"/>
    <w:rsid w:val="005D01E7"/>
    <w:rsid w:val="005F0DCE"/>
    <w:rsid w:val="0061068C"/>
    <w:rsid w:val="0064560F"/>
    <w:rsid w:val="00660727"/>
    <w:rsid w:val="00662A86"/>
    <w:rsid w:val="006A37B0"/>
    <w:rsid w:val="006B5057"/>
    <w:rsid w:val="006C4338"/>
    <w:rsid w:val="006E347C"/>
    <w:rsid w:val="006F3DF9"/>
    <w:rsid w:val="007060E5"/>
    <w:rsid w:val="00710FD6"/>
    <w:rsid w:val="00730A78"/>
    <w:rsid w:val="00757151"/>
    <w:rsid w:val="007717AD"/>
    <w:rsid w:val="007909E0"/>
    <w:rsid w:val="0079785C"/>
    <w:rsid w:val="007A2252"/>
    <w:rsid w:val="007D4001"/>
    <w:rsid w:val="007D7A65"/>
    <w:rsid w:val="007F68A6"/>
    <w:rsid w:val="0083205E"/>
    <w:rsid w:val="00840934"/>
    <w:rsid w:val="00844DAA"/>
    <w:rsid w:val="008450C7"/>
    <w:rsid w:val="0086560B"/>
    <w:rsid w:val="00874BB6"/>
    <w:rsid w:val="00876A73"/>
    <w:rsid w:val="008B2A38"/>
    <w:rsid w:val="00910829"/>
    <w:rsid w:val="00930A5C"/>
    <w:rsid w:val="00934503"/>
    <w:rsid w:val="00972598"/>
    <w:rsid w:val="00983FF3"/>
    <w:rsid w:val="009A0DFE"/>
    <w:rsid w:val="009B1CD0"/>
    <w:rsid w:val="009B45B9"/>
    <w:rsid w:val="009C4738"/>
    <w:rsid w:val="009D661E"/>
    <w:rsid w:val="00A34D04"/>
    <w:rsid w:val="00A851FB"/>
    <w:rsid w:val="00AE7831"/>
    <w:rsid w:val="00B02608"/>
    <w:rsid w:val="00B0289C"/>
    <w:rsid w:val="00B054DA"/>
    <w:rsid w:val="00B87564"/>
    <w:rsid w:val="00BA44E5"/>
    <w:rsid w:val="00BB1C97"/>
    <w:rsid w:val="00BD767E"/>
    <w:rsid w:val="00BE6078"/>
    <w:rsid w:val="00C23457"/>
    <w:rsid w:val="00C630AD"/>
    <w:rsid w:val="00C83930"/>
    <w:rsid w:val="00C91060"/>
    <w:rsid w:val="00C911FE"/>
    <w:rsid w:val="00CD185D"/>
    <w:rsid w:val="00CD46CC"/>
    <w:rsid w:val="00CE67FD"/>
    <w:rsid w:val="00D26AD2"/>
    <w:rsid w:val="00D337D7"/>
    <w:rsid w:val="00D412FD"/>
    <w:rsid w:val="00D4304A"/>
    <w:rsid w:val="00D46BC7"/>
    <w:rsid w:val="00D90A00"/>
    <w:rsid w:val="00E20DB0"/>
    <w:rsid w:val="00E47798"/>
    <w:rsid w:val="00E74C76"/>
    <w:rsid w:val="00E96FF6"/>
    <w:rsid w:val="00EC3693"/>
    <w:rsid w:val="00EE450C"/>
    <w:rsid w:val="00F92811"/>
    <w:rsid w:val="00FC7872"/>
    <w:rsid w:val="00FE48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09"/>
    <o:shapelayout v:ext="edit">
      <o:idmap v:ext="edit" data="1"/>
    </o:shapelayout>
  </w:shapeDefaults>
  <w:doNotEmbedSmartTags/>
  <w:decimalSymbol w:val=","/>
  <w:listSeparator w:val=";"/>
  <w14:docId w14:val="531CE9EB"/>
  <w15:chartTrackingRefBased/>
  <w15:docId w15:val="{BBB62083-72EA-4DF4-9EAE-222DF4824E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E1D1A"/>
    <w:pPr>
      <w:suppressAutoHyphens/>
    </w:pPr>
    <w:rPr>
      <w:rFonts w:ascii="Univers" w:hAnsi="Univers" w:cs="Univers"/>
      <w:lang w:eastAsia="zh-CN"/>
    </w:rPr>
  </w:style>
  <w:style w:type="paragraph" w:styleId="Titre1">
    <w:name w:val="heading 1"/>
    <w:basedOn w:val="Normal"/>
    <w:next w:val="Normal"/>
    <w:qFormat/>
    <w:pPr>
      <w:keepNext/>
      <w:numPr>
        <w:numId w:val="1"/>
      </w:numPr>
      <w:ind w:left="567" w:firstLine="0"/>
      <w:outlineLvl w:val="0"/>
    </w:pPr>
    <w:rPr>
      <w:rFonts w:ascii="Times New Roman" w:hAnsi="Times New Roman" w:cs="Times New Roman"/>
      <w:b/>
    </w:rPr>
  </w:style>
  <w:style w:type="paragraph" w:styleId="Titre2">
    <w:name w:val="heading 2"/>
    <w:basedOn w:val="Normal"/>
    <w:next w:val="Normal"/>
    <w:qFormat/>
    <w:pPr>
      <w:keepNext/>
      <w:numPr>
        <w:ilvl w:val="1"/>
        <w:numId w:val="1"/>
      </w:numPr>
      <w:outlineLvl w:val="1"/>
    </w:pPr>
    <w:rPr>
      <w:rFonts w:ascii="Times New Roman" w:hAnsi="Times New Roman" w:cs="Times New Roman"/>
      <w:b/>
    </w:rPr>
  </w:style>
  <w:style w:type="paragraph" w:styleId="Titre3">
    <w:name w:val="heading 3"/>
    <w:basedOn w:val="Normal"/>
    <w:next w:val="Normal"/>
    <w:qFormat/>
    <w:pPr>
      <w:keepNext/>
      <w:numPr>
        <w:ilvl w:val="2"/>
        <w:numId w:val="1"/>
      </w:numPr>
      <w:tabs>
        <w:tab w:val="center" w:pos="5103"/>
        <w:tab w:val="right" w:pos="10065"/>
      </w:tabs>
      <w:jc w:val="right"/>
      <w:outlineLvl w:val="2"/>
    </w:pPr>
    <w:rPr>
      <w:rFonts w:ascii="Arial" w:hAnsi="Arial" w:cs="Arial"/>
      <w:b/>
      <w:sz w:val="22"/>
    </w:rPr>
  </w:style>
  <w:style w:type="paragraph" w:styleId="Titre4">
    <w:name w:val="heading 4"/>
    <w:basedOn w:val="Normal"/>
    <w:next w:val="Normal"/>
    <w:qFormat/>
    <w:pPr>
      <w:keepNext/>
      <w:numPr>
        <w:ilvl w:val="3"/>
        <w:numId w:val="1"/>
      </w:numPr>
      <w:tabs>
        <w:tab w:val="left" w:pos="-142"/>
        <w:tab w:val="left" w:pos="4111"/>
      </w:tabs>
      <w:jc w:val="both"/>
      <w:outlineLvl w:val="3"/>
    </w:pPr>
    <w:rPr>
      <w:rFonts w:ascii="Arial" w:hAnsi="Arial" w:cs="Arial"/>
      <w:b/>
    </w:rPr>
  </w:style>
  <w:style w:type="paragraph" w:styleId="Titre5">
    <w:name w:val="heading 5"/>
    <w:basedOn w:val="Normal"/>
    <w:next w:val="Normal"/>
    <w:qFormat/>
    <w:pPr>
      <w:keepNext/>
      <w:numPr>
        <w:ilvl w:val="4"/>
        <w:numId w:val="1"/>
      </w:numPr>
      <w:ind w:left="567" w:firstLine="0"/>
      <w:outlineLvl w:val="4"/>
    </w:pPr>
    <w:rPr>
      <w:rFonts w:ascii="Arial" w:hAnsi="Arial" w:cs="Arial"/>
      <w:i/>
      <w:sz w:val="16"/>
    </w:rPr>
  </w:style>
  <w:style w:type="paragraph" w:styleId="Titre6">
    <w:name w:val="heading 6"/>
    <w:basedOn w:val="Normal"/>
    <w:next w:val="Normal"/>
    <w:qFormat/>
    <w:pPr>
      <w:keepNext/>
      <w:numPr>
        <w:ilvl w:val="5"/>
        <w:numId w:val="1"/>
      </w:numPr>
      <w:jc w:val="both"/>
      <w:outlineLvl w:val="5"/>
    </w:pPr>
    <w:rPr>
      <w:rFonts w:ascii="Arial" w:hAnsi="Arial" w:cs="Arial"/>
      <w:sz w:val="28"/>
    </w:rPr>
  </w:style>
  <w:style w:type="paragraph" w:styleId="Titre7">
    <w:name w:val="heading 7"/>
    <w:basedOn w:val="Normal"/>
    <w:next w:val="Normal"/>
    <w:qFormat/>
    <w:pPr>
      <w:keepNext/>
      <w:numPr>
        <w:ilvl w:val="6"/>
        <w:numId w:val="1"/>
      </w:numPr>
      <w:outlineLvl w:val="6"/>
    </w:pPr>
    <w:rPr>
      <w:rFonts w:ascii="Arial" w:hAnsi="Arial" w:cs="Arial"/>
      <w:bCs/>
      <w:i/>
      <w:sz w:val="16"/>
    </w:rPr>
  </w:style>
  <w:style w:type="paragraph" w:styleId="Titre8">
    <w:name w:val="heading 8"/>
    <w:basedOn w:val="Normal"/>
    <w:next w:val="Normal"/>
    <w:qFormat/>
    <w:pPr>
      <w:keepNext/>
      <w:numPr>
        <w:ilvl w:val="7"/>
        <w:numId w:val="1"/>
      </w:numPr>
      <w:jc w:val="center"/>
      <w:outlineLvl w:val="7"/>
    </w:pPr>
    <w:rPr>
      <w:rFonts w:ascii="Arial" w:hAnsi="Arial" w:cs="Arial"/>
      <w:b/>
      <w:bCs/>
      <w:sz w:val="24"/>
    </w:rPr>
  </w:style>
  <w:style w:type="paragraph" w:styleId="Titre9">
    <w:name w:val="heading 9"/>
    <w:basedOn w:val="Normal"/>
    <w:next w:val="Normal"/>
    <w:qFormat/>
    <w:pPr>
      <w:keepNext/>
      <w:numPr>
        <w:ilvl w:val="8"/>
        <w:numId w:val="1"/>
      </w:numPr>
      <w:tabs>
        <w:tab w:val="left" w:pos="426"/>
        <w:tab w:val="left" w:pos="5103"/>
      </w:tabs>
      <w:spacing w:after="240"/>
      <w:jc w:val="both"/>
      <w:outlineLvl w:val="8"/>
    </w:pPr>
    <w:rPr>
      <w:rFonts w:ascii="Arial" w:hAnsi="Arial" w:cs="Arial"/>
      <w:i/>
      <w:iCs/>
      <w:sz w:val="1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WW8Num2z0">
    <w:name w:val="WW8Num2z0"/>
    <w:rPr>
      <w:rFonts w:ascii="Wingdings" w:hAnsi="Wingdings" w:cs="Wingdings"/>
    </w:rPr>
  </w:style>
  <w:style w:type="character" w:customStyle="1" w:styleId="Policepardfaut2">
    <w:name w:val="Police par défaut2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8Num1z0">
    <w:name w:val="WW8Num1z0"/>
    <w:rPr>
      <w:rFonts w:cs="Times New Roman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3">
    <w:name w:val="WW8Num2z3"/>
    <w:rPr>
      <w:rFonts w:ascii="Symbol" w:hAnsi="Symbol" w:cs="Symbol"/>
    </w:rPr>
  </w:style>
  <w:style w:type="character" w:customStyle="1" w:styleId="WW8Num3z0">
    <w:name w:val="WW8Num3z0"/>
    <w:rPr>
      <w:rFonts w:ascii="Wingdings" w:hAnsi="Wingdings" w:cs="Wingdings"/>
      <w:sz w:val="16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 w:cs="Wingdings"/>
    </w:rPr>
  </w:style>
  <w:style w:type="character" w:customStyle="1" w:styleId="WW8Num3z3">
    <w:name w:val="WW8Num3z3"/>
    <w:rPr>
      <w:rFonts w:ascii="Symbol" w:hAnsi="Symbol" w:cs="Symbol"/>
    </w:rPr>
  </w:style>
  <w:style w:type="character" w:customStyle="1" w:styleId="WW8Num4z0">
    <w:name w:val="WW8Num4z0"/>
    <w:rPr>
      <w:rFonts w:ascii="Wingdings" w:hAnsi="Wingdings" w:cs="Wingdings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3">
    <w:name w:val="WW8Num4z3"/>
    <w:rPr>
      <w:rFonts w:ascii="Symbol" w:hAnsi="Symbol" w:cs="Symbol"/>
    </w:rPr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6z0">
    <w:name w:val="WW8Num6z0"/>
    <w:rPr>
      <w:rFonts w:cs="Times New Roman"/>
    </w:rPr>
  </w:style>
  <w:style w:type="character" w:customStyle="1" w:styleId="WW8Num7z0">
    <w:name w:val="WW8Num7z0"/>
    <w:rPr>
      <w:rFonts w:ascii="Wingdings" w:hAnsi="Wingdings" w:cs="Wingdings"/>
      <w:i w:val="0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7z3">
    <w:name w:val="WW8Num7z3"/>
    <w:rPr>
      <w:rFonts w:ascii="Symbol" w:hAnsi="Symbol" w:cs="Symbol"/>
    </w:rPr>
  </w:style>
  <w:style w:type="character" w:customStyle="1" w:styleId="WW8Num8z0">
    <w:name w:val="WW8Num8z0"/>
    <w:rPr>
      <w:rFonts w:ascii="Arial" w:hAnsi="Arial" w:cs="Arial"/>
    </w:rPr>
  </w:style>
  <w:style w:type="character" w:customStyle="1" w:styleId="WW8Num9z0">
    <w:name w:val="WW8Num9z0"/>
    <w:rPr>
      <w:rFonts w:ascii="Times New Roman" w:eastAsia="Times New Roman" w:hAnsi="Times New Roman" w:cs="Times New Roman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 w:cs="Wingdings"/>
    </w:rPr>
  </w:style>
  <w:style w:type="character" w:customStyle="1" w:styleId="WW8Num9z3">
    <w:name w:val="WW8Num9z3"/>
    <w:rPr>
      <w:rFonts w:ascii="Symbol" w:hAnsi="Symbol" w:cs="Symbol"/>
    </w:rPr>
  </w:style>
  <w:style w:type="character" w:customStyle="1" w:styleId="WW8Num10z0">
    <w:name w:val="WW8Num10z0"/>
    <w:rPr>
      <w:rFonts w:ascii="Arial" w:eastAsia="Times New Roman" w:hAnsi="Arial" w:cs="Aria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 w:cs="Wingdings"/>
    </w:rPr>
  </w:style>
  <w:style w:type="character" w:customStyle="1" w:styleId="WW8Num10z3">
    <w:name w:val="WW8Num10z3"/>
    <w:rPr>
      <w:rFonts w:ascii="Symbol" w:hAnsi="Symbol" w:cs="Symbol"/>
    </w:rPr>
  </w:style>
  <w:style w:type="character" w:customStyle="1" w:styleId="WW8Num11z0">
    <w:name w:val="WW8Num11z0"/>
    <w:rPr>
      <w:rFonts w:ascii="Wingdings" w:hAnsi="Wingdings" w:cs="Wingdings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3">
    <w:name w:val="WW8Num11z3"/>
    <w:rPr>
      <w:rFonts w:ascii="Symbol" w:hAnsi="Symbol" w:cs="Symbol"/>
    </w:rPr>
  </w:style>
  <w:style w:type="character" w:customStyle="1" w:styleId="Policepardfaut1">
    <w:name w:val="Police par défaut1"/>
  </w:style>
  <w:style w:type="character" w:customStyle="1" w:styleId="Caractresdenotedebasdepage">
    <w:name w:val="Caractères de note de bas de page"/>
    <w:rPr>
      <w:rFonts w:cs="Times New Roman"/>
      <w:vertAlign w:val="superscript"/>
    </w:rPr>
  </w:style>
  <w:style w:type="character" w:styleId="Numrodepage">
    <w:name w:val="page number"/>
    <w:rPr>
      <w:rFonts w:cs="Times New Roman"/>
    </w:rPr>
  </w:style>
  <w:style w:type="character" w:customStyle="1" w:styleId="Marquedecommentaire1">
    <w:name w:val="Marque de commentaire1"/>
    <w:rPr>
      <w:rFonts w:cs="Times New Roman"/>
      <w:sz w:val="16"/>
    </w:rPr>
  </w:style>
  <w:style w:type="character" w:styleId="Lienhypertexte">
    <w:name w:val="Hyperlink"/>
    <w:rPr>
      <w:rFonts w:cs="Times New Roman"/>
      <w:color w:val="0000FF"/>
      <w:u w:val="single"/>
    </w:rPr>
  </w:style>
  <w:style w:type="character" w:styleId="lev">
    <w:name w:val="Strong"/>
    <w:qFormat/>
    <w:rPr>
      <w:rFonts w:cs="Times New Roman"/>
      <w:b/>
      <w:bCs/>
    </w:rPr>
  </w:style>
  <w:style w:type="character" w:customStyle="1" w:styleId="Appelnotedebasdep1">
    <w:name w:val="Appel note de bas de p.1"/>
    <w:rPr>
      <w:vertAlign w:val="superscript"/>
    </w:rPr>
  </w:style>
  <w:style w:type="character" w:customStyle="1" w:styleId="Caractresdenotedefin">
    <w:name w:val="Caractères de note de fin"/>
    <w:rPr>
      <w:vertAlign w:val="superscript"/>
    </w:rPr>
  </w:style>
  <w:style w:type="character" w:customStyle="1" w:styleId="WW-Caractresdenotedefin">
    <w:name w:val="WW-Caractères de note de fin"/>
  </w:style>
  <w:style w:type="character" w:styleId="Appeldenotedefin">
    <w:name w:val="endnote reference"/>
    <w:rPr>
      <w:vertAlign w:val="superscript"/>
    </w:rPr>
  </w:style>
  <w:style w:type="character" w:styleId="Appelnotedebasdep">
    <w:name w:val="footnote reference"/>
    <w:rPr>
      <w:vertAlign w:val="superscript"/>
    </w:rPr>
  </w:style>
  <w:style w:type="paragraph" w:customStyle="1" w:styleId="Titre20">
    <w:name w:val="Titre2"/>
    <w:basedOn w:val="Normal"/>
    <w:next w:val="Corpsdetext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Corpsdetexte">
    <w:name w:val="Body Text"/>
    <w:basedOn w:val="Normal"/>
    <w:pPr>
      <w:tabs>
        <w:tab w:val="left" w:pos="426"/>
      </w:tabs>
      <w:spacing w:before="60"/>
      <w:jc w:val="both"/>
    </w:pPr>
    <w:rPr>
      <w:rFonts w:ascii="Arial" w:hAnsi="Arial" w:cs="Arial"/>
      <w:b/>
      <w:sz w:val="24"/>
    </w:rPr>
  </w:style>
  <w:style w:type="paragraph" w:styleId="Liste">
    <w:name w:val="List"/>
    <w:basedOn w:val="Corpsdetexte"/>
    <w:rPr>
      <w:rFonts w:cs="Mangal"/>
    </w:rPr>
  </w:style>
  <w:style w:type="paragraph" w:styleId="Lgende">
    <w:name w:val="caption"/>
    <w:basedOn w:val="Normal"/>
    <w:next w:val="Normal"/>
    <w:qFormat/>
    <w:pPr>
      <w:tabs>
        <w:tab w:val="left" w:pos="426"/>
        <w:tab w:val="left" w:pos="851"/>
      </w:tabs>
      <w:jc w:val="both"/>
    </w:pPr>
    <w:rPr>
      <w:rFonts w:ascii="Arial" w:hAnsi="Arial" w:cs="Arial"/>
      <w:b/>
    </w:rPr>
  </w:style>
  <w:style w:type="paragraph" w:customStyle="1" w:styleId="Index">
    <w:name w:val="Index"/>
    <w:basedOn w:val="Normal"/>
    <w:pPr>
      <w:suppressLineNumbers/>
    </w:pPr>
    <w:rPr>
      <w:rFonts w:cs="Mangal"/>
    </w:rPr>
  </w:style>
  <w:style w:type="paragraph" w:customStyle="1" w:styleId="Titre10">
    <w:name w:val="Titre1"/>
    <w:basedOn w:val="Normal"/>
    <w:next w:val="Corpsdetext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En-tte">
    <w:name w:val="header"/>
    <w:basedOn w:val="Normal"/>
    <w:link w:val="En-tteCar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link w:val="PieddepageCar"/>
    <w:pPr>
      <w:tabs>
        <w:tab w:val="center" w:pos="4536"/>
        <w:tab w:val="right" w:pos="9072"/>
      </w:tabs>
    </w:pPr>
  </w:style>
  <w:style w:type="paragraph" w:styleId="Notedebasdepage">
    <w:name w:val="footnote text"/>
    <w:basedOn w:val="Normal"/>
  </w:style>
  <w:style w:type="paragraph" w:customStyle="1" w:styleId="ftiret">
    <w:name w:val="f_tiret"/>
    <w:basedOn w:val="Normal"/>
    <w:pPr>
      <w:tabs>
        <w:tab w:val="left" w:pos="426"/>
      </w:tabs>
      <w:spacing w:before="60"/>
      <w:ind w:left="142" w:hanging="142"/>
      <w:jc w:val="both"/>
    </w:pPr>
  </w:style>
  <w:style w:type="paragraph" w:customStyle="1" w:styleId="fcasegauche">
    <w:name w:val="f_case_gauche"/>
    <w:basedOn w:val="Normal"/>
    <w:pPr>
      <w:spacing w:after="60"/>
      <w:ind w:left="284" w:hanging="284"/>
      <w:jc w:val="both"/>
    </w:pPr>
  </w:style>
  <w:style w:type="paragraph" w:customStyle="1" w:styleId="fcase1ertab">
    <w:name w:val="f_case_1ertab"/>
    <w:basedOn w:val="Normal"/>
    <w:pPr>
      <w:tabs>
        <w:tab w:val="left" w:pos="426"/>
      </w:tabs>
      <w:ind w:left="709" w:hanging="709"/>
      <w:jc w:val="both"/>
    </w:pPr>
  </w:style>
  <w:style w:type="paragraph" w:customStyle="1" w:styleId="fcase2metab">
    <w:name w:val="f_case_2èmetab"/>
    <w:basedOn w:val="Normal"/>
    <w:pPr>
      <w:tabs>
        <w:tab w:val="left" w:pos="426"/>
        <w:tab w:val="left" w:pos="851"/>
      </w:tabs>
      <w:ind w:left="1134" w:hanging="1134"/>
      <w:jc w:val="both"/>
    </w:pPr>
  </w:style>
  <w:style w:type="paragraph" w:customStyle="1" w:styleId="Commentaire1">
    <w:name w:val="Commentaire1"/>
    <w:basedOn w:val="Normal"/>
  </w:style>
  <w:style w:type="paragraph" w:customStyle="1" w:styleId="Corpsdetexte21">
    <w:name w:val="Corps de texte 21"/>
    <w:basedOn w:val="Normal"/>
    <w:pPr>
      <w:tabs>
        <w:tab w:val="left" w:pos="6237"/>
      </w:tabs>
      <w:spacing w:before="120"/>
    </w:pPr>
    <w:rPr>
      <w:rFonts w:ascii="Arial" w:hAnsi="Arial" w:cs="Arial"/>
      <w:i/>
      <w:sz w:val="24"/>
    </w:rPr>
  </w:style>
  <w:style w:type="paragraph" w:customStyle="1" w:styleId="Corpsdetexte31">
    <w:name w:val="Corps de texte 31"/>
    <w:basedOn w:val="Normal"/>
    <w:rPr>
      <w:rFonts w:ascii="Arial" w:hAnsi="Arial" w:cs="Arial"/>
      <w:bCs/>
      <w:i/>
      <w:iCs/>
      <w:sz w:val="16"/>
    </w:rPr>
  </w:style>
  <w:style w:type="paragraph" w:styleId="Retraitcorpsdetexte">
    <w:name w:val="Body Text Indent"/>
    <w:basedOn w:val="Normal"/>
    <w:pPr>
      <w:ind w:left="567"/>
    </w:pPr>
    <w:rPr>
      <w:rFonts w:ascii="Arial" w:hAnsi="Arial" w:cs="Arial"/>
      <w:bCs/>
      <w:i/>
      <w:iCs/>
      <w:sz w:val="16"/>
    </w:rPr>
  </w:style>
  <w:style w:type="paragraph" w:styleId="NormalWeb">
    <w:name w:val="Normal (Web)"/>
    <w:basedOn w:val="Normal"/>
    <w:pPr>
      <w:spacing w:before="100" w:after="100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Retraitcorpsdetexte21">
    <w:name w:val="Retrait corps de texte 21"/>
    <w:basedOn w:val="Normal"/>
    <w:pPr>
      <w:ind w:left="2268"/>
    </w:pPr>
    <w:rPr>
      <w:rFonts w:ascii="Arial" w:hAnsi="Arial" w:cs="Arial"/>
      <w:i/>
      <w:iCs/>
      <w:sz w:val="16"/>
      <w:szCs w:val="16"/>
    </w:rPr>
  </w:style>
  <w:style w:type="paragraph" w:styleId="Textedebulles">
    <w:name w:val="Balloon Text"/>
    <w:basedOn w:val="Normal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1"/>
    <w:next w:val="Commentaire1"/>
    <w:rPr>
      <w:b/>
      <w:bCs/>
    </w:rPr>
  </w:style>
  <w:style w:type="paragraph" w:customStyle="1" w:styleId="Contenudetableau">
    <w:name w:val="Contenu de tableau"/>
    <w:basedOn w:val="Normal"/>
    <w:pPr>
      <w:suppressLineNumbers/>
    </w:pPr>
  </w:style>
  <w:style w:type="paragraph" w:customStyle="1" w:styleId="Titredetableau">
    <w:name w:val="Titre de tableau"/>
    <w:basedOn w:val="Contenudetableau"/>
    <w:pPr>
      <w:jc w:val="center"/>
    </w:pPr>
    <w:rPr>
      <w:b/>
      <w:bCs/>
    </w:rPr>
  </w:style>
  <w:style w:type="character" w:styleId="Marquedecommentaire">
    <w:name w:val="annotation reference"/>
    <w:uiPriority w:val="99"/>
    <w:semiHidden/>
    <w:unhideWhenUsed/>
    <w:rsid w:val="00CD185D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CD185D"/>
  </w:style>
  <w:style w:type="character" w:customStyle="1" w:styleId="CommentaireCar">
    <w:name w:val="Commentaire Car"/>
    <w:link w:val="Commentaire"/>
    <w:uiPriority w:val="99"/>
    <w:semiHidden/>
    <w:rsid w:val="00CD185D"/>
    <w:rPr>
      <w:rFonts w:ascii="Univers" w:hAnsi="Univers" w:cs="Univers"/>
      <w:lang w:eastAsia="zh-CN"/>
    </w:rPr>
  </w:style>
  <w:style w:type="character" w:customStyle="1" w:styleId="En-tteCar">
    <w:name w:val="En-tête Car"/>
    <w:link w:val="En-tte"/>
    <w:rsid w:val="00FE48C9"/>
    <w:rPr>
      <w:rFonts w:ascii="Univers" w:hAnsi="Univers" w:cs="Univers"/>
      <w:lang w:eastAsia="zh-CN"/>
    </w:rPr>
  </w:style>
  <w:style w:type="character" w:customStyle="1" w:styleId="PieddepageCar">
    <w:name w:val="Pied de page Car"/>
    <w:link w:val="Pieddepage"/>
    <w:rsid w:val="00FE48C9"/>
    <w:rPr>
      <w:rFonts w:ascii="Univers" w:hAnsi="Univers" w:cs="Univers"/>
      <w:lang w:eastAsia="zh-CN"/>
    </w:rPr>
  </w:style>
  <w:style w:type="table" w:styleId="Grilledutableau">
    <w:name w:val="Table Grid"/>
    <w:basedOn w:val="TableauNormal"/>
    <w:uiPriority w:val="99"/>
    <w:rsid w:val="005824AE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824A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Mentionnonrsolue">
    <w:name w:val="Unresolved Mention"/>
    <w:basedOn w:val="Policepardfaut"/>
    <w:uiPriority w:val="99"/>
    <w:semiHidden/>
    <w:unhideWhenUsed/>
    <w:rsid w:val="003307C4"/>
    <w:rPr>
      <w:color w:val="605E5C"/>
      <w:shd w:val="clear" w:color="auto" w:fill="E1DFDD"/>
    </w:rPr>
  </w:style>
  <w:style w:type="character" w:customStyle="1" w:styleId="Style2">
    <w:name w:val="Style2"/>
    <w:basedOn w:val="Policepardfaut"/>
    <w:uiPriority w:val="1"/>
    <w:rsid w:val="002A2E86"/>
    <w:rPr>
      <w:rFonts w:ascii="Marianne" w:hAnsi="Marianne"/>
      <w:b w:val="0"/>
      <w:sz w:val="18"/>
    </w:rPr>
  </w:style>
  <w:style w:type="character" w:styleId="Textedelespacerserv">
    <w:name w:val="Placeholder Text"/>
    <w:basedOn w:val="Policepardfaut"/>
    <w:uiPriority w:val="99"/>
    <w:rsid w:val="002A2E8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421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3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ac-marche-tvx@univ-lorraine.fr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ac-marche-tvx@univ-lorraine.fr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WORD\MODELES\DC1TYP_F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718ACBFA4B4515A97125D8F5F59EDB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8F2F42E-1FCD-475D-9961-9CB649F1BB8D}"/>
      </w:docPartPr>
      <w:docPartBody>
        <w:p w:rsidR="00F4203B" w:rsidRDefault="008C6AAE" w:rsidP="008C6AAE">
          <w:pPr>
            <w:pStyle w:val="DE718ACBFA4B4515A97125D8F5F59EDB"/>
          </w:pPr>
          <w:r>
            <w:t>Cliquez ou appuyez ici pour entrer du texte.</w:t>
          </w:r>
        </w:p>
      </w:docPartBody>
    </w:docPart>
    <w:docPart>
      <w:docPartPr>
        <w:name w:val="025AB0531B9E4CC0930DB0B8B88A976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4C99018-D79D-4AA0-B438-2B03426279B0}"/>
      </w:docPartPr>
      <w:docPartBody>
        <w:p w:rsidR="005F54A0" w:rsidRDefault="004457E5" w:rsidP="004457E5">
          <w:pPr>
            <w:pStyle w:val="025AB0531B9E4CC0930DB0B8B88A9760"/>
          </w:pPr>
          <w:r w:rsidRPr="00476C78">
            <w:rPr>
              <w:rStyle w:val="Textedelespacerserv"/>
            </w:rPr>
            <w:t>[Catégorie ]</w:t>
          </w:r>
        </w:p>
      </w:docPartBody>
    </w:docPart>
    <w:docPart>
      <w:docPartPr>
        <w:name w:val="236EEF014F4D42848AFD9B1A6CEAF04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4E65505D-F9CB-49D9-A8C3-10FF9A402F31}"/>
      </w:docPartPr>
      <w:docPartBody>
        <w:p w:rsidR="005F54A0" w:rsidRDefault="004457E5" w:rsidP="004457E5">
          <w:pPr>
            <w:pStyle w:val="236EEF014F4D42848AFD9B1A6CEAF046"/>
          </w:pPr>
          <w:r w:rsidRPr="00476C78">
            <w:rPr>
              <w:rStyle w:val="Textedelespacerserv"/>
            </w:rPr>
            <w:t>[Catégorie ]</w:t>
          </w:r>
        </w:p>
      </w:docPartBody>
    </w:docPart>
    <w:docPart>
      <w:docPartPr>
        <w:name w:val="ECBB363340574559BF56F72AE46AF3D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06A06B6-360E-48FC-9A68-FD9E1CC32BFA}"/>
      </w:docPartPr>
      <w:docPartBody>
        <w:p w:rsidR="002E3D86" w:rsidRDefault="005F54A0" w:rsidP="005F54A0">
          <w:pPr>
            <w:pStyle w:val="ECBB363340574559BF56F72AE46AF3D3"/>
          </w:pPr>
          <w:r w:rsidRPr="00695516">
            <w:rPr>
              <w:rStyle w:val="Textedelespacerserv"/>
            </w:rPr>
            <w:t>[Objet 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rianne">
    <w:altName w:val="Calibri"/>
    <w:charset w:val="00"/>
    <w:family w:val="auto"/>
    <w:pitch w:val="default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eiryo UI">
    <w:charset w:val="80"/>
    <w:family w:val="swiss"/>
    <w:pitch w:val="variable"/>
    <w:sig w:usb0="E00002FF" w:usb1="6AC7FFFF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6AAE"/>
    <w:rsid w:val="002E3D86"/>
    <w:rsid w:val="004457E5"/>
    <w:rsid w:val="005F54A0"/>
    <w:rsid w:val="008C6AAE"/>
    <w:rsid w:val="00E96B58"/>
    <w:rsid w:val="00F420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rsid w:val="00E96B58"/>
    <w:rPr>
      <w:color w:val="808080"/>
    </w:rPr>
  </w:style>
  <w:style w:type="paragraph" w:customStyle="1" w:styleId="A301A3FF9799429486C32632C45722BD">
    <w:name w:val="A301A3FF9799429486C32632C45722BD"/>
    <w:rsid w:val="00E96B58"/>
  </w:style>
  <w:style w:type="paragraph" w:customStyle="1" w:styleId="DE718ACBFA4B4515A97125D8F5F59EDB">
    <w:name w:val="DE718ACBFA4B4515A97125D8F5F59EDB"/>
    <w:rsid w:val="008C6AAE"/>
  </w:style>
  <w:style w:type="paragraph" w:customStyle="1" w:styleId="025AB0531B9E4CC0930DB0B8B88A9760">
    <w:name w:val="025AB0531B9E4CC0930DB0B8B88A9760"/>
    <w:rsid w:val="004457E5"/>
  </w:style>
  <w:style w:type="paragraph" w:customStyle="1" w:styleId="236EEF014F4D42848AFD9B1A6CEAF046">
    <w:name w:val="236EEF014F4D42848AFD9B1A6CEAF046"/>
    <w:rsid w:val="004457E5"/>
  </w:style>
  <w:style w:type="paragraph" w:customStyle="1" w:styleId="ECBB363340574559BF56F72AE46AF3D3">
    <w:name w:val="ECBB363340574559BF56F72AE46AF3D3"/>
    <w:rsid w:val="005F54A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DD123E-37C1-413C-A1AF-88683630FC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DC1TYP_F</Template>
  <TotalTime>9</TotalTime>
  <Pages>6</Pages>
  <Words>868</Words>
  <Characters>4774</Characters>
  <Application>Microsoft Office Word</Application>
  <DocSecurity>0</DocSecurity>
  <Lines>39</Lines>
  <Paragraphs>11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_Modèle recommandé : le service peut l’adapter le cas échéant_DC1_</vt:lpstr>
    </vt:vector>
  </TitlesOfParts>
  <Company>MINEFI</Company>
  <LinksUpToDate>false</LinksUpToDate>
  <CharactersWithSpaces>5631</CharactersWithSpaces>
  <SharedDoc>false</SharedDoc>
  <HLinks>
    <vt:vector size="96" baseType="variant">
      <vt:variant>
        <vt:i4>7602259</vt:i4>
      </vt:variant>
      <vt:variant>
        <vt:i4>119</vt:i4>
      </vt:variant>
      <vt:variant>
        <vt:i4>0</vt:i4>
      </vt:variant>
      <vt:variant>
        <vt:i4>5</vt:i4>
      </vt:variant>
      <vt:variant>
        <vt:lpwstr>https://www.legifrance.gouv.fr/affichCode.do;jsessionid=D5F2C558D167BFA1A3D87F2A4EDA8784.tplgfr42s_2?idSectionTA=LEGISCTA000037728411&amp;cidTexte=LEGITEXT000037701019&amp;dateTexte=20190401</vt:lpwstr>
      </vt:variant>
      <vt:variant>
        <vt:lpwstr/>
      </vt:variant>
      <vt:variant>
        <vt:i4>7798870</vt:i4>
      </vt:variant>
      <vt:variant>
        <vt:i4>116</vt:i4>
      </vt:variant>
      <vt:variant>
        <vt:i4>0</vt:i4>
      </vt:variant>
      <vt:variant>
        <vt:i4>5</vt:i4>
      </vt:variant>
      <vt:variant>
        <vt:lpwstr>https://www.legifrance.gouv.fr/affichCode.do;jsessionid=D5F2C558D167BFA1A3D87F2A4EDA8784.tplgfr42s_2?idSectionTA=LEGISCTA000037729737&amp;cidTexte=LEGITEXT000037701019&amp;dateTexte=20190401</vt:lpwstr>
      </vt:variant>
      <vt:variant>
        <vt:lpwstr/>
      </vt:variant>
      <vt:variant>
        <vt:i4>196671</vt:i4>
      </vt:variant>
      <vt:variant>
        <vt:i4>93</vt:i4>
      </vt:variant>
      <vt:variant>
        <vt:i4>0</vt:i4>
      </vt:variant>
      <vt:variant>
        <vt:i4>5</vt:i4>
      </vt:variant>
      <vt:variant>
        <vt:lpwstr>https://www.legifrance.gouv.fr/affichCodeArticle.do;jsessionid=0DDDE5A7DF8FB00C1FF01114156D32FB.tplgfr42s_2?idArticle=LEGIARTI000037728949&amp;cidTexte=LEGITEXT000037701019&amp;dateTexte=20190401</vt:lpwstr>
      </vt:variant>
      <vt:variant>
        <vt:lpwstr/>
      </vt:variant>
      <vt:variant>
        <vt:i4>327735</vt:i4>
      </vt:variant>
      <vt:variant>
        <vt:i4>90</vt:i4>
      </vt:variant>
      <vt:variant>
        <vt:i4>0</vt:i4>
      </vt:variant>
      <vt:variant>
        <vt:i4>5</vt:i4>
      </vt:variant>
      <vt:variant>
        <vt:lpwstr>https://www.legifrance.gouv.fr/affichCodeArticle.do;jsessionid=0DDDE5A7DF8FB00C1FF01114156D32FB.tplgfr42s_2?idArticle=LEGIARTI000037730641&amp;cidTexte=LEGITEXT000037701019&amp;dateTexte=20190401</vt:lpwstr>
      </vt:variant>
      <vt:variant>
        <vt:lpwstr/>
      </vt:variant>
      <vt:variant>
        <vt:i4>262194</vt:i4>
      </vt:variant>
      <vt:variant>
        <vt:i4>73</vt:i4>
      </vt:variant>
      <vt:variant>
        <vt:i4>0</vt:i4>
      </vt:variant>
      <vt:variant>
        <vt:i4>5</vt:i4>
      </vt:variant>
      <vt:variant>
        <vt:lpwstr>https://www.legifrance.gouv.fr/affichCodeArticle.do;jsessionid=0DDDE5A7DF8FB00C1FF01114156D32FB.tplgfr42s_2?idArticle=LEGIARTI000037728493&amp;cidTexte=LEGITEXT000037701019&amp;dateTexte=20190401</vt:lpwstr>
      </vt:variant>
      <vt:variant>
        <vt:lpwstr/>
      </vt:variant>
      <vt:variant>
        <vt:i4>2555984</vt:i4>
      </vt:variant>
      <vt:variant>
        <vt:i4>70</vt:i4>
      </vt:variant>
      <vt:variant>
        <vt:i4>0</vt:i4>
      </vt:variant>
      <vt:variant>
        <vt:i4>5</vt:i4>
      </vt:variant>
      <vt:variant>
        <vt:lpwstr>https://www.legifrance.gouv.fr/affichCode.do;jsessionid=0DDDE5A7DF8FB00C1FF01114156D32FB.tplgfr42s_2?idSectionTA=LEGISCTA000037729901&amp;cidTexte=LEGITEXT000037701019&amp;dateTexte=20190401</vt:lpwstr>
      </vt:variant>
      <vt:variant>
        <vt:lpwstr/>
      </vt:variant>
      <vt:variant>
        <vt:i4>6357112</vt:i4>
      </vt:variant>
      <vt:variant>
        <vt:i4>27</vt:i4>
      </vt:variant>
      <vt:variant>
        <vt:i4>0</vt:i4>
      </vt:variant>
      <vt:variant>
        <vt:i4>5</vt:i4>
      </vt:variant>
      <vt:variant>
        <vt:lpwstr>https://www.legifrance.gouv.fr/affichCode.do?idSectionTA=LEGISCTA000037728683&amp;cidTexte=LEGITEXT000037701019&amp;dateTexte=20190401</vt:lpwstr>
      </vt:variant>
      <vt:variant>
        <vt:lpwstr/>
      </vt:variant>
      <vt:variant>
        <vt:i4>6291576</vt:i4>
      </vt:variant>
      <vt:variant>
        <vt:i4>24</vt:i4>
      </vt:variant>
      <vt:variant>
        <vt:i4>0</vt:i4>
      </vt:variant>
      <vt:variant>
        <vt:i4>5</vt:i4>
      </vt:variant>
      <vt:variant>
        <vt:lpwstr>https://www.legifrance.gouv.fr/affichCode.do?idSectionTA=LEGISCTA000037728693&amp;cidTexte=LEGITEXT000037701019&amp;dateTexte=20190401</vt:lpwstr>
      </vt:variant>
      <vt:variant>
        <vt:lpwstr/>
      </vt:variant>
      <vt:variant>
        <vt:i4>6291580</vt:i4>
      </vt:variant>
      <vt:variant>
        <vt:i4>21</vt:i4>
      </vt:variant>
      <vt:variant>
        <vt:i4>0</vt:i4>
      </vt:variant>
      <vt:variant>
        <vt:i4>5</vt:i4>
      </vt:variant>
      <vt:variant>
        <vt:lpwstr>https://www.legifrance.gouv.fr/affichCode.do?idSectionTA=LEGISCTA000037728697&amp;cidTexte=LEGITEXT000037701019&amp;dateTexte=20190401</vt:lpwstr>
      </vt:variant>
      <vt:variant>
        <vt:lpwstr/>
      </vt:variant>
      <vt:variant>
        <vt:i4>6881403</vt:i4>
      </vt:variant>
      <vt:variant>
        <vt:i4>18</vt:i4>
      </vt:variant>
      <vt:variant>
        <vt:i4>0</vt:i4>
      </vt:variant>
      <vt:variant>
        <vt:i4>5</vt:i4>
      </vt:variant>
      <vt:variant>
        <vt:lpwstr>https://www.legifrance.gouv.fr/affichCode.do?idSectionTA=LEGISCTA000037728701&amp;cidTexte=LEGITEXT000037701019&amp;dateTexte=20190401</vt:lpwstr>
      </vt:variant>
      <vt:variant>
        <vt:lpwstr/>
      </vt:variant>
      <vt:variant>
        <vt:i4>7602260</vt:i4>
      </vt:variant>
      <vt:variant>
        <vt:i4>15</vt:i4>
      </vt:variant>
      <vt:variant>
        <vt:i4>0</vt:i4>
      </vt:variant>
      <vt:variant>
        <vt:i4>5</vt:i4>
      </vt:variant>
      <vt:variant>
        <vt:lpwstr>https://www.legifrance.gouv.fr/affichCode.do;jsessionid=D5F2C558D167BFA1A3D87F2A4EDA8784.tplgfr42s_2?idSectionTA=LEGISCTA000037728715&amp;cidTexte=LEGITEXT000037701019&amp;dateTexte=20190401</vt:lpwstr>
      </vt:variant>
      <vt:variant>
        <vt:lpwstr/>
      </vt:variant>
      <vt:variant>
        <vt:i4>6488182</vt:i4>
      </vt:variant>
      <vt:variant>
        <vt:i4>12</vt:i4>
      </vt:variant>
      <vt:variant>
        <vt:i4>0</vt:i4>
      </vt:variant>
      <vt:variant>
        <vt:i4>5</vt:i4>
      </vt:variant>
      <vt:variant>
        <vt:lpwstr>https://www.legifrance.gouv.fr/affichCode.do?idSectionTA=LEGISCTA000037730329&amp;cidTexte=LEGITEXT000037701019&amp;dateTexte=20190401</vt:lpwstr>
      </vt:variant>
      <vt:variant>
        <vt:lpwstr/>
      </vt:variant>
      <vt:variant>
        <vt:i4>6422648</vt:i4>
      </vt:variant>
      <vt:variant>
        <vt:i4>9</vt:i4>
      </vt:variant>
      <vt:variant>
        <vt:i4>0</vt:i4>
      </vt:variant>
      <vt:variant>
        <vt:i4>5</vt:i4>
      </vt:variant>
      <vt:variant>
        <vt:lpwstr>https://www.legifrance.gouv.fr/affichCode.do?idSectionTA=LEGISCTA000037730337&amp;cidTexte=LEGITEXT000037701019&amp;dateTexte=20190401</vt:lpwstr>
      </vt:variant>
      <vt:variant>
        <vt:lpwstr/>
      </vt:variant>
      <vt:variant>
        <vt:i4>6553726</vt:i4>
      </vt:variant>
      <vt:variant>
        <vt:i4>6</vt:i4>
      </vt:variant>
      <vt:variant>
        <vt:i4>0</vt:i4>
      </vt:variant>
      <vt:variant>
        <vt:i4>5</vt:i4>
      </vt:variant>
      <vt:variant>
        <vt:lpwstr>https://www.legifrance.gouv.fr/affichCode.do?idSectionTA=LEGISCTA000037730351&amp;cidTexte=LEGITEXT000037701019&amp;dateTexte=20190401</vt:lpwstr>
      </vt:variant>
      <vt:variant>
        <vt:lpwstr/>
      </vt:variant>
      <vt:variant>
        <vt:i4>8061009</vt:i4>
      </vt:variant>
      <vt:variant>
        <vt:i4>3</vt:i4>
      </vt:variant>
      <vt:variant>
        <vt:i4>0</vt:i4>
      </vt:variant>
      <vt:variant>
        <vt:i4>5</vt:i4>
      </vt:variant>
      <vt:variant>
        <vt:lpwstr>https://www.legifrance.gouv.fr/affichCode.do;jsessionid=D5F2C558D167BFA1A3D87F2A4EDA8784.tplgfr42s_2?idSectionTA=LEGISCTA000037730365&amp;cidTexte=LEGITEXT000037701019&amp;dateTexte=20190401</vt:lpwstr>
      </vt:variant>
      <vt:variant>
        <vt:lpwstr/>
      </vt:variant>
      <vt:variant>
        <vt:i4>8061014</vt:i4>
      </vt:variant>
      <vt:variant>
        <vt:i4>0</vt:i4>
      </vt:variant>
      <vt:variant>
        <vt:i4>0</vt:i4>
      </vt:variant>
      <vt:variant>
        <vt:i4>5</vt:i4>
      </vt:variant>
      <vt:variant>
        <vt:lpwstr>https://www.legifrance.gouv.fr/affichCode.do;jsessionid=D5F2C558D167BFA1A3D87F2A4EDA8784.tplgfr42s_2?idSectionTA=LEGISCTA000037703250&amp;cidTexte=LEGITEXT000037701019&amp;dateTexte=20190401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_Modèle recommandé : le service peut l’adapter le cas échéant_DC1_</dc:title>
  <dc:subject>Réalisation d’une étude des modalités de portage juridique, technique, financier et organisationnel d’un projet d’ombrage sur 13 sites de l’Université de Lorraine</dc:subject>
  <dc:creator>Alexandra Loyrion</dc:creator>
  <cp:keywords/>
  <cp:lastModifiedBy>Alexandra Loyrion</cp:lastModifiedBy>
  <cp:revision>7</cp:revision>
  <cp:lastPrinted>2016-11-04T12:53:00Z</cp:lastPrinted>
  <dcterms:created xsi:type="dcterms:W3CDTF">2024-08-29T09:27:00Z</dcterms:created>
  <dcterms:modified xsi:type="dcterms:W3CDTF">2025-11-25T11:16:00Z</dcterms:modified>
  <cp:category>2025DPIGPI886AMO</cp:category>
</cp:coreProperties>
</file>