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EFF2A1C"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181A78B" w14:textId="77777777">
        <w:trPr>
          <w:trHeight w:val="1132"/>
        </w:trPr>
        <w:tc>
          <w:tcPr>
            <w:tcW w:w="10434" w:type="dxa"/>
            <w:shd w:val="clear" w:color="auto" w:fill="auto"/>
          </w:tcPr>
          <w:p w14:paraId="4DFF6CF5" w14:textId="77777777" w:rsidR="00541CA3" w:rsidRDefault="00F26AB9"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4ED508B4" wp14:editId="5DBBB097">
                  <wp:extent cx="103124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240" cy="600075"/>
                          </a:xfrm>
                          <a:prstGeom prst="rect">
                            <a:avLst/>
                          </a:prstGeom>
                          <a:noFill/>
                          <a:ln>
                            <a:noFill/>
                          </a:ln>
                        </pic:spPr>
                      </pic:pic>
                    </a:graphicData>
                  </a:graphic>
                </wp:inline>
              </w:drawing>
            </w:r>
          </w:p>
          <w:p w14:paraId="5B03C559"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3AB6D913"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13B27D67"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26055225"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B13147C" w14:textId="77777777">
        <w:tc>
          <w:tcPr>
            <w:tcW w:w="9002" w:type="dxa"/>
            <w:shd w:val="clear" w:color="auto" w:fill="66CCFF"/>
          </w:tcPr>
          <w:p w14:paraId="352D1655"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1DBE79E5"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sidR="007A2E8C">
              <w:rPr>
                <w:rFonts w:ascii="Arial" w:hAnsi="Arial" w:cs="Arial"/>
                <w:b/>
                <w:bCs/>
                <w:sz w:val="28"/>
                <w:szCs w:val="28"/>
              </w:rPr>
              <w:t xml:space="preserve"> (AE)</w:t>
            </w:r>
          </w:p>
        </w:tc>
        <w:tc>
          <w:tcPr>
            <w:tcW w:w="1275" w:type="dxa"/>
            <w:shd w:val="clear" w:color="auto" w:fill="66CCFF"/>
          </w:tcPr>
          <w:p w14:paraId="2F5716D1" w14:textId="77777777" w:rsidR="009B1CD0" w:rsidRDefault="00E47798" w:rsidP="0083205E">
            <w:pPr>
              <w:pStyle w:val="Titre8"/>
              <w:tabs>
                <w:tab w:val="left" w:pos="851"/>
                <w:tab w:val="right" w:pos="9639"/>
              </w:tabs>
              <w:spacing w:before="120" w:after="120"/>
            </w:pPr>
            <w:r>
              <w:rPr>
                <w:caps/>
                <w:sz w:val="28"/>
                <w:szCs w:val="28"/>
              </w:rPr>
              <w:t>ATTRI1</w:t>
            </w:r>
          </w:p>
        </w:tc>
      </w:tr>
    </w:tbl>
    <w:p w14:paraId="6605BA9A" w14:textId="77777777" w:rsidR="009B1CD0" w:rsidRDefault="009B1CD0" w:rsidP="006C4338">
      <w:pPr>
        <w:tabs>
          <w:tab w:val="left" w:pos="851"/>
        </w:tabs>
      </w:pPr>
    </w:p>
    <w:p w14:paraId="04D492D2" w14:textId="77777777" w:rsidR="00DE1E18" w:rsidRDefault="00DE1E18" w:rsidP="006C4338">
      <w:pPr>
        <w:pStyle w:val="Corpsdetexte31"/>
        <w:tabs>
          <w:tab w:val="left" w:pos="851"/>
        </w:tabs>
        <w:jc w:val="both"/>
        <w:rPr>
          <w:sz w:val="18"/>
          <w:szCs w:val="18"/>
        </w:rPr>
      </w:pPr>
    </w:p>
    <w:p w14:paraId="6A1132D7" w14:textId="77777777" w:rsidR="00DE1E18" w:rsidRDefault="00DE1E18" w:rsidP="006C4338">
      <w:pPr>
        <w:pStyle w:val="Corpsdetexte31"/>
        <w:tabs>
          <w:tab w:val="left" w:pos="851"/>
        </w:tabs>
        <w:jc w:val="both"/>
        <w:rPr>
          <w:sz w:val="18"/>
          <w:szCs w:val="18"/>
        </w:rPr>
      </w:pPr>
    </w:p>
    <w:p w14:paraId="30D856EC"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768B5607" w14:textId="77777777" w:rsidR="00FE48C9" w:rsidRDefault="00FE48C9" w:rsidP="006C4338">
      <w:pPr>
        <w:pStyle w:val="Corpsdetexte31"/>
        <w:tabs>
          <w:tab w:val="left" w:pos="851"/>
        </w:tabs>
        <w:jc w:val="both"/>
        <w:rPr>
          <w:sz w:val="18"/>
          <w:szCs w:val="18"/>
        </w:rPr>
      </w:pPr>
    </w:p>
    <w:p w14:paraId="5A703085" w14:textId="77777777" w:rsidR="00DE1E18" w:rsidRDefault="00DE1E18" w:rsidP="006C4338">
      <w:pPr>
        <w:pStyle w:val="Corpsdetexte31"/>
        <w:tabs>
          <w:tab w:val="left" w:pos="851"/>
        </w:tabs>
        <w:jc w:val="both"/>
        <w:rPr>
          <w:sz w:val="18"/>
          <w:szCs w:val="18"/>
        </w:rPr>
      </w:pPr>
    </w:p>
    <w:p w14:paraId="1D024066"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7A6D59F9" w14:textId="77777777" w:rsidR="00FE48C9" w:rsidRDefault="00FE48C9" w:rsidP="005846FB">
      <w:pPr>
        <w:pStyle w:val="Corpsdetexte31"/>
        <w:tabs>
          <w:tab w:val="left" w:pos="851"/>
        </w:tabs>
        <w:jc w:val="both"/>
        <w:rPr>
          <w:sz w:val="18"/>
          <w:szCs w:val="18"/>
        </w:rPr>
      </w:pPr>
    </w:p>
    <w:p w14:paraId="5021AC41" w14:textId="77777777" w:rsidR="00DE1E18" w:rsidRDefault="00DE1E18" w:rsidP="005846FB">
      <w:pPr>
        <w:pStyle w:val="Corpsdetexte31"/>
        <w:tabs>
          <w:tab w:val="left" w:pos="851"/>
        </w:tabs>
        <w:jc w:val="both"/>
        <w:rPr>
          <w:sz w:val="18"/>
          <w:szCs w:val="18"/>
        </w:rPr>
      </w:pPr>
    </w:p>
    <w:p w14:paraId="36DA0AC3" w14:textId="77777777" w:rsidR="00DE1E18" w:rsidRDefault="00DE1E18" w:rsidP="005846FB">
      <w:pPr>
        <w:pStyle w:val="Corpsdetexte31"/>
        <w:tabs>
          <w:tab w:val="left" w:pos="851"/>
        </w:tabs>
        <w:jc w:val="both"/>
        <w:rPr>
          <w:sz w:val="18"/>
          <w:szCs w:val="18"/>
        </w:rPr>
      </w:pPr>
    </w:p>
    <w:p w14:paraId="65DBA9D0"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370E7BA3" w14:textId="77777777" w:rsidR="004C5755" w:rsidRDefault="004C5755" w:rsidP="004C5755">
      <w:pPr>
        <w:jc w:val="both"/>
        <w:rPr>
          <w:rFonts w:ascii="Arial" w:hAnsi="Arial" w:cs="Arial"/>
          <w:i/>
          <w:sz w:val="18"/>
          <w:szCs w:val="18"/>
        </w:rPr>
      </w:pPr>
    </w:p>
    <w:p w14:paraId="41A9E558" w14:textId="77777777" w:rsidR="00DE1E18" w:rsidRDefault="00DE1E18" w:rsidP="004C5755">
      <w:pPr>
        <w:jc w:val="both"/>
        <w:rPr>
          <w:rFonts w:ascii="Arial" w:hAnsi="Arial" w:cs="Arial"/>
          <w:i/>
          <w:sz w:val="18"/>
          <w:szCs w:val="18"/>
        </w:rPr>
      </w:pPr>
    </w:p>
    <w:p w14:paraId="2DD04599" w14:textId="77777777" w:rsidR="00DE1E18" w:rsidRPr="001C7D87" w:rsidRDefault="00DE1E18" w:rsidP="004C5755">
      <w:pPr>
        <w:jc w:val="both"/>
        <w:rPr>
          <w:rFonts w:ascii="Arial" w:hAnsi="Arial" w:cs="Arial"/>
          <w:i/>
          <w:sz w:val="18"/>
          <w:szCs w:val="18"/>
        </w:rPr>
      </w:pPr>
    </w:p>
    <w:p w14:paraId="2A0AD640"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0BA36D7" w14:textId="77777777">
        <w:tc>
          <w:tcPr>
            <w:tcW w:w="10277" w:type="dxa"/>
            <w:shd w:val="clear" w:color="auto" w:fill="66CCFF"/>
          </w:tcPr>
          <w:p w14:paraId="7CCA1CA7"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2D6BFD5" w14:textId="77777777" w:rsidR="009B1CD0" w:rsidRDefault="009B1CD0" w:rsidP="006C4338">
      <w:pPr>
        <w:tabs>
          <w:tab w:val="left" w:pos="426"/>
          <w:tab w:val="left" w:pos="851"/>
        </w:tabs>
        <w:jc w:val="both"/>
      </w:pPr>
    </w:p>
    <w:p w14:paraId="738A0D3E"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122AEC93" w14:textId="77777777" w:rsidR="009B1CD0" w:rsidRDefault="009B1CD0" w:rsidP="005846FB">
      <w:pPr>
        <w:tabs>
          <w:tab w:val="left" w:pos="426"/>
          <w:tab w:val="left" w:pos="851"/>
        </w:tabs>
        <w:jc w:val="both"/>
        <w:rPr>
          <w:rFonts w:ascii="Arial" w:hAnsi="Arial" w:cs="Arial"/>
        </w:rPr>
      </w:pPr>
    </w:p>
    <w:p w14:paraId="13C2905B" w14:textId="26E3F3F1" w:rsidR="00DE1E18" w:rsidRPr="00DE1E18" w:rsidRDefault="00DE1E18" w:rsidP="00DE1E18">
      <w:pPr>
        <w:tabs>
          <w:tab w:val="left" w:pos="426"/>
          <w:tab w:val="left" w:pos="851"/>
        </w:tabs>
        <w:jc w:val="both"/>
        <w:rPr>
          <w:rFonts w:ascii="Arial" w:hAnsi="Arial" w:cs="Arial"/>
          <w:bCs/>
        </w:rPr>
      </w:pPr>
      <w:r>
        <w:rPr>
          <w:rFonts w:ascii="Arial" w:hAnsi="Arial" w:cs="Arial"/>
          <w:b/>
        </w:rPr>
        <w:t>MARCHE N°</w:t>
      </w:r>
      <w:r w:rsidR="00903A58">
        <w:rPr>
          <w:rFonts w:ascii="Arial" w:hAnsi="Arial" w:cs="Arial"/>
          <w:b/>
        </w:rPr>
        <w:t>2022RTSP5079 - CONTRAT</w:t>
      </w:r>
      <w:r w:rsidR="00721BC3" w:rsidRPr="00721BC3">
        <w:rPr>
          <w:rFonts w:ascii="Arial" w:hAnsi="Arial" w:cs="Arial"/>
          <w:b/>
        </w:rPr>
        <w:t xml:space="preserve"> DE MAITRISE D’ŒUVRE POUR LES TRAVAUX LIÉS AUX BATIMENTS DE FORMATION DE LA PREMIÈRE PHASE DU SCHEMA DIRECTEUR IMMOBILIER DE LA CCI DU MANS ET DE LA SARTHE</w:t>
      </w:r>
    </w:p>
    <w:p w14:paraId="2A28BB71" w14:textId="77777777" w:rsidR="00876A73" w:rsidRDefault="00876A73" w:rsidP="005846FB">
      <w:pPr>
        <w:tabs>
          <w:tab w:val="left" w:pos="426"/>
          <w:tab w:val="left" w:pos="851"/>
        </w:tabs>
        <w:jc w:val="both"/>
        <w:rPr>
          <w:rFonts w:ascii="Arial" w:hAnsi="Arial" w:cs="Arial"/>
        </w:rPr>
      </w:pPr>
    </w:p>
    <w:p w14:paraId="77ABA35B" w14:textId="77777777" w:rsidR="00876A73" w:rsidRDefault="00876A73" w:rsidP="005846FB">
      <w:pPr>
        <w:tabs>
          <w:tab w:val="left" w:pos="426"/>
          <w:tab w:val="left" w:pos="851"/>
        </w:tabs>
        <w:jc w:val="both"/>
        <w:rPr>
          <w:rFonts w:ascii="Arial" w:hAnsi="Arial" w:cs="Arial"/>
        </w:rPr>
      </w:pPr>
    </w:p>
    <w:p w14:paraId="0EA6DAF0" w14:textId="77777777" w:rsidR="00876A73" w:rsidRDefault="00876A73" w:rsidP="005846FB">
      <w:pPr>
        <w:tabs>
          <w:tab w:val="left" w:pos="426"/>
          <w:tab w:val="left" w:pos="851"/>
        </w:tabs>
        <w:jc w:val="both"/>
        <w:rPr>
          <w:rFonts w:ascii="Arial" w:hAnsi="Arial" w:cs="Arial"/>
        </w:rPr>
      </w:pPr>
    </w:p>
    <w:p w14:paraId="3229ECD9" w14:textId="77777777" w:rsidR="009B1CD0" w:rsidRDefault="009B1CD0" w:rsidP="005846FB">
      <w:pPr>
        <w:tabs>
          <w:tab w:val="left" w:pos="426"/>
          <w:tab w:val="left" w:pos="851"/>
        </w:tabs>
        <w:jc w:val="both"/>
        <w:rPr>
          <w:rFonts w:ascii="Arial" w:hAnsi="Arial" w:cs="Arial"/>
        </w:rPr>
      </w:pPr>
    </w:p>
    <w:p w14:paraId="0D701B80" w14:textId="77777777" w:rsidR="009B1CD0" w:rsidRDefault="009B1CD0" w:rsidP="005846FB">
      <w:pPr>
        <w:tabs>
          <w:tab w:val="left" w:pos="426"/>
          <w:tab w:val="left" w:pos="851"/>
        </w:tabs>
        <w:jc w:val="both"/>
        <w:rPr>
          <w:rFonts w:ascii="Arial" w:hAnsi="Arial" w:cs="Arial"/>
        </w:rPr>
      </w:pPr>
    </w:p>
    <w:p w14:paraId="20DBA8B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25E506B8" w14:textId="77777777" w:rsidR="009B1CD0" w:rsidRDefault="009B1CD0" w:rsidP="00934503">
      <w:pPr>
        <w:tabs>
          <w:tab w:val="left" w:pos="426"/>
          <w:tab w:val="left" w:pos="851"/>
        </w:tabs>
        <w:jc w:val="both"/>
        <w:rPr>
          <w:rFonts w:ascii="Arial" w:hAnsi="Arial" w:cs="Arial"/>
        </w:rPr>
      </w:pPr>
    </w:p>
    <w:p w14:paraId="5E3F9330" w14:textId="77777777" w:rsidR="009B1CD0" w:rsidRDefault="00DE1E18"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47FE8A2E" w14:textId="77777777" w:rsidR="009B1CD0" w:rsidRDefault="009B1CD0" w:rsidP="009B45B9">
      <w:pPr>
        <w:tabs>
          <w:tab w:val="left" w:pos="426"/>
          <w:tab w:val="left" w:pos="851"/>
        </w:tabs>
        <w:jc w:val="both"/>
        <w:rPr>
          <w:rFonts w:ascii="Arial" w:hAnsi="Arial" w:cs="Arial"/>
        </w:rPr>
      </w:pPr>
    </w:p>
    <w:p w14:paraId="0B07D637" w14:textId="77777777" w:rsidR="009B1CD0" w:rsidRDefault="009B1CD0" w:rsidP="006B5057">
      <w:pPr>
        <w:pStyle w:val="fcasegauche"/>
        <w:tabs>
          <w:tab w:val="left" w:pos="851"/>
        </w:tabs>
        <w:spacing w:before="120" w:after="0"/>
        <w:ind w:left="426" w:firstLine="0"/>
        <w:rPr>
          <w:rFonts w:ascii="Arial" w:hAnsi="Arial" w:cs="Arial"/>
          <w:iCs/>
        </w:rPr>
      </w:pPr>
    </w:p>
    <w:p w14:paraId="46B1A4BE" w14:textId="4E402FE1" w:rsidR="009B1CD0" w:rsidRDefault="00DE1E18"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 xml:space="preserve">à l’offre de </w:t>
      </w:r>
      <w:r w:rsidR="00721BC3">
        <w:rPr>
          <w:rFonts w:ascii="Arial" w:hAnsi="Arial" w:cs="Arial"/>
        </w:rPr>
        <w:t>mission de base et mission(s) complémentaire(s)</w:t>
      </w:r>
      <w:r w:rsidR="004C5755">
        <w:rPr>
          <w:rFonts w:ascii="Arial" w:hAnsi="Arial" w:cs="Arial"/>
        </w:rPr>
        <w:t> </w:t>
      </w:r>
    </w:p>
    <w:p w14:paraId="2809DFAC" w14:textId="77777777" w:rsidR="009B1CD0" w:rsidRDefault="009B1CD0" w:rsidP="005846FB">
      <w:pPr>
        <w:pStyle w:val="fcasegauche"/>
        <w:tabs>
          <w:tab w:val="left" w:pos="851"/>
        </w:tabs>
        <w:spacing w:after="0"/>
        <w:rPr>
          <w:rFonts w:ascii="Arial" w:hAnsi="Arial" w:cs="Arial"/>
        </w:rPr>
      </w:pPr>
    </w:p>
    <w:p w14:paraId="1DD68A60" w14:textId="77777777" w:rsidR="006B5057" w:rsidRDefault="006B5057" w:rsidP="005846FB">
      <w:pPr>
        <w:pStyle w:val="fcasegauche"/>
        <w:tabs>
          <w:tab w:val="left" w:pos="851"/>
        </w:tabs>
        <w:spacing w:after="0"/>
        <w:rPr>
          <w:rFonts w:ascii="Arial" w:hAnsi="Arial" w:cs="Arial"/>
        </w:rPr>
      </w:pPr>
    </w:p>
    <w:p w14:paraId="4A8743E4" w14:textId="77777777" w:rsidR="006B5057" w:rsidRDefault="006B5057" w:rsidP="005846FB">
      <w:pPr>
        <w:pStyle w:val="fcasegauche"/>
        <w:tabs>
          <w:tab w:val="left" w:pos="851"/>
        </w:tabs>
        <w:spacing w:after="0"/>
        <w:ind w:left="0" w:firstLine="0"/>
        <w:rPr>
          <w:rFonts w:ascii="Arial" w:hAnsi="Arial" w:cs="Arial"/>
        </w:rPr>
      </w:pPr>
    </w:p>
    <w:p w14:paraId="5024D5AF" w14:textId="25628CD5" w:rsidR="00721BC3" w:rsidRPr="00721BC3" w:rsidRDefault="00721BC3" w:rsidP="00721BC3">
      <w:pPr>
        <w:tabs>
          <w:tab w:val="left" w:pos="426"/>
          <w:tab w:val="left" w:pos="851"/>
        </w:tabs>
        <w:jc w:val="both"/>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sidRPr="00721BC3">
        <w:rPr>
          <w:rFonts w:ascii="Arial" w:hAnsi="Arial" w:cs="Arial"/>
        </w:rPr>
        <w:t>Part de l’enveloppe financière prévisionnelle affectée aux travaux</w:t>
      </w:r>
      <w:r>
        <w:rPr>
          <w:rFonts w:ascii="Arial" w:hAnsi="Arial" w:cs="Arial"/>
        </w:rPr>
        <w:t> :</w:t>
      </w:r>
    </w:p>
    <w:p w14:paraId="2DD74417" w14:textId="77777777" w:rsidR="00721BC3" w:rsidRDefault="00721BC3" w:rsidP="00721BC3">
      <w:pPr>
        <w:suppressAutoHyphens w:val="0"/>
        <w:rPr>
          <w:rFonts w:ascii="Arial" w:hAnsi="Arial" w:cs="Arial"/>
        </w:rPr>
      </w:pPr>
    </w:p>
    <w:p w14:paraId="42445273" w14:textId="65FE1C8A" w:rsidR="00DE1E18" w:rsidRDefault="00721BC3" w:rsidP="00721BC3">
      <w:pPr>
        <w:suppressAutoHyphens w:val="0"/>
        <w:rPr>
          <w:rFonts w:ascii="Arial" w:hAnsi="Arial" w:cs="Arial"/>
        </w:rPr>
      </w:pPr>
      <w:r>
        <w:rPr>
          <w:rFonts w:ascii="Arial" w:hAnsi="Arial" w:cs="Arial"/>
        </w:rPr>
        <w:t>L</w:t>
      </w:r>
      <w:r w:rsidRPr="00721BC3">
        <w:rPr>
          <w:rFonts w:ascii="Arial" w:hAnsi="Arial" w:cs="Arial"/>
        </w:rPr>
        <w:t xml:space="preserve">’enveloppe financière prévisionnelle affectée aux travaux est fixée à </w:t>
      </w:r>
      <w:r w:rsidR="00B02C64">
        <w:rPr>
          <w:rFonts w:ascii="Arial" w:hAnsi="Arial" w:cs="Arial"/>
        </w:rPr>
        <w:t>460 000</w:t>
      </w:r>
      <w:r w:rsidRPr="00721BC3">
        <w:rPr>
          <w:rFonts w:ascii="Arial" w:hAnsi="Arial" w:cs="Arial"/>
        </w:rPr>
        <w:t xml:space="preserve"> € HT</w:t>
      </w:r>
      <w:r w:rsidR="00B02C64">
        <w:rPr>
          <w:rFonts w:ascii="Arial" w:hAnsi="Arial" w:cs="Arial"/>
        </w:rPr>
        <w:t>.</w:t>
      </w:r>
    </w:p>
    <w:p w14:paraId="063DAABE" w14:textId="77777777" w:rsidR="00B02C64" w:rsidRDefault="00B02C64" w:rsidP="00721BC3">
      <w:pPr>
        <w:suppressAutoHyphens w:val="0"/>
        <w:rPr>
          <w:rFonts w:ascii="Arial" w:hAnsi="Arial" w:cs="Arial"/>
        </w:rPr>
      </w:pPr>
    </w:p>
    <w:p w14:paraId="5710E71D" w14:textId="77777777" w:rsidR="00B02C64" w:rsidRDefault="00B02C64" w:rsidP="00721BC3">
      <w:pPr>
        <w:suppressAutoHyphens w:val="0"/>
        <w:rPr>
          <w:rFonts w:ascii="Arial" w:hAnsi="Arial" w:cs="Arial"/>
        </w:rPr>
      </w:pPr>
    </w:p>
    <w:p w14:paraId="2DEFD98A" w14:textId="77777777" w:rsidR="00B02C64" w:rsidRDefault="00B02C64" w:rsidP="00721BC3">
      <w:pPr>
        <w:suppressAutoHyphens w:val="0"/>
        <w:rPr>
          <w:rFonts w:ascii="Arial" w:hAnsi="Arial" w:cs="Arial"/>
        </w:rPr>
      </w:pPr>
    </w:p>
    <w:p w14:paraId="79F984C2" w14:textId="77777777" w:rsidR="00B02C64" w:rsidRDefault="00B02C64" w:rsidP="00721BC3">
      <w:pPr>
        <w:suppressAutoHyphens w:val="0"/>
        <w:rPr>
          <w:rFonts w:ascii="Arial" w:hAnsi="Arial" w:cs="Arial"/>
        </w:rPr>
      </w:pPr>
    </w:p>
    <w:p w14:paraId="2E3EC121" w14:textId="77777777" w:rsidR="00B02C64" w:rsidRDefault="00B02C64" w:rsidP="00721BC3">
      <w:pPr>
        <w:suppressAutoHyphens w:val="0"/>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14EDE496" w14:textId="77777777" w:rsidTr="00DE1E18">
        <w:tc>
          <w:tcPr>
            <w:tcW w:w="10277" w:type="dxa"/>
            <w:shd w:val="clear" w:color="auto" w:fill="66CCFF"/>
          </w:tcPr>
          <w:p w14:paraId="521BF0B3" w14:textId="77777777" w:rsidR="009B1CD0" w:rsidRDefault="009B1CD0" w:rsidP="005F0DCE">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du titulaire ou du groupement titulaire</w:t>
            </w:r>
          </w:p>
        </w:tc>
      </w:tr>
    </w:tbl>
    <w:p w14:paraId="05671501" w14:textId="77777777" w:rsidR="009B1CD0" w:rsidRDefault="009B1CD0" w:rsidP="006C4338">
      <w:pPr>
        <w:tabs>
          <w:tab w:val="left" w:pos="851"/>
        </w:tabs>
      </w:pPr>
    </w:p>
    <w:p w14:paraId="5E9D77EA"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5A0E40D2" w14:textId="77777777" w:rsidR="009B1CD0" w:rsidRDefault="009B1CD0" w:rsidP="005846FB">
      <w:pPr>
        <w:tabs>
          <w:tab w:val="left" w:pos="851"/>
        </w:tabs>
        <w:rPr>
          <w:rFonts w:ascii="Arial" w:hAnsi="Arial" w:cs="Arial"/>
        </w:rPr>
      </w:pPr>
    </w:p>
    <w:p w14:paraId="6FD998F2" w14:textId="0C633FDC" w:rsidR="009B1CD0" w:rsidRDefault="009B1CD0" w:rsidP="00E47798">
      <w:pPr>
        <w:tabs>
          <w:tab w:val="left" w:pos="851"/>
        </w:tabs>
        <w:jc w:val="both"/>
        <w:rPr>
          <w:rFonts w:ascii="Arial" w:hAnsi="Arial" w:cs="Arial"/>
        </w:rPr>
      </w:pPr>
      <w:r>
        <w:rPr>
          <w:rFonts w:ascii="Arial" w:hAnsi="Arial" w:cs="Arial"/>
        </w:rPr>
        <w:t xml:space="preserve">Après avoir pris connaissance </w:t>
      </w:r>
      <w:r w:rsidR="00E22C83">
        <w:rPr>
          <w:rFonts w:ascii="Arial" w:hAnsi="Arial" w:cs="Arial"/>
        </w:rPr>
        <w:t xml:space="preserve">et accepté sans réserve l’ensemble </w:t>
      </w:r>
      <w:r>
        <w:rPr>
          <w:rFonts w:ascii="Arial" w:hAnsi="Arial" w:cs="Arial"/>
        </w:rPr>
        <w:t xml:space="preserve">des pièces constitutives du marché </w:t>
      </w:r>
      <w:r w:rsidR="00FE48C9">
        <w:rPr>
          <w:rFonts w:ascii="Arial" w:hAnsi="Arial" w:cs="Arial"/>
        </w:rPr>
        <w:t>public</w:t>
      </w:r>
      <w:r>
        <w:rPr>
          <w:rFonts w:ascii="Arial" w:hAnsi="Arial" w:cs="Arial"/>
        </w:rPr>
        <w:t xml:space="preserve"> </w:t>
      </w:r>
      <w:r w:rsidR="00E22C83">
        <w:rPr>
          <w:rFonts w:ascii="Arial" w:hAnsi="Arial" w:cs="Arial"/>
        </w:rPr>
        <w:t xml:space="preserve">indiquées à l’article </w:t>
      </w:r>
      <w:r w:rsidR="00721BC3">
        <w:rPr>
          <w:rFonts w:ascii="Arial" w:hAnsi="Arial" w:cs="Arial"/>
        </w:rPr>
        <w:t>2 du CCAP</w:t>
      </w:r>
      <w:r>
        <w:rPr>
          <w:rFonts w:ascii="Arial" w:hAnsi="Arial" w:cs="Arial"/>
        </w:rPr>
        <w:t>,</w:t>
      </w:r>
      <w:r w:rsidR="00E22C83">
        <w:rPr>
          <w:rFonts w:ascii="Arial" w:hAnsi="Arial" w:cs="Arial"/>
        </w:rPr>
        <w:t xml:space="preserve"> </w:t>
      </w:r>
      <w:r>
        <w:rPr>
          <w:rFonts w:ascii="Arial" w:hAnsi="Arial" w:cs="Arial"/>
        </w:rPr>
        <w:t>et conformément à leurs clauses,</w:t>
      </w:r>
    </w:p>
    <w:p w14:paraId="09CD61E5" w14:textId="77777777" w:rsidR="00DB36DF" w:rsidRDefault="00DB36DF" w:rsidP="00E47798">
      <w:pPr>
        <w:tabs>
          <w:tab w:val="left" w:pos="851"/>
        </w:tabs>
        <w:jc w:val="both"/>
        <w:rPr>
          <w:rFonts w:ascii="Arial" w:hAnsi="Arial" w:cs="Arial"/>
        </w:rPr>
      </w:pPr>
    </w:p>
    <w:p w14:paraId="273149E9" w14:textId="77777777" w:rsidR="009B1CD0" w:rsidRDefault="009B1CD0" w:rsidP="0083205E">
      <w:pPr>
        <w:tabs>
          <w:tab w:val="left" w:pos="851"/>
        </w:tabs>
        <w:jc w:val="both"/>
        <w:rPr>
          <w:rFonts w:ascii="Arial" w:hAnsi="Arial" w:cs="Arial"/>
        </w:rPr>
      </w:pPr>
    </w:p>
    <w:p w14:paraId="28ED4092" w14:textId="77777777" w:rsidR="007D7DF0" w:rsidRDefault="007D7DF0" w:rsidP="00DB36DF">
      <w:pPr>
        <w:pStyle w:val="fcase1ertab"/>
        <w:numPr>
          <w:ilvl w:val="0"/>
          <w:numId w:val="8"/>
        </w:numPr>
        <w:tabs>
          <w:tab w:val="left" w:pos="851"/>
        </w:tabs>
        <w:rPr>
          <w:rFonts w:ascii="Arial" w:hAnsi="Arial" w:cs="Arial"/>
        </w:rPr>
      </w:pPr>
      <w:r>
        <w:rPr>
          <w:rFonts w:ascii="Arial" w:hAnsi="Arial" w:cs="Arial"/>
        </w:rPr>
        <w:t>En cas de contractant unique,</w:t>
      </w:r>
    </w:p>
    <w:p w14:paraId="30D2DB1C" w14:textId="77777777" w:rsidR="009B1CD0" w:rsidRDefault="009B1CD0" w:rsidP="009B45B9">
      <w:pPr>
        <w:pStyle w:val="fcase1ertab"/>
        <w:tabs>
          <w:tab w:val="left" w:pos="851"/>
        </w:tabs>
        <w:ind w:left="0" w:firstLine="0"/>
        <w:rPr>
          <w:rFonts w:ascii="Arial" w:hAnsi="Arial" w:cs="Arial"/>
        </w:rPr>
      </w:pPr>
    </w:p>
    <w:p w14:paraId="242C923F" w14:textId="77777777" w:rsidR="004C5755" w:rsidRDefault="004C5755" w:rsidP="009B45B9">
      <w:pPr>
        <w:pStyle w:val="fcase1ertab"/>
        <w:tabs>
          <w:tab w:val="left" w:pos="851"/>
        </w:tabs>
        <w:ind w:left="0" w:firstLine="0"/>
        <w:rPr>
          <w:rFonts w:ascii="Arial" w:hAnsi="Arial" w:cs="Arial"/>
        </w:rPr>
      </w:pPr>
    </w:p>
    <w:p w14:paraId="5CF342E4" w14:textId="51A2855C" w:rsidR="00A731C3" w:rsidRDefault="00A731C3" w:rsidP="00A731C3">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r w:rsidR="00DB36DF">
        <w:rPr>
          <w:rFonts w:ascii="Arial" w:hAnsi="Arial" w:cs="Arial"/>
        </w:rPr>
        <w:t>Le</w:t>
      </w:r>
      <w:r>
        <w:rPr>
          <w:rFonts w:ascii="Arial" w:hAnsi="Arial" w:cs="Arial"/>
        </w:rPr>
        <w:t xml:space="preserve"> signataire, contractant unique, soussigné</w:t>
      </w:r>
      <w:r w:rsidR="00721BC3">
        <w:rPr>
          <w:rFonts w:ascii="Arial" w:hAnsi="Arial" w:cs="Arial"/>
        </w:rPr>
        <w:t>, s’engage</w:t>
      </w:r>
      <w:r>
        <w:rPr>
          <w:rFonts w:ascii="Arial" w:hAnsi="Arial" w:cs="Arial"/>
        </w:rPr>
        <w:t> :</w:t>
      </w:r>
    </w:p>
    <w:p w14:paraId="7B5A1405" w14:textId="77777777" w:rsidR="00DB36DF" w:rsidRDefault="00DB36DF" w:rsidP="00A731C3">
      <w:pPr>
        <w:tabs>
          <w:tab w:val="left" w:pos="851"/>
        </w:tabs>
        <w:ind w:left="851"/>
        <w:jc w:val="both"/>
        <w:rPr>
          <w:rFonts w:ascii="Arial" w:hAnsi="Arial" w:cs="Arial"/>
        </w:rPr>
      </w:pPr>
    </w:p>
    <w:p w14:paraId="49BEF2EF" w14:textId="77777777" w:rsidR="00A731C3" w:rsidRDefault="00A731C3" w:rsidP="00A731C3">
      <w:pPr>
        <w:tabs>
          <w:tab w:val="left" w:pos="851"/>
        </w:tabs>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M/Mme……………………………………………………. </w:t>
      </w:r>
      <w:r w:rsidR="00DB36DF">
        <w:rPr>
          <w:rFonts w:ascii="Arial" w:hAnsi="Arial" w:cs="Arial"/>
        </w:rPr>
        <w:t>Contractant</w:t>
      </w:r>
      <w:r>
        <w:rPr>
          <w:rFonts w:ascii="Arial" w:hAnsi="Arial" w:cs="Arial"/>
        </w:rPr>
        <w:t xml:space="preserve"> personnellement,</w:t>
      </w:r>
    </w:p>
    <w:p w14:paraId="3D7AA30D" w14:textId="77777777" w:rsidR="00DB36DF" w:rsidRDefault="00DB36DF" w:rsidP="00A731C3">
      <w:pPr>
        <w:tabs>
          <w:tab w:val="left" w:pos="851"/>
        </w:tabs>
        <w:jc w:val="both"/>
        <w:rPr>
          <w:rFonts w:ascii="Arial" w:hAnsi="Arial" w:cs="Arial"/>
        </w:rPr>
      </w:pPr>
    </w:p>
    <w:p w14:paraId="24CDF69A" w14:textId="77777777" w:rsidR="00A731C3" w:rsidRDefault="00A731C3" w:rsidP="00A731C3">
      <w:pPr>
        <w:tabs>
          <w:tab w:val="left" w:pos="851"/>
        </w:tabs>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La société……………………………………………………………………………………</w:t>
      </w:r>
    </w:p>
    <w:p w14:paraId="0C7A335C" w14:textId="77777777" w:rsidR="00DB36DF" w:rsidRDefault="00DB36DF" w:rsidP="00A731C3">
      <w:pPr>
        <w:tabs>
          <w:tab w:val="left" w:pos="851"/>
        </w:tabs>
        <w:jc w:val="both"/>
        <w:rPr>
          <w:rFonts w:ascii="Arial" w:hAnsi="Arial" w:cs="Arial"/>
        </w:rPr>
      </w:pPr>
    </w:p>
    <w:p w14:paraId="471119DA" w14:textId="77777777" w:rsidR="00A731C3" w:rsidRDefault="00A731C3" w:rsidP="00A731C3">
      <w:pPr>
        <w:tabs>
          <w:tab w:val="left" w:pos="851"/>
        </w:tabs>
        <w:jc w:val="both"/>
        <w:rPr>
          <w:rFonts w:ascii="Arial" w:hAnsi="Arial" w:cs="Arial"/>
        </w:rPr>
      </w:pPr>
      <w:r>
        <w:rPr>
          <w:rFonts w:ascii="Arial" w:hAnsi="Arial" w:cs="Arial"/>
        </w:rPr>
        <w:tab/>
        <w:t>RCS : ………………………………………………………………………………………………………………..</w:t>
      </w:r>
    </w:p>
    <w:p w14:paraId="76199A55" w14:textId="77777777" w:rsidR="00A731C3" w:rsidRDefault="00A731C3" w:rsidP="00A731C3">
      <w:pPr>
        <w:tabs>
          <w:tab w:val="left" w:pos="851"/>
        </w:tabs>
        <w:jc w:val="both"/>
        <w:rPr>
          <w:rFonts w:ascii="Arial" w:hAnsi="Arial" w:cs="Arial"/>
        </w:rPr>
      </w:pPr>
      <w:r>
        <w:rPr>
          <w:rFonts w:ascii="Arial" w:hAnsi="Arial" w:cs="Arial"/>
        </w:rPr>
        <w:tab/>
        <w:t>Représentée par : ………………………………………………………………………………………………….</w:t>
      </w:r>
    </w:p>
    <w:p w14:paraId="4F429C6C" w14:textId="77777777" w:rsidR="00A731C3" w:rsidRDefault="00A731C3" w:rsidP="00A731C3">
      <w:pPr>
        <w:tabs>
          <w:tab w:val="left" w:pos="851"/>
        </w:tabs>
        <w:jc w:val="both"/>
        <w:rPr>
          <w:rFonts w:ascii="Arial" w:hAnsi="Arial" w:cs="Arial"/>
        </w:rPr>
      </w:pPr>
      <w:r>
        <w:rPr>
          <w:rFonts w:ascii="Arial" w:hAnsi="Arial" w:cs="Arial"/>
        </w:rPr>
        <w:tab/>
        <w:t>Adresse : ……………………………………………………………………………………………………………</w:t>
      </w:r>
    </w:p>
    <w:p w14:paraId="4977CAA7" w14:textId="77777777" w:rsidR="00A731C3" w:rsidRDefault="00A731C3" w:rsidP="00A731C3">
      <w:pPr>
        <w:tabs>
          <w:tab w:val="left" w:pos="851"/>
        </w:tabs>
        <w:jc w:val="both"/>
        <w:rPr>
          <w:rFonts w:ascii="Arial" w:hAnsi="Arial" w:cs="Arial"/>
        </w:rPr>
      </w:pPr>
      <w:r>
        <w:rPr>
          <w:rFonts w:ascii="Arial" w:hAnsi="Arial" w:cs="Arial"/>
        </w:rPr>
        <w:tab/>
        <w:t>………………………………………………………………………………………………………………………..</w:t>
      </w:r>
    </w:p>
    <w:p w14:paraId="13A64655" w14:textId="77777777" w:rsidR="00A731C3" w:rsidRDefault="00A731C3" w:rsidP="00A731C3">
      <w:pPr>
        <w:tabs>
          <w:tab w:val="left" w:pos="851"/>
        </w:tabs>
        <w:jc w:val="both"/>
        <w:rPr>
          <w:rFonts w:ascii="Arial" w:hAnsi="Arial" w:cs="Arial"/>
        </w:rPr>
      </w:pPr>
      <w:r>
        <w:rPr>
          <w:rFonts w:ascii="Arial" w:hAnsi="Arial" w:cs="Arial"/>
        </w:rPr>
        <w:tab/>
        <w:t>Adresse</w:t>
      </w:r>
      <w:r w:rsidR="007D7DF0">
        <w:rPr>
          <w:rFonts w:ascii="Arial" w:hAnsi="Arial" w:cs="Arial"/>
        </w:rPr>
        <w:t xml:space="preserve"> siège social (si elle est différente de celle de l’établissement)</w:t>
      </w:r>
      <w:r>
        <w:rPr>
          <w:rFonts w:ascii="Arial" w:hAnsi="Arial" w:cs="Arial"/>
        </w:rPr>
        <w:t> : ……………………………………</w:t>
      </w:r>
    </w:p>
    <w:p w14:paraId="6CE4E04D" w14:textId="77777777" w:rsidR="00A731C3" w:rsidRDefault="00A731C3" w:rsidP="00A731C3">
      <w:pPr>
        <w:tabs>
          <w:tab w:val="left" w:pos="851"/>
        </w:tabs>
        <w:jc w:val="both"/>
        <w:rPr>
          <w:rFonts w:ascii="Arial" w:hAnsi="Arial" w:cs="Arial"/>
        </w:rPr>
      </w:pPr>
      <w:r>
        <w:rPr>
          <w:rFonts w:ascii="Arial" w:hAnsi="Arial" w:cs="Arial"/>
        </w:rPr>
        <w:tab/>
        <w:t>………………………………………………………………………………………………………………………..</w:t>
      </w:r>
    </w:p>
    <w:p w14:paraId="237DD75F" w14:textId="77777777" w:rsidR="00A731C3" w:rsidRDefault="00A731C3" w:rsidP="00A731C3">
      <w:pPr>
        <w:tabs>
          <w:tab w:val="left" w:pos="851"/>
        </w:tabs>
        <w:jc w:val="both"/>
        <w:rPr>
          <w:rFonts w:ascii="Arial" w:hAnsi="Arial" w:cs="Arial"/>
        </w:rPr>
      </w:pPr>
      <w:r>
        <w:rPr>
          <w:rFonts w:ascii="Arial" w:hAnsi="Arial" w:cs="Arial"/>
        </w:rPr>
        <w:tab/>
        <w:t>Code NAF/APE : ……………………………………………………………………………………………………</w:t>
      </w:r>
    </w:p>
    <w:p w14:paraId="2DBC127B" w14:textId="77777777" w:rsidR="00A731C3" w:rsidRDefault="00A731C3" w:rsidP="00A731C3">
      <w:pPr>
        <w:tabs>
          <w:tab w:val="left" w:pos="851"/>
        </w:tabs>
        <w:jc w:val="both"/>
        <w:rPr>
          <w:rFonts w:ascii="Arial" w:hAnsi="Arial" w:cs="Arial"/>
        </w:rPr>
      </w:pPr>
      <w:r>
        <w:rPr>
          <w:rFonts w:ascii="Arial" w:hAnsi="Arial" w:cs="Arial"/>
        </w:rPr>
        <w:tab/>
        <w:t>SIRET : ………………………………………………………………………………………………………………</w:t>
      </w:r>
    </w:p>
    <w:p w14:paraId="231DD0A7" w14:textId="77777777" w:rsidR="00A731C3" w:rsidRDefault="00A731C3" w:rsidP="00A731C3">
      <w:pPr>
        <w:tabs>
          <w:tab w:val="left" w:pos="851"/>
        </w:tabs>
        <w:jc w:val="both"/>
        <w:rPr>
          <w:rFonts w:ascii="Arial" w:hAnsi="Arial" w:cs="Arial"/>
        </w:rPr>
      </w:pPr>
      <w:r>
        <w:rPr>
          <w:rFonts w:ascii="Arial" w:hAnsi="Arial" w:cs="Arial"/>
        </w:rPr>
        <w:tab/>
        <w:t>TVA intracommunautaire : …………………………………………………………………………………………</w:t>
      </w:r>
    </w:p>
    <w:p w14:paraId="49DA5396" w14:textId="77777777" w:rsidR="007D7DF0" w:rsidRDefault="007D7DF0" w:rsidP="00A731C3">
      <w:pPr>
        <w:tabs>
          <w:tab w:val="left" w:pos="851"/>
        </w:tabs>
        <w:jc w:val="both"/>
        <w:rPr>
          <w:rFonts w:ascii="Arial" w:hAnsi="Arial" w:cs="Arial"/>
        </w:rPr>
      </w:pPr>
      <w:r>
        <w:rPr>
          <w:rFonts w:ascii="Arial" w:hAnsi="Arial" w:cs="Arial"/>
        </w:rPr>
        <w:tab/>
        <w:t>Adresse électronique : ……………………………………………………………………………………………..</w:t>
      </w:r>
    </w:p>
    <w:p w14:paraId="57C56ED1" w14:textId="77777777" w:rsidR="007D7DF0" w:rsidRDefault="007D7DF0" w:rsidP="00A731C3">
      <w:pPr>
        <w:tabs>
          <w:tab w:val="left" w:pos="851"/>
        </w:tabs>
        <w:jc w:val="both"/>
        <w:rPr>
          <w:rFonts w:ascii="Arial" w:hAnsi="Arial" w:cs="Arial"/>
        </w:rPr>
      </w:pPr>
      <w:r>
        <w:rPr>
          <w:rFonts w:ascii="Arial" w:hAnsi="Arial" w:cs="Arial"/>
        </w:rPr>
        <w:tab/>
        <w:t>Téléphone : …………………………………………………………………………………………………………</w:t>
      </w:r>
    </w:p>
    <w:p w14:paraId="4C393326" w14:textId="77777777" w:rsidR="00A731C3" w:rsidRDefault="00A731C3" w:rsidP="00A731C3">
      <w:pPr>
        <w:tabs>
          <w:tab w:val="left" w:pos="851"/>
        </w:tabs>
        <w:jc w:val="both"/>
        <w:rPr>
          <w:rFonts w:ascii="Arial" w:hAnsi="Arial" w:cs="Arial"/>
        </w:rPr>
      </w:pPr>
    </w:p>
    <w:p w14:paraId="496C0FDF" w14:textId="77777777" w:rsidR="00DB36DF" w:rsidRDefault="00DB36DF" w:rsidP="00A731C3">
      <w:pPr>
        <w:tabs>
          <w:tab w:val="left" w:pos="851"/>
        </w:tabs>
        <w:jc w:val="both"/>
        <w:rPr>
          <w:rFonts w:ascii="Arial" w:hAnsi="Arial" w:cs="Arial"/>
        </w:rPr>
      </w:pPr>
    </w:p>
    <w:p w14:paraId="51A9BA66" w14:textId="77777777" w:rsidR="007D7DF0" w:rsidRDefault="007D7DF0" w:rsidP="00DB36DF">
      <w:pPr>
        <w:pStyle w:val="fcase1ertab"/>
        <w:numPr>
          <w:ilvl w:val="0"/>
          <w:numId w:val="8"/>
        </w:numPr>
        <w:tabs>
          <w:tab w:val="left" w:pos="851"/>
        </w:tabs>
        <w:rPr>
          <w:rFonts w:ascii="Arial" w:hAnsi="Arial" w:cs="Arial"/>
        </w:rPr>
      </w:pPr>
      <w:r>
        <w:rPr>
          <w:rFonts w:ascii="Arial" w:hAnsi="Arial" w:cs="Arial"/>
        </w:rPr>
        <w:t>En cas de groupement,</w:t>
      </w:r>
    </w:p>
    <w:p w14:paraId="7760B378" w14:textId="77777777" w:rsidR="00DB36DF" w:rsidRDefault="00DB36DF" w:rsidP="00DB36DF">
      <w:pPr>
        <w:pStyle w:val="fcase1ertab"/>
        <w:tabs>
          <w:tab w:val="left" w:pos="851"/>
        </w:tabs>
        <w:ind w:left="360" w:firstLine="0"/>
        <w:rPr>
          <w:rFonts w:ascii="Arial" w:hAnsi="Arial" w:cs="Arial"/>
        </w:rPr>
      </w:pPr>
    </w:p>
    <w:p w14:paraId="53D1E952" w14:textId="77777777" w:rsidR="007D7DF0" w:rsidRDefault="007D7DF0" w:rsidP="007D7DF0">
      <w:pPr>
        <w:pStyle w:val="fcase1ertab"/>
        <w:tabs>
          <w:tab w:val="left" w:pos="851"/>
        </w:tabs>
        <w:ind w:left="0" w:firstLine="0"/>
        <w:rPr>
          <w:rFonts w:ascii="Arial" w:hAnsi="Arial" w:cs="Arial"/>
        </w:rPr>
      </w:pPr>
    </w:p>
    <w:p w14:paraId="36F0C9D4" w14:textId="77777777" w:rsidR="007D7DF0" w:rsidRDefault="007D7DF0" w:rsidP="007D7DF0">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r w:rsidR="00DB36DF" w:rsidRPr="007D7DF0">
        <w:rPr>
          <w:rFonts w:ascii="Arial" w:hAnsi="Arial" w:cs="Arial"/>
        </w:rPr>
        <w:t>L’ensemble</w:t>
      </w:r>
      <w:r w:rsidRPr="007D7DF0">
        <w:rPr>
          <w:rFonts w:ascii="Arial" w:hAnsi="Arial" w:cs="Arial"/>
        </w:rPr>
        <w:t xml:space="preserve"> des membres du groupement</w:t>
      </w:r>
      <w:r>
        <w:rPr>
          <w:rFonts w:ascii="Arial" w:hAnsi="Arial" w:cs="Arial"/>
        </w:rPr>
        <w:t>,</w:t>
      </w:r>
      <w:r w:rsidRPr="007D7DF0">
        <w:t xml:space="preserve"> </w:t>
      </w:r>
      <w:r w:rsidRPr="007D7DF0">
        <w:rPr>
          <w:rFonts w:ascii="Arial" w:hAnsi="Arial" w:cs="Arial"/>
        </w:rPr>
        <w:t>personnes physiques ou morales ci-après</w:t>
      </w:r>
      <w:r>
        <w:rPr>
          <w:rFonts w:ascii="Arial" w:hAnsi="Arial" w:cs="Arial"/>
        </w:rPr>
        <w:t>,</w:t>
      </w:r>
      <w:r w:rsidRPr="007D7DF0">
        <w:rPr>
          <w:rFonts w:ascii="Arial" w:hAnsi="Arial" w:cs="Arial"/>
        </w:rPr>
        <w:t xml:space="preserve"> s’engagent sur la base de l’offre du groupement</w:t>
      </w:r>
      <w:r>
        <w:rPr>
          <w:rFonts w:ascii="Arial" w:hAnsi="Arial" w:cs="Arial"/>
        </w:rPr>
        <w:t>, groupés :</w:t>
      </w:r>
    </w:p>
    <w:p w14:paraId="4E7B9817" w14:textId="77777777" w:rsidR="00DB36DF" w:rsidRDefault="00DB36DF" w:rsidP="007D7DF0">
      <w:pPr>
        <w:tabs>
          <w:tab w:val="left" w:pos="851"/>
        </w:tabs>
        <w:ind w:left="851"/>
        <w:jc w:val="both"/>
        <w:rPr>
          <w:rFonts w:ascii="Arial" w:hAnsi="Arial" w:cs="Arial"/>
        </w:rPr>
      </w:pPr>
    </w:p>
    <w:p w14:paraId="76868E88" w14:textId="77777777" w:rsidR="002A2DFE" w:rsidRDefault="007D7DF0" w:rsidP="007D7DF0">
      <w:pPr>
        <w:tabs>
          <w:tab w:val="left" w:pos="851"/>
        </w:tabs>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Conjoint </w:t>
      </w:r>
      <w:r w:rsidRPr="007D7DF0">
        <w:rPr>
          <w:rFonts w:ascii="Arial" w:hAnsi="Arial" w:cs="Arial"/>
        </w:rPr>
        <w:t xml:space="preserve">(cf. grille de répartition détaillée des prestations </w:t>
      </w:r>
      <w:r w:rsidR="007A2E8C">
        <w:rPr>
          <w:rFonts w:ascii="Arial" w:hAnsi="Arial" w:cs="Arial"/>
        </w:rPr>
        <w:t>à l’article B2 de l’AE</w:t>
      </w:r>
    </w:p>
    <w:p w14:paraId="2316F1FE" w14:textId="77777777" w:rsidR="007D7DF0" w:rsidRDefault="002A2DFE" w:rsidP="007D7DF0">
      <w:pPr>
        <w:tabs>
          <w:tab w:val="left" w:pos="851"/>
        </w:tabs>
        <w:jc w:val="both"/>
        <w:rPr>
          <w:rFonts w:ascii="Arial" w:hAnsi="Arial" w:cs="Arial"/>
        </w:rPr>
      </w:pPr>
      <w:r>
        <w:rPr>
          <w:rFonts w:ascii="Arial" w:hAnsi="Arial" w:cs="Arial"/>
        </w:rPr>
        <w:tab/>
        <w:t>Ou en annexe</w:t>
      </w:r>
      <w:r w:rsidR="007D7DF0" w:rsidRPr="007D7DF0">
        <w:rPr>
          <w:rFonts w:ascii="Arial" w:hAnsi="Arial" w:cs="Arial"/>
        </w:rPr>
        <w:t>)</w:t>
      </w:r>
    </w:p>
    <w:p w14:paraId="424E570B" w14:textId="77777777" w:rsidR="00DB36DF" w:rsidRDefault="00DB36DF" w:rsidP="007D7DF0">
      <w:pPr>
        <w:tabs>
          <w:tab w:val="left" w:pos="851"/>
        </w:tabs>
        <w:jc w:val="both"/>
        <w:rPr>
          <w:rFonts w:ascii="Arial" w:hAnsi="Arial" w:cs="Arial"/>
        </w:rPr>
      </w:pPr>
    </w:p>
    <w:p w14:paraId="526E1C8F" w14:textId="77777777" w:rsidR="004C5755" w:rsidRDefault="007D7DF0" w:rsidP="007D7DF0">
      <w:pPr>
        <w:tabs>
          <w:tab w:val="left" w:pos="851"/>
        </w:tabs>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Solidaire, les unes des autres,</w:t>
      </w:r>
    </w:p>
    <w:p w14:paraId="654A7270" w14:textId="77777777" w:rsidR="00DB36DF" w:rsidRDefault="00DB36DF" w:rsidP="007D7DF0">
      <w:pPr>
        <w:tabs>
          <w:tab w:val="left" w:pos="851"/>
        </w:tabs>
        <w:jc w:val="both"/>
        <w:rPr>
          <w:rFonts w:ascii="Arial" w:hAnsi="Arial" w:cs="Arial"/>
        </w:rPr>
      </w:pPr>
    </w:p>
    <w:p w14:paraId="74152061" w14:textId="6C15FEFA" w:rsidR="00DB36DF" w:rsidRDefault="00DB36DF" w:rsidP="00721BC3">
      <w:pPr>
        <w:tabs>
          <w:tab w:val="left" w:pos="851"/>
        </w:tabs>
        <w:ind w:left="851"/>
        <w:jc w:val="both"/>
        <w:rPr>
          <w:rFonts w:ascii="Arial" w:hAnsi="Arial" w:cs="Arial"/>
        </w:rPr>
      </w:pPr>
      <w:r>
        <w:rPr>
          <w:rFonts w:ascii="Arial" w:hAnsi="Arial" w:cs="Arial"/>
        </w:rPr>
        <w:t xml:space="preserve">Et désignées dans le marché sous les termes </w:t>
      </w:r>
      <w:r w:rsidR="00721BC3">
        <w:rPr>
          <w:rFonts w:ascii="Arial" w:hAnsi="Arial" w:cs="Arial"/>
        </w:rPr>
        <w:t xml:space="preserve">« maître d’œuvre », </w:t>
      </w:r>
      <w:r>
        <w:rPr>
          <w:rFonts w:ascii="Arial" w:hAnsi="Arial" w:cs="Arial"/>
        </w:rPr>
        <w:t>« </w:t>
      </w:r>
      <w:r w:rsidR="00721BC3">
        <w:rPr>
          <w:rFonts w:ascii="Arial" w:hAnsi="Arial" w:cs="Arial"/>
        </w:rPr>
        <w:t>MOE</w:t>
      </w:r>
      <w:r>
        <w:rPr>
          <w:rFonts w:ascii="Arial" w:hAnsi="Arial" w:cs="Arial"/>
        </w:rPr>
        <w:t> », « le prestataire », « le titulaire »,</w:t>
      </w:r>
    </w:p>
    <w:p w14:paraId="69882671" w14:textId="77777777" w:rsidR="00DB36DF" w:rsidRDefault="007D7DF0" w:rsidP="007D7DF0">
      <w:pPr>
        <w:tabs>
          <w:tab w:val="left" w:pos="851"/>
        </w:tabs>
        <w:jc w:val="both"/>
        <w:rPr>
          <w:rFonts w:ascii="Arial" w:hAnsi="Arial" w:cs="Arial"/>
        </w:rPr>
      </w:pPr>
      <w:r>
        <w:rPr>
          <w:rFonts w:ascii="Arial" w:hAnsi="Arial" w:cs="Arial"/>
        </w:rPr>
        <w:tab/>
      </w:r>
    </w:p>
    <w:p w14:paraId="2737AAF9" w14:textId="77777777" w:rsidR="00DB36DF" w:rsidRDefault="00DB36DF" w:rsidP="007D7DF0">
      <w:pPr>
        <w:tabs>
          <w:tab w:val="left" w:pos="851"/>
        </w:tabs>
        <w:jc w:val="both"/>
        <w:rPr>
          <w:rFonts w:ascii="Arial" w:hAnsi="Arial" w:cs="Arial"/>
        </w:rPr>
      </w:pPr>
    </w:p>
    <w:p w14:paraId="1DA6D7D8" w14:textId="3620EA59" w:rsidR="00DB36DF" w:rsidRDefault="00721BC3" w:rsidP="00721BC3">
      <w:pPr>
        <w:tabs>
          <w:tab w:val="left" w:pos="851"/>
        </w:tabs>
        <w:ind w:left="851"/>
        <w:jc w:val="both"/>
        <w:rPr>
          <w:rFonts w:ascii="Arial" w:hAnsi="Arial" w:cs="Arial"/>
        </w:rPr>
      </w:pPr>
      <w:r>
        <w:rPr>
          <w:rFonts w:ascii="Arial" w:hAnsi="Arial" w:cs="Arial"/>
        </w:rPr>
        <w:t>Le maître d’oeuvre</w:t>
      </w:r>
      <w:r w:rsidR="00DB36DF" w:rsidRPr="00DB36DF">
        <w:rPr>
          <w:rFonts w:ascii="Arial" w:hAnsi="Arial" w:cs="Arial"/>
        </w:rPr>
        <w:t>, pour tout ce qui concerne l’exécution du présent marché, est représenté par :</w:t>
      </w:r>
      <w:r w:rsidR="00DB36DF">
        <w:rPr>
          <w:rFonts w:ascii="Arial" w:hAnsi="Arial" w:cs="Arial"/>
        </w:rPr>
        <w:t xml:space="preserve"> ………</w:t>
      </w:r>
    </w:p>
    <w:p w14:paraId="24B33497" w14:textId="77777777" w:rsidR="00DB36DF" w:rsidRDefault="00DB36DF" w:rsidP="00DB36DF">
      <w:pPr>
        <w:tabs>
          <w:tab w:val="left" w:pos="851"/>
        </w:tabs>
        <w:jc w:val="both"/>
        <w:rPr>
          <w:rFonts w:ascii="Arial" w:hAnsi="Arial" w:cs="Arial"/>
        </w:rPr>
      </w:pPr>
      <w:r>
        <w:rPr>
          <w:rFonts w:ascii="Arial" w:hAnsi="Arial" w:cs="Arial"/>
        </w:rPr>
        <w:tab/>
        <w:t>…………………………………………………………………………………………………………..……</w:t>
      </w:r>
      <w:r w:rsidRPr="00DB36DF">
        <w:rPr>
          <w:rFonts w:ascii="Arial" w:hAnsi="Arial" w:cs="Arial"/>
        </w:rPr>
        <w:t>dûment</w:t>
      </w:r>
    </w:p>
    <w:p w14:paraId="09F54466" w14:textId="77777777" w:rsidR="00DB36DF" w:rsidRDefault="00DB36DF" w:rsidP="00DB36DF">
      <w:pPr>
        <w:tabs>
          <w:tab w:val="left" w:pos="851"/>
        </w:tabs>
        <w:jc w:val="both"/>
        <w:rPr>
          <w:rFonts w:ascii="Arial" w:hAnsi="Arial" w:cs="Arial"/>
        </w:rPr>
      </w:pPr>
      <w:r>
        <w:rPr>
          <w:rFonts w:ascii="Arial" w:hAnsi="Arial" w:cs="Arial"/>
        </w:rPr>
        <w:tab/>
      </w:r>
      <w:r w:rsidRPr="00DB36DF">
        <w:rPr>
          <w:rFonts w:ascii="Arial" w:hAnsi="Arial" w:cs="Arial"/>
        </w:rPr>
        <w:t>mandaté à cet effet</w:t>
      </w:r>
      <w:r>
        <w:rPr>
          <w:rFonts w:ascii="Arial" w:hAnsi="Arial" w:cs="Arial"/>
        </w:rPr>
        <w:t xml:space="preserve"> par</w:t>
      </w:r>
      <w:r w:rsidRPr="00DB36DF">
        <w:rPr>
          <w:rFonts w:ascii="Arial" w:hAnsi="Arial" w:cs="Arial"/>
        </w:rPr>
        <w:t xml:space="preserve"> convention de mandat.</w:t>
      </w:r>
    </w:p>
    <w:p w14:paraId="214DB1BB" w14:textId="77777777" w:rsidR="00DB36DF" w:rsidRDefault="00DB36DF" w:rsidP="00DB36DF">
      <w:pPr>
        <w:tabs>
          <w:tab w:val="left" w:pos="851"/>
        </w:tabs>
        <w:jc w:val="both"/>
        <w:rPr>
          <w:rFonts w:ascii="Arial" w:hAnsi="Arial" w:cs="Arial"/>
        </w:rPr>
      </w:pPr>
      <w:r>
        <w:rPr>
          <w:rFonts w:ascii="Arial" w:hAnsi="Arial" w:cs="Arial"/>
        </w:rPr>
        <w:tab/>
      </w:r>
    </w:p>
    <w:p w14:paraId="3CA82102" w14:textId="77777777" w:rsidR="00DB36DF" w:rsidRDefault="00DB36DF" w:rsidP="00DB36DF">
      <w:pPr>
        <w:tabs>
          <w:tab w:val="left" w:pos="851"/>
        </w:tabs>
        <w:jc w:val="both"/>
        <w:rPr>
          <w:rFonts w:ascii="Arial" w:hAnsi="Arial" w:cs="Arial"/>
        </w:rPr>
      </w:pPr>
      <w:r>
        <w:rPr>
          <w:rFonts w:ascii="Arial" w:hAnsi="Arial" w:cs="Arial"/>
        </w:rPr>
        <w:tab/>
      </w:r>
      <w:r w:rsidRPr="00DB36DF">
        <w:rPr>
          <w:rFonts w:ascii="Arial" w:hAnsi="Arial" w:cs="Arial"/>
        </w:rPr>
        <w:t xml:space="preserve">En cas de groupement conjoint, le mandataire est </w:t>
      </w:r>
      <w:r>
        <w:rPr>
          <w:rFonts w:ascii="Arial" w:hAnsi="Arial" w:cs="Arial"/>
        </w:rPr>
        <w:t xml:space="preserve">solidaire </w:t>
      </w:r>
      <w:r w:rsidRPr="00DB36DF">
        <w:rPr>
          <w:rFonts w:ascii="Arial" w:hAnsi="Arial" w:cs="Arial"/>
        </w:rPr>
        <w:t>de chacun des membres du groupement pour</w:t>
      </w:r>
    </w:p>
    <w:p w14:paraId="19072DE9" w14:textId="77777777" w:rsidR="004C5755" w:rsidRDefault="00DB36DF" w:rsidP="00DB36DF">
      <w:pPr>
        <w:tabs>
          <w:tab w:val="left" w:pos="851"/>
        </w:tabs>
        <w:jc w:val="both"/>
        <w:rPr>
          <w:rFonts w:ascii="Arial" w:hAnsi="Arial" w:cs="Arial"/>
        </w:rPr>
      </w:pPr>
      <w:r>
        <w:rPr>
          <w:rFonts w:ascii="Arial" w:hAnsi="Arial" w:cs="Arial"/>
        </w:rPr>
        <w:tab/>
      </w:r>
      <w:r w:rsidRPr="00DB36DF">
        <w:rPr>
          <w:rFonts w:ascii="Arial" w:hAnsi="Arial" w:cs="Arial"/>
        </w:rPr>
        <w:t>ses obligations contractuelles à l’égard de la personne publique, pour l’exécution du marché</w:t>
      </w:r>
      <w:r>
        <w:rPr>
          <w:rFonts w:ascii="Arial" w:hAnsi="Arial" w:cs="Arial"/>
        </w:rPr>
        <w:t>.</w:t>
      </w:r>
    </w:p>
    <w:p w14:paraId="4378F180" w14:textId="3A44E8AA" w:rsidR="00721BC3" w:rsidRDefault="00721BC3" w:rsidP="009B45B9">
      <w:pPr>
        <w:pStyle w:val="fcase1ertab"/>
        <w:tabs>
          <w:tab w:val="left" w:pos="851"/>
        </w:tabs>
        <w:ind w:left="0" w:firstLine="0"/>
        <w:rPr>
          <w:rFonts w:ascii="Arial" w:hAnsi="Arial" w:cs="Arial"/>
        </w:rPr>
      </w:pPr>
      <w:r>
        <w:rPr>
          <w:rFonts w:ascii="Arial" w:hAnsi="Arial" w:cs="Arial"/>
        </w:rPr>
        <w:br w:type="page"/>
      </w:r>
    </w:p>
    <w:p w14:paraId="009E9622" w14:textId="77777777" w:rsidR="004C5755" w:rsidRDefault="004C5755" w:rsidP="009B45B9">
      <w:pPr>
        <w:pStyle w:val="fcase1ertab"/>
        <w:tabs>
          <w:tab w:val="left" w:pos="851"/>
        </w:tabs>
        <w:ind w:left="0" w:firstLine="0"/>
        <w:rPr>
          <w:rFonts w:ascii="Arial" w:hAnsi="Arial" w:cs="Arial"/>
        </w:rPr>
      </w:pPr>
    </w:p>
    <w:p w14:paraId="11D59BA3" w14:textId="77777777" w:rsidR="004C5755" w:rsidRDefault="004C5755" w:rsidP="009B45B9">
      <w:pPr>
        <w:pStyle w:val="fcase1ertab"/>
        <w:tabs>
          <w:tab w:val="left" w:pos="851"/>
        </w:tabs>
        <w:ind w:left="0" w:firstLine="0"/>
        <w:rPr>
          <w:rFonts w:ascii="Arial" w:hAnsi="Arial" w:cs="Arial"/>
        </w:rPr>
      </w:pPr>
    </w:p>
    <w:p w14:paraId="4AC0716A" w14:textId="77777777" w:rsidR="00DB36DF" w:rsidRPr="00DB36DF" w:rsidRDefault="00DB36DF" w:rsidP="00DB36DF">
      <w:pPr>
        <w:tabs>
          <w:tab w:val="left" w:pos="851"/>
        </w:tabs>
        <w:ind w:left="851"/>
        <w:jc w:val="both"/>
        <w:rPr>
          <w:rFonts w:ascii="Arial" w:hAnsi="Arial" w:cs="Arial"/>
          <w:b/>
        </w:rPr>
      </w:pPr>
      <w:r w:rsidRPr="00DB36DF">
        <w:rPr>
          <w:b/>
        </w:rPr>
        <w:t>1</w:t>
      </w:r>
      <w:r w:rsidRPr="00DB36DF">
        <w:rPr>
          <w:b/>
          <w:vertAlign w:val="superscript"/>
        </w:rPr>
        <w:t>er</w:t>
      </w:r>
      <w:r w:rsidRPr="00DB36DF">
        <w:rPr>
          <w:b/>
        </w:rPr>
        <w:t xml:space="preserve"> cotraitant « MANDATAIRE » du groupement, sou</w:t>
      </w:r>
      <w:r w:rsidRPr="00DB36DF">
        <w:rPr>
          <w:rFonts w:ascii="Arial" w:hAnsi="Arial" w:cs="Arial"/>
          <w:b/>
        </w:rPr>
        <w:t>ssigné :</w:t>
      </w:r>
    </w:p>
    <w:p w14:paraId="53CBC7FF" w14:textId="77777777" w:rsidR="00DB36DF" w:rsidRDefault="00DB36DF" w:rsidP="00DB36DF">
      <w:pPr>
        <w:tabs>
          <w:tab w:val="left" w:pos="851"/>
        </w:tabs>
        <w:ind w:left="851"/>
        <w:jc w:val="both"/>
        <w:rPr>
          <w:rFonts w:ascii="Arial" w:hAnsi="Arial" w:cs="Arial"/>
        </w:rPr>
      </w:pPr>
    </w:p>
    <w:p w14:paraId="4BC46F55" w14:textId="77777777" w:rsidR="00DB36DF" w:rsidRDefault="00DB36DF" w:rsidP="00DB36DF">
      <w:pPr>
        <w:tabs>
          <w:tab w:val="left" w:pos="851"/>
        </w:tabs>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M/Mme……………………………………………………. Contractant personnellement,</w:t>
      </w:r>
    </w:p>
    <w:p w14:paraId="49EFE6B8" w14:textId="77777777" w:rsidR="00DB36DF" w:rsidRDefault="00DB36DF" w:rsidP="00DB36DF">
      <w:pPr>
        <w:tabs>
          <w:tab w:val="left" w:pos="851"/>
        </w:tabs>
        <w:jc w:val="both"/>
        <w:rPr>
          <w:rFonts w:ascii="Arial" w:hAnsi="Arial" w:cs="Arial"/>
        </w:rPr>
      </w:pPr>
    </w:p>
    <w:p w14:paraId="13730EB1" w14:textId="77777777" w:rsidR="00DB36DF" w:rsidRDefault="00DB36DF" w:rsidP="00DB36DF">
      <w:pPr>
        <w:tabs>
          <w:tab w:val="left" w:pos="851"/>
        </w:tabs>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La société……………………………………………………………………………………</w:t>
      </w:r>
    </w:p>
    <w:p w14:paraId="40075AB7" w14:textId="77777777" w:rsidR="00DB36DF" w:rsidRDefault="00DB36DF" w:rsidP="00DB36DF">
      <w:pPr>
        <w:tabs>
          <w:tab w:val="left" w:pos="851"/>
        </w:tabs>
        <w:jc w:val="both"/>
        <w:rPr>
          <w:rFonts w:ascii="Arial" w:hAnsi="Arial" w:cs="Arial"/>
        </w:rPr>
      </w:pPr>
    </w:p>
    <w:p w14:paraId="75300415" w14:textId="77777777" w:rsidR="00DB36DF" w:rsidRDefault="00DB36DF" w:rsidP="00DB36DF">
      <w:pPr>
        <w:tabs>
          <w:tab w:val="left" w:pos="851"/>
        </w:tabs>
        <w:jc w:val="both"/>
        <w:rPr>
          <w:rFonts w:ascii="Arial" w:hAnsi="Arial" w:cs="Arial"/>
        </w:rPr>
      </w:pPr>
      <w:r>
        <w:rPr>
          <w:rFonts w:ascii="Arial" w:hAnsi="Arial" w:cs="Arial"/>
        </w:rPr>
        <w:tab/>
        <w:t>RCS : ………………………………………………………………………………………………………………..</w:t>
      </w:r>
    </w:p>
    <w:p w14:paraId="4E197F28" w14:textId="77777777" w:rsidR="00DB36DF" w:rsidRDefault="00DB36DF" w:rsidP="00DB36DF">
      <w:pPr>
        <w:tabs>
          <w:tab w:val="left" w:pos="851"/>
        </w:tabs>
        <w:jc w:val="both"/>
        <w:rPr>
          <w:rFonts w:ascii="Arial" w:hAnsi="Arial" w:cs="Arial"/>
        </w:rPr>
      </w:pPr>
      <w:r>
        <w:rPr>
          <w:rFonts w:ascii="Arial" w:hAnsi="Arial" w:cs="Arial"/>
        </w:rPr>
        <w:tab/>
        <w:t>Représentée par : ………………………………………………………………………………………………….</w:t>
      </w:r>
    </w:p>
    <w:p w14:paraId="4330002A" w14:textId="77777777" w:rsidR="00DB36DF" w:rsidRDefault="00DB36DF" w:rsidP="00DB36DF">
      <w:pPr>
        <w:tabs>
          <w:tab w:val="left" w:pos="851"/>
        </w:tabs>
        <w:jc w:val="both"/>
        <w:rPr>
          <w:rFonts w:ascii="Arial" w:hAnsi="Arial" w:cs="Arial"/>
        </w:rPr>
      </w:pPr>
      <w:r>
        <w:rPr>
          <w:rFonts w:ascii="Arial" w:hAnsi="Arial" w:cs="Arial"/>
        </w:rPr>
        <w:tab/>
        <w:t>Adresse : ……………………………………………………………………………………………………………</w:t>
      </w:r>
    </w:p>
    <w:p w14:paraId="238334E9" w14:textId="77777777" w:rsidR="00DB36DF" w:rsidRDefault="00DB36DF" w:rsidP="00DB36DF">
      <w:pPr>
        <w:tabs>
          <w:tab w:val="left" w:pos="851"/>
        </w:tabs>
        <w:jc w:val="both"/>
        <w:rPr>
          <w:rFonts w:ascii="Arial" w:hAnsi="Arial" w:cs="Arial"/>
        </w:rPr>
      </w:pPr>
      <w:r>
        <w:rPr>
          <w:rFonts w:ascii="Arial" w:hAnsi="Arial" w:cs="Arial"/>
        </w:rPr>
        <w:tab/>
        <w:t>………………………………………………………………………………………………………………………..</w:t>
      </w:r>
    </w:p>
    <w:p w14:paraId="7B918676" w14:textId="77777777" w:rsidR="00DB36DF" w:rsidRDefault="00DB36DF" w:rsidP="00DB36DF">
      <w:pPr>
        <w:tabs>
          <w:tab w:val="left" w:pos="851"/>
        </w:tabs>
        <w:jc w:val="both"/>
        <w:rPr>
          <w:rFonts w:ascii="Arial" w:hAnsi="Arial" w:cs="Arial"/>
        </w:rPr>
      </w:pPr>
      <w:r>
        <w:rPr>
          <w:rFonts w:ascii="Arial" w:hAnsi="Arial" w:cs="Arial"/>
        </w:rPr>
        <w:tab/>
        <w:t>Adresse siège social (si elle est différente de celle de l’établissement) : ……………………………………</w:t>
      </w:r>
    </w:p>
    <w:p w14:paraId="18E0696F" w14:textId="77777777" w:rsidR="00DB36DF" w:rsidRDefault="00DB36DF" w:rsidP="00DB36DF">
      <w:pPr>
        <w:tabs>
          <w:tab w:val="left" w:pos="851"/>
        </w:tabs>
        <w:jc w:val="both"/>
        <w:rPr>
          <w:rFonts w:ascii="Arial" w:hAnsi="Arial" w:cs="Arial"/>
        </w:rPr>
      </w:pPr>
      <w:r>
        <w:rPr>
          <w:rFonts w:ascii="Arial" w:hAnsi="Arial" w:cs="Arial"/>
        </w:rPr>
        <w:tab/>
        <w:t>………………………………………………………………………………………………………………………..</w:t>
      </w:r>
    </w:p>
    <w:p w14:paraId="743997DF" w14:textId="77777777" w:rsidR="00DB36DF" w:rsidRDefault="00DB36DF" w:rsidP="00DB36DF">
      <w:pPr>
        <w:tabs>
          <w:tab w:val="left" w:pos="851"/>
        </w:tabs>
        <w:jc w:val="both"/>
        <w:rPr>
          <w:rFonts w:ascii="Arial" w:hAnsi="Arial" w:cs="Arial"/>
        </w:rPr>
      </w:pPr>
      <w:r>
        <w:rPr>
          <w:rFonts w:ascii="Arial" w:hAnsi="Arial" w:cs="Arial"/>
        </w:rPr>
        <w:tab/>
        <w:t>Code NAF/APE : ……………………………………………………………………………………………………</w:t>
      </w:r>
    </w:p>
    <w:p w14:paraId="608429F7" w14:textId="77777777" w:rsidR="00DB36DF" w:rsidRDefault="00DB36DF" w:rsidP="00DB36DF">
      <w:pPr>
        <w:tabs>
          <w:tab w:val="left" w:pos="851"/>
        </w:tabs>
        <w:jc w:val="both"/>
        <w:rPr>
          <w:rFonts w:ascii="Arial" w:hAnsi="Arial" w:cs="Arial"/>
        </w:rPr>
      </w:pPr>
      <w:r>
        <w:rPr>
          <w:rFonts w:ascii="Arial" w:hAnsi="Arial" w:cs="Arial"/>
        </w:rPr>
        <w:tab/>
        <w:t>SIRET : ………………………………………………………………………………………………………………</w:t>
      </w:r>
    </w:p>
    <w:p w14:paraId="494ACE8F" w14:textId="77777777" w:rsidR="00DB36DF" w:rsidRDefault="00DB36DF" w:rsidP="00DB36DF">
      <w:pPr>
        <w:tabs>
          <w:tab w:val="left" w:pos="851"/>
        </w:tabs>
        <w:jc w:val="both"/>
        <w:rPr>
          <w:rFonts w:ascii="Arial" w:hAnsi="Arial" w:cs="Arial"/>
        </w:rPr>
      </w:pPr>
      <w:r>
        <w:rPr>
          <w:rFonts w:ascii="Arial" w:hAnsi="Arial" w:cs="Arial"/>
        </w:rPr>
        <w:tab/>
        <w:t>TVA intracommunautaire : …………………………………………………………………………………………</w:t>
      </w:r>
    </w:p>
    <w:p w14:paraId="55E31805" w14:textId="77777777" w:rsidR="00DB36DF" w:rsidRDefault="00DB36DF" w:rsidP="00DB36DF">
      <w:pPr>
        <w:tabs>
          <w:tab w:val="left" w:pos="851"/>
        </w:tabs>
        <w:jc w:val="both"/>
        <w:rPr>
          <w:rFonts w:ascii="Arial" w:hAnsi="Arial" w:cs="Arial"/>
        </w:rPr>
      </w:pPr>
      <w:r>
        <w:rPr>
          <w:rFonts w:ascii="Arial" w:hAnsi="Arial" w:cs="Arial"/>
        </w:rPr>
        <w:tab/>
        <w:t>Adresse électronique : ……………………………………………………………………………………………..</w:t>
      </w:r>
    </w:p>
    <w:p w14:paraId="041D4A04" w14:textId="5EF237B1" w:rsidR="00DB36DF" w:rsidRDefault="00DB36DF" w:rsidP="00DB36DF">
      <w:pPr>
        <w:tabs>
          <w:tab w:val="left" w:pos="851"/>
        </w:tabs>
        <w:jc w:val="both"/>
        <w:rPr>
          <w:rFonts w:ascii="Arial" w:hAnsi="Arial" w:cs="Arial"/>
        </w:rPr>
      </w:pPr>
      <w:r>
        <w:rPr>
          <w:rFonts w:ascii="Arial" w:hAnsi="Arial" w:cs="Arial"/>
        </w:rPr>
        <w:tab/>
        <w:t>Téléphone : …………………………………………………………………………………………………………</w:t>
      </w:r>
    </w:p>
    <w:p w14:paraId="0D4F7AFD" w14:textId="3D2DFA40" w:rsidR="00721BC3" w:rsidRDefault="00721BC3" w:rsidP="00DB36DF">
      <w:pPr>
        <w:tabs>
          <w:tab w:val="left" w:pos="851"/>
        </w:tabs>
        <w:jc w:val="both"/>
        <w:rPr>
          <w:rFonts w:ascii="Arial" w:hAnsi="Arial" w:cs="Arial"/>
        </w:rPr>
      </w:pPr>
    </w:p>
    <w:p w14:paraId="27E647E3" w14:textId="18EE298E" w:rsidR="00721BC3" w:rsidRDefault="00721BC3" w:rsidP="00721BC3">
      <w:pPr>
        <w:tabs>
          <w:tab w:val="left" w:pos="851"/>
        </w:tabs>
        <w:ind w:left="851"/>
        <w:jc w:val="both"/>
        <w:rPr>
          <w:rFonts w:ascii="Arial" w:hAnsi="Arial" w:cs="Arial"/>
        </w:rPr>
      </w:pPr>
      <w:r>
        <w:rPr>
          <w:rFonts w:ascii="Arial" w:hAnsi="Arial" w:cs="Arial"/>
        </w:rPr>
        <w:t>Adresse électronique pour la collecte automatique des attestations de régularité fiscale et sociale par E-Attestations :</w:t>
      </w:r>
      <w:r w:rsidRPr="00721BC3">
        <w:rPr>
          <w:rFonts w:ascii="Arial" w:hAnsi="Arial" w:cs="Arial"/>
        </w:rPr>
        <w:t xml:space="preserve"> </w:t>
      </w:r>
      <w:r>
        <w:rPr>
          <w:rFonts w:ascii="Arial" w:hAnsi="Arial" w:cs="Arial"/>
        </w:rPr>
        <w:t>……………………………………………………………………………</w:t>
      </w:r>
    </w:p>
    <w:p w14:paraId="72AD38E4" w14:textId="2640048F" w:rsidR="004C5755" w:rsidRDefault="004C5755" w:rsidP="009B45B9">
      <w:pPr>
        <w:pStyle w:val="fcase1ertab"/>
        <w:tabs>
          <w:tab w:val="left" w:pos="851"/>
        </w:tabs>
        <w:ind w:left="0" w:firstLine="0"/>
        <w:rPr>
          <w:rFonts w:ascii="Arial" w:hAnsi="Arial" w:cs="Arial"/>
        </w:rPr>
      </w:pPr>
    </w:p>
    <w:p w14:paraId="00FBB01B" w14:textId="529F9A3B" w:rsidR="00721BC3" w:rsidRDefault="00721BC3" w:rsidP="009B45B9">
      <w:pPr>
        <w:pStyle w:val="fcase1ertab"/>
        <w:tabs>
          <w:tab w:val="left" w:pos="851"/>
        </w:tabs>
        <w:ind w:left="0" w:firstLine="0"/>
        <w:rPr>
          <w:rFonts w:ascii="Arial" w:hAnsi="Arial" w:cs="Arial"/>
        </w:rPr>
      </w:pPr>
    </w:p>
    <w:p w14:paraId="0CD0AC95" w14:textId="1787916A" w:rsidR="00721BC3" w:rsidRDefault="00721BC3" w:rsidP="00721BC3">
      <w:pPr>
        <w:tabs>
          <w:tab w:val="left" w:pos="851"/>
        </w:tabs>
        <w:jc w:val="both"/>
        <w:rPr>
          <w:rFonts w:ascii="Arial" w:hAnsi="Arial" w:cs="Arial"/>
        </w:rPr>
      </w:pPr>
      <w:r>
        <w:rPr>
          <w:rFonts w:ascii="Arial" w:hAnsi="Arial" w:cs="Arial"/>
        </w:rPr>
        <w:tab/>
        <w:t>Nom interlocuteur référent : …………………………………………………………………………………………</w:t>
      </w:r>
    </w:p>
    <w:p w14:paraId="3C7983FB" w14:textId="77777777" w:rsidR="00721BC3" w:rsidRDefault="00721BC3" w:rsidP="00721BC3">
      <w:pPr>
        <w:tabs>
          <w:tab w:val="left" w:pos="851"/>
        </w:tabs>
        <w:jc w:val="both"/>
        <w:rPr>
          <w:rFonts w:ascii="Arial" w:hAnsi="Arial" w:cs="Arial"/>
        </w:rPr>
      </w:pPr>
      <w:r>
        <w:rPr>
          <w:rFonts w:ascii="Arial" w:hAnsi="Arial" w:cs="Arial"/>
        </w:rPr>
        <w:tab/>
        <w:t>Adresse électronique : ……………………………………………………………………………………………..</w:t>
      </w:r>
    </w:p>
    <w:p w14:paraId="1CC90256" w14:textId="77777777" w:rsidR="00721BC3" w:rsidRDefault="00721BC3" w:rsidP="00721BC3">
      <w:pPr>
        <w:tabs>
          <w:tab w:val="left" w:pos="851"/>
        </w:tabs>
        <w:jc w:val="both"/>
        <w:rPr>
          <w:rFonts w:ascii="Arial" w:hAnsi="Arial" w:cs="Arial"/>
        </w:rPr>
      </w:pPr>
      <w:r>
        <w:rPr>
          <w:rFonts w:ascii="Arial" w:hAnsi="Arial" w:cs="Arial"/>
        </w:rPr>
        <w:tab/>
        <w:t>Téléphone : …………………………………………………………………………………………………………</w:t>
      </w:r>
    </w:p>
    <w:p w14:paraId="4FEC9988" w14:textId="42CAE261" w:rsidR="00721BC3" w:rsidRDefault="00721BC3" w:rsidP="009B45B9">
      <w:pPr>
        <w:pStyle w:val="fcase1ertab"/>
        <w:tabs>
          <w:tab w:val="left" w:pos="851"/>
        </w:tabs>
        <w:ind w:left="0" w:firstLine="0"/>
        <w:rPr>
          <w:rFonts w:ascii="Arial" w:hAnsi="Arial" w:cs="Arial"/>
        </w:rPr>
      </w:pPr>
    </w:p>
    <w:p w14:paraId="6C6778FC" w14:textId="375B2475" w:rsidR="00721BC3" w:rsidRDefault="00721BC3" w:rsidP="00721BC3">
      <w:pPr>
        <w:tabs>
          <w:tab w:val="left" w:pos="851"/>
        </w:tabs>
        <w:jc w:val="both"/>
        <w:rPr>
          <w:rFonts w:ascii="Arial" w:hAnsi="Arial" w:cs="Arial"/>
        </w:rPr>
      </w:pPr>
      <w:r>
        <w:rPr>
          <w:rFonts w:ascii="Arial" w:hAnsi="Arial" w:cs="Arial"/>
        </w:rPr>
        <w:tab/>
        <w:t>Nom interlocuteur comptabilité : …………………………………………………………………………………</w:t>
      </w:r>
    </w:p>
    <w:p w14:paraId="58994532" w14:textId="77777777" w:rsidR="00721BC3" w:rsidRDefault="00721BC3" w:rsidP="00721BC3">
      <w:pPr>
        <w:tabs>
          <w:tab w:val="left" w:pos="851"/>
        </w:tabs>
        <w:jc w:val="both"/>
        <w:rPr>
          <w:rFonts w:ascii="Arial" w:hAnsi="Arial" w:cs="Arial"/>
        </w:rPr>
      </w:pPr>
      <w:r>
        <w:rPr>
          <w:rFonts w:ascii="Arial" w:hAnsi="Arial" w:cs="Arial"/>
        </w:rPr>
        <w:tab/>
        <w:t>Adresse électronique : ……………………………………………………………………………………………..</w:t>
      </w:r>
    </w:p>
    <w:p w14:paraId="0B006D81" w14:textId="77777777" w:rsidR="00721BC3" w:rsidRDefault="00721BC3" w:rsidP="00721BC3">
      <w:pPr>
        <w:tabs>
          <w:tab w:val="left" w:pos="851"/>
        </w:tabs>
        <w:jc w:val="both"/>
        <w:rPr>
          <w:rFonts w:ascii="Arial" w:hAnsi="Arial" w:cs="Arial"/>
        </w:rPr>
      </w:pPr>
      <w:r>
        <w:rPr>
          <w:rFonts w:ascii="Arial" w:hAnsi="Arial" w:cs="Arial"/>
        </w:rPr>
        <w:tab/>
        <w:t>Téléphone : …………………………………………………………………………………………………………</w:t>
      </w:r>
    </w:p>
    <w:p w14:paraId="7C5B7342" w14:textId="77777777" w:rsidR="00721BC3" w:rsidRDefault="00721BC3" w:rsidP="009B45B9">
      <w:pPr>
        <w:pStyle w:val="fcase1ertab"/>
        <w:tabs>
          <w:tab w:val="left" w:pos="851"/>
        </w:tabs>
        <w:ind w:left="0" w:firstLine="0"/>
        <w:rPr>
          <w:rFonts w:ascii="Arial" w:hAnsi="Arial" w:cs="Arial"/>
        </w:rPr>
      </w:pPr>
    </w:p>
    <w:p w14:paraId="7A6C80EE" w14:textId="77777777" w:rsidR="004C5755" w:rsidRDefault="004C5755" w:rsidP="009B45B9">
      <w:pPr>
        <w:pStyle w:val="fcase1ertab"/>
        <w:tabs>
          <w:tab w:val="left" w:pos="851"/>
        </w:tabs>
        <w:ind w:left="0" w:firstLine="0"/>
        <w:rPr>
          <w:rFonts w:ascii="Arial" w:hAnsi="Arial" w:cs="Arial"/>
        </w:rPr>
      </w:pPr>
    </w:p>
    <w:p w14:paraId="2F9B1F47" w14:textId="77777777" w:rsidR="00DB36DF" w:rsidRPr="00DB36DF" w:rsidRDefault="00DB36DF" w:rsidP="00DB36DF">
      <w:pPr>
        <w:tabs>
          <w:tab w:val="left" w:pos="851"/>
        </w:tabs>
        <w:ind w:left="851"/>
        <w:jc w:val="both"/>
        <w:rPr>
          <w:rFonts w:ascii="Arial" w:hAnsi="Arial" w:cs="Arial"/>
          <w:b/>
        </w:rPr>
      </w:pPr>
      <w:r>
        <w:rPr>
          <w:b/>
        </w:rPr>
        <w:t>2</w:t>
      </w:r>
      <w:r w:rsidRPr="00DB36DF">
        <w:rPr>
          <w:b/>
          <w:vertAlign w:val="superscript"/>
        </w:rPr>
        <w:t>ème</w:t>
      </w:r>
      <w:r>
        <w:rPr>
          <w:b/>
        </w:rPr>
        <w:t xml:space="preserve"> c</w:t>
      </w:r>
      <w:r w:rsidRPr="00DB36DF">
        <w:rPr>
          <w:b/>
        </w:rPr>
        <w:t>otraitant du groupement, sou</w:t>
      </w:r>
      <w:r w:rsidRPr="00DB36DF">
        <w:rPr>
          <w:rFonts w:ascii="Arial" w:hAnsi="Arial" w:cs="Arial"/>
          <w:b/>
        </w:rPr>
        <w:t>ssigné :</w:t>
      </w:r>
    </w:p>
    <w:p w14:paraId="6D0BA129" w14:textId="77777777" w:rsidR="00DB36DF" w:rsidRDefault="00DB36DF" w:rsidP="00DB36DF">
      <w:pPr>
        <w:tabs>
          <w:tab w:val="left" w:pos="851"/>
        </w:tabs>
        <w:ind w:left="851"/>
        <w:jc w:val="both"/>
        <w:rPr>
          <w:rFonts w:ascii="Arial" w:hAnsi="Arial" w:cs="Arial"/>
        </w:rPr>
      </w:pPr>
    </w:p>
    <w:p w14:paraId="72328ED6" w14:textId="77777777" w:rsidR="00DB36DF" w:rsidRDefault="00DB36DF" w:rsidP="00DB36DF">
      <w:pPr>
        <w:tabs>
          <w:tab w:val="left" w:pos="851"/>
        </w:tabs>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M/Mme……………………………………………………. Contractant personnellement,</w:t>
      </w:r>
    </w:p>
    <w:p w14:paraId="189EAC25" w14:textId="77777777" w:rsidR="00DB36DF" w:rsidRDefault="00DB36DF" w:rsidP="00DB36DF">
      <w:pPr>
        <w:tabs>
          <w:tab w:val="left" w:pos="851"/>
        </w:tabs>
        <w:jc w:val="both"/>
        <w:rPr>
          <w:rFonts w:ascii="Arial" w:hAnsi="Arial" w:cs="Arial"/>
        </w:rPr>
      </w:pPr>
    </w:p>
    <w:p w14:paraId="1A3EB96C" w14:textId="77777777" w:rsidR="00DB36DF" w:rsidRDefault="00DB36DF" w:rsidP="00DB36DF">
      <w:pPr>
        <w:tabs>
          <w:tab w:val="left" w:pos="851"/>
        </w:tabs>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La société……………………………………………………………………………………</w:t>
      </w:r>
    </w:p>
    <w:p w14:paraId="735C1DA0" w14:textId="77777777" w:rsidR="00DB36DF" w:rsidRDefault="00DB36DF" w:rsidP="00DB36DF">
      <w:pPr>
        <w:tabs>
          <w:tab w:val="left" w:pos="851"/>
        </w:tabs>
        <w:jc w:val="both"/>
        <w:rPr>
          <w:rFonts w:ascii="Arial" w:hAnsi="Arial" w:cs="Arial"/>
        </w:rPr>
      </w:pPr>
    </w:p>
    <w:p w14:paraId="2FE98893" w14:textId="77777777" w:rsidR="00DB36DF" w:rsidRDefault="00DB36DF" w:rsidP="00DB36DF">
      <w:pPr>
        <w:tabs>
          <w:tab w:val="left" w:pos="851"/>
        </w:tabs>
        <w:jc w:val="both"/>
        <w:rPr>
          <w:rFonts w:ascii="Arial" w:hAnsi="Arial" w:cs="Arial"/>
        </w:rPr>
      </w:pPr>
      <w:r>
        <w:rPr>
          <w:rFonts w:ascii="Arial" w:hAnsi="Arial" w:cs="Arial"/>
        </w:rPr>
        <w:tab/>
        <w:t>RCS : ………………………………………………………………………………………………………………..</w:t>
      </w:r>
    </w:p>
    <w:p w14:paraId="2D293636" w14:textId="77777777" w:rsidR="00DB36DF" w:rsidRDefault="00DB36DF" w:rsidP="00DB36DF">
      <w:pPr>
        <w:tabs>
          <w:tab w:val="left" w:pos="851"/>
        </w:tabs>
        <w:jc w:val="both"/>
        <w:rPr>
          <w:rFonts w:ascii="Arial" w:hAnsi="Arial" w:cs="Arial"/>
        </w:rPr>
      </w:pPr>
      <w:r>
        <w:rPr>
          <w:rFonts w:ascii="Arial" w:hAnsi="Arial" w:cs="Arial"/>
        </w:rPr>
        <w:tab/>
        <w:t>Représentée par : ………………………………………………………………………………………………….</w:t>
      </w:r>
    </w:p>
    <w:p w14:paraId="2111820C" w14:textId="77777777" w:rsidR="00DB36DF" w:rsidRDefault="00DB36DF" w:rsidP="00DB36DF">
      <w:pPr>
        <w:tabs>
          <w:tab w:val="left" w:pos="851"/>
        </w:tabs>
        <w:jc w:val="both"/>
        <w:rPr>
          <w:rFonts w:ascii="Arial" w:hAnsi="Arial" w:cs="Arial"/>
        </w:rPr>
      </w:pPr>
      <w:r>
        <w:rPr>
          <w:rFonts w:ascii="Arial" w:hAnsi="Arial" w:cs="Arial"/>
        </w:rPr>
        <w:tab/>
        <w:t>Adresse : ……………………………………………………………………………………………………………</w:t>
      </w:r>
    </w:p>
    <w:p w14:paraId="37B6C453" w14:textId="77777777" w:rsidR="00DB36DF" w:rsidRDefault="00DB36DF" w:rsidP="00DB36DF">
      <w:pPr>
        <w:tabs>
          <w:tab w:val="left" w:pos="851"/>
        </w:tabs>
        <w:jc w:val="both"/>
        <w:rPr>
          <w:rFonts w:ascii="Arial" w:hAnsi="Arial" w:cs="Arial"/>
        </w:rPr>
      </w:pPr>
      <w:r>
        <w:rPr>
          <w:rFonts w:ascii="Arial" w:hAnsi="Arial" w:cs="Arial"/>
        </w:rPr>
        <w:tab/>
        <w:t>………………………………………………………………………………………………………………………..</w:t>
      </w:r>
    </w:p>
    <w:p w14:paraId="7996864E" w14:textId="77777777" w:rsidR="00DB36DF" w:rsidRDefault="00DB36DF" w:rsidP="00DB36DF">
      <w:pPr>
        <w:tabs>
          <w:tab w:val="left" w:pos="851"/>
        </w:tabs>
        <w:jc w:val="both"/>
        <w:rPr>
          <w:rFonts w:ascii="Arial" w:hAnsi="Arial" w:cs="Arial"/>
        </w:rPr>
      </w:pPr>
      <w:r>
        <w:rPr>
          <w:rFonts w:ascii="Arial" w:hAnsi="Arial" w:cs="Arial"/>
        </w:rPr>
        <w:tab/>
        <w:t>Adresse siège social (si elle est différente de celle de l’établissement) : ……………………………………</w:t>
      </w:r>
    </w:p>
    <w:p w14:paraId="1EAB5C98" w14:textId="77777777" w:rsidR="00DB36DF" w:rsidRDefault="00DB36DF" w:rsidP="00DB36DF">
      <w:pPr>
        <w:tabs>
          <w:tab w:val="left" w:pos="851"/>
        </w:tabs>
        <w:jc w:val="both"/>
        <w:rPr>
          <w:rFonts w:ascii="Arial" w:hAnsi="Arial" w:cs="Arial"/>
        </w:rPr>
      </w:pPr>
      <w:r>
        <w:rPr>
          <w:rFonts w:ascii="Arial" w:hAnsi="Arial" w:cs="Arial"/>
        </w:rPr>
        <w:tab/>
        <w:t>………………………………………………………………………………………………………………………..</w:t>
      </w:r>
    </w:p>
    <w:p w14:paraId="2F0BE93E" w14:textId="77777777" w:rsidR="00DB36DF" w:rsidRDefault="00DB36DF" w:rsidP="00DB36DF">
      <w:pPr>
        <w:tabs>
          <w:tab w:val="left" w:pos="851"/>
        </w:tabs>
        <w:jc w:val="both"/>
        <w:rPr>
          <w:rFonts w:ascii="Arial" w:hAnsi="Arial" w:cs="Arial"/>
        </w:rPr>
      </w:pPr>
      <w:r>
        <w:rPr>
          <w:rFonts w:ascii="Arial" w:hAnsi="Arial" w:cs="Arial"/>
        </w:rPr>
        <w:tab/>
        <w:t>Code NAF/APE : ……………………………………………………………………………………………………</w:t>
      </w:r>
    </w:p>
    <w:p w14:paraId="76FFC7F0" w14:textId="77777777" w:rsidR="00DB36DF" w:rsidRDefault="00DB36DF" w:rsidP="00DB36DF">
      <w:pPr>
        <w:tabs>
          <w:tab w:val="left" w:pos="851"/>
        </w:tabs>
        <w:jc w:val="both"/>
        <w:rPr>
          <w:rFonts w:ascii="Arial" w:hAnsi="Arial" w:cs="Arial"/>
        </w:rPr>
      </w:pPr>
      <w:r>
        <w:rPr>
          <w:rFonts w:ascii="Arial" w:hAnsi="Arial" w:cs="Arial"/>
        </w:rPr>
        <w:tab/>
        <w:t>SIRET : ………………………………………………………………………………………………………………</w:t>
      </w:r>
    </w:p>
    <w:p w14:paraId="4DA628EA" w14:textId="77777777" w:rsidR="00DB36DF" w:rsidRDefault="00DB36DF" w:rsidP="00DB36DF">
      <w:pPr>
        <w:tabs>
          <w:tab w:val="left" w:pos="851"/>
        </w:tabs>
        <w:jc w:val="both"/>
        <w:rPr>
          <w:rFonts w:ascii="Arial" w:hAnsi="Arial" w:cs="Arial"/>
        </w:rPr>
      </w:pPr>
      <w:r>
        <w:rPr>
          <w:rFonts w:ascii="Arial" w:hAnsi="Arial" w:cs="Arial"/>
        </w:rPr>
        <w:tab/>
        <w:t>TVA intracommunautaire : …………………………………………………………………………………………</w:t>
      </w:r>
    </w:p>
    <w:p w14:paraId="7A7C740B" w14:textId="77777777" w:rsidR="00DB36DF" w:rsidRDefault="00DB36DF" w:rsidP="00DB36DF">
      <w:pPr>
        <w:tabs>
          <w:tab w:val="left" w:pos="851"/>
        </w:tabs>
        <w:jc w:val="both"/>
        <w:rPr>
          <w:rFonts w:ascii="Arial" w:hAnsi="Arial" w:cs="Arial"/>
        </w:rPr>
      </w:pPr>
      <w:r>
        <w:rPr>
          <w:rFonts w:ascii="Arial" w:hAnsi="Arial" w:cs="Arial"/>
        </w:rPr>
        <w:tab/>
        <w:t>Adresse électronique : ……………………………………………………………………………………………..</w:t>
      </w:r>
    </w:p>
    <w:p w14:paraId="137CBE70" w14:textId="77777777" w:rsidR="00DB36DF" w:rsidRDefault="00DB36DF" w:rsidP="00DB36DF">
      <w:pPr>
        <w:tabs>
          <w:tab w:val="left" w:pos="851"/>
        </w:tabs>
        <w:jc w:val="both"/>
        <w:rPr>
          <w:rFonts w:ascii="Arial" w:hAnsi="Arial" w:cs="Arial"/>
        </w:rPr>
      </w:pPr>
      <w:r>
        <w:rPr>
          <w:rFonts w:ascii="Arial" w:hAnsi="Arial" w:cs="Arial"/>
        </w:rPr>
        <w:tab/>
        <w:t>Téléphone : …………………………………………………………………………………………………………</w:t>
      </w:r>
    </w:p>
    <w:p w14:paraId="33A28CA7" w14:textId="173D3090" w:rsidR="00DB36DF" w:rsidRDefault="00DB36DF" w:rsidP="009B45B9">
      <w:pPr>
        <w:pStyle w:val="fcase1ertab"/>
        <w:tabs>
          <w:tab w:val="left" w:pos="851"/>
        </w:tabs>
        <w:ind w:left="0" w:firstLine="0"/>
        <w:rPr>
          <w:rFonts w:ascii="Arial" w:hAnsi="Arial" w:cs="Arial"/>
        </w:rPr>
      </w:pPr>
    </w:p>
    <w:p w14:paraId="4B97900B" w14:textId="71B3E69C" w:rsidR="00721BC3" w:rsidRDefault="00721BC3" w:rsidP="00721BC3">
      <w:pPr>
        <w:tabs>
          <w:tab w:val="left" w:pos="851"/>
        </w:tabs>
        <w:ind w:left="851"/>
        <w:jc w:val="both"/>
        <w:rPr>
          <w:rFonts w:ascii="Arial" w:hAnsi="Arial" w:cs="Arial"/>
        </w:rPr>
      </w:pPr>
      <w:r>
        <w:rPr>
          <w:rFonts w:ascii="Arial" w:hAnsi="Arial" w:cs="Arial"/>
        </w:rPr>
        <w:t>Adresse électronique pour la collecte automatique des attestations de régularité fiscale et sociale par E-Attestations :</w:t>
      </w:r>
      <w:r w:rsidRPr="00721BC3">
        <w:rPr>
          <w:rFonts w:ascii="Arial" w:hAnsi="Arial" w:cs="Arial"/>
        </w:rPr>
        <w:t xml:space="preserve"> </w:t>
      </w:r>
      <w:r>
        <w:rPr>
          <w:rFonts w:ascii="Arial" w:hAnsi="Arial" w:cs="Arial"/>
        </w:rPr>
        <w:t>……………………………………………………………………………</w:t>
      </w:r>
    </w:p>
    <w:p w14:paraId="217CCB7F" w14:textId="4FB28D16" w:rsidR="00721BC3" w:rsidRDefault="00721BC3" w:rsidP="009B45B9">
      <w:pPr>
        <w:pStyle w:val="fcase1ertab"/>
        <w:tabs>
          <w:tab w:val="left" w:pos="851"/>
        </w:tabs>
        <w:ind w:left="0" w:firstLine="0"/>
        <w:rPr>
          <w:rFonts w:ascii="Arial" w:hAnsi="Arial" w:cs="Arial"/>
        </w:rPr>
      </w:pPr>
    </w:p>
    <w:p w14:paraId="6EDA629D" w14:textId="77777777" w:rsidR="00721BC3" w:rsidRDefault="00721BC3" w:rsidP="00721BC3">
      <w:pPr>
        <w:tabs>
          <w:tab w:val="left" w:pos="851"/>
        </w:tabs>
        <w:jc w:val="both"/>
        <w:rPr>
          <w:rFonts w:ascii="Arial" w:hAnsi="Arial" w:cs="Arial"/>
        </w:rPr>
      </w:pPr>
      <w:r>
        <w:rPr>
          <w:rFonts w:ascii="Arial" w:hAnsi="Arial" w:cs="Arial"/>
        </w:rPr>
        <w:tab/>
        <w:t>Nom interlocuteur référent : …………………………………………………………………………………………</w:t>
      </w:r>
    </w:p>
    <w:p w14:paraId="4B061D44" w14:textId="77777777" w:rsidR="00721BC3" w:rsidRDefault="00721BC3" w:rsidP="00721BC3">
      <w:pPr>
        <w:tabs>
          <w:tab w:val="left" w:pos="851"/>
        </w:tabs>
        <w:jc w:val="both"/>
        <w:rPr>
          <w:rFonts w:ascii="Arial" w:hAnsi="Arial" w:cs="Arial"/>
        </w:rPr>
      </w:pPr>
      <w:r>
        <w:rPr>
          <w:rFonts w:ascii="Arial" w:hAnsi="Arial" w:cs="Arial"/>
        </w:rPr>
        <w:tab/>
        <w:t>Adresse électronique : ……………………………………………………………………………………………..</w:t>
      </w:r>
    </w:p>
    <w:p w14:paraId="449D99D6" w14:textId="77777777" w:rsidR="00721BC3" w:rsidRDefault="00721BC3" w:rsidP="00721BC3">
      <w:pPr>
        <w:tabs>
          <w:tab w:val="left" w:pos="851"/>
        </w:tabs>
        <w:jc w:val="both"/>
        <w:rPr>
          <w:rFonts w:ascii="Arial" w:hAnsi="Arial" w:cs="Arial"/>
        </w:rPr>
      </w:pPr>
      <w:r>
        <w:rPr>
          <w:rFonts w:ascii="Arial" w:hAnsi="Arial" w:cs="Arial"/>
        </w:rPr>
        <w:tab/>
        <w:t>Téléphone : …………………………………………………………………………………………………………</w:t>
      </w:r>
    </w:p>
    <w:p w14:paraId="6D23824D" w14:textId="77777777" w:rsidR="00721BC3" w:rsidRDefault="00721BC3" w:rsidP="00721BC3">
      <w:pPr>
        <w:pStyle w:val="fcase1ertab"/>
        <w:tabs>
          <w:tab w:val="left" w:pos="851"/>
        </w:tabs>
        <w:ind w:left="0" w:firstLine="0"/>
        <w:rPr>
          <w:rFonts w:ascii="Arial" w:hAnsi="Arial" w:cs="Arial"/>
        </w:rPr>
      </w:pPr>
    </w:p>
    <w:p w14:paraId="064AC2D5" w14:textId="77777777" w:rsidR="00721BC3" w:rsidRDefault="00721BC3" w:rsidP="00721BC3">
      <w:pPr>
        <w:tabs>
          <w:tab w:val="left" w:pos="851"/>
        </w:tabs>
        <w:jc w:val="both"/>
        <w:rPr>
          <w:rFonts w:ascii="Arial" w:hAnsi="Arial" w:cs="Arial"/>
        </w:rPr>
      </w:pPr>
      <w:r>
        <w:rPr>
          <w:rFonts w:ascii="Arial" w:hAnsi="Arial" w:cs="Arial"/>
        </w:rPr>
        <w:tab/>
        <w:t>Nom interlocuteur comptabilité : …………………………………………………………………………………</w:t>
      </w:r>
    </w:p>
    <w:p w14:paraId="7D21066B" w14:textId="77777777" w:rsidR="00721BC3" w:rsidRDefault="00721BC3" w:rsidP="00721BC3">
      <w:pPr>
        <w:tabs>
          <w:tab w:val="left" w:pos="851"/>
        </w:tabs>
        <w:jc w:val="both"/>
        <w:rPr>
          <w:rFonts w:ascii="Arial" w:hAnsi="Arial" w:cs="Arial"/>
        </w:rPr>
      </w:pPr>
      <w:r>
        <w:rPr>
          <w:rFonts w:ascii="Arial" w:hAnsi="Arial" w:cs="Arial"/>
        </w:rPr>
        <w:tab/>
        <w:t>Adresse électronique : ……………………………………………………………………………………………..</w:t>
      </w:r>
    </w:p>
    <w:p w14:paraId="77003B0B" w14:textId="77777777" w:rsidR="00721BC3" w:rsidRDefault="00721BC3" w:rsidP="00721BC3">
      <w:pPr>
        <w:tabs>
          <w:tab w:val="left" w:pos="851"/>
        </w:tabs>
        <w:jc w:val="both"/>
        <w:rPr>
          <w:rFonts w:ascii="Arial" w:hAnsi="Arial" w:cs="Arial"/>
        </w:rPr>
      </w:pPr>
      <w:r>
        <w:rPr>
          <w:rFonts w:ascii="Arial" w:hAnsi="Arial" w:cs="Arial"/>
        </w:rPr>
        <w:tab/>
        <w:t>Téléphone : …………………………………………………………………………………………………………</w:t>
      </w:r>
    </w:p>
    <w:p w14:paraId="0FDB65BB" w14:textId="6572EC9B" w:rsidR="00721BC3" w:rsidRDefault="00721BC3" w:rsidP="009B45B9">
      <w:pPr>
        <w:pStyle w:val="fcase1ertab"/>
        <w:tabs>
          <w:tab w:val="left" w:pos="851"/>
        </w:tabs>
        <w:ind w:left="0" w:firstLine="0"/>
        <w:rPr>
          <w:rFonts w:ascii="Arial" w:hAnsi="Arial" w:cs="Arial"/>
        </w:rPr>
      </w:pPr>
    </w:p>
    <w:p w14:paraId="04EBED00" w14:textId="69EFC1AF" w:rsidR="00721BC3" w:rsidRDefault="00721BC3" w:rsidP="009B45B9">
      <w:pPr>
        <w:pStyle w:val="fcase1ertab"/>
        <w:tabs>
          <w:tab w:val="left" w:pos="851"/>
        </w:tabs>
        <w:ind w:left="0" w:firstLine="0"/>
        <w:rPr>
          <w:rFonts w:ascii="Arial" w:hAnsi="Arial" w:cs="Arial"/>
        </w:rPr>
      </w:pPr>
    </w:p>
    <w:p w14:paraId="2DE6489E" w14:textId="77777777" w:rsidR="00721BC3" w:rsidRDefault="00721BC3" w:rsidP="009B45B9">
      <w:pPr>
        <w:pStyle w:val="fcase1ertab"/>
        <w:tabs>
          <w:tab w:val="left" w:pos="851"/>
        </w:tabs>
        <w:ind w:left="0" w:firstLine="0"/>
        <w:rPr>
          <w:rFonts w:ascii="Arial" w:hAnsi="Arial" w:cs="Arial"/>
        </w:rPr>
      </w:pPr>
    </w:p>
    <w:p w14:paraId="7DFAC4D2" w14:textId="77777777" w:rsidR="00DB36DF" w:rsidRDefault="00DB36DF" w:rsidP="009B45B9">
      <w:pPr>
        <w:pStyle w:val="fcase1ertab"/>
        <w:tabs>
          <w:tab w:val="left" w:pos="851"/>
        </w:tabs>
        <w:ind w:left="0" w:firstLine="0"/>
        <w:rPr>
          <w:rFonts w:ascii="Arial" w:hAnsi="Arial" w:cs="Arial"/>
        </w:rPr>
      </w:pPr>
    </w:p>
    <w:p w14:paraId="185DAA8C" w14:textId="77777777" w:rsidR="00DB36DF" w:rsidRPr="00DB36DF" w:rsidRDefault="00DB36DF" w:rsidP="00DB36DF">
      <w:pPr>
        <w:tabs>
          <w:tab w:val="left" w:pos="851"/>
        </w:tabs>
        <w:ind w:left="851"/>
        <w:jc w:val="both"/>
        <w:rPr>
          <w:rFonts w:ascii="Arial" w:hAnsi="Arial" w:cs="Arial"/>
          <w:b/>
        </w:rPr>
      </w:pPr>
      <w:r>
        <w:rPr>
          <w:b/>
        </w:rPr>
        <w:lastRenderedPageBreak/>
        <w:t>3</w:t>
      </w:r>
      <w:r w:rsidRPr="00DB36DF">
        <w:rPr>
          <w:b/>
          <w:vertAlign w:val="superscript"/>
        </w:rPr>
        <w:t>ème</w:t>
      </w:r>
      <w:r>
        <w:rPr>
          <w:b/>
        </w:rPr>
        <w:t xml:space="preserve"> c</w:t>
      </w:r>
      <w:r w:rsidRPr="00DB36DF">
        <w:rPr>
          <w:b/>
        </w:rPr>
        <w:t>otraitant du groupement, sou</w:t>
      </w:r>
      <w:r w:rsidRPr="00DB36DF">
        <w:rPr>
          <w:rFonts w:ascii="Arial" w:hAnsi="Arial" w:cs="Arial"/>
          <w:b/>
        </w:rPr>
        <w:t>ssigné :</w:t>
      </w:r>
    </w:p>
    <w:p w14:paraId="5C6472E2" w14:textId="77777777" w:rsidR="00DB36DF" w:rsidRDefault="00DB36DF" w:rsidP="00DB36DF">
      <w:pPr>
        <w:tabs>
          <w:tab w:val="left" w:pos="851"/>
        </w:tabs>
        <w:ind w:left="851"/>
        <w:jc w:val="both"/>
        <w:rPr>
          <w:rFonts w:ascii="Arial" w:hAnsi="Arial" w:cs="Arial"/>
        </w:rPr>
      </w:pPr>
    </w:p>
    <w:p w14:paraId="14982085" w14:textId="77777777" w:rsidR="00DB36DF" w:rsidRDefault="00DB36DF" w:rsidP="00DB36DF">
      <w:pPr>
        <w:tabs>
          <w:tab w:val="left" w:pos="851"/>
        </w:tabs>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M/Mme……………………………………………………. Contractant personnellement,</w:t>
      </w:r>
    </w:p>
    <w:p w14:paraId="2B244EAE" w14:textId="77777777" w:rsidR="00DB36DF" w:rsidRDefault="00DB36DF" w:rsidP="00DB36DF">
      <w:pPr>
        <w:tabs>
          <w:tab w:val="left" w:pos="851"/>
        </w:tabs>
        <w:jc w:val="both"/>
        <w:rPr>
          <w:rFonts w:ascii="Arial" w:hAnsi="Arial" w:cs="Arial"/>
        </w:rPr>
      </w:pPr>
    </w:p>
    <w:p w14:paraId="2AEB442D" w14:textId="77777777" w:rsidR="00DB36DF" w:rsidRDefault="00DB36DF" w:rsidP="00DB36DF">
      <w:pPr>
        <w:tabs>
          <w:tab w:val="left" w:pos="851"/>
        </w:tabs>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La société……………………………………………………………………………………</w:t>
      </w:r>
    </w:p>
    <w:p w14:paraId="1EA33975" w14:textId="77777777" w:rsidR="00DB36DF" w:rsidRDefault="00DB36DF" w:rsidP="00DB36DF">
      <w:pPr>
        <w:tabs>
          <w:tab w:val="left" w:pos="851"/>
        </w:tabs>
        <w:jc w:val="both"/>
        <w:rPr>
          <w:rFonts w:ascii="Arial" w:hAnsi="Arial" w:cs="Arial"/>
        </w:rPr>
      </w:pPr>
    </w:p>
    <w:p w14:paraId="76DFFF70" w14:textId="77777777" w:rsidR="00DB36DF" w:rsidRDefault="00DB36DF" w:rsidP="00DB36DF">
      <w:pPr>
        <w:tabs>
          <w:tab w:val="left" w:pos="851"/>
        </w:tabs>
        <w:jc w:val="both"/>
        <w:rPr>
          <w:rFonts w:ascii="Arial" w:hAnsi="Arial" w:cs="Arial"/>
        </w:rPr>
      </w:pPr>
      <w:r>
        <w:rPr>
          <w:rFonts w:ascii="Arial" w:hAnsi="Arial" w:cs="Arial"/>
        </w:rPr>
        <w:tab/>
        <w:t>RCS : ………………………………………………………………………………………………………………..</w:t>
      </w:r>
    </w:p>
    <w:p w14:paraId="0A5765E6" w14:textId="77777777" w:rsidR="00DB36DF" w:rsidRDefault="00DB36DF" w:rsidP="00DB36DF">
      <w:pPr>
        <w:tabs>
          <w:tab w:val="left" w:pos="851"/>
        </w:tabs>
        <w:jc w:val="both"/>
        <w:rPr>
          <w:rFonts w:ascii="Arial" w:hAnsi="Arial" w:cs="Arial"/>
        </w:rPr>
      </w:pPr>
      <w:r>
        <w:rPr>
          <w:rFonts w:ascii="Arial" w:hAnsi="Arial" w:cs="Arial"/>
        </w:rPr>
        <w:tab/>
        <w:t>Représentée par : ………………………………………………………………………………………………….</w:t>
      </w:r>
    </w:p>
    <w:p w14:paraId="55ECE5EC" w14:textId="77777777" w:rsidR="00DB36DF" w:rsidRDefault="00DB36DF" w:rsidP="00DB36DF">
      <w:pPr>
        <w:tabs>
          <w:tab w:val="left" w:pos="851"/>
        </w:tabs>
        <w:jc w:val="both"/>
        <w:rPr>
          <w:rFonts w:ascii="Arial" w:hAnsi="Arial" w:cs="Arial"/>
        </w:rPr>
      </w:pPr>
      <w:r>
        <w:rPr>
          <w:rFonts w:ascii="Arial" w:hAnsi="Arial" w:cs="Arial"/>
        </w:rPr>
        <w:tab/>
        <w:t>Adresse : ……………………………………………………………………………………………………………</w:t>
      </w:r>
    </w:p>
    <w:p w14:paraId="7C3D5F81" w14:textId="77777777" w:rsidR="00DB36DF" w:rsidRDefault="00DB36DF" w:rsidP="00DB36DF">
      <w:pPr>
        <w:tabs>
          <w:tab w:val="left" w:pos="851"/>
        </w:tabs>
        <w:jc w:val="both"/>
        <w:rPr>
          <w:rFonts w:ascii="Arial" w:hAnsi="Arial" w:cs="Arial"/>
        </w:rPr>
      </w:pPr>
      <w:r>
        <w:rPr>
          <w:rFonts w:ascii="Arial" w:hAnsi="Arial" w:cs="Arial"/>
        </w:rPr>
        <w:tab/>
        <w:t>………………………………………………………………………………………………………………………..</w:t>
      </w:r>
    </w:p>
    <w:p w14:paraId="5985D0B9" w14:textId="77777777" w:rsidR="00DB36DF" w:rsidRDefault="00DB36DF" w:rsidP="00DB36DF">
      <w:pPr>
        <w:tabs>
          <w:tab w:val="left" w:pos="851"/>
        </w:tabs>
        <w:jc w:val="both"/>
        <w:rPr>
          <w:rFonts w:ascii="Arial" w:hAnsi="Arial" w:cs="Arial"/>
        </w:rPr>
      </w:pPr>
      <w:r>
        <w:rPr>
          <w:rFonts w:ascii="Arial" w:hAnsi="Arial" w:cs="Arial"/>
        </w:rPr>
        <w:tab/>
        <w:t>Adresse siège social (si elle est différente de celle de l’établissement) : ……………………………………</w:t>
      </w:r>
    </w:p>
    <w:p w14:paraId="7DA52298" w14:textId="77777777" w:rsidR="00DB36DF" w:rsidRDefault="00DB36DF" w:rsidP="00DB36DF">
      <w:pPr>
        <w:tabs>
          <w:tab w:val="left" w:pos="851"/>
        </w:tabs>
        <w:jc w:val="both"/>
        <w:rPr>
          <w:rFonts w:ascii="Arial" w:hAnsi="Arial" w:cs="Arial"/>
        </w:rPr>
      </w:pPr>
      <w:r>
        <w:rPr>
          <w:rFonts w:ascii="Arial" w:hAnsi="Arial" w:cs="Arial"/>
        </w:rPr>
        <w:tab/>
        <w:t>………………………………………………………………………………………………………………………..</w:t>
      </w:r>
    </w:p>
    <w:p w14:paraId="432D15CF" w14:textId="77777777" w:rsidR="00DB36DF" w:rsidRDefault="00DB36DF" w:rsidP="00DB36DF">
      <w:pPr>
        <w:tabs>
          <w:tab w:val="left" w:pos="851"/>
        </w:tabs>
        <w:jc w:val="both"/>
        <w:rPr>
          <w:rFonts w:ascii="Arial" w:hAnsi="Arial" w:cs="Arial"/>
        </w:rPr>
      </w:pPr>
      <w:r>
        <w:rPr>
          <w:rFonts w:ascii="Arial" w:hAnsi="Arial" w:cs="Arial"/>
        </w:rPr>
        <w:tab/>
        <w:t>Code NAF/APE : ……………………………………………………………………………………………………</w:t>
      </w:r>
    </w:p>
    <w:p w14:paraId="33AA71F4" w14:textId="77777777" w:rsidR="00DB36DF" w:rsidRDefault="00DB36DF" w:rsidP="00DB36DF">
      <w:pPr>
        <w:tabs>
          <w:tab w:val="left" w:pos="851"/>
        </w:tabs>
        <w:jc w:val="both"/>
        <w:rPr>
          <w:rFonts w:ascii="Arial" w:hAnsi="Arial" w:cs="Arial"/>
        </w:rPr>
      </w:pPr>
      <w:r>
        <w:rPr>
          <w:rFonts w:ascii="Arial" w:hAnsi="Arial" w:cs="Arial"/>
        </w:rPr>
        <w:tab/>
        <w:t>SIRET : ………………………………………………………………………………………………………………</w:t>
      </w:r>
    </w:p>
    <w:p w14:paraId="2CE2699F" w14:textId="77777777" w:rsidR="00DB36DF" w:rsidRDefault="00DB36DF" w:rsidP="00DB36DF">
      <w:pPr>
        <w:tabs>
          <w:tab w:val="left" w:pos="851"/>
        </w:tabs>
        <w:jc w:val="both"/>
        <w:rPr>
          <w:rFonts w:ascii="Arial" w:hAnsi="Arial" w:cs="Arial"/>
        </w:rPr>
      </w:pPr>
      <w:r>
        <w:rPr>
          <w:rFonts w:ascii="Arial" w:hAnsi="Arial" w:cs="Arial"/>
        </w:rPr>
        <w:tab/>
        <w:t>TVA intracommunautaire : …………………………………………………………………………………………</w:t>
      </w:r>
    </w:p>
    <w:p w14:paraId="04FAB349" w14:textId="77777777" w:rsidR="00DB36DF" w:rsidRDefault="00DB36DF" w:rsidP="00DB36DF">
      <w:pPr>
        <w:tabs>
          <w:tab w:val="left" w:pos="851"/>
        </w:tabs>
        <w:jc w:val="both"/>
        <w:rPr>
          <w:rFonts w:ascii="Arial" w:hAnsi="Arial" w:cs="Arial"/>
        </w:rPr>
      </w:pPr>
      <w:r>
        <w:rPr>
          <w:rFonts w:ascii="Arial" w:hAnsi="Arial" w:cs="Arial"/>
        </w:rPr>
        <w:tab/>
        <w:t>Adresse électronique : ……………………………………………………………………………………………..</w:t>
      </w:r>
    </w:p>
    <w:p w14:paraId="20BCA5AD" w14:textId="77777777" w:rsidR="00DB36DF" w:rsidRDefault="00DB36DF" w:rsidP="00DB36DF">
      <w:pPr>
        <w:tabs>
          <w:tab w:val="left" w:pos="851"/>
        </w:tabs>
        <w:jc w:val="both"/>
        <w:rPr>
          <w:rFonts w:ascii="Arial" w:hAnsi="Arial" w:cs="Arial"/>
        </w:rPr>
      </w:pPr>
      <w:r>
        <w:rPr>
          <w:rFonts w:ascii="Arial" w:hAnsi="Arial" w:cs="Arial"/>
        </w:rPr>
        <w:tab/>
        <w:t>Téléphone : …………………………………………………………………………………………………………</w:t>
      </w:r>
    </w:p>
    <w:p w14:paraId="002CB37F" w14:textId="77777777" w:rsidR="00DB36DF" w:rsidRDefault="00DB36DF" w:rsidP="009B45B9">
      <w:pPr>
        <w:pStyle w:val="fcase1ertab"/>
        <w:tabs>
          <w:tab w:val="left" w:pos="851"/>
        </w:tabs>
        <w:ind w:left="0" w:firstLine="0"/>
        <w:rPr>
          <w:rFonts w:ascii="Arial" w:hAnsi="Arial" w:cs="Arial"/>
        </w:rPr>
      </w:pPr>
    </w:p>
    <w:p w14:paraId="107DC5B9" w14:textId="5EE5FEB8" w:rsidR="00721BC3" w:rsidRDefault="00721BC3" w:rsidP="00721BC3">
      <w:pPr>
        <w:tabs>
          <w:tab w:val="left" w:pos="851"/>
        </w:tabs>
        <w:ind w:left="851"/>
        <w:jc w:val="both"/>
        <w:rPr>
          <w:rFonts w:ascii="Arial" w:hAnsi="Arial" w:cs="Arial"/>
        </w:rPr>
      </w:pPr>
      <w:r>
        <w:rPr>
          <w:rFonts w:ascii="Arial" w:hAnsi="Arial" w:cs="Arial"/>
        </w:rPr>
        <w:t>Adresse électronique pour la collecte automatique des attestations de régularité fiscale et sociale par E-Attestations :</w:t>
      </w:r>
      <w:r w:rsidRPr="00721BC3">
        <w:rPr>
          <w:rFonts w:ascii="Arial" w:hAnsi="Arial" w:cs="Arial"/>
        </w:rPr>
        <w:t xml:space="preserve"> </w:t>
      </w:r>
      <w:r>
        <w:rPr>
          <w:rFonts w:ascii="Arial" w:hAnsi="Arial" w:cs="Arial"/>
        </w:rPr>
        <w:t>……………………………………………………………………………</w:t>
      </w:r>
    </w:p>
    <w:p w14:paraId="3869BE13" w14:textId="4BADA197" w:rsidR="00721BC3" w:rsidRDefault="00721BC3" w:rsidP="00721BC3">
      <w:pPr>
        <w:tabs>
          <w:tab w:val="left" w:pos="851"/>
        </w:tabs>
        <w:ind w:left="851"/>
        <w:jc w:val="both"/>
        <w:rPr>
          <w:rFonts w:ascii="Arial" w:hAnsi="Arial" w:cs="Arial"/>
        </w:rPr>
      </w:pPr>
    </w:p>
    <w:p w14:paraId="73630FD6" w14:textId="77777777" w:rsidR="00721BC3" w:rsidRDefault="00721BC3" w:rsidP="00721BC3">
      <w:pPr>
        <w:tabs>
          <w:tab w:val="left" w:pos="851"/>
        </w:tabs>
        <w:jc w:val="both"/>
        <w:rPr>
          <w:rFonts w:ascii="Arial" w:hAnsi="Arial" w:cs="Arial"/>
        </w:rPr>
      </w:pPr>
      <w:r>
        <w:rPr>
          <w:rFonts w:ascii="Arial" w:hAnsi="Arial" w:cs="Arial"/>
        </w:rPr>
        <w:tab/>
        <w:t>Nom interlocuteur référent : …………………………………………………………………………………………</w:t>
      </w:r>
    </w:p>
    <w:p w14:paraId="3A6378A8" w14:textId="77777777" w:rsidR="00721BC3" w:rsidRDefault="00721BC3" w:rsidP="00721BC3">
      <w:pPr>
        <w:tabs>
          <w:tab w:val="left" w:pos="851"/>
        </w:tabs>
        <w:jc w:val="both"/>
        <w:rPr>
          <w:rFonts w:ascii="Arial" w:hAnsi="Arial" w:cs="Arial"/>
        </w:rPr>
      </w:pPr>
      <w:r>
        <w:rPr>
          <w:rFonts w:ascii="Arial" w:hAnsi="Arial" w:cs="Arial"/>
        </w:rPr>
        <w:tab/>
        <w:t>Adresse électronique : ……………………………………………………………………………………………..</w:t>
      </w:r>
    </w:p>
    <w:p w14:paraId="15189EE0" w14:textId="77777777" w:rsidR="00721BC3" w:rsidRDefault="00721BC3" w:rsidP="00721BC3">
      <w:pPr>
        <w:tabs>
          <w:tab w:val="left" w:pos="851"/>
        </w:tabs>
        <w:jc w:val="both"/>
        <w:rPr>
          <w:rFonts w:ascii="Arial" w:hAnsi="Arial" w:cs="Arial"/>
        </w:rPr>
      </w:pPr>
      <w:r>
        <w:rPr>
          <w:rFonts w:ascii="Arial" w:hAnsi="Arial" w:cs="Arial"/>
        </w:rPr>
        <w:tab/>
        <w:t>Téléphone : …………………………………………………………………………………………………………</w:t>
      </w:r>
    </w:p>
    <w:p w14:paraId="6C93A2AE" w14:textId="77777777" w:rsidR="00721BC3" w:rsidRDefault="00721BC3" w:rsidP="00721BC3">
      <w:pPr>
        <w:pStyle w:val="fcase1ertab"/>
        <w:tabs>
          <w:tab w:val="left" w:pos="851"/>
        </w:tabs>
        <w:ind w:left="0" w:firstLine="0"/>
        <w:rPr>
          <w:rFonts w:ascii="Arial" w:hAnsi="Arial" w:cs="Arial"/>
        </w:rPr>
      </w:pPr>
    </w:p>
    <w:p w14:paraId="76D4ECF6" w14:textId="77777777" w:rsidR="00721BC3" w:rsidRDefault="00721BC3" w:rsidP="00721BC3">
      <w:pPr>
        <w:tabs>
          <w:tab w:val="left" w:pos="851"/>
        </w:tabs>
        <w:jc w:val="both"/>
        <w:rPr>
          <w:rFonts w:ascii="Arial" w:hAnsi="Arial" w:cs="Arial"/>
        </w:rPr>
      </w:pPr>
      <w:r>
        <w:rPr>
          <w:rFonts w:ascii="Arial" w:hAnsi="Arial" w:cs="Arial"/>
        </w:rPr>
        <w:tab/>
        <w:t>Nom interlocuteur comptabilité : …………………………………………………………………………………</w:t>
      </w:r>
    </w:p>
    <w:p w14:paraId="61938E07" w14:textId="77777777" w:rsidR="00721BC3" w:rsidRDefault="00721BC3" w:rsidP="00721BC3">
      <w:pPr>
        <w:tabs>
          <w:tab w:val="left" w:pos="851"/>
        </w:tabs>
        <w:jc w:val="both"/>
        <w:rPr>
          <w:rFonts w:ascii="Arial" w:hAnsi="Arial" w:cs="Arial"/>
        </w:rPr>
      </w:pPr>
      <w:r>
        <w:rPr>
          <w:rFonts w:ascii="Arial" w:hAnsi="Arial" w:cs="Arial"/>
        </w:rPr>
        <w:tab/>
        <w:t>Adresse électronique : ……………………………………………………………………………………………..</w:t>
      </w:r>
    </w:p>
    <w:p w14:paraId="74BC9BB3" w14:textId="77777777" w:rsidR="00721BC3" w:rsidRDefault="00721BC3" w:rsidP="00721BC3">
      <w:pPr>
        <w:tabs>
          <w:tab w:val="left" w:pos="851"/>
        </w:tabs>
        <w:jc w:val="both"/>
        <w:rPr>
          <w:rFonts w:ascii="Arial" w:hAnsi="Arial" w:cs="Arial"/>
        </w:rPr>
      </w:pPr>
      <w:r>
        <w:rPr>
          <w:rFonts w:ascii="Arial" w:hAnsi="Arial" w:cs="Arial"/>
        </w:rPr>
        <w:tab/>
        <w:t>Téléphone : …………………………………………………………………………………………………………</w:t>
      </w:r>
    </w:p>
    <w:p w14:paraId="5F1CEAA8" w14:textId="77777777" w:rsidR="00721BC3" w:rsidRDefault="00721BC3" w:rsidP="00721BC3">
      <w:pPr>
        <w:tabs>
          <w:tab w:val="left" w:pos="851"/>
        </w:tabs>
        <w:ind w:left="851"/>
        <w:jc w:val="both"/>
        <w:rPr>
          <w:rFonts w:ascii="Arial" w:hAnsi="Arial" w:cs="Arial"/>
        </w:rPr>
      </w:pPr>
    </w:p>
    <w:p w14:paraId="4DEEB3DA" w14:textId="77777777" w:rsidR="00DB36DF" w:rsidRDefault="00DB36DF" w:rsidP="009B45B9">
      <w:pPr>
        <w:pStyle w:val="fcase1ertab"/>
        <w:tabs>
          <w:tab w:val="left" w:pos="851"/>
        </w:tabs>
        <w:ind w:left="0" w:firstLine="0"/>
        <w:rPr>
          <w:rFonts w:ascii="Arial" w:hAnsi="Arial" w:cs="Arial"/>
        </w:rPr>
      </w:pPr>
    </w:p>
    <w:p w14:paraId="59768C2F" w14:textId="77777777" w:rsidR="00DB36DF" w:rsidRPr="00DB36DF" w:rsidRDefault="00DB36DF" w:rsidP="00DB36DF">
      <w:pPr>
        <w:tabs>
          <w:tab w:val="left" w:pos="851"/>
        </w:tabs>
        <w:ind w:left="851"/>
        <w:jc w:val="both"/>
        <w:rPr>
          <w:rFonts w:ascii="Arial" w:hAnsi="Arial" w:cs="Arial"/>
          <w:b/>
        </w:rPr>
      </w:pPr>
      <w:r>
        <w:rPr>
          <w:b/>
        </w:rPr>
        <w:t>4</w:t>
      </w:r>
      <w:r w:rsidRPr="00DB36DF">
        <w:rPr>
          <w:b/>
          <w:vertAlign w:val="superscript"/>
        </w:rPr>
        <w:t>ème</w:t>
      </w:r>
      <w:r>
        <w:rPr>
          <w:b/>
        </w:rPr>
        <w:t xml:space="preserve"> c</w:t>
      </w:r>
      <w:r w:rsidRPr="00DB36DF">
        <w:rPr>
          <w:b/>
        </w:rPr>
        <w:t>otraitant du groupement, sou</w:t>
      </w:r>
      <w:r w:rsidRPr="00DB36DF">
        <w:rPr>
          <w:rFonts w:ascii="Arial" w:hAnsi="Arial" w:cs="Arial"/>
          <w:b/>
        </w:rPr>
        <w:t>ssigné :</w:t>
      </w:r>
    </w:p>
    <w:p w14:paraId="33ECD512" w14:textId="77777777" w:rsidR="00DB36DF" w:rsidRDefault="00DB36DF" w:rsidP="00DB36DF">
      <w:pPr>
        <w:tabs>
          <w:tab w:val="left" w:pos="851"/>
        </w:tabs>
        <w:ind w:left="851"/>
        <w:jc w:val="both"/>
        <w:rPr>
          <w:rFonts w:ascii="Arial" w:hAnsi="Arial" w:cs="Arial"/>
        </w:rPr>
      </w:pPr>
    </w:p>
    <w:p w14:paraId="1FB6DFE5" w14:textId="77777777" w:rsidR="00DB36DF" w:rsidRDefault="00DB36DF" w:rsidP="00DB36DF">
      <w:pPr>
        <w:tabs>
          <w:tab w:val="left" w:pos="851"/>
        </w:tabs>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M/Mme……………………………………………………. Contractant personnellement,</w:t>
      </w:r>
    </w:p>
    <w:p w14:paraId="45B80B30" w14:textId="77777777" w:rsidR="00DB36DF" w:rsidRDefault="00DB36DF" w:rsidP="00DB36DF">
      <w:pPr>
        <w:tabs>
          <w:tab w:val="left" w:pos="851"/>
        </w:tabs>
        <w:jc w:val="both"/>
        <w:rPr>
          <w:rFonts w:ascii="Arial" w:hAnsi="Arial" w:cs="Arial"/>
        </w:rPr>
      </w:pPr>
    </w:p>
    <w:p w14:paraId="409216B7" w14:textId="77777777" w:rsidR="00DB36DF" w:rsidRDefault="00DB36DF" w:rsidP="00DB36DF">
      <w:pPr>
        <w:tabs>
          <w:tab w:val="left" w:pos="851"/>
        </w:tabs>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La société……………………………………………………………………………………</w:t>
      </w:r>
    </w:p>
    <w:p w14:paraId="3F7E41FF" w14:textId="77777777" w:rsidR="00DB36DF" w:rsidRDefault="00DB36DF" w:rsidP="00DB36DF">
      <w:pPr>
        <w:tabs>
          <w:tab w:val="left" w:pos="851"/>
        </w:tabs>
        <w:jc w:val="both"/>
        <w:rPr>
          <w:rFonts w:ascii="Arial" w:hAnsi="Arial" w:cs="Arial"/>
        </w:rPr>
      </w:pPr>
    </w:p>
    <w:p w14:paraId="69B6B378" w14:textId="77777777" w:rsidR="00DB36DF" w:rsidRDefault="00DB36DF" w:rsidP="00DB36DF">
      <w:pPr>
        <w:tabs>
          <w:tab w:val="left" w:pos="851"/>
        </w:tabs>
        <w:jc w:val="both"/>
        <w:rPr>
          <w:rFonts w:ascii="Arial" w:hAnsi="Arial" w:cs="Arial"/>
        </w:rPr>
      </w:pPr>
      <w:r>
        <w:rPr>
          <w:rFonts w:ascii="Arial" w:hAnsi="Arial" w:cs="Arial"/>
        </w:rPr>
        <w:tab/>
        <w:t>RCS : ………………………………………………………………………………………………………………..</w:t>
      </w:r>
    </w:p>
    <w:p w14:paraId="210FE8A6" w14:textId="77777777" w:rsidR="00DB36DF" w:rsidRDefault="00DB36DF" w:rsidP="00DB36DF">
      <w:pPr>
        <w:tabs>
          <w:tab w:val="left" w:pos="851"/>
        </w:tabs>
        <w:jc w:val="both"/>
        <w:rPr>
          <w:rFonts w:ascii="Arial" w:hAnsi="Arial" w:cs="Arial"/>
        </w:rPr>
      </w:pPr>
      <w:r>
        <w:rPr>
          <w:rFonts w:ascii="Arial" w:hAnsi="Arial" w:cs="Arial"/>
        </w:rPr>
        <w:tab/>
        <w:t>Représentée par : ………………………………………………………………………………………………….</w:t>
      </w:r>
    </w:p>
    <w:p w14:paraId="7A5CEAEA" w14:textId="77777777" w:rsidR="00DB36DF" w:rsidRDefault="00DB36DF" w:rsidP="00DB36DF">
      <w:pPr>
        <w:tabs>
          <w:tab w:val="left" w:pos="851"/>
        </w:tabs>
        <w:jc w:val="both"/>
        <w:rPr>
          <w:rFonts w:ascii="Arial" w:hAnsi="Arial" w:cs="Arial"/>
        </w:rPr>
      </w:pPr>
      <w:r>
        <w:rPr>
          <w:rFonts w:ascii="Arial" w:hAnsi="Arial" w:cs="Arial"/>
        </w:rPr>
        <w:tab/>
        <w:t>Adresse : ……………………………………………………………………………………………………………</w:t>
      </w:r>
    </w:p>
    <w:p w14:paraId="59ACFF34" w14:textId="77777777" w:rsidR="00DB36DF" w:rsidRDefault="00DB36DF" w:rsidP="00DB36DF">
      <w:pPr>
        <w:tabs>
          <w:tab w:val="left" w:pos="851"/>
        </w:tabs>
        <w:jc w:val="both"/>
        <w:rPr>
          <w:rFonts w:ascii="Arial" w:hAnsi="Arial" w:cs="Arial"/>
        </w:rPr>
      </w:pPr>
      <w:r>
        <w:rPr>
          <w:rFonts w:ascii="Arial" w:hAnsi="Arial" w:cs="Arial"/>
        </w:rPr>
        <w:tab/>
        <w:t>………………………………………………………………………………………………………………………..</w:t>
      </w:r>
    </w:p>
    <w:p w14:paraId="5CC752D1" w14:textId="77777777" w:rsidR="00DB36DF" w:rsidRDefault="00DB36DF" w:rsidP="00DB36DF">
      <w:pPr>
        <w:tabs>
          <w:tab w:val="left" w:pos="851"/>
        </w:tabs>
        <w:jc w:val="both"/>
        <w:rPr>
          <w:rFonts w:ascii="Arial" w:hAnsi="Arial" w:cs="Arial"/>
        </w:rPr>
      </w:pPr>
      <w:r>
        <w:rPr>
          <w:rFonts w:ascii="Arial" w:hAnsi="Arial" w:cs="Arial"/>
        </w:rPr>
        <w:tab/>
        <w:t>Adresse siège social (si elle est différente de celle de l’établissement) : ……………………………………</w:t>
      </w:r>
    </w:p>
    <w:p w14:paraId="65C10F77" w14:textId="77777777" w:rsidR="00DB36DF" w:rsidRDefault="00DB36DF" w:rsidP="00DB36DF">
      <w:pPr>
        <w:tabs>
          <w:tab w:val="left" w:pos="851"/>
        </w:tabs>
        <w:jc w:val="both"/>
        <w:rPr>
          <w:rFonts w:ascii="Arial" w:hAnsi="Arial" w:cs="Arial"/>
        </w:rPr>
      </w:pPr>
      <w:r>
        <w:rPr>
          <w:rFonts w:ascii="Arial" w:hAnsi="Arial" w:cs="Arial"/>
        </w:rPr>
        <w:tab/>
        <w:t>………………………………………………………………………………………………………………………..</w:t>
      </w:r>
    </w:p>
    <w:p w14:paraId="3A7B2584" w14:textId="77777777" w:rsidR="00DB36DF" w:rsidRDefault="00DB36DF" w:rsidP="00DB36DF">
      <w:pPr>
        <w:tabs>
          <w:tab w:val="left" w:pos="851"/>
        </w:tabs>
        <w:jc w:val="both"/>
        <w:rPr>
          <w:rFonts w:ascii="Arial" w:hAnsi="Arial" w:cs="Arial"/>
        </w:rPr>
      </w:pPr>
      <w:r>
        <w:rPr>
          <w:rFonts w:ascii="Arial" w:hAnsi="Arial" w:cs="Arial"/>
        </w:rPr>
        <w:tab/>
        <w:t>Code NAF/APE : ……………………………………………………………………………………………………</w:t>
      </w:r>
    </w:p>
    <w:p w14:paraId="215B1844" w14:textId="77777777" w:rsidR="00DB36DF" w:rsidRDefault="00DB36DF" w:rsidP="00DB36DF">
      <w:pPr>
        <w:tabs>
          <w:tab w:val="left" w:pos="851"/>
        </w:tabs>
        <w:jc w:val="both"/>
        <w:rPr>
          <w:rFonts w:ascii="Arial" w:hAnsi="Arial" w:cs="Arial"/>
        </w:rPr>
      </w:pPr>
      <w:r>
        <w:rPr>
          <w:rFonts w:ascii="Arial" w:hAnsi="Arial" w:cs="Arial"/>
        </w:rPr>
        <w:tab/>
        <w:t>SIRET : ………………………………………………………………………………………………………………</w:t>
      </w:r>
    </w:p>
    <w:p w14:paraId="3EBE9DFA" w14:textId="77777777" w:rsidR="00DB36DF" w:rsidRDefault="00DB36DF" w:rsidP="00DB36DF">
      <w:pPr>
        <w:tabs>
          <w:tab w:val="left" w:pos="851"/>
        </w:tabs>
        <w:jc w:val="both"/>
        <w:rPr>
          <w:rFonts w:ascii="Arial" w:hAnsi="Arial" w:cs="Arial"/>
        </w:rPr>
      </w:pPr>
      <w:r>
        <w:rPr>
          <w:rFonts w:ascii="Arial" w:hAnsi="Arial" w:cs="Arial"/>
        </w:rPr>
        <w:tab/>
        <w:t>TVA intracommunautaire : …………………………………………………………………………………………</w:t>
      </w:r>
    </w:p>
    <w:p w14:paraId="31BF5F48" w14:textId="77777777" w:rsidR="00DB36DF" w:rsidRDefault="00DB36DF" w:rsidP="00DB36DF">
      <w:pPr>
        <w:tabs>
          <w:tab w:val="left" w:pos="851"/>
        </w:tabs>
        <w:jc w:val="both"/>
        <w:rPr>
          <w:rFonts w:ascii="Arial" w:hAnsi="Arial" w:cs="Arial"/>
        </w:rPr>
      </w:pPr>
      <w:r>
        <w:rPr>
          <w:rFonts w:ascii="Arial" w:hAnsi="Arial" w:cs="Arial"/>
        </w:rPr>
        <w:tab/>
        <w:t>Adresse électronique : ……………………………………………………………………………………………..</w:t>
      </w:r>
    </w:p>
    <w:p w14:paraId="15B7105F" w14:textId="77777777" w:rsidR="00DB36DF" w:rsidRDefault="00DB36DF" w:rsidP="00DB36DF">
      <w:pPr>
        <w:tabs>
          <w:tab w:val="left" w:pos="851"/>
        </w:tabs>
        <w:jc w:val="both"/>
        <w:rPr>
          <w:rFonts w:ascii="Arial" w:hAnsi="Arial" w:cs="Arial"/>
        </w:rPr>
      </w:pPr>
      <w:r>
        <w:rPr>
          <w:rFonts w:ascii="Arial" w:hAnsi="Arial" w:cs="Arial"/>
        </w:rPr>
        <w:tab/>
        <w:t>Téléphone : …………………………………………………………………………………………………………</w:t>
      </w:r>
    </w:p>
    <w:p w14:paraId="2AFBBD5E" w14:textId="77777777" w:rsidR="00DB36DF" w:rsidRDefault="00DB36DF" w:rsidP="009B45B9">
      <w:pPr>
        <w:pStyle w:val="fcase1ertab"/>
        <w:tabs>
          <w:tab w:val="left" w:pos="851"/>
        </w:tabs>
        <w:ind w:left="0" w:firstLine="0"/>
        <w:rPr>
          <w:rFonts w:ascii="Arial" w:hAnsi="Arial" w:cs="Arial"/>
        </w:rPr>
      </w:pPr>
    </w:p>
    <w:p w14:paraId="0B252F69" w14:textId="7BA28E74" w:rsidR="00721BC3" w:rsidRDefault="00721BC3" w:rsidP="00721BC3">
      <w:pPr>
        <w:tabs>
          <w:tab w:val="left" w:pos="851"/>
        </w:tabs>
        <w:ind w:left="851"/>
        <w:jc w:val="both"/>
        <w:rPr>
          <w:rFonts w:ascii="Arial" w:hAnsi="Arial" w:cs="Arial"/>
        </w:rPr>
      </w:pPr>
      <w:r>
        <w:rPr>
          <w:rFonts w:ascii="Arial" w:hAnsi="Arial" w:cs="Arial"/>
        </w:rPr>
        <w:t>Adresse électronique pour la collecte automatique des attestations de régularité fiscale et sociale par E-Attestations :</w:t>
      </w:r>
      <w:r w:rsidRPr="00721BC3">
        <w:rPr>
          <w:rFonts w:ascii="Arial" w:hAnsi="Arial" w:cs="Arial"/>
        </w:rPr>
        <w:t xml:space="preserve"> </w:t>
      </w:r>
      <w:r>
        <w:rPr>
          <w:rFonts w:ascii="Arial" w:hAnsi="Arial" w:cs="Arial"/>
        </w:rPr>
        <w:t>……………………………………………………………………………</w:t>
      </w:r>
    </w:p>
    <w:p w14:paraId="169C831C" w14:textId="441707E0" w:rsidR="00DB36DF" w:rsidRDefault="00DB36DF" w:rsidP="009B45B9">
      <w:pPr>
        <w:pStyle w:val="fcase1ertab"/>
        <w:tabs>
          <w:tab w:val="left" w:pos="851"/>
        </w:tabs>
        <w:ind w:left="0" w:firstLine="0"/>
        <w:rPr>
          <w:rFonts w:ascii="Arial" w:hAnsi="Arial" w:cs="Arial"/>
        </w:rPr>
      </w:pPr>
    </w:p>
    <w:p w14:paraId="5E692E45" w14:textId="77777777" w:rsidR="00721BC3" w:rsidRDefault="00721BC3" w:rsidP="00721BC3">
      <w:pPr>
        <w:tabs>
          <w:tab w:val="left" w:pos="851"/>
        </w:tabs>
        <w:jc w:val="both"/>
        <w:rPr>
          <w:rFonts w:ascii="Arial" w:hAnsi="Arial" w:cs="Arial"/>
        </w:rPr>
      </w:pPr>
      <w:r>
        <w:rPr>
          <w:rFonts w:ascii="Arial" w:hAnsi="Arial" w:cs="Arial"/>
        </w:rPr>
        <w:tab/>
        <w:t>Nom interlocuteur référent : …………………………………………………………………………………………</w:t>
      </w:r>
    </w:p>
    <w:p w14:paraId="04210807" w14:textId="77777777" w:rsidR="00721BC3" w:rsidRDefault="00721BC3" w:rsidP="00721BC3">
      <w:pPr>
        <w:tabs>
          <w:tab w:val="left" w:pos="851"/>
        </w:tabs>
        <w:jc w:val="both"/>
        <w:rPr>
          <w:rFonts w:ascii="Arial" w:hAnsi="Arial" w:cs="Arial"/>
        </w:rPr>
      </w:pPr>
      <w:r>
        <w:rPr>
          <w:rFonts w:ascii="Arial" w:hAnsi="Arial" w:cs="Arial"/>
        </w:rPr>
        <w:tab/>
        <w:t>Adresse électronique : ……………………………………………………………………………………………..</w:t>
      </w:r>
    </w:p>
    <w:p w14:paraId="023DAACC" w14:textId="77777777" w:rsidR="00721BC3" w:rsidRDefault="00721BC3" w:rsidP="00721BC3">
      <w:pPr>
        <w:tabs>
          <w:tab w:val="left" w:pos="851"/>
        </w:tabs>
        <w:jc w:val="both"/>
        <w:rPr>
          <w:rFonts w:ascii="Arial" w:hAnsi="Arial" w:cs="Arial"/>
        </w:rPr>
      </w:pPr>
      <w:r>
        <w:rPr>
          <w:rFonts w:ascii="Arial" w:hAnsi="Arial" w:cs="Arial"/>
        </w:rPr>
        <w:tab/>
        <w:t>Téléphone : …………………………………………………………………………………………………………</w:t>
      </w:r>
    </w:p>
    <w:p w14:paraId="12CDF4B5" w14:textId="77777777" w:rsidR="00721BC3" w:rsidRDefault="00721BC3" w:rsidP="00721BC3">
      <w:pPr>
        <w:pStyle w:val="fcase1ertab"/>
        <w:tabs>
          <w:tab w:val="left" w:pos="851"/>
        </w:tabs>
        <w:ind w:left="0" w:firstLine="0"/>
        <w:rPr>
          <w:rFonts w:ascii="Arial" w:hAnsi="Arial" w:cs="Arial"/>
        </w:rPr>
      </w:pPr>
    </w:p>
    <w:p w14:paraId="023177C3" w14:textId="77777777" w:rsidR="00721BC3" w:rsidRDefault="00721BC3" w:rsidP="00721BC3">
      <w:pPr>
        <w:tabs>
          <w:tab w:val="left" w:pos="851"/>
        </w:tabs>
        <w:jc w:val="both"/>
        <w:rPr>
          <w:rFonts w:ascii="Arial" w:hAnsi="Arial" w:cs="Arial"/>
        </w:rPr>
      </w:pPr>
      <w:r>
        <w:rPr>
          <w:rFonts w:ascii="Arial" w:hAnsi="Arial" w:cs="Arial"/>
        </w:rPr>
        <w:tab/>
        <w:t>Nom interlocuteur comptabilité : …………………………………………………………………………………</w:t>
      </w:r>
    </w:p>
    <w:p w14:paraId="3ECC1A34" w14:textId="77777777" w:rsidR="00721BC3" w:rsidRDefault="00721BC3" w:rsidP="00721BC3">
      <w:pPr>
        <w:tabs>
          <w:tab w:val="left" w:pos="851"/>
        </w:tabs>
        <w:jc w:val="both"/>
        <w:rPr>
          <w:rFonts w:ascii="Arial" w:hAnsi="Arial" w:cs="Arial"/>
        </w:rPr>
      </w:pPr>
      <w:r>
        <w:rPr>
          <w:rFonts w:ascii="Arial" w:hAnsi="Arial" w:cs="Arial"/>
        </w:rPr>
        <w:tab/>
        <w:t>Adresse électronique : ……………………………………………………………………………………………..</w:t>
      </w:r>
    </w:p>
    <w:p w14:paraId="371616BC" w14:textId="77777777" w:rsidR="00721BC3" w:rsidRDefault="00721BC3" w:rsidP="00721BC3">
      <w:pPr>
        <w:tabs>
          <w:tab w:val="left" w:pos="851"/>
        </w:tabs>
        <w:jc w:val="both"/>
        <w:rPr>
          <w:rFonts w:ascii="Arial" w:hAnsi="Arial" w:cs="Arial"/>
        </w:rPr>
      </w:pPr>
      <w:r>
        <w:rPr>
          <w:rFonts w:ascii="Arial" w:hAnsi="Arial" w:cs="Arial"/>
        </w:rPr>
        <w:tab/>
        <w:t>Téléphone : …………………………………………………………………………………………………………</w:t>
      </w:r>
    </w:p>
    <w:p w14:paraId="4295E2A8" w14:textId="02AE1738" w:rsidR="00721BC3" w:rsidRDefault="00721BC3" w:rsidP="009B45B9">
      <w:pPr>
        <w:pStyle w:val="fcase1ertab"/>
        <w:tabs>
          <w:tab w:val="left" w:pos="851"/>
        </w:tabs>
        <w:ind w:left="0" w:firstLine="0"/>
        <w:rPr>
          <w:rFonts w:ascii="Arial" w:hAnsi="Arial" w:cs="Arial"/>
        </w:rPr>
      </w:pPr>
    </w:p>
    <w:p w14:paraId="6BBD761D" w14:textId="77777777" w:rsidR="00721BC3" w:rsidRDefault="00721BC3" w:rsidP="009B45B9">
      <w:pPr>
        <w:pStyle w:val="fcase1ertab"/>
        <w:tabs>
          <w:tab w:val="left" w:pos="851"/>
        </w:tabs>
        <w:ind w:left="0" w:firstLine="0"/>
        <w:rPr>
          <w:rFonts w:ascii="Arial" w:hAnsi="Arial" w:cs="Arial"/>
        </w:rPr>
      </w:pPr>
    </w:p>
    <w:p w14:paraId="0D5E9959" w14:textId="77777777" w:rsidR="00DB36DF" w:rsidRPr="00DB36DF" w:rsidRDefault="00DB36DF" w:rsidP="009B45B9">
      <w:pPr>
        <w:pStyle w:val="fcase1ertab"/>
        <w:tabs>
          <w:tab w:val="left" w:pos="851"/>
        </w:tabs>
        <w:ind w:left="0" w:firstLine="0"/>
        <w:rPr>
          <w:rFonts w:ascii="Arial" w:hAnsi="Arial" w:cs="Arial"/>
          <w:i/>
          <w:sz w:val="14"/>
          <w:szCs w:val="14"/>
        </w:rPr>
      </w:pPr>
      <w:r w:rsidRPr="00DB36DF">
        <w:rPr>
          <w:rFonts w:ascii="Arial" w:hAnsi="Arial" w:cs="Arial"/>
          <w:i/>
          <w:sz w:val="14"/>
          <w:szCs w:val="14"/>
        </w:rPr>
        <w:t>[Ajouter des rubriques « cotraitant » si nécessaire]</w:t>
      </w:r>
    </w:p>
    <w:p w14:paraId="012DAC73" w14:textId="77777777" w:rsidR="00DB36DF" w:rsidRDefault="00DB36DF">
      <w:pPr>
        <w:suppressAutoHyphens w:val="0"/>
        <w:rPr>
          <w:rFonts w:ascii="Arial" w:hAnsi="Arial" w:cs="Arial"/>
        </w:rPr>
      </w:pPr>
      <w:r>
        <w:rPr>
          <w:rFonts w:ascii="Arial" w:hAnsi="Arial" w:cs="Arial"/>
        </w:rPr>
        <w:br w:type="page"/>
      </w:r>
    </w:p>
    <w:p w14:paraId="2B3C11BB" w14:textId="77777777" w:rsidR="00721BC3" w:rsidRDefault="00721BC3" w:rsidP="00401EC6">
      <w:pPr>
        <w:pStyle w:val="fcase1ertab"/>
        <w:tabs>
          <w:tab w:val="left" w:pos="851"/>
        </w:tabs>
        <w:ind w:left="0" w:firstLine="0"/>
        <w:rPr>
          <w:rFonts w:ascii="Arial" w:hAnsi="Arial" w:cs="Arial"/>
          <w:b/>
        </w:rPr>
      </w:pPr>
    </w:p>
    <w:p w14:paraId="7F6483AF" w14:textId="6558C90B" w:rsidR="00721BC3" w:rsidRDefault="00721BC3" w:rsidP="00401EC6">
      <w:pPr>
        <w:pStyle w:val="fcase1ertab"/>
        <w:tabs>
          <w:tab w:val="left" w:pos="851"/>
        </w:tabs>
        <w:ind w:left="0" w:firstLine="0"/>
        <w:rPr>
          <w:rFonts w:ascii="Arial" w:hAnsi="Arial" w:cs="Arial"/>
          <w:b/>
        </w:rPr>
      </w:pPr>
      <w:r>
        <w:rPr>
          <w:rFonts w:ascii="Arial" w:hAnsi="Arial" w:cs="Arial"/>
          <w:b/>
        </w:rPr>
        <w:t>A</w:t>
      </w:r>
      <w:r w:rsidRPr="00721BC3">
        <w:rPr>
          <w:rFonts w:ascii="Arial" w:hAnsi="Arial" w:cs="Arial"/>
          <w:b/>
        </w:rPr>
        <w:t xml:space="preserve"> exécuter les prestations demandées aux </w:t>
      </w:r>
      <w:r w:rsidR="00EA2B26">
        <w:rPr>
          <w:rFonts w:ascii="Arial" w:hAnsi="Arial" w:cs="Arial"/>
          <w:b/>
        </w:rPr>
        <w:t>forfaits de rémunération</w:t>
      </w:r>
      <w:r w:rsidRPr="00721BC3">
        <w:rPr>
          <w:rFonts w:ascii="Arial" w:hAnsi="Arial" w:cs="Arial"/>
          <w:b/>
        </w:rPr>
        <w:t xml:space="preserve"> </w:t>
      </w:r>
      <w:r w:rsidR="000015F1">
        <w:rPr>
          <w:rFonts w:ascii="Arial" w:hAnsi="Arial" w:cs="Arial"/>
          <w:b/>
        </w:rPr>
        <w:t>rappelés</w:t>
      </w:r>
      <w:r w:rsidR="00237B42">
        <w:rPr>
          <w:rFonts w:ascii="Arial" w:hAnsi="Arial" w:cs="Arial"/>
          <w:b/>
        </w:rPr>
        <w:t xml:space="preserve"> ci-dessus </w:t>
      </w:r>
      <w:r w:rsidRPr="00721BC3">
        <w:rPr>
          <w:rFonts w:ascii="Arial" w:hAnsi="Arial" w:cs="Arial"/>
          <w:b/>
        </w:rPr>
        <w:t xml:space="preserve">et délais d’exécution indiqués </w:t>
      </w:r>
      <w:r w:rsidR="000015F1">
        <w:rPr>
          <w:rFonts w:ascii="Arial" w:hAnsi="Arial" w:cs="Arial"/>
          <w:b/>
        </w:rPr>
        <w:t>à</w:t>
      </w:r>
      <w:r w:rsidRPr="00721BC3">
        <w:rPr>
          <w:rFonts w:ascii="Arial" w:hAnsi="Arial" w:cs="Arial"/>
          <w:b/>
        </w:rPr>
        <w:t xml:space="preserve"> </w:t>
      </w:r>
      <w:r w:rsidR="000015F1">
        <w:rPr>
          <w:rFonts w:ascii="Arial" w:hAnsi="Arial" w:cs="Arial"/>
          <w:b/>
        </w:rPr>
        <w:t>l’</w:t>
      </w:r>
      <w:r w:rsidRPr="00721BC3">
        <w:rPr>
          <w:rFonts w:ascii="Arial" w:hAnsi="Arial" w:cs="Arial"/>
          <w:b/>
        </w:rPr>
        <w:t>article</w:t>
      </w:r>
      <w:r w:rsidR="000015F1">
        <w:rPr>
          <w:rFonts w:ascii="Arial" w:hAnsi="Arial" w:cs="Arial"/>
          <w:b/>
        </w:rPr>
        <w:t xml:space="preserve"> B5 </w:t>
      </w:r>
      <w:r w:rsidRPr="00721BC3">
        <w:rPr>
          <w:rFonts w:ascii="Arial" w:hAnsi="Arial" w:cs="Arial"/>
          <w:b/>
        </w:rPr>
        <w:t>de l’acte d’engagement.</w:t>
      </w:r>
    </w:p>
    <w:p w14:paraId="1A259ED6" w14:textId="304B4A8A" w:rsidR="0095757B" w:rsidRDefault="0095757B" w:rsidP="00401EC6">
      <w:pPr>
        <w:pStyle w:val="fcase1ertab"/>
        <w:tabs>
          <w:tab w:val="left" w:pos="851"/>
        </w:tabs>
        <w:ind w:left="0" w:firstLine="0"/>
        <w:rPr>
          <w:rFonts w:ascii="Arial" w:hAnsi="Arial" w:cs="Arial"/>
          <w:b/>
        </w:rPr>
      </w:pPr>
    </w:p>
    <w:p w14:paraId="61B5C7A8" w14:textId="740C86B0" w:rsidR="0095757B" w:rsidRDefault="0095757B" w:rsidP="0095757B">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Forfait de rémunération :</w:t>
      </w:r>
      <w:r w:rsidR="00B02C64">
        <w:rPr>
          <w:rFonts w:ascii="Arial" w:hAnsi="Arial" w:cs="Arial"/>
        </w:rPr>
        <w:t xml:space="preserve"> </w:t>
      </w:r>
      <w:r w:rsidR="00B02C64" w:rsidRPr="00B02C64">
        <w:rPr>
          <w:rFonts w:ascii="Arial" w:hAnsi="Arial" w:cs="Arial"/>
          <w:i/>
          <w:iCs/>
        </w:rPr>
        <w:t>cf</w:t>
      </w:r>
      <w:r w:rsidR="00B02C64">
        <w:rPr>
          <w:rFonts w:ascii="Arial" w:hAnsi="Arial" w:cs="Arial"/>
          <w:i/>
          <w:iCs/>
        </w:rPr>
        <w:t>.</w:t>
      </w:r>
      <w:r w:rsidR="00B02C64" w:rsidRPr="00B02C64">
        <w:rPr>
          <w:rFonts w:ascii="Arial" w:hAnsi="Arial" w:cs="Arial"/>
          <w:i/>
          <w:iCs/>
        </w:rPr>
        <w:t xml:space="preserve"> cadre de décomposition de la rémunération joint en annexe.</w:t>
      </w:r>
    </w:p>
    <w:p w14:paraId="569255DC" w14:textId="46F4CA70" w:rsidR="00EA2B26" w:rsidRDefault="00EA2B26" w:rsidP="00401EC6">
      <w:pPr>
        <w:pStyle w:val="fcase1ertab"/>
        <w:tabs>
          <w:tab w:val="left" w:pos="851"/>
        </w:tabs>
        <w:ind w:left="0" w:firstLine="0"/>
        <w:rPr>
          <w:rFonts w:ascii="Arial" w:hAnsi="Arial" w:cs="Arial"/>
          <w:b/>
        </w:rPr>
      </w:pPr>
    </w:p>
    <w:p w14:paraId="38070BA5" w14:textId="10113251" w:rsidR="00EA2B26" w:rsidRPr="00EA2B26" w:rsidRDefault="00EA2B26" w:rsidP="00401EC6">
      <w:pPr>
        <w:pStyle w:val="fcase1ertab"/>
        <w:tabs>
          <w:tab w:val="left" w:pos="851"/>
        </w:tabs>
        <w:ind w:left="0" w:firstLine="0"/>
        <w:rPr>
          <w:rFonts w:ascii="Arial" w:hAnsi="Arial" w:cs="Arial"/>
          <w:bCs/>
        </w:rPr>
      </w:pPr>
      <w:r w:rsidRPr="00EA2B26">
        <w:rPr>
          <w:rFonts w:ascii="Arial" w:hAnsi="Arial" w:cs="Arial"/>
          <w:bCs/>
        </w:rPr>
        <w:t>Le mois zéro (m0) servant de la base de variation des prix correspond à la date de remise de l'offre.</w:t>
      </w:r>
    </w:p>
    <w:p w14:paraId="3F251F70" w14:textId="0E33E5AE" w:rsidR="000015F1" w:rsidRDefault="000015F1" w:rsidP="00401EC6">
      <w:pPr>
        <w:pStyle w:val="fcase1ertab"/>
        <w:tabs>
          <w:tab w:val="left" w:pos="851"/>
        </w:tabs>
        <w:ind w:left="0" w:firstLine="0"/>
        <w:rPr>
          <w:rFonts w:ascii="Arial" w:hAnsi="Arial" w:cs="Arial"/>
          <w:b/>
        </w:rPr>
      </w:pPr>
    </w:p>
    <w:p w14:paraId="77FEFD74" w14:textId="77777777" w:rsidR="000015F1" w:rsidRDefault="000015F1" w:rsidP="00401EC6">
      <w:pPr>
        <w:pStyle w:val="fcase1ertab"/>
        <w:tabs>
          <w:tab w:val="left" w:pos="851"/>
        </w:tabs>
        <w:ind w:left="0" w:firstLine="0"/>
        <w:rPr>
          <w:rFonts w:ascii="Arial" w:hAnsi="Arial" w:cs="Arial"/>
          <w:b/>
        </w:rPr>
      </w:pPr>
    </w:p>
    <w:p w14:paraId="4F992AC5" w14:textId="6AAA7689" w:rsidR="00EA2B26" w:rsidRPr="00EA2B26" w:rsidRDefault="00EA2B26" w:rsidP="00EA2B26">
      <w:pPr>
        <w:pStyle w:val="fcase1ertab"/>
        <w:tabs>
          <w:tab w:val="left" w:pos="851"/>
        </w:tabs>
        <w:rPr>
          <w:rFonts w:ascii="Arial" w:hAnsi="Arial" w:cs="Arial"/>
          <w:bCs/>
        </w:rPr>
      </w:pPr>
      <w:r w:rsidRPr="00EA2B26">
        <w:rPr>
          <w:rFonts w:ascii="Arial" w:hAnsi="Arial" w:cs="Arial"/>
          <w:bCs/>
        </w:rPr>
        <w:t>Le taux de TVA en vigueur au jour de la signature du marché étant de 20 %</w:t>
      </w:r>
    </w:p>
    <w:p w14:paraId="55DFC793" w14:textId="18C917B5" w:rsidR="000015F1" w:rsidRDefault="00EA2B26" w:rsidP="00EA2B26">
      <w:pPr>
        <w:pStyle w:val="fcase1ertab"/>
        <w:tabs>
          <w:tab w:val="left" w:pos="851"/>
        </w:tabs>
        <w:ind w:left="0" w:firstLine="0"/>
        <w:rPr>
          <w:rFonts w:ascii="Arial" w:hAnsi="Arial" w:cs="Arial"/>
          <w:bCs/>
        </w:rPr>
      </w:pPr>
      <w:r w:rsidRPr="00EA2B26">
        <w:rPr>
          <w:rFonts w:ascii="Arial" w:hAnsi="Arial" w:cs="Arial"/>
          <w:bCs/>
        </w:rPr>
        <w:t>Le forfait de rémunération est rendu définitif dans les conditions définies à l’article 8.1.2 du CCAP.</w:t>
      </w:r>
    </w:p>
    <w:p w14:paraId="759F35CB" w14:textId="77777777" w:rsidR="0095757B" w:rsidRPr="00EA2B26" w:rsidRDefault="0095757B" w:rsidP="00EA2B26">
      <w:pPr>
        <w:pStyle w:val="fcase1ertab"/>
        <w:tabs>
          <w:tab w:val="left" w:pos="851"/>
        </w:tabs>
        <w:ind w:left="0" w:firstLine="0"/>
        <w:rPr>
          <w:rFonts w:ascii="Arial" w:hAnsi="Arial" w:cs="Arial"/>
          <w:bCs/>
        </w:rPr>
      </w:pPr>
    </w:p>
    <w:p w14:paraId="6C29A46F" w14:textId="68F3883E" w:rsidR="0095757B" w:rsidRDefault="0095757B" w:rsidP="00401EC6">
      <w:pPr>
        <w:pStyle w:val="fcase1ertab"/>
        <w:tabs>
          <w:tab w:val="left" w:pos="851"/>
        </w:tabs>
        <w:ind w:left="0" w:firstLine="0"/>
        <w:rPr>
          <w:rFonts w:ascii="Arial" w:hAnsi="Arial" w:cs="Arial"/>
          <w:b/>
        </w:rPr>
      </w:pPr>
      <w:r>
        <w:rPr>
          <w:rFonts w:ascii="Arial" w:hAnsi="Arial" w:cs="Arial"/>
          <w:b/>
        </w:rPr>
        <w:br w:type="page"/>
      </w:r>
    </w:p>
    <w:p w14:paraId="61BE992C" w14:textId="77777777" w:rsidR="00721BC3" w:rsidRDefault="00721BC3" w:rsidP="00401EC6">
      <w:pPr>
        <w:pStyle w:val="fcase1ertab"/>
        <w:tabs>
          <w:tab w:val="left" w:pos="851"/>
        </w:tabs>
        <w:ind w:left="0" w:firstLine="0"/>
        <w:rPr>
          <w:rFonts w:ascii="Arial" w:hAnsi="Arial" w:cs="Arial"/>
          <w:b/>
        </w:rPr>
      </w:pPr>
    </w:p>
    <w:p w14:paraId="52E92810" w14:textId="52BED8B8" w:rsidR="003E55C6" w:rsidRDefault="0095757B" w:rsidP="0095757B">
      <w:pPr>
        <w:tabs>
          <w:tab w:val="left" w:pos="426"/>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w:t>
      </w:r>
      <w:r w:rsidRPr="0095757B">
        <w:t>Cout journalier servant de base aux modifications du marché de maîtrise d’œuvre</w:t>
      </w:r>
      <w:r>
        <w:t> :</w:t>
      </w:r>
    </w:p>
    <w:p w14:paraId="2DB50ACA" w14:textId="77777777" w:rsidR="00FF604B" w:rsidRPr="000E7CA2" w:rsidRDefault="00FF604B" w:rsidP="009B45B9">
      <w:pPr>
        <w:pStyle w:val="fcasegauche"/>
        <w:tabs>
          <w:tab w:val="left" w:pos="851"/>
        </w:tabs>
        <w:spacing w:after="0"/>
        <w:ind w:left="0" w:firstLine="0"/>
        <w:rPr>
          <w:rFonts w:ascii="Arial" w:hAnsi="Arial" w:cs="Arial"/>
          <w:b/>
        </w:rPr>
      </w:pPr>
    </w:p>
    <w:p w14:paraId="156BB3BD" w14:textId="77777777" w:rsidR="00DF1275" w:rsidRDefault="00DF1275" w:rsidP="009B45B9">
      <w:pPr>
        <w:pStyle w:val="fcasegauche"/>
        <w:tabs>
          <w:tab w:val="left" w:pos="851"/>
        </w:tabs>
        <w:spacing w:after="0"/>
        <w:ind w:left="0" w:firstLine="0"/>
        <w:rPr>
          <w:rFonts w:ascii="Arial" w:hAnsi="Arial" w:cs="Arial"/>
        </w:rPr>
      </w:pPr>
    </w:p>
    <w:tbl>
      <w:tblPr>
        <w:tblStyle w:val="TableauGrille4-Accentuation5"/>
        <w:tblW w:w="5000" w:type="pct"/>
        <w:tblLook w:val="06A0" w:firstRow="1" w:lastRow="0" w:firstColumn="1" w:lastColumn="0" w:noHBand="1" w:noVBand="1"/>
      </w:tblPr>
      <w:tblGrid>
        <w:gridCol w:w="1553"/>
        <w:gridCol w:w="1511"/>
        <w:gridCol w:w="1511"/>
        <w:gridCol w:w="1513"/>
        <w:gridCol w:w="1368"/>
        <w:gridCol w:w="1366"/>
        <w:gridCol w:w="1372"/>
      </w:tblGrid>
      <w:tr w:rsidR="0095757B" w14:paraId="52E207EC" w14:textId="77777777" w:rsidTr="009575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2" w:type="pct"/>
            <w:vMerge w:val="restart"/>
            <w:vAlign w:val="center"/>
          </w:tcPr>
          <w:p w14:paraId="5FDB10A8" w14:textId="0D8FF4CF" w:rsidR="0095757B" w:rsidRDefault="0095757B" w:rsidP="0095757B">
            <w:pPr>
              <w:pStyle w:val="fcase1ertab"/>
              <w:tabs>
                <w:tab w:val="left" w:pos="851"/>
              </w:tabs>
              <w:ind w:left="0" w:firstLine="0"/>
              <w:jc w:val="center"/>
            </w:pPr>
            <w:r>
              <w:t>Co-traitants</w:t>
            </w:r>
          </w:p>
        </w:tc>
        <w:tc>
          <w:tcPr>
            <w:tcW w:w="741" w:type="pct"/>
            <w:vAlign w:val="center"/>
          </w:tcPr>
          <w:p w14:paraId="19A56908" w14:textId="77777777" w:rsidR="0095757B" w:rsidRDefault="0095757B" w:rsidP="0095757B">
            <w:pPr>
              <w:pStyle w:val="fcase1ertab"/>
              <w:tabs>
                <w:tab w:val="left" w:pos="851"/>
              </w:tabs>
              <w:ind w:left="0" w:firstLine="0"/>
              <w:jc w:val="center"/>
              <w:cnfStyle w:val="100000000000" w:firstRow="1" w:lastRow="0" w:firstColumn="0" w:lastColumn="0" w:oddVBand="0" w:evenVBand="0" w:oddHBand="0" w:evenHBand="0" w:firstRowFirstColumn="0" w:firstRowLastColumn="0" w:lastRowFirstColumn="0" w:lastRowLastColumn="0"/>
            </w:pPr>
          </w:p>
        </w:tc>
        <w:tc>
          <w:tcPr>
            <w:tcW w:w="3497" w:type="pct"/>
            <w:gridSpan w:val="5"/>
            <w:vAlign w:val="center"/>
          </w:tcPr>
          <w:p w14:paraId="145D1B03" w14:textId="70020C79" w:rsidR="0095757B" w:rsidRDefault="0095757B" w:rsidP="0095757B">
            <w:pPr>
              <w:pStyle w:val="fcase1ertab"/>
              <w:tabs>
                <w:tab w:val="left" w:pos="851"/>
              </w:tabs>
              <w:ind w:left="0" w:firstLine="0"/>
              <w:jc w:val="center"/>
              <w:cnfStyle w:val="100000000000" w:firstRow="1" w:lastRow="0" w:firstColumn="0" w:lastColumn="0" w:oddVBand="0" w:evenVBand="0" w:oddHBand="0" w:evenHBand="0" w:firstRowFirstColumn="0" w:firstRowLastColumn="0" w:lastRowFirstColumn="0" w:lastRowLastColumn="0"/>
            </w:pPr>
            <w:r>
              <w:t>Nature de l’intervenant</w:t>
            </w:r>
          </w:p>
        </w:tc>
      </w:tr>
      <w:tr w:rsidR="0095757B" w14:paraId="1B69FA71" w14:textId="77777777" w:rsidTr="0095757B">
        <w:tc>
          <w:tcPr>
            <w:cnfStyle w:val="001000000000" w:firstRow="0" w:lastRow="0" w:firstColumn="1" w:lastColumn="0" w:oddVBand="0" w:evenVBand="0" w:oddHBand="0" w:evenHBand="0" w:firstRowFirstColumn="0" w:firstRowLastColumn="0" w:lastRowFirstColumn="0" w:lastRowLastColumn="0"/>
            <w:tcW w:w="762" w:type="pct"/>
            <w:vMerge/>
            <w:vAlign w:val="center"/>
          </w:tcPr>
          <w:p w14:paraId="76C7132A" w14:textId="77777777" w:rsidR="0095757B" w:rsidRDefault="0095757B" w:rsidP="0095757B">
            <w:pPr>
              <w:pStyle w:val="fcase1ertab"/>
              <w:tabs>
                <w:tab w:val="left" w:pos="851"/>
              </w:tabs>
              <w:ind w:left="0" w:firstLine="0"/>
              <w:jc w:val="center"/>
            </w:pPr>
          </w:p>
        </w:tc>
        <w:tc>
          <w:tcPr>
            <w:tcW w:w="741" w:type="pct"/>
            <w:shd w:val="clear" w:color="auto" w:fill="5B9BD5" w:themeFill="accent5"/>
            <w:vAlign w:val="center"/>
          </w:tcPr>
          <w:p w14:paraId="1AF21AC6" w14:textId="77777777" w:rsidR="0095757B" w:rsidRPr="0095757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rPr>
                <w:i/>
                <w:iCs/>
                <w:sz w:val="16"/>
                <w:szCs w:val="16"/>
              </w:rPr>
            </w:pPr>
          </w:p>
        </w:tc>
        <w:tc>
          <w:tcPr>
            <w:tcW w:w="741" w:type="pct"/>
            <w:vAlign w:val="center"/>
          </w:tcPr>
          <w:p w14:paraId="4E372D4A" w14:textId="79BB211C" w:rsidR="0095757B" w:rsidRPr="0095757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rPr>
                <w:i/>
                <w:iCs/>
                <w:sz w:val="16"/>
                <w:szCs w:val="16"/>
              </w:rPr>
            </w:pPr>
            <w:r w:rsidRPr="0095757B">
              <w:rPr>
                <w:i/>
                <w:iCs/>
                <w:sz w:val="16"/>
                <w:szCs w:val="16"/>
              </w:rPr>
              <w:t>Préciser la qualité de l’intervenant (Architecte, Direction, Chef de projet, Assistant, Technicien, autres,…)</w:t>
            </w:r>
          </w:p>
        </w:tc>
        <w:tc>
          <w:tcPr>
            <w:tcW w:w="742" w:type="pct"/>
            <w:vAlign w:val="center"/>
          </w:tcPr>
          <w:p w14:paraId="35D1539D" w14:textId="6DA8CF71" w:rsidR="0095757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pPr>
            <w:r w:rsidRPr="0095757B">
              <w:rPr>
                <w:i/>
                <w:iCs/>
                <w:sz w:val="16"/>
                <w:szCs w:val="16"/>
              </w:rPr>
              <w:t>Préciser la qualité de l’intervenant (Architecte, Direction, Chef de projet, Assistant, Technicien, autres,…)</w:t>
            </w:r>
          </w:p>
        </w:tc>
        <w:tc>
          <w:tcPr>
            <w:tcW w:w="671" w:type="pct"/>
            <w:vAlign w:val="center"/>
          </w:tcPr>
          <w:p w14:paraId="3A817ECF" w14:textId="002B2388" w:rsidR="0095757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pPr>
            <w:r w:rsidRPr="0095757B">
              <w:rPr>
                <w:i/>
                <w:iCs/>
                <w:sz w:val="16"/>
                <w:szCs w:val="16"/>
              </w:rPr>
              <w:t>Préciser la qualité de l’intervenant (Architecte, Direction, Chef de projet, Assistant, Technicien, autres,…)</w:t>
            </w:r>
          </w:p>
        </w:tc>
        <w:tc>
          <w:tcPr>
            <w:tcW w:w="670" w:type="pct"/>
            <w:vAlign w:val="center"/>
          </w:tcPr>
          <w:p w14:paraId="14EA9DB3" w14:textId="11FEC717" w:rsidR="0095757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pPr>
            <w:r w:rsidRPr="0095757B">
              <w:rPr>
                <w:i/>
                <w:iCs/>
                <w:sz w:val="16"/>
                <w:szCs w:val="16"/>
              </w:rPr>
              <w:t>Préciser la qualité de l’intervenant (Architecte, Direction, Chef de projet, Assistant, Technicien, autres,…)</w:t>
            </w:r>
          </w:p>
        </w:tc>
        <w:tc>
          <w:tcPr>
            <w:tcW w:w="673" w:type="pct"/>
            <w:vAlign w:val="center"/>
          </w:tcPr>
          <w:p w14:paraId="07B08EFB" w14:textId="7628770C" w:rsidR="0095757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pPr>
            <w:r w:rsidRPr="0095757B">
              <w:rPr>
                <w:i/>
                <w:iCs/>
                <w:sz w:val="16"/>
                <w:szCs w:val="16"/>
              </w:rPr>
              <w:t>Préciser la qualité de l’intervenant (Architecte, Direction, Chef de projet, Assistant, Technicien, autres,…)</w:t>
            </w:r>
          </w:p>
        </w:tc>
      </w:tr>
      <w:tr w:rsidR="0095757B" w14:paraId="016EB080" w14:textId="77777777" w:rsidTr="0095757B">
        <w:tc>
          <w:tcPr>
            <w:cnfStyle w:val="001000000000" w:firstRow="0" w:lastRow="0" w:firstColumn="1" w:lastColumn="0" w:oddVBand="0" w:evenVBand="0" w:oddHBand="0" w:evenHBand="0" w:firstRowFirstColumn="0" w:firstRowLastColumn="0" w:lastRowFirstColumn="0" w:lastRowLastColumn="0"/>
            <w:tcW w:w="762" w:type="pct"/>
            <w:vMerge/>
            <w:vAlign w:val="center"/>
          </w:tcPr>
          <w:p w14:paraId="157E53B6" w14:textId="77777777" w:rsidR="0095757B" w:rsidRDefault="0095757B" w:rsidP="0095757B">
            <w:pPr>
              <w:pStyle w:val="fcase1ertab"/>
              <w:tabs>
                <w:tab w:val="left" w:pos="851"/>
              </w:tabs>
              <w:ind w:left="0" w:firstLine="0"/>
              <w:jc w:val="center"/>
            </w:pPr>
          </w:p>
        </w:tc>
        <w:tc>
          <w:tcPr>
            <w:tcW w:w="741" w:type="pct"/>
            <w:vAlign w:val="center"/>
          </w:tcPr>
          <w:p w14:paraId="0DF1DF52" w14:textId="733BBC79" w:rsidR="0095757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pPr>
            <w:r>
              <w:t>Entité</w:t>
            </w:r>
          </w:p>
        </w:tc>
        <w:tc>
          <w:tcPr>
            <w:tcW w:w="741" w:type="pct"/>
            <w:vAlign w:val="center"/>
          </w:tcPr>
          <w:p w14:paraId="2A5E3B1F" w14:textId="54F9CB1C" w:rsidR="0095757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pPr>
            <w:r>
              <w:t>Montant HT journée</w:t>
            </w:r>
          </w:p>
        </w:tc>
        <w:tc>
          <w:tcPr>
            <w:tcW w:w="742" w:type="pct"/>
            <w:vAlign w:val="center"/>
          </w:tcPr>
          <w:p w14:paraId="7C0ECB1B" w14:textId="1DDFCF93" w:rsidR="0095757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pPr>
            <w:r>
              <w:t>Montant HT journée</w:t>
            </w:r>
          </w:p>
        </w:tc>
        <w:tc>
          <w:tcPr>
            <w:tcW w:w="671" w:type="pct"/>
            <w:vAlign w:val="center"/>
          </w:tcPr>
          <w:p w14:paraId="5E92C983" w14:textId="2E2B05B5" w:rsidR="0095757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pPr>
            <w:r>
              <w:t>Montant HT journée</w:t>
            </w:r>
          </w:p>
        </w:tc>
        <w:tc>
          <w:tcPr>
            <w:tcW w:w="670" w:type="pct"/>
            <w:vAlign w:val="center"/>
          </w:tcPr>
          <w:p w14:paraId="4049866C" w14:textId="4386B949" w:rsidR="0095757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pPr>
            <w:r>
              <w:t>Montant HT journée</w:t>
            </w:r>
          </w:p>
        </w:tc>
        <w:tc>
          <w:tcPr>
            <w:tcW w:w="673" w:type="pct"/>
            <w:vAlign w:val="center"/>
          </w:tcPr>
          <w:p w14:paraId="5FB6C349" w14:textId="227EF8C4" w:rsidR="0095757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pPr>
            <w:r>
              <w:t>Montant HT journée</w:t>
            </w:r>
          </w:p>
        </w:tc>
      </w:tr>
      <w:tr w:rsidR="0095757B" w14:paraId="38C18F76" w14:textId="77777777" w:rsidTr="0095757B">
        <w:tc>
          <w:tcPr>
            <w:cnfStyle w:val="001000000000" w:firstRow="0" w:lastRow="0" w:firstColumn="1" w:lastColumn="0" w:oddVBand="0" w:evenVBand="0" w:oddHBand="0" w:evenHBand="0" w:firstRowFirstColumn="0" w:firstRowLastColumn="0" w:lastRowFirstColumn="0" w:lastRowLastColumn="0"/>
            <w:tcW w:w="762" w:type="pct"/>
            <w:vAlign w:val="center"/>
          </w:tcPr>
          <w:p w14:paraId="4456CDAA" w14:textId="77BB60FD" w:rsidR="0095757B" w:rsidRDefault="0095757B" w:rsidP="0095757B">
            <w:pPr>
              <w:pStyle w:val="fcase1ertab"/>
              <w:tabs>
                <w:tab w:val="left" w:pos="851"/>
              </w:tabs>
              <w:ind w:left="0" w:firstLine="0"/>
              <w:jc w:val="center"/>
            </w:pPr>
            <w:r>
              <w:t>Co-traitant 1</w:t>
            </w:r>
          </w:p>
        </w:tc>
        <w:tc>
          <w:tcPr>
            <w:tcW w:w="741" w:type="pct"/>
            <w:vAlign w:val="center"/>
          </w:tcPr>
          <w:p w14:paraId="0E55419A" w14:textId="77777777" w:rsidR="0095757B" w:rsidRPr="009B4847"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rPr>
                <w:sz w:val="10"/>
                <w:szCs w:val="10"/>
              </w:rPr>
            </w:pPr>
          </w:p>
        </w:tc>
        <w:tc>
          <w:tcPr>
            <w:tcW w:w="741" w:type="pct"/>
            <w:vAlign w:val="center"/>
          </w:tcPr>
          <w:p w14:paraId="511CBFEF" w14:textId="131100B8" w:rsidR="0095757B" w:rsidRPr="009B4847"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rPr>
                <w:sz w:val="10"/>
                <w:szCs w:val="10"/>
              </w:rPr>
            </w:pPr>
          </w:p>
        </w:tc>
        <w:tc>
          <w:tcPr>
            <w:tcW w:w="742" w:type="pct"/>
            <w:vAlign w:val="center"/>
          </w:tcPr>
          <w:p w14:paraId="56FC111C" w14:textId="11C8E943" w:rsidR="0095757B" w:rsidRPr="000E7CA2"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pPr>
          </w:p>
        </w:tc>
        <w:tc>
          <w:tcPr>
            <w:tcW w:w="671" w:type="pct"/>
            <w:vAlign w:val="center"/>
          </w:tcPr>
          <w:p w14:paraId="1F293E7C" w14:textId="77777777" w:rsidR="0095757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pPr>
          </w:p>
        </w:tc>
        <w:tc>
          <w:tcPr>
            <w:tcW w:w="670" w:type="pct"/>
            <w:vAlign w:val="center"/>
          </w:tcPr>
          <w:p w14:paraId="0C4ED053" w14:textId="096C10B0" w:rsidR="0095757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pPr>
          </w:p>
        </w:tc>
        <w:tc>
          <w:tcPr>
            <w:tcW w:w="673" w:type="pct"/>
            <w:vAlign w:val="center"/>
          </w:tcPr>
          <w:p w14:paraId="469AB93F" w14:textId="77777777" w:rsidR="0095757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pPr>
          </w:p>
        </w:tc>
      </w:tr>
      <w:tr w:rsidR="0095757B" w14:paraId="78B6BEE2" w14:textId="77777777" w:rsidTr="0095757B">
        <w:tc>
          <w:tcPr>
            <w:cnfStyle w:val="001000000000" w:firstRow="0" w:lastRow="0" w:firstColumn="1" w:lastColumn="0" w:oddVBand="0" w:evenVBand="0" w:oddHBand="0" w:evenHBand="0" w:firstRowFirstColumn="0" w:firstRowLastColumn="0" w:lastRowFirstColumn="0" w:lastRowLastColumn="0"/>
            <w:tcW w:w="762" w:type="pct"/>
            <w:vAlign w:val="center"/>
          </w:tcPr>
          <w:p w14:paraId="74A97915" w14:textId="4654B6CB" w:rsidR="0095757B" w:rsidRDefault="0095757B" w:rsidP="0095757B">
            <w:pPr>
              <w:pStyle w:val="fcase1ertab"/>
              <w:tabs>
                <w:tab w:val="left" w:pos="851"/>
              </w:tabs>
              <w:ind w:left="0" w:firstLine="0"/>
              <w:jc w:val="center"/>
            </w:pPr>
            <w:r>
              <w:t>Co-traitant 2</w:t>
            </w:r>
          </w:p>
        </w:tc>
        <w:tc>
          <w:tcPr>
            <w:tcW w:w="741" w:type="pct"/>
            <w:vAlign w:val="center"/>
          </w:tcPr>
          <w:p w14:paraId="798D3E24" w14:textId="77777777" w:rsidR="0095757B" w:rsidRPr="00F1674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rPr>
                <w:sz w:val="10"/>
                <w:szCs w:val="10"/>
                <w:highlight w:val="yellow"/>
              </w:rPr>
            </w:pPr>
          </w:p>
        </w:tc>
        <w:tc>
          <w:tcPr>
            <w:tcW w:w="741" w:type="pct"/>
            <w:vAlign w:val="center"/>
          </w:tcPr>
          <w:p w14:paraId="249704F4" w14:textId="77C2719B" w:rsidR="0095757B" w:rsidRPr="00F1674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rPr>
                <w:sz w:val="10"/>
                <w:szCs w:val="10"/>
                <w:highlight w:val="yellow"/>
              </w:rPr>
            </w:pPr>
          </w:p>
        </w:tc>
        <w:tc>
          <w:tcPr>
            <w:tcW w:w="742" w:type="pct"/>
            <w:vAlign w:val="center"/>
          </w:tcPr>
          <w:p w14:paraId="50A5D4E3" w14:textId="77777777" w:rsidR="0095757B" w:rsidRPr="00F1674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rPr>
                <w:sz w:val="10"/>
                <w:szCs w:val="10"/>
                <w:highlight w:val="yellow"/>
              </w:rPr>
            </w:pPr>
          </w:p>
        </w:tc>
        <w:tc>
          <w:tcPr>
            <w:tcW w:w="671" w:type="pct"/>
            <w:vAlign w:val="center"/>
          </w:tcPr>
          <w:p w14:paraId="04E4F6EA" w14:textId="77777777" w:rsidR="0095757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pPr>
          </w:p>
        </w:tc>
        <w:tc>
          <w:tcPr>
            <w:tcW w:w="670" w:type="pct"/>
            <w:vAlign w:val="center"/>
          </w:tcPr>
          <w:p w14:paraId="5EE11871" w14:textId="77777777" w:rsidR="0095757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pPr>
          </w:p>
        </w:tc>
        <w:tc>
          <w:tcPr>
            <w:tcW w:w="673" w:type="pct"/>
            <w:vAlign w:val="center"/>
          </w:tcPr>
          <w:p w14:paraId="7C73920C" w14:textId="77777777" w:rsidR="0095757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pPr>
          </w:p>
        </w:tc>
      </w:tr>
      <w:tr w:rsidR="0095757B" w14:paraId="0F8E3079" w14:textId="77777777" w:rsidTr="0095757B">
        <w:tc>
          <w:tcPr>
            <w:cnfStyle w:val="001000000000" w:firstRow="0" w:lastRow="0" w:firstColumn="1" w:lastColumn="0" w:oddVBand="0" w:evenVBand="0" w:oddHBand="0" w:evenHBand="0" w:firstRowFirstColumn="0" w:firstRowLastColumn="0" w:lastRowFirstColumn="0" w:lastRowLastColumn="0"/>
            <w:tcW w:w="762" w:type="pct"/>
            <w:vAlign w:val="center"/>
          </w:tcPr>
          <w:p w14:paraId="15C5CCEE" w14:textId="62D19294" w:rsidR="0095757B" w:rsidRDefault="0095757B" w:rsidP="0095757B">
            <w:pPr>
              <w:pStyle w:val="fcase1ertab"/>
              <w:tabs>
                <w:tab w:val="left" w:pos="851"/>
              </w:tabs>
              <w:ind w:left="0" w:firstLine="0"/>
              <w:jc w:val="center"/>
            </w:pPr>
            <w:r>
              <w:t>Co-traitant …</w:t>
            </w:r>
          </w:p>
        </w:tc>
        <w:tc>
          <w:tcPr>
            <w:tcW w:w="741" w:type="pct"/>
            <w:vAlign w:val="center"/>
          </w:tcPr>
          <w:p w14:paraId="24EE7537" w14:textId="77777777" w:rsidR="0095757B" w:rsidRPr="00F1674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rPr>
                <w:sz w:val="10"/>
                <w:szCs w:val="10"/>
                <w:highlight w:val="yellow"/>
              </w:rPr>
            </w:pPr>
          </w:p>
        </w:tc>
        <w:tc>
          <w:tcPr>
            <w:tcW w:w="741" w:type="pct"/>
            <w:vAlign w:val="center"/>
          </w:tcPr>
          <w:p w14:paraId="60537E6E" w14:textId="3A95EE94" w:rsidR="0095757B" w:rsidRPr="00F1674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rPr>
                <w:sz w:val="10"/>
                <w:szCs w:val="10"/>
                <w:highlight w:val="yellow"/>
              </w:rPr>
            </w:pPr>
          </w:p>
        </w:tc>
        <w:tc>
          <w:tcPr>
            <w:tcW w:w="742" w:type="pct"/>
            <w:vAlign w:val="center"/>
          </w:tcPr>
          <w:p w14:paraId="7E263619" w14:textId="77777777" w:rsidR="0095757B" w:rsidRPr="00F1674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rPr>
                <w:sz w:val="10"/>
                <w:szCs w:val="10"/>
                <w:highlight w:val="yellow"/>
              </w:rPr>
            </w:pPr>
          </w:p>
        </w:tc>
        <w:tc>
          <w:tcPr>
            <w:tcW w:w="671" w:type="pct"/>
            <w:vAlign w:val="center"/>
          </w:tcPr>
          <w:p w14:paraId="1AF64BC1" w14:textId="77777777" w:rsidR="0095757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pPr>
          </w:p>
        </w:tc>
        <w:tc>
          <w:tcPr>
            <w:tcW w:w="670" w:type="pct"/>
            <w:vAlign w:val="center"/>
          </w:tcPr>
          <w:p w14:paraId="75C4E987" w14:textId="77777777" w:rsidR="0095757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pPr>
          </w:p>
        </w:tc>
        <w:tc>
          <w:tcPr>
            <w:tcW w:w="673" w:type="pct"/>
            <w:vAlign w:val="center"/>
          </w:tcPr>
          <w:p w14:paraId="1E3FC5A6" w14:textId="77777777" w:rsidR="0095757B" w:rsidRDefault="0095757B" w:rsidP="0095757B">
            <w:pPr>
              <w:pStyle w:val="fcase1ertab"/>
              <w:tabs>
                <w:tab w:val="left" w:pos="851"/>
              </w:tabs>
              <w:ind w:left="0" w:firstLine="0"/>
              <w:jc w:val="center"/>
              <w:cnfStyle w:val="000000000000" w:firstRow="0" w:lastRow="0" w:firstColumn="0" w:lastColumn="0" w:oddVBand="0" w:evenVBand="0" w:oddHBand="0" w:evenHBand="0" w:firstRowFirstColumn="0" w:firstRowLastColumn="0" w:lastRowFirstColumn="0" w:lastRowLastColumn="0"/>
            </w:pPr>
          </w:p>
        </w:tc>
      </w:tr>
    </w:tbl>
    <w:p w14:paraId="618BE478" w14:textId="77777777" w:rsidR="00DF1275" w:rsidRDefault="00DF1275" w:rsidP="009B45B9">
      <w:pPr>
        <w:pStyle w:val="fcasegauche"/>
        <w:tabs>
          <w:tab w:val="left" w:pos="851"/>
        </w:tabs>
        <w:spacing w:after="0"/>
        <w:ind w:left="0" w:firstLine="0"/>
        <w:rPr>
          <w:rFonts w:ascii="Arial" w:hAnsi="Arial" w:cs="Arial"/>
        </w:rPr>
      </w:pPr>
    </w:p>
    <w:p w14:paraId="4EC8C5C1" w14:textId="77777777" w:rsidR="00C53302" w:rsidRDefault="00C53302" w:rsidP="009B45B9">
      <w:pPr>
        <w:pStyle w:val="fcasegauche"/>
        <w:tabs>
          <w:tab w:val="left" w:pos="851"/>
        </w:tabs>
        <w:spacing w:after="0"/>
        <w:ind w:left="0" w:firstLine="0"/>
        <w:rPr>
          <w:rFonts w:ascii="Arial" w:hAnsi="Arial" w:cs="Arial"/>
        </w:rPr>
      </w:pPr>
    </w:p>
    <w:p w14:paraId="0757681D" w14:textId="77777777" w:rsidR="00FF604B" w:rsidRDefault="00FF604B" w:rsidP="00FF604B">
      <w:pPr>
        <w:pStyle w:val="fcase1ertab"/>
        <w:tabs>
          <w:tab w:val="left" w:pos="851"/>
        </w:tabs>
        <w:ind w:left="0" w:firstLine="0"/>
        <w:rPr>
          <w:rFonts w:ascii="Arial" w:hAnsi="Arial" w:cs="Arial"/>
          <w:b/>
        </w:rPr>
      </w:pPr>
    </w:p>
    <w:p w14:paraId="00F65735" w14:textId="77777777" w:rsidR="00714A12" w:rsidRDefault="00714A12" w:rsidP="009B45B9">
      <w:pPr>
        <w:pStyle w:val="fcasegauche"/>
        <w:tabs>
          <w:tab w:val="left" w:pos="851"/>
        </w:tabs>
        <w:spacing w:after="0"/>
        <w:ind w:left="0" w:firstLine="0"/>
        <w:rPr>
          <w:rFonts w:ascii="Arial" w:hAnsi="Arial" w:cs="Arial"/>
        </w:rPr>
      </w:pPr>
    </w:p>
    <w:p w14:paraId="057C2C8D" w14:textId="77777777" w:rsidR="00714A12" w:rsidRDefault="00714A12" w:rsidP="009B45B9">
      <w:pPr>
        <w:pStyle w:val="fcasegauche"/>
        <w:tabs>
          <w:tab w:val="left" w:pos="851"/>
        </w:tabs>
        <w:spacing w:after="0"/>
        <w:ind w:left="0" w:firstLine="0"/>
        <w:rPr>
          <w:rFonts w:ascii="Arial" w:hAnsi="Arial" w:cs="Arial"/>
        </w:rPr>
      </w:pPr>
    </w:p>
    <w:p w14:paraId="07C5DBB8" w14:textId="77777777" w:rsidR="00714A12" w:rsidRDefault="00714A12" w:rsidP="009B45B9">
      <w:pPr>
        <w:pStyle w:val="fcasegauche"/>
        <w:tabs>
          <w:tab w:val="left" w:pos="851"/>
        </w:tabs>
        <w:spacing w:after="0"/>
        <w:ind w:left="0" w:firstLine="0"/>
        <w:rPr>
          <w:rFonts w:ascii="Arial" w:hAnsi="Arial" w:cs="Arial"/>
        </w:rPr>
      </w:pPr>
    </w:p>
    <w:p w14:paraId="4C8ACD2F" w14:textId="77777777" w:rsidR="00714A12" w:rsidRDefault="00714A12">
      <w:pPr>
        <w:suppressAutoHyphens w:val="0"/>
        <w:rPr>
          <w:rFonts w:ascii="Arial" w:hAnsi="Arial" w:cs="Arial"/>
        </w:rPr>
      </w:pPr>
      <w:r>
        <w:rPr>
          <w:rFonts w:ascii="Arial" w:hAnsi="Arial" w:cs="Arial"/>
        </w:rPr>
        <w:br w:type="page"/>
      </w:r>
    </w:p>
    <w:p w14:paraId="03EE6C82"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lastRenderedPageBreak/>
        <w:t xml:space="preserve">B2 </w:t>
      </w:r>
      <w:r w:rsidR="0021797C">
        <w:rPr>
          <w:rFonts w:ascii="Arial" w:hAnsi="Arial" w:cs="Arial"/>
          <w:b/>
          <w:sz w:val="22"/>
          <w:szCs w:val="22"/>
        </w:rPr>
        <w:t>–</w:t>
      </w:r>
      <w:r w:rsidR="007A2E8C">
        <w:rPr>
          <w:rFonts w:ascii="Arial" w:hAnsi="Arial" w:cs="Arial"/>
          <w:b/>
          <w:sz w:val="22"/>
          <w:szCs w:val="22"/>
        </w:rPr>
        <w:t>E</w:t>
      </w:r>
      <w:r w:rsidR="00036500">
        <w:rPr>
          <w:rFonts w:ascii="Arial" w:hAnsi="Arial" w:cs="Arial"/>
          <w:b/>
          <w:sz w:val="22"/>
          <w:szCs w:val="22"/>
        </w:rPr>
        <w:t>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CC57A82" w14:textId="77777777" w:rsidR="00036500" w:rsidRDefault="00036500" w:rsidP="009B45B9">
      <w:pPr>
        <w:tabs>
          <w:tab w:val="left" w:pos="851"/>
          <w:tab w:val="left" w:pos="6237"/>
        </w:tabs>
        <w:rPr>
          <w:rFonts w:ascii="Arial" w:hAnsi="Arial" w:cs="Arial"/>
          <w:i/>
          <w:iCs/>
          <w:sz w:val="18"/>
          <w:szCs w:val="18"/>
        </w:rPr>
      </w:pPr>
    </w:p>
    <w:p w14:paraId="6EF9D1C6" w14:textId="77777777" w:rsidR="009B1CD0" w:rsidRDefault="009B1CD0" w:rsidP="006C4338">
      <w:pPr>
        <w:tabs>
          <w:tab w:val="left" w:pos="851"/>
        </w:tabs>
        <w:spacing w:before="120"/>
        <w:jc w:val="both"/>
        <w:rPr>
          <w:rFonts w:ascii="Arial" w:hAnsi="Arial" w:cs="Arial"/>
          <w:iCs/>
        </w:rPr>
      </w:pPr>
      <w:r w:rsidRPr="007A2E8C">
        <w:rPr>
          <w:rFonts w:ascii="Arial" w:hAnsi="Arial" w:cs="Arial"/>
          <w:iCs/>
        </w:rPr>
        <w:t>Les membres du groupement conjoint indiquent dans le tableau ci-dessous la répartition des prestations que chacun d’entre eux s’engage à réaliser</w:t>
      </w:r>
      <w:r w:rsidR="007A2E8C">
        <w:rPr>
          <w:rFonts w:ascii="Arial" w:hAnsi="Arial" w:cs="Arial"/>
          <w:iCs/>
        </w:rPr>
        <w:t> :</w:t>
      </w:r>
    </w:p>
    <w:p w14:paraId="00F17F36" w14:textId="77777777" w:rsidR="007A2E8C" w:rsidRPr="007A2E8C" w:rsidRDefault="007A2E8C"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7517647E"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BA9EBD8"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0C9A445"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AFD876"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0F100834"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56668992"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D77190E"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D08FB7C"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4B63C"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5F0151B"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2475D59D" w14:textId="77777777">
        <w:trPr>
          <w:trHeight w:val="1021"/>
        </w:trPr>
        <w:tc>
          <w:tcPr>
            <w:tcW w:w="4503" w:type="dxa"/>
            <w:tcBorders>
              <w:top w:val="single" w:sz="4" w:space="0" w:color="000000"/>
              <w:left w:val="single" w:sz="4" w:space="0" w:color="000000"/>
            </w:tcBorders>
            <w:shd w:val="clear" w:color="auto" w:fill="CCFFFF"/>
          </w:tcPr>
          <w:p w14:paraId="36B87AEF"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E50F4F2"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2D1C4C0" w14:textId="77777777" w:rsidR="009B1CD0" w:rsidRDefault="009B1CD0" w:rsidP="006F3DF9">
            <w:pPr>
              <w:tabs>
                <w:tab w:val="left" w:pos="851"/>
              </w:tabs>
              <w:snapToGrid w:val="0"/>
              <w:jc w:val="both"/>
              <w:rPr>
                <w:rFonts w:ascii="Arial" w:hAnsi="Arial" w:cs="Arial"/>
              </w:rPr>
            </w:pPr>
          </w:p>
        </w:tc>
      </w:tr>
      <w:tr w:rsidR="009B1CD0" w14:paraId="65FE84F0" w14:textId="77777777">
        <w:trPr>
          <w:trHeight w:val="1021"/>
        </w:trPr>
        <w:tc>
          <w:tcPr>
            <w:tcW w:w="4503" w:type="dxa"/>
            <w:tcBorders>
              <w:left w:val="single" w:sz="4" w:space="0" w:color="000000"/>
            </w:tcBorders>
            <w:shd w:val="clear" w:color="auto" w:fill="auto"/>
          </w:tcPr>
          <w:p w14:paraId="5790B60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5A4547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C49CB06" w14:textId="77777777" w:rsidR="009B1CD0" w:rsidRDefault="009B1CD0" w:rsidP="006F3DF9">
            <w:pPr>
              <w:tabs>
                <w:tab w:val="left" w:pos="851"/>
              </w:tabs>
              <w:snapToGrid w:val="0"/>
              <w:jc w:val="both"/>
              <w:rPr>
                <w:rFonts w:ascii="Arial" w:hAnsi="Arial" w:cs="Arial"/>
              </w:rPr>
            </w:pPr>
          </w:p>
        </w:tc>
      </w:tr>
      <w:tr w:rsidR="009B1CD0" w14:paraId="3795DB14" w14:textId="77777777">
        <w:trPr>
          <w:trHeight w:val="1021"/>
        </w:trPr>
        <w:tc>
          <w:tcPr>
            <w:tcW w:w="4503" w:type="dxa"/>
            <w:tcBorders>
              <w:left w:val="single" w:sz="4" w:space="0" w:color="000000"/>
              <w:bottom w:val="single" w:sz="4" w:space="0" w:color="000000"/>
            </w:tcBorders>
            <w:shd w:val="clear" w:color="auto" w:fill="CCFFFF"/>
          </w:tcPr>
          <w:p w14:paraId="703ECA6B"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3E865E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59A32A5" w14:textId="77777777" w:rsidR="009B1CD0" w:rsidRDefault="009B1CD0" w:rsidP="006F3DF9">
            <w:pPr>
              <w:tabs>
                <w:tab w:val="left" w:pos="851"/>
              </w:tabs>
              <w:snapToGrid w:val="0"/>
              <w:jc w:val="both"/>
              <w:rPr>
                <w:rFonts w:ascii="Arial" w:hAnsi="Arial" w:cs="Arial"/>
              </w:rPr>
            </w:pPr>
          </w:p>
        </w:tc>
      </w:tr>
    </w:tbl>
    <w:p w14:paraId="0B0260EA" w14:textId="77777777" w:rsidR="009B1CD0" w:rsidRDefault="009B1CD0" w:rsidP="006C4338">
      <w:pPr>
        <w:tabs>
          <w:tab w:val="left" w:pos="851"/>
          <w:tab w:val="left" w:pos="6237"/>
        </w:tabs>
      </w:pPr>
    </w:p>
    <w:p w14:paraId="754CB1E5" w14:textId="77777777" w:rsidR="009B1CD0" w:rsidRDefault="009B1CD0" w:rsidP="006C4338">
      <w:pPr>
        <w:pStyle w:val="fcasegauche"/>
        <w:tabs>
          <w:tab w:val="left" w:pos="851"/>
        </w:tabs>
        <w:spacing w:after="0"/>
        <w:ind w:left="0" w:firstLine="0"/>
        <w:rPr>
          <w:rFonts w:ascii="Arial" w:hAnsi="Arial" w:cs="Arial"/>
          <w:bCs/>
          <w:iCs/>
        </w:rPr>
      </w:pPr>
    </w:p>
    <w:p w14:paraId="1A518392"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443148BD" w14:textId="77777777" w:rsidR="009B1CD0" w:rsidRDefault="009B1CD0" w:rsidP="005846FB">
      <w:pPr>
        <w:pStyle w:val="fcase1ertab"/>
        <w:tabs>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14:paraId="31C04630" w14:textId="77777777" w:rsidR="00E77039" w:rsidRPr="005404BB" w:rsidRDefault="005404BB" w:rsidP="005846FB">
      <w:pPr>
        <w:pStyle w:val="fcase1ertab"/>
        <w:tabs>
          <w:tab w:val="left" w:pos="851"/>
        </w:tabs>
        <w:spacing w:before="120"/>
        <w:ind w:left="0" w:firstLine="0"/>
        <w:rPr>
          <w:rFonts w:ascii="Arial" w:hAnsi="Arial" w:cs="Arial"/>
        </w:rPr>
      </w:pPr>
      <w:r>
        <w:rPr>
          <w:rFonts w:ascii="Arial" w:hAnsi="Arial" w:cs="Arial"/>
        </w:rPr>
        <w:t>La CCI</w:t>
      </w:r>
      <w:r w:rsidRPr="005404BB">
        <w:rPr>
          <w:rFonts w:ascii="Arial" w:hAnsi="Arial" w:cs="Arial"/>
        </w:rPr>
        <w:t xml:space="preserve"> se libérera des sommes dues au titre du marché en faisant porter le montant au crédit des comptes ci-après selon la décomposition et la répartition </w:t>
      </w:r>
      <w:r>
        <w:rPr>
          <w:rFonts w:ascii="Arial" w:hAnsi="Arial" w:cs="Arial"/>
        </w:rPr>
        <w:t>prévues.</w:t>
      </w:r>
    </w:p>
    <w:p w14:paraId="38517CE0" w14:textId="77777777" w:rsidR="005404BB" w:rsidRDefault="005404BB" w:rsidP="005846FB">
      <w:pPr>
        <w:pStyle w:val="fcase1ertab"/>
        <w:tabs>
          <w:tab w:val="left" w:pos="851"/>
        </w:tabs>
        <w:spacing w:before="120"/>
        <w:ind w:left="0" w:firstLine="0"/>
        <w:rPr>
          <w:rFonts w:ascii="Arial" w:hAnsi="Arial" w:cs="Arial"/>
          <w:b/>
        </w:rPr>
      </w:pPr>
    </w:p>
    <w:p w14:paraId="29306442" w14:textId="77777777" w:rsidR="005404BB" w:rsidRPr="005404BB" w:rsidRDefault="005404BB" w:rsidP="005404BB">
      <w:pPr>
        <w:tabs>
          <w:tab w:val="left" w:pos="851"/>
        </w:tabs>
        <w:jc w:val="both"/>
        <w:rPr>
          <w:rFonts w:ascii="Arial" w:hAnsi="Arial" w:cs="Arial"/>
        </w:rPr>
      </w:pPr>
      <w:r w:rsidRPr="005404BB">
        <w:t>1</w:t>
      </w:r>
      <w:r w:rsidRPr="005404BB">
        <w:rPr>
          <w:vertAlign w:val="superscript"/>
        </w:rPr>
        <w:t>er</w:t>
      </w:r>
      <w:r w:rsidRPr="005404BB">
        <w:t xml:space="preserve"> cotraitant « MANDATAIRE » du groupement :</w:t>
      </w:r>
    </w:p>
    <w:p w14:paraId="40830B5F"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E581BB7"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152C4461" w14:textId="77777777" w:rsidR="005404BB" w:rsidRDefault="005404BB" w:rsidP="005404B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Compte ouvert au nom de :</w:t>
      </w:r>
    </w:p>
    <w:p w14:paraId="5E47EB51"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081B7778" w14:textId="77777777" w:rsidR="005404BB" w:rsidRDefault="005404BB" w:rsidP="005404BB">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Code banque :</w:t>
      </w:r>
    </w:p>
    <w:p w14:paraId="20C2DF6F" w14:textId="77777777" w:rsidR="005404BB" w:rsidRDefault="005404BB" w:rsidP="005404BB">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Clé RIB :</w:t>
      </w:r>
    </w:p>
    <w:p w14:paraId="6F025893" w14:textId="77777777" w:rsidR="005404BB" w:rsidRDefault="005404BB" w:rsidP="005404BB">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Code Guichet :</w:t>
      </w:r>
    </w:p>
    <w:p w14:paraId="480CE288"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315B613C" w14:textId="77777777" w:rsidR="005404BB" w:rsidRPr="005404BB" w:rsidRDefault="005404BB" w:rsidP="005404BB">
      <w:pPr>
        <w:tabs>
          <w:tab w:val="left" w:pos="851"/>
        </w:tabs>
        <w:jc w:val="both"/>
        <w:rPr>
          <w:rFonts w:ascii="Arial" w:hAnsi="Arial" w:cs="Arial"/>
        </w:rPr>
      </w:pPr>
      <w:r w:rsidRPr="005404BB">
        <w:t>2</w:t>
      </w:r>
      <w:r w:rsidRPr="005404BB">
        <w:rPr>
          <w:vertAlign w:val="superscript"/>
        </w:rPr>
        <w:t>ème</w:t>
      </w:r>
      <w:r w:rsidRPr="005404BB">
        <w:t xml:space="preserve"> cotraitant du groupement</w:t>
      </w:r>
      <w:r w:rsidRPr="005404BB">
        <w:rPr>
          <w:rFonts w:ascii="Arial" w:hAnsi="Arial" w:cs="Arial"/>
        </w:rPr>
        <w:t> :</w:t>
      </w:r>
    </w:p>
    <w:p w14:paraId="19AE0EDE" w14:textId="77777777" w:rsidR="005404BB" w:rsidRDefault="005404BB" w:rsidP="00E47798">
      <w:pPr>
        <w:pStyle w:val="fcasegauche"/>
        <w:tabs>
          <w:tab w:val="left" w:pos="426"/>
          <w:tab w:val="left" w:pos="851"/>
        </w:tabs>
        <w:spacing w:after="0"/>
        <w:ind w:left="0" w:firstLine="0"/>
        <w:jc w:val="left"/>
        <w:rPr>
          <w:rFonts w:ascii="Arial" w:hAnsi="Arial" w:cs="Arial"/>
          <w:b/>
        </w:rPr>
      </w:pPr>
    </w:p>
    <w:p w14:paraId="457D2CD8" w14:textId="77777777" w:rsidR="005404BB" w:rsidRDefault="005404BB" w:rsidP="005404B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E2E3E45" w14:textId="77777777" w:rsidR="005404BB" w:rsidRDefault="005404BB" w:rsidP="005404B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Compte ouvert au nom de :</w:t>
      </w:r>
    </w:p>
    <w:p w14:paraId="7F17DB2B" w14:textId="77777777" w:rsidR="005404BB" w:rsidRDefault="005404BB" w:rsidP="005404BB">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513FF56F" w14:textId="77777777" w:rsidR="005404BB" w:rsidRDefault="005404BB" w:rsidP="005404BB">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Code banque :</w:t>
      </w:r>
    </w:p>
    <w:p w14:paraId="1DB7840F" w14:textId="77777777" w:rsidR="005404BB" w:rsidRDefault="005404BB" w:rsidP="005404BB">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Clé RIB :</w:t>
      </w:r>
    </w:p>
    <w:p w14:paraId="2451FA09" w14:textId="77777777" w:rsidR="005404BB" w:rsidRDefault="005404BB" w:rsidP="005404BB">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Code Guichet :</w:t>
      </w:r>
    </w:p>
    <w:p w14:paraId="77F1E2C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5965014" w14:textId="77777777" w:rsidR="005404BB" w:rsidRPr="005404BB" w:rsidRDefault="005404BB" w:rsidP="005404BB">
      <w:pPr>
        <w:tabs>
          <w:tab w:val="left" w:pos="851"/>
        </w:tabs>
        <w:jc w:val="both"/>
        <w:rPr>
          <w:rFonts w:ascii="Arial" w:hAnsi="Arial" w:cs="Arial"/>
        </w:rPr>
      </w:pPr>
      <w:r>
        <w:t>3</w:t>
      </w:r>
      <w:r w:rsidRPr="005404BB">
        <w:rPr>
          <w:vertAlign w:val="superscript"/>
        </w:rPr>
        <w:t>ème</w:t>
      </w:r>
      <w:r w:rsidRPr="005404BB">
        <w:t xml:space="preserve"> cotraitant du groupement</w:t>
      </w:r>
      <w:r w:rsidRPr="005404BB">
        <w:rPr>
          <w:rFonts w:ascii="Arial" w:hAnsi="Arial" w:cs="Arial"/>
        </w:rPr>
        <w:t> :</w:t>
      </w:r>
    </w:p>
    <w:p w14:paraId="428AC9EF" w14:textId="77777777" w:rsidR="005404BB" w:rsidRDefault="005404BB" w:rsidP="005404BB">
      <w:pPr>
        <w:pStyle w:val="fcasegauche"/>
        <w:tabs>
          <w:tab w:val="left" w:pos="426"/>
          <w:tab w:val="left" w:pos="851"/>
        </w:tabs>
        <w:spacing w:after="0"/>
        <w:ind w:left="0" w:firstLine="0"/>
        <w:jc w:val="left"/>
        <w:rPr>
          <w:rFonts w:ascii="Arial" w:hAnsi="Arial" w:cs="Arial"/>
          <w:b/>
        </w:rPr>
      </w:pPr>
    </w:p>
    <w:p w14:paraId="6171B847" w14:textId="77777777" w:rsidR="005404BB" w:rsidRDefault="005404BB" w:rsidP="005404B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2B76F8E" w14:textId="77777777" w:rsidR="005404BB" w:rsidRDefault="005404BB" w:rsidP="005404B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Compte ouvert au nom de :</w:t>
      </w:r>
    </w:p>
    <w:p w14:paraId="323F8CC7" w14:textId="77777777" w:rsidR="005404BB" w:rsidRDefault="005404BB" w:rsidP="005404BB">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4B08813D" w14:textId="77777777" w:rsidR="005404BB" w:rsidRDefault="005404BB" w:rsidP="005404BB">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Code banque :</w:t>
      </w:r>
    </w:p>
    <w:p w14:paraId="2052DDEC" w14:textId="77777777" w:rsidR="005404BB" w:rsidRDefault="005404BB" w:rsidP="005404BB">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Clé RIB :</w:t>
      </w:r>
    </w:p>
    <w:p w14:paraId="26187BA1" w14:textId="77777777" w:rsidR="005404BB" w:rsidRDefault="005404BB" w:rsidP="005404BB">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Code Guichet :</w:t>
      </w:r>
    </w:p>
    <w:p w14:paraId="144BA19D"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3483BA82" w14:textId="77777777" w:rsidR="005404BB" w:rsidRPr="005404BB" w:rsidRDefault="005404BB" w:rsidP="005404BB">
      <w:pPr>
        <w:tabs>
          <w:tab w:val="left" w:pos="851"/>
        </w:tabs>
        <w:jc w:val="both"/>
        <w:rPr>
          <w:rFonts w:ascii="Arial" w:hAnsi="Arial" w:cs="Arial"/>
        </w:rPr>
      </w:pPr>
      <w:r>
        <w:t>4</w:t>
      </w:r>
      <w:r w:rsidRPr="005404BB">
        <w:rPr>
          <w:vertAlign w:val="superscript"/>
        </w:rPr>
        <w:t>ème</w:t>
      </w:r>
      <w:r w:rsidRPr="005404BB">
        <w:t xml:space="preserve"> cotraitant du groupement</w:t>
      </w:r>
      <w:r w:rsidRPr="005404BB">
        <w:rPr>
          <w:rFonts w:ascii="Arial" w:hAnsi="Arial" w:cs="Arial"/>
        </w:rPr>
        <w:t> :</w:t>
      </w:r>
    </w:p>
    <w:p w14:paraId="3C96E917" w14:textId="77777777" w:rsidR="005404BB" w:rsidRDefault="005404BB" w:rsidP="005404BB">
      <w:pPr>
        <w:pStyle w:val="fcasegauche"/>
        <w:tabs>
          <w:tab w:val="left" w:pos="426"/>
          <w:tab w:val="left" w:pos="851"/>
        </w:tabs>
        <w:spacing w:after="0"/>
        <w:ind w:left="0" w:firstLine="0"/>
        <w:jc w:val="left"/>
        <w:rPr>
          <w:rFonts w:ascii="Arial" w:hAnsi="Arial" w:cs="Arial"/>
          <w:b/>
        </w:rPr>
      </w:pPr>
    </w:p>
    <w:p w14:paraId="0478E55C" w14:textId="77777777" w:rsidR="005404BB" w:rsidRDefault="005404BB" w:rsidP="005404B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2D03B145" w14:textId="77777777" w:rsidR="005404BB" w:rsidRDefault="005404BB" w:rsidP="005404B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Compte ouvert au nom de :</w:t>
      </w:r>
    </w:p>
    <w:p w14:paraId="01B47C69" w14:textId="77777777" w:rsidR="005404BB" w:rsidRDefault="005404BB" w:rsidP="005404BB">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0415818B" w14:textId="77777777" w:rsidR="005404BB" w:rsidRDefault="005404BB" w:rsidP="005404BB">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lastRenderedPageBreak/>
        <w:t></w:t>
      </w:r>
      <w:r>
        <w:rPr>
          <w:rFonts w:ascii="Arial" w:eastAsia="Arial" w:hAnsi="Arial" w:cs="Arial"/>
          <w:spacing w:val="-10"/>
        </w:rPr>
        <w:t xml:space="preserve">  </w:t>
      </w:r>
      <w:r>
        <w:rPr>
          <w:rFonts w:ascii="Arial" w:hAnsi="Arial" w:cs="Arial"/>
        </w:rPr>
        <w:t>Code banque :</w:t>
      </w:r>
    </w:p>
    <w:p w14:paraId="48176A38" w14:textId="77777777" w:rsidR="005404BB" w:rsidRDefault="005404BB" w:rsidP="005404BB">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Clé RIB :</w:t>
      </w:r>
    </w:p>
    <w:p w14:paraId="4552C412" w14:textId="77777777" w:rsidR="005404BB" w:rsidRDefault="005404BB" w:rsidP="005404BB">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Code Guichet :</w:t>
      </w:r>
    </w:p>
    <w:p w14:paraId="1338BA03" w14:textId="77777777" w:rsidR="005404BB" w:rsidRDefault="005404BB" w:rsidP="0083205E">
      <w:pPr>
        <w:pStyle w:val="fcasegauche"/>
        <w:tabs>
          <w:tab w:val="left" w:pos="426"/>
          <w:tab w:val="left" w:pos="851"/>
        </w:tabs>
        <w:spacing w:after="0"/>
        <w:ind w:left="0" w:firstLine="0"/>
        <w:jc w:val="left"/>
        <w:rPr>
          <w:rFonts w:ascii="Arial" w:hAnsi="Arial" w:cs="Arial"/>
          <w:b/>
        </w:rPr>
      </w:pPr>
    </w:p>
    <w:p w14:paraId="0244C5E8" w14:textId="77777777" w:rsidR="005404BB" w:rsidRPr="00DB36DF" w:rsidRDefault="005404BB" w:rsidP="005404BB">
      <w:pPr>
        <w:pStyle w:val="fcase1ertab"/>
        <w:tabs>
          <w:tab w:val="left" w:pos="851"/>
        </w:tabs>
        <w:ind w:left="0" w:firstLine="0"/>
        <w:rPr>
          <w:rFonts w:ascii="Arial" w:hAnsi="Arial" w:cs="Arial"/>
          <w:i/>
          <w:sz w:val="14"/>
          <w:szCs w:val="14"/>
        </w:rPr>
      </w:pPr>
      <w:r w:rsidRPr="00DB36DF">
        <w:rPr>
          <w:rFonts w:ascii="Arial" w:hAnsi="Arial" w:cs="Arial"/>
          <w:i/>
          <w:sz w:val="14"/>
          <w:szCs w:val="14"/>
        </w:rPr>
        <w:t>[Ajouter des rubriques « cotraitant » si nécessaire]</w:t>
      </w:r>
    </w:p>
    <w:p w14:paraId="23690D5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0312444" w14:textId="77777777" w:rsidR="005404BB" w:rsidRDefault="005404BB" w:rsidP="0083205E">
      <w:pPr>
        <w:pStyle w:val="fcasegauche"/>
        <w:tabs>
          <w:tab w:val="left" w:pos="426"/>
          <w:tab w:val="left" w:pos="851"/>
        </w:tabs>
        <w:spacing w:after="0"/>
        <w:ind w:left="0" w:firstLine="0"/>
        <w:jc w:val="left"/>
        <w:rPr>
          <w:rFonts w:ascii="Arial" w:hAnsi="Arial" w:cs="Arial"/>
          <w:b/>
        </w:rPr>
      </w:pPr>
    </w:p>
    <w:p w14:paraId="4848F987"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32998C0E" w14:textId="77777777" w:rsidR="009B1CD0" w:rsidRDefault="009B1CD0" w:rsidP="00934503">
      <w:pPr>
        <w:tabs>
          <w:tab w:val="left" w:pos="426"/>
          <w:tab w:val="left" w:pos="851"/>
        </w:tabs>
        <w:rPr>
          <w:rFonts w:ascii="Arial" w:hAnsi="Arial" w:cs="Arial"/>
          <w:b/>
        </w:rPr>
      </w:pPr>
    </w:p>
    <w:p w14:paraId="479ED106"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32C5A826"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r w:rsidR="005404BB" w:rsidRPr="005404BB">
        <w:t xml:space="preserve"> </w:t>
      </w:r>
      <w:r w:rsidR="005404BB" w:rsidRPr="005404BB">
        <w:rPr>
          <w:rFonts w:ascii="Arial" w:hAnsi="Arial" w:cs="Arial"/>
          <w:i/>
          <w:sz w:val="18"/>
          <w:szCs w:val="18"/>
        </w:rPr>
        <w:t>Si aucune case n’est cochée ou si les deux cases sont cochées, le pouvoir adjudicataire considèrera que l’entreprise renonce au bénéfice de l’avance.</w:t>
      </w:r>
      <w:r>
        <w:rPr>
          <w:rFonts w:ascii="Arial" w:hAnsi="Arial" w:cs="Arial"/>
          <w:i/>
          <w:sz w:val="18"/>
          <w:szCs w:val="18"/>
        </w:rPr>
        <w:t>)</w:t>
      </w:r>
    </w:p>
    <w:p w14:paraId="63D092E4" w14:textId="77777777" w:rsidR="009B1CD0" w:rsidRDefault="009B1CD0" w:rsidP="009B45B9">
      <w:pPr>
        <w:tabs>
          <w:tab w:val="left" w:pos="426"/>
          <w:tab w:val="left" w:pos="851"/>
        </w:tabs>
        <w:jc w:val="both"/>
        <w:rPr>
          <w:rFonts w:ascii="Arial" w:hAnsi="Arial" w:cs="Arial"/>
          <w:b/>
        </w:rPr>
      </w:pPr>
    </w:p>
    <w:p w14:paraId="53A033E8" w14:textId="77777777" w:rsidR="009B1CD0" w:rsidRDefault="009B1CD0" w:rsidP="009B45B9">
      <w:pPr>
        <w:tabs>
          <w:tab w:val="left" w:pos="426"/>
          <w:tab w:val="left" w:pos="851"/>
        </w:tabs>
        <w:jc w:val="both"/>
        <w:rPr>
          <w:rFonts w:ascii="Arial" w:hAnsi="Arial" w:cs="Arial"/>
          <w:b/>
        </w:rPr>
      </w:pPr>
    </w:p>
    <w:p w14:paraId="43F42785"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w:t>
      </w:r>
      <w:r w:rsidR="007A2E8C">
        <w:rPr>
          <w:sz w:val="22"/>
          <w:szCs w:val="22"/>
        </w:rPr>
        <w:t xml:space="preserve">et délais </w:t>
      </w:r>
      <w:r>
        <w:rPr>
          <w:sz w:val="22"/>
          <w:szCs w:val="22"/>
        </w:rPr>
        <w:t xml:space="preserve">d’exécution du marché </w:t>
      </w:r>
      <w:r w:rsidR="00FE48C9">
        <w:rPr>
          <w:sz w:val="22"/>
          <w:szCs w:val="22"/>
        </w:rPr>
        <w:t>public</w:t>
      </w:r>
    </w:p>
    <w:p w14:paraId="089CE3CD" w14:textId="68072757" w:rsidR="009B1CD0" w:rsidRDefault="009B1CD0" w:rsidP="009B45B9">
      <w:pPr>
        <w:tabs>
          <w:tab w:val="left" w:pos="576"/>
          <w:tab w:val="left" w:pos="851"/>
        </w:tabs>
        <w:jc w:val="both"/>
        <w:rPr>
          <w:rFonts w:ascii="Arial" w:hAnsi="Arial" w:cs="Arial"/>
        </w:rPr>
      </w:pPr>
    </w:p>
    <w:p w14:paraId="757D2632" w14:textId="5642C0F9" w:rsidR="0095757B" w:rsidRDefault="0095757B" w:rsidP="009B45B9">
      <w:pPr>
        <w:tabs>
          <w:tab w:val="left" w:pos="576"/>
          <w:tab w:val="left" w:pos="851"/>
        </w:tabs>
        <w:jc w:val="both"/>
        <w:rPr>
          <w:rFonts w:ascii="Arial" w:hAnsi="Arial" w:cs="Arial"/>
        </w:rPr>
      </w:pPr>
    </w:p>
    <w:p w14:paraId="684DF86C" w14:textId="3AC01897" w:rsidR="0095757B" w:rsidRDefault="0095757B" w:rsidP="0095757B">
      <w:pPr>
        <w:tabs>
          <w:tab w:val="left" w:pos="426"/>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w:t>
      </w:r>
      <w:r>
        <w:t>D</w:t>
      </w:r>
      <w:r w:rsidRPr="0095757B">
        <w:t>urée d’exécution</w:t>
      </w:r>
      <w:r>
        <w:t xml:space="preserve"> :</w:t>
      </w:r>
    </w:p>
    <w:p w14:paraId="59F1FCBA" w14:textId="33795778" w:rsidR="0095757B" w:rsidRDefault="0095757B" w:rsidP="009B45B9">
      <w:pPr>
        <w:tabs>
          <w:tab w:val="left" w:pos="576"/>
          <w:tab w:val="left" w:pos="851"/>
        </w:tabs>
        <w:jc w:val="both"/>
        <w:rPr>
          <w:rFonts w:ascii="Arial" w:hAnsi="Arial" w:cs="Arial"/>
        </w:rPr>
      </w:pPr>
    </w:p>
    <w:p w14:paraId="400EFF50" w14:textId="77777777" w:rsidR="0095757B" w:rsidRPr="00B00A77" w:rsidRDefault="0095757B" w:rsidP="0095757B">
      <w:pPr>
        <w:suppressAutoHyphens w:val="0"/>
        <w:spacing w:after="200" w:line="276" w:lineRule="auto"/>
        <w:jc w:val="both"/>
        <w:rPr>
          <w:rFonts w:ascii="Arial" w:hAnsi="Arial" w:cs="Arial"/>
          <w:i/>
        </w:rPr>
      </w:pPr>
      <w:bookmarkStart w:id="0" w:name="_Hlk100654295"/>
      <w:r w:rsidRPr="00B00A77">
        <w:rPr>
          <w:rFonts w:ascii="Arial" w:hAnsi="Arial" w:cs="Arial"/>
        </w:rPr>
        <w:t>La durée d’exécution du marché démarre à compter de :</w:t>
      </w:r>
    </w:p>
    <w:p w14:paraId="1A6581EC" w14:textId="6817AF9E" w:rsidR="0095757B" w:rsidRPr="00B00A77" w:rsidRDefault="0095757B" w:rsidP="0095757B">
      <w:pPr>
        <w:jc w:val="both"/>
        <w:rPr>
          <w:rFonts w:ascii="Arial" w:hAnsi="Arial" w:cs="Arial"/>
        </w:rPr>
      </w:pPr>
      <w:r w:rsidRPr="00B00A77">
        <w:rPr>
          <w:rFonts w:ascii="Arial" w:hAnsi="Arial" w:cs="Arial"/>
        </w:rPr>
        <w:tab/>
      </w:r>
      <w:r w:rsidRPr="00B00A77">
        <w:rPr>
          <w:rFonts w:ascii="Arial" w:hAnsi="Arial" w:cs="Arial"/>
        </w:rPr>
        <w:sym w:font="Wingdings" w:char="F078"/>
      </w:r>
      <w:r w:rsidRPr="00B00A77">
        <w:rPr>
          <w:rFonts w:ascii="Arial" w:hAnsi="Arial" w:cs="Arial"/>
        </w:rPr>
        <w:tab/>
        <w:t xml:space="preserve">La date de notification du marché, </w:t>
      </w:r>
      <w:r w:rsidRPr="00B00A77">
        <w:rPr>
          <w:rFonts w:ascii="Arial" w:hAnsi="Arial" w:cs="Arial"/>
          <w:color w:val="000000" w:themeColor="text1"/>
        </w:rPr>
        <w:t xml:space="preserve">qui vaut ordre de service de démarrage </w:t>
      </w:r>
      <w:r w:rsidRPr="00B00A77">
        <w:rPr>
          <w:rFonts w:ascii="Arial" w:hAnsi="Arial" w:cs="Arial"/>
        </w:rPr>
        <w:t>;</w:t>
      </w:r>
    </w:p>
    <w:p w14:paraId="270D1D1D" w14:textId="77777777" w:rsidR="0095757B" w:rsidRPr="00B00A77" w:rsidRDefault="0095757B" w:rsidP="0095757B">
      <w:pPr>
        <w:jc w:val="both"/>
        <w:rPr>
          <w:rFonts w:ascii="Arial" w:hAnsi="Arial" w:cs="Arial"/>
          <w:color w:val="000000" w:themeColor="text1"/>
        </w:rPr>
      </w:pPr>
    </w:p>
    <w:p w14:paraId="4335F6C1" w14:textId="371B35E6" w:rsidR="0095757B" w:rsidRPr="00B00A77" w:rsidRDefault="0095757B" w:rsidP="0095757B">
      <w:pPr>
        <w:jc w:val="both"/>
        <w:rPr>
          <w:rFonts w:ascii="Arial" w:hAnsi="Arial" w:cs="Arial"/>
          <w:color w:val="000000" w:themeColor="text1"/>
        </w:rPr>
      </w:pPr>
      <w:r w:rsidRPr="00B00A77">
        <w:rPr>
          <w:rFonts w:ascii="Arial" w:hAnsi="Arial" w:cs="Arial"/>
          <w:color w:val="000000" w:themeColor="text1"/>
        </w:rPr>
        <w:t xml:space="preserve">Jusqu’à la fin de l’année de garantie de parfait achèvement applicable aux marchés de travaux, qui correspond à l’achèvement de la mission de maîtrise d’œuvre. </w:t>
      </w:r>
    </w:p>
    <w:p w14:paraId="78168812" w14:textId="77777777" w:rsidR="0095757B" w:rsidRPr="00B00A77" w:rsidRDefault="0095757B" w:rsidP="0095757B">
      <w:pPr>
        <w:jc w:val="both"/>
        <w:rPr>
          <w:rFonts w:ascii="Arial" w:hAnsi="Arial" w:cs="Arial"/>
          <w:color w:val="000000" w:themeColor="text1"/>
        </w:rPr>
      </w:pPr>
    </w:p>
    <w:p w14:paraId="787285E0" w14:textId="002CAE83" w:rsidR="00226379" w:rsidRDefault="0095757B" w:rsidP="0095757B">
      <w:pPr>
        <w:spacing w:after="160" w:line="259" w:lineRule="auto"/>
        <w:jc w:val="both"/>
        <w:rPr>
          <w:rFonts w:ascii="Arial" w:hAnsi="Arial" w:cs="Arial"/>
        </w:rPr>
      </w:pPr>
      <w:r w:rsidRPr="00B00A77">
        <w:rPr>
          <w:rFonts w:ascii="Arial" w:hAnsi="Arial" w:cs="Arial"/>
        </w:rPr>
        <w:t xml:space="preserve">La durée globale prévisionnelle d’exécution du marché de maîtrise d’œuvre est estimée à </w:t>
      </w:r>
      <w:r w:rsidR="00226379" w:rsidRPr="00B00A77">
        <w:rPr>
          <w:rFonts w:ascii="Arial" w:hAnsi="Arial" w:cs="Arial"/>
        </w:rPr>
        <w:t>43 mois.</w:t>
      </w:r>
    </w:p>
    <w:p w14:paraId="4D2F92EF" w14:textId="77777777" w:rsidR="00B00A77" w:rsidRPr="00B00A77" w:rsidRDefault="00B00A77" w:rsidP="0095757B">
      <w:pPr>
        <w:spacing w:after="160" w:line="259" w:lineRule="auto"/>
        <w:jc w:val="both"/>
        <w:rPr>
          <w:rFonts w:ascii="Arial" w:hAnsi="Arial" w:cs="Arial"/>
        </w:rPr>
      </w:pPr>
      <w:bookmarkStart w:id="1" w:name="_Hlk118965724"/>
    </w:p>
    <w:p w14:paraId="0603EC98" w14:textId="0A313307" w:rsidR="00226379" w:rsidRPr="00454A1E" w:rsidRDefault="00226379" w:rsidP="00226379">
      <w:pPr>
        <w:tabs>
          <w:tab w:val="left" w:pos="426"/>
          <w:tab w:val="left" w:pos="851"/>
        </w:tabs>
        <w:jc w:val="both"/>
      </w:pPr>
      <w:r w:rsidRPr="00454A1E">
        <w:rPr>
          <w:rFonts w:ascii="Wingdings" w:eastAsia="Wingdings" w:hAnsi="Wingdings" w:cs="Wingdings"/>
          <w:b/>
          <w:color w:val="66CCFF"/>
          <w:spacing w:val="-10"/>
        </w:rPr>
        <w:t></w:t>
      </w:r>
      <w:r w:rsidRPr="00454A1E">
        <w:rPr>
          <w:rFonts w:ascii="Arial" w:eastAsia="Arial" w:hAnsi="Arial" w:cs="Arial"/>
          <w:spacing w:val="-10"/>
        </w:rPr>
        <w:t xml:space="preserve">  </w:t>
      </w:r>
      <w:r w:rsidRPr="00454A1E">
        <w:t>Calendrier prévisionnel</w:t>
      </w:r>
      <w:r w:rsidR="00B00A77" w:rsidRPr="00454A1E">
        <w:t xml:space="preserve"> de la mission et des travaux</w:t>
      </w:r>
      <w:r w:rsidRPr="00454A1E">
        <w:t xml:space="preserve"> :</w:t>
      </w:r>
    </w:p>
    <w:p w14:paraId="011733E5" w14:textId="371ABF29" w:rsidR="00226379" w:rsidRDefault="00226379" w:rsidP="00226379">
      <w:pPr>
        <w:spacing w:after="160" w:line="259" w:lineRule="auto"/>
        <w:jc w:val="both"/>
        <w:rPr>
          <w:rFonts w:asciiTheme="minorHAnsi" w:hAnsiTheme="minorHAnsi"/>
          <w:sz w:val="22"/>
          <w:highlight w:val="yellow"/>
        </w:rPr>
      </w:pPr>
    </w:p>
    <w:p w14:paraId="350F6448" w14:textId="77777777" w:rsidR="00B02C64" w:rsidRPr="00B02C64" w:rsidRDefault="00B02C64" w:rsidP="00B02C64">
      <w:pPr>
        <w:spacing w:after="160" w:line="259" w:lineRule="auto"/>
        <w:jc w:val="both"/>
        <w:rPr>
          <w:rFonts w:asciiTheme="minorHAnsi" w:hAnsiTheme="minorHAnsi"/>
          <w:sz w:val="22"/>
        </w:rPr>
      </w:pPr>
      <w:r w:rsidRPr="00B02C64">
        <w:rPr>
          <w:rFonts w:asciiTheme="minorHAnsi" w:hAnsiTheme="minorHAnsi"/>
          <w:sz w:val="22"/>
        </w:rPr>
        <w:t>Le calendrier prévisionnel du marché de maitrise d’oeuvre comprenant diagnostic, études, approbation, travaux, réception et mise en service (congés, jours fériés et délais d’approbation CCI compris) hors période de garantie d’achèvement, est de 46 semaines, décomposé de la manière suivante :</w:t>
      </w:r>
    </w:p>
    <w:p w14:paraId="25F9575C" w14:textId="77777777" w:rsidR="00B02C64" w:rsidRPr="00B02C64" w:rsidRDefault="00B02C64" w:rsidP="00905907">
      <w:pPr>
        <w:pStyle w:val="Paragraphedeliste"/>
        <w:numPr>
          <w:ilvl w:val="0"/>
          <w:numId w:val="8"/>
        </w:numPr>
        <w:spacing w:after="160" w:line="259" w:lineRule="auto"/>
        <w:jc w:val="both"/>
        <w:rPr>
          <w:rFonts w:asciiTheme="minorHAnsi" w:hAnsiTheme="minorHAnsi"/>
          <w:sz w:val="22"/>
        </w:rPr>
      </w:pPr>
      <w:r w:rsidRPr="00B02C64">
        <w:rPr>
          <w:rFonts w:asciiTheme="minorHAnsi" w:hAnsiTheme="minorHAnsi"/>
          <w:sz w:val="22"/>
        </w:rPr>
        <w:t>Date de notification d’attribution du marché de maitrise d’oeuvre : 17/11/2025,</w:t>
      </w:r>
    </w:p>
    <w:p w14:paraId="5FF30F47" w14:textId="77777777" w:rsidR="00B02C64" w:rsidRPr="00B02C64" w:rsidRDefault="00B02C64" w:rsidP="008F1B98">
      <w:pPr>
        <w:pStyle w:val="Paragraphedeliste"/>
        <w:numPr>
          <w:ilvl w:val="0"/>
          <w:numId w:val="8"/>
        </w:numPr>
        <w:spacing w:after="160" w:line="259" w:lineRule="auto"/>
        <w:jc w:val="both"/>
        <w:rPr>
          <w:rFonts w:asciiTheme="minorHAnsi" w:hAnsiTheme="minorHAnsi"/>
          <w:sz w:val="22"/>
        </w:rPr>
      </w:pPr>
      <w:r w:rsidRPr="00B02C64">
        <w:rPr>
          <w:rFonts w:asciiTheme="minorHAnsi" w:hAnsiTheme="minorHAnsi"/>
          <w:sz w:val="22"/>
        </w:rPr>
        <w:t>Livraison impérative des cellules commerciales : 01/07/2026,</w:t>
      </w:r>
    </w:p>
    <w:p w14:paraId="3E2C6FFC" w14:textId="46810D96" w:rsidR="00454A1E" w:rsidRPr="00B02C64" w:rsidRDefault="00B02C64" w:rsidP="008F1B98">
      <w:pPr>
        <w:pStyle w:val="Paragraphedeliste"/>
        <w:numPr>
          <w:ilvl w:val="0"/>
          <w:numId w:val="8"/>
        </w:numPr>
        <w:spacing w:after="160" w:line="259" w:lineRule="auto"/>
        <w:jc w:val="both"/>
        <w:rPr>
          <w:rFonts w:asciiTheme="minorHAnsi" w:hAnsiTheme="minorHAnsi"/>
          <w:sz w:val="22"/>
        </w:rPr>
      </w:pPr>
      <w:r w:rsidRPr="00B02C64">
        <w:rPr>
          <w:rFonts w:asciiTheme="minorHAnsi" w:hAnsiTheme="minorHAnsi"/>
          <w:sz w:val="22"/>
        </w:rPr>
        <w:t>Livraison ascenseur : 02/10/2026.</w:t>
      </w:r>
    </w:p>
    <w:bookmarkEnd w:id="1"/>
    <w:p w14:paraId="6A02C7B9" w14:textId="77777777" w:rsidR="00D346B9" w:rsidRDefault="00D346B9" w:rsidP="0095757B">
      <w:pPr>
        <w:jc w:val="both"/>
        <w:rPr>
          <w:szCs w:val="19"/>
        </w:rPr>
      </w:pPr>
    </w:p>
    <w:p w14:paraId="0EDBB9C5" w14:textId="50541A65" w:rsidR="00D346B9" w:rsidRDefault="00D346B9" w:rsidP="00D346B9">
      <w:pPr>
        <w:tabs>
          <w:tab w:val="left" w:pos="426"/>
          <w:tab w:val="left" w:pos="851"/>
        </w:tabs>
        <w:jc w:val="both"/>
      </w:pPr>
      <w:r w:rsidRPr="0095757B">
        <w:rPr>
          <w:rFonts w:ascii="Wingdings" w:eastAsia="Wingdings" w:hAnsi="Wingdings" w:cs="Wingdings"/>
          <w:b/>
          <w:color w:val="66CCFF"/>
          <w:spacing w:val="-10"/>
        </w:rPr>
        <w:t></w:t>
      </w:r>
      <w:r w:rsidRPr="0095757B">
        <w:rPr>
          <w:rFonts w:ascii="Arial" w:eastAsia="Arial" w:hAnsi="Arial" w:cs="Arial"/>
          <w:spacing w:val="-10"/>
        </w:rPr>
        <w:t xml:space="preserve">  </w:t>
      </w:r>
      <w:r w:rsidRPr="00D346B9">
        <w:t>Délais d’exécution</w:t>
      </w:r>
      <w:r>
        <w:t> :</w:t>
      </w:r>
    </w:p>
    <w:p w14:paraId="6DB1A846" w14:textId="77777777" w:rsidR="00B00A77" w:rsidRDefault="00B00A77" w:rsidP="00B00A77">
      <w:pPr>
        <w:jc w:val="both"/>
        <w:rPr>
          <w:szCs w:val="19"/>
        </w:rPr>
      </w:pPr>
      <w:bookmarkStart w:id="2" w:name="_Hlk100654310"/>
      <w:bookmarkEnd w:id="0"/>
    </w:p>
    <w:p w14:paraId="66C6F384" w14:textId="56C01BAB" w:rsidR="0095757B" w:rsidRDefault="0095757B" w:rsidP="00B00A77">
      <w:pPr>
        <w:jc w:val="both"/>
      </w:pPr>
      <w:r w:rsidRPr="00F92EED">
        <w:t>Les délais de remise des documents propres à chaque élément de mission sont fixés comme suit :</w:t>
      </w:r>
    </w:p>
    <w:p w14:paraId="22F24285" w14:textId="42EEA229" w:rsidR="007A7EAC" w:rsidRDefault="007A7EAC" w:rsidP="00B00A77">
      <w:pPr>
        <w:jc w:val="both"/>
      </w:pPr>
    </w:p>
    <w:p w14:paraId="57CFE16D" w14:textId="04B9B40D" w:rsidR="007A7EAC" w:rsidRPr="00B02C64" w:rsidRDefault="00B02C64" w:rsidP="00B00A77">
      <w:pPr>
        <w:jc w:val="both"/>
        <w:rPr>
          <w:i/>
          <w:iCs/>
        </w:rPr>
      </w:pPr>
      <w:r w:rsidRPr="00B02C64">
        <w:rPr>
          <w:i/>
          <w:iCs/>
        </w:rPr>
        <w:t>Cf. Planning détaillé par élément de mission (comprenant phase de validation de la CCI = 10 jours ouvrés) s’inscrivant dans le calendrier global</w:t>
      </w:r>
      <w:r>
        <w:rPr>
          <w:i/>
          <w:iCs/>
        </w:rPr>
        <w:t xml:space="preserve"> joint en annexe.</w:t>
      </w:r>
    </w:p>
    <w:p w14:paraId="13347FCE" w14:textId="6017AECB" w:rsidR="007A7EAC" w:rsidRDefault="007A7EAC" w:rsidP="00B00A77">
      <w:pPr>
        <w:jc w:val="both"/>
      </w:pPr>
    </w:p>
    <w:p w14:paraId="3DBA9AF4" w14:textId="77777777" w:rsidR="00D346B9" w:rsidRDefault="00D346B9" w:rsidP="0095757B"/>
    <w:p w14:paraId="15D82C1A" w14:textId="77777777" w:rsidR="0095757B" w:rsidRPr="00F92EED" w:rsidRDefault="0095757B" w:rsidP="0095757B"/>
    <w:p w14:paraId="5713CFB8" w14:textId="77777777" w:rsidR="00B00A77" w:rsidRPr="00097E4E" w:rsidRDefault="00B00A77" w:rsidP="00B00A77">
      <w:pPr>
        <w:tabs>
          <w:tab w:val="left" w:pos="720"/>
          <w:tab w:val="left" w:pos="1080"/>
        </w:tabs>
        <w:autoSpaceDE w:val="0"/>
        <w:autoSpaceDN w:val="0"/>
        <w:adjustRightInd w:val="0"/>
        <w:rPr>
          <w:rFonts w:cs="Arial"/>
          <w:color w:val="000000" w:themeColor="text1"/>
          <w:szCs w:val="19"/>
        </w:rPr>
      </w:pPr>
      <w:r w:rsidRPr="00097E4E">
        <w:rPr>
          <w:rFonts w:cs="Arial"/>
          <w:color w:val="000000" w:themeColor="text1"/>
          <w:szCs w:val="19"/>
        </w:rPr>
        <w:t>Le point de départ des délais de présentation des documents est fixé à l’article 6.</w:t>
      </w:r>
      <w:r>
        <w:rPr>
          <w:rFonts w:cs="Arial"/>
          <w:color w:val="000000" w:themeColor="text1"/>
          <w:szCs w:val="19"/>
        </w:rPr>
        <w:t>5</w:t>
      </w:r>
      <w:r w:rsidRPr="00097E4E">
        <w:rPr>
          <w:rFonts w:cs="Arial"/>
          <w:color w:val="000000" w:themeColor="text1"/>
          <w:szCs w:val="19"/>
        </w:rPr>
        <w:t>.2 du CCAP.</w:t>
      </w:r>
    </w:p>
    <w:p w14:paraId="771F0BAD" w14:textId="46E12DFA" w:rsidR="00D346B9" w:rsidRPr="00097E4E" w:rsidRDefault="00D346B9" w:rsidP="00D346B9">
      <w:pPr>
        <w:tabs>
          <w:tab w:val="left" w:pos="720"/>
          <w:tab w:val="left" w:pos="1080"/>
        </w:tabs>
        <w:autoSpaceDE w:val="0"/>
        <w:autoSpaceDN w:val="0"/>
        <w:adjustRightInd w:val="0"/>
        <w:rPr>
          <w:rFonts w:cs="Arial"/>
          <w:color w:val="000000" w:themeColor="text1"/>
          <w:szCs w:val="19"/>
        </w:rPr>
      </w:pPr>
      <w:r w:rsidRPr="00097E4E">
        <w:rPr>
          <w:rFonts w:cs="Arial"/>
          <w:color w:val="000000" w:themeColor="text1"/>
          <w:szCs w:val="19"/>
        </w:rPr>
        <w:t>Le</w:t>
      </w:r>
      <w:r>
        <w:rPr>
          <w:rFonts w:cs="Arial"/>
          <w:color w:val="000000" w:themeColor="text1"/>
          <w:szCs w:val="19"/>
        </w:rPr>
        <w:t>s</w:t>
      </w:r>
      <w:r w:rsidRPr="00097E4E">
        <w:rPr>
          <w:rFonts w:cs="Arial"/>
          <w:color w:val="000000" w:themeColor="text1"/>
          <w:szCs w:val="19"/>
        </w:rPr>
        <w:t xml:space="preserve"> </w:t>
      </w:r>
      <w:r>
        <w:rPr>
          <w:rFonts w:cs="Arial"/>
          <w:color w:val="000000" w:themeColor="text1"/>
          <w:szCs w:val="19"/>
        </w:rPr>
        <w:t xml:space="preserve">délais d’approbation de la CCI pour chaque élément de mission sont </w:t>
      </w:r>
      <w:r w:rsidR="00B00A77">
        <w:rPr>
          <w:rFonts w:cs="Arial"/>
          <w:color w:val="000000" w:themeColor="text1"/>
          <w:szCs w:val="19"/>
        </w:rPr>
        <w:t>définis à l’article 6.5.3 du CCAP.</w:t>
      </w:r>
    </w:p>
    <w:p w14:paraId="3A4E3335" w14:textId="77777777" w:rsidR="00D346B9" w:rsidRDefault="00D346B9" w:rsidP="0095757B">
      <w:pPr>
        <w:tabs>
          <w:tab w:val="left" w:pos="720"/>
          <w:tab w:val="left" w:pos="1080"/>
        </w:tabs>
        <w:autoSpaceDE w:val="0"/>
        <w:autoSpaceDN w:val="0"/>
        <w:adjustRightInd w:val="0"/>
        <w:rPr>
          <w:rFonts w:cs="Arial"/>
          <w:color w:val="000000" w:themeColor="text1"/>
          <w:szCs w:val="19"/>
        </w:rPr>
      </w:pPr>
    </w:p>
    <w:bookmarkEnd w:id="2"/>
    <w:p w14:paraId="76EE2DCB" w14:textId="2A5FC3FA" w:rsidR="0095757B" w:rsidRDefault="0095757B" w:rsidP="009B45B9">
      <w:pPr>
        <w:tabs>
          <w:tab w:val="left" w:pos="576"/>
          <w:tab w:val="left" w:pos="851"/>
        </w:tabs>
        <w:jc w:val="both"/>
        <w:rPr>
          <w:rFonts w:ascii="Arial" w:hAnsi="Arial" w:cs="Arial"/>
        </w:rPr>
      </w:pPr>
    </w:p>
    <w:p w14:paraId="36EE11C8" w14:textId="662CF5D4" w:rsidR="0095757B" w:rsidRDefault="0095757B" w:rsidP="009B45B9">
      <w:pPr>
        <w:tabs>
          <w:tab w:val="left" w:pos="576"/>
          <w:tab w:val="left" w:pos="851"/>
        </w:tabs>
        <w:jc w:val="both"/>
        <w:rPr>
          <w:rFonts w:ascii="Arial" w:hAnsi="Arial" w:cs="Arial"/>
        </w:rPr>
      </w:pPr>
    </w:p>
    <w:p w14:paraId="65DFAD7D" w14:textId="510F8EB1" w:rsidR="0095757B" w:rsidRDefault="0095757B" w:rsidP="009B45B9">
      <w:pPr>
        <w:tabs>
          <w:tab w:val="left" w:pos="576"/>
          <w:tab w:val="left" w:pos="851"/>
        </w:tabs>
        <w:jc w:val="both"/>
        <w:rPr>
          <w:rFonts w:ascii="Arial" w:hAnsi="Arial" w:cs="Arial"/>
        </w:rPr>
      </w:pPr>
    </w:p>
    <w:p w14:paraId="5CE206EC" w14:textId="663077C7" w:rsidR="0095757B" w:rsidRDefault="0095757B" w:rsidP="009B45B9">
      <w:pPr>
        <w:tabs>
          <w:tab w:val="left" w:pos="576"/>
          <w:tab w:val="left" w:pos="851"/>
        </w:tabs>
        <w:jc w:val="both"/>
        <w:rPr>
          <w:rFonts w:ascii="Arial" w:hAnsi="Arial" w:cs="Arial"/>
        </w:rPr>
      </w:pPr>
    </w:p>
    <w:p w14:paraId="6C700AA5" w14:textId="215557BA" w:rsidR="0095757B" w:rsidRDefault="0095757B" w:rsidP="009B45B9">
      <w:pPr>
        <w:tabs>
          <w:tab w:val="left" w:pos="576"/>
          <w:tab w:val="left" w:pos="851"/>
        </w:tabs>
        <w:jc w:val="both"/>
        <w:rPr>
          <w:rFonts w:ascii="Arial" w:hAnsi="Arial" w:cs="Arial"/>
        </w:rPr>
      </w:pPr>
    </w:p>
    <w:p w14:paraId="621330BE" w14:textId="77777777" w:rsidR="0095757B" w:rsidRDefault="0095757B" w:rsidP="009B45B9">
      <w:pPr>
        <w:tabs>
          <w:tab w:val="left" w:pos="576"/>
          <w:tab w:val="left" w:pos="851"/>
        </w:tabs>
        <w:jc w:val="both"/>
        <w:rPr>
          <w:rFonts w:ascii="Arial" w:hAnsi="Arial" w:cs="Arial"/>
        </w:rPr>
      </w:pPr>
    </w:p>
    <w:p w14:paraId="2C6E5BA1" w14:textId="35E752F5" w:rsidR="000E7CA2" w:rsidRPr="007A2E8C" w:rsidRDefault="000E7CA2" w:rsidP="000015F1">
      <w:pPr>
        <w:suppressAutoHyphens w:val="0"/>
        <w:rPr>
          <w:rFonts w:ascii="Arial" w:hAnsi="Arial" w:cs="Arial"/>
        </w:rPr>
      </w:pPr>
      <w:r w:rsidRPr="007A2E8C">
        <w:rPr>
          <w:rFonts w:ascii="Arial" w:hAnsi="Arial" w:cs="Arial"/>
        </w:rPr>
        <w:br w:type="page"/>
      </w:r>
    </w:p>
    <w:p w14:paraId="20BE043C" w14:textId="77777777" w:rsidR="009B1CD0" w:rsidRDefault="009B1CD0" w:rsidP="000E7CA2">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289DFF69" w14:textId="77777777">
        <w:tc>
          <w:tcPr>
            <w:tcW w:w="10419" w:type="dxa"/>
            <w:shd w:val="clear" w:color="auto" w:fill="66CCFF"/>
          </w:tcPr>
          <w:p w14:paraId="34B5417C"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505C3AAB" w14:textId="77777777" w:rsidR="009B1CD0" w:rsidRDefault="009B1CD0" w:rsidP="006C4338">
      <w:pPr>
        <w:tabs>
          <w:tab w:val="left" w:pos="851"/>
        </w:tabs>
        <w:jc w:val="both"/>
      </w:pPr>
    </w:p>
    <w:p w14:paraId="7D439A4E" w14:textId="77777777" w:rsidR="00714A12" w:rsidRDefault="00714A12" w:rsidP="005824AE">
      <w:pPr>
        <w:pStyle w:val="Default"/>
        <w:jc w:val="both"/>
        <w:rPr>
          <w:b/>
          <w:sz w:val="20"/>
          <w:szCs w:val="20"/>
        </w:rPr>
      </w:pPr>
    </w:p>
    <w:p w14:paraId="2583A550"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669B505" w14:textId="77777777" w:rsidR="005824AE" w:rsidRDefault="005824AE" w:rsidP="006C4338">
      <w:pPr>
        <w:tabs>
          <w:tab w:val="left" w:pos="851"/>
        </w:tabs>
        <w:jc w:val="both"/>
      </w:pPr>
    </w:p>
    <w:p w14:paraId="60525B2E" w14:textId="77777777" w:rsidR="00714A12" w:rsidRDefault="00714A12" w:rsidP="00332B12">
      <w:pPr>
        <w:pStyle w:val="fcase1ertab"/>
        <w:tabs>
          <w:tab w:val="left" w:pos="851"/>
        </w:tabs>
        <w:ind w:left="0" w:firstLine="0"/>
        <w:rPr>
          <w:rFonts w:ascii="Arial" w:hAnsi="Arial" w:cs="Arial"/>
          <w:b/>
          <w:sz w:val="22"/>
          <w:szCs w:val="22"/>
        </w:rPr>
      </w:pPr>
    </w:p>
    <w:p w14:paraId="5280CFCC" w14:textId="77777777" w:rsidR="00332B12" w:rsidRDefault="00332B12" w:rsidP="00332B12">
      <w:pPr>
        <w:pStyle w:val="fcase1ertab"/>
        <w:tabs>
          <w:tab w:val="left" w:pos="851"/>
        </w:tabs>
        <w:ind w:left="0" w:firstLine="0"/>
        <w:rPr>
          <w:rFonts w:ascii="Arial" w:hAnsi="Arial" w:cs="Arial"/>
          <w:b/>
          <w:sz w:val="22"/>
          <w:szCs w:val="22"/>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32B0A804" w14:textId="77777777" w:rsidR="00714A12" w:rsidRDefault="00714A12" w:rsidP="00332B12">
      <w:pPr>
        <w:pStyle w:val="fcase1ertab"/>
        <w:tabs>
          <w:tab w:val="left" w:pos="851"/>
        </w:tabs>
        <w:ind w:left="0" w:firstLine="0"/>
        <w:rPr>
          <w:rFonts w:ascii="Arial" w:hAnsi="Arial" w:cs="Arial"/>
          <w:i/>
          <w:sz w:val="18"/>
          <w:szCs w:val="18"/>
        </w:rPr>
      </w:pPr>
    </w:p>
    <w:p w14:paraId="3E2A724D"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738C3A8E"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7D6FCD6F"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52916E2"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45FA3CF"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C0F84"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729B17F"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5AF405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0F43181B"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C006B86" w14:textId="77777777" w:rsidR="00332B12" w:rsidRDefault="00332B12" w:rsidP="00B054DA">
            <w:pPr>
              <w:tabs>
                <w:tab w:val="left" w:pos="851"/>
              </w:tabs>
              <w:snapToGrid w:val="0"/>
              <w:jc w:val="both"/>
              <w:rPr>
                <w:rFonts w:ascii="Arial" w:hAnsi="Arial" w:cs="Arial"/>
                <w:b/>
                <w:bCs/>
              </w:rPr>
            </w:pPr>
          </w:p>
        </w:tc>
      </w:tr>
    </w:tbl>
    <w:p w14:paraId="758B295A"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6BE6830"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01AFFB71" w14:textId="77777777" w:rsidR="00332B12" w:rsidRDefault="00332B12" w:rsidP="006C4338">
      <w:pPr>
        <w:tabs>
          <w:tab w:val="left" w:pos="851"/>
        </w:tabs>
        <w:jc w:val="both"/>
      </w:pPr>
    </w:p>
    <w:p w14:paraId="574DD738" w14:textId="77777777" w:rsidR="009B1CD0" w:rsidRDefault="009B1CD0" w:rsidP="0083205E">
      <w:pPr>
        <w:tabs>
          <w:tab w:val="left" w:pos="851"/>
        </w:tabs>
        <w:rPr>
          <w:rFonts w:ascii="Arial" w:hAnsi="Arial" w:cs="Arial"/>
        </w:rPr>
      </w:pPr>
    </w:p>
    <w:p w14:paraId="60466FE3" w14:textId="77777777" w:rsidR="001C733C" w:rsidRDefault="001C733C" w:rsidP="00CD46CC">
      <w:pPr>
        <w:tabs>
          <w:tab w:val="left" w:pos="851"/>
        </w:tabs>
        <w:rPr>
          <w:rFonts w:ascii="Arial" w:hAnsi="Arial" w:cs="Arial"/>
        </w:rPr>
      </w:pPr>
    </w:p>
    <w:p w14:paraId="093F4191"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AC312F1"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08BA9B65"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9E81E1F"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58D88073"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04C498EB" w14:textId="77777777" w:rsidR="002904AF" w:rsidRDefault="002904AF" w:rsidP="001C733C">
      <w:pPr>
        <w:tabs>
          <w:tab w:val="left" w:pos="851"/>
        </w:tabs>
        <w:rPr>
          <w:rFonts w:ascii="Arial" w:hAnsi="Arial" w:cs="Arial"/>
        </w:rPr>
      </w:pPr>
    </w:p>
    <w:p w14:paraId="052B1A62"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619FDF1E"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4D3F609B" w14:textId="77777777" w:rsidR="002904AF" w:rsidRDefault="002904AF" w:rsidP="002904AF">
      <w:pPr>
        <w:tabs>
          <w:tab w:val="left" w:pos="851"/>
        </w:tabs>
        <w:rPr>
          <w:rFonts w:ascii="Arial" w:hAnsi="Arial" w:cs="Arial"/>
          <w:iCs/>
        </w:rPr>
      </w:pPr>
    </w:p>
    <w:p w14:paraId="136A0AEE"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66320029"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73D0B79" w14:textId="77777777" w:rsidR="002904AF" w:rsidRDefault="002904AF" w:rsidP="002904AF">
      <w:pPr>
        <w:tabs>
          <w:tab w:val="left" w:pos="851"/>
        </w:tabs>
        <w:ind w:left="1134" w:hanging="850"/>
        <w:rPr>
          <w:rFonts w:ascii="Arial" w:hAnsi="Arial" w:cs="Arial"/>
          <w:i/>
          <w:sz w:val="18"/>
          <w:szCs w:val="18"/>
        </w:rPr>
      </w:pPr>
    </w:p>
    <w:p w14:paraId="6BEDEDFB" w14:textId="77777777" w:rsidR="001C733C" w:rsidRDefault="001C733C" w:rsidP="001C733C">
      <w:pPr>
        <w:tabs>
          <w:tab w:val="left" w:pos="851"/>
        </w:tabs>
        <w:rPr>
          <w:rFonts w:ascii="Arial" w:hAnsi="Arial" w:cs="Arial"/>
          <w:i/>
          <w:sz w:val="18"/>
          <w:szCs w:val="18"/>
        </w:rPr>
      </w:pPr>
    </w:p>
    <w:p w14:paraId="21CFABE6"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70257D1"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FEFCEC8" w14:textId="77777777" w:rsidR="00036500" w:rsidRDefault="00036500" w:rsidP="005846FB">
      <w:pPr>
        <w:tabs>
          <w:tab w:val="left" w:pos="851"/>
        </w:tabs>
        <w:rPr>
          <w:rFonts w:ascii="Arial" w:hAnsi="Arial" w:cs="Arial"/>
        </w:rPr>
      </w:pPr>
    </w:p>
    <w:p w14:paraId="5DDCB109"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76809323" w14:textId="77777777" w:rsidR="00AE7831" w:rsidRDefault="00AE7831" w:rsidP="009B45B9">
      <w:pPr>
        <w:tabs>
          <w:tab w:val="left" w:pos="851"/>
        </w:tabs>
        <w:ind w:left="1701" w:hanging="850"/>
        <w:jc w:val="both"/>
      </w:pPr>
    </w:p>
    <w:p w14:paraId="3D99A2FF"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A0EDF16" w14:textId="77777777" w:rsidR="00036500" w:rsidRDefault="00036500" w:rsidP="006C4338">
      <w:pPr>
        <w:tabs>
          <w:tab w:val="left" w:pos="851"/>
        </w:tabs>
        <w:rPr>
          <w:rFonts w:ascii="Arial" w:hAnsi="Arial" w:cs="Arial"/>
          <w:iCs/>
        </w:rPr>
      </w:pPr>
    </w:p>
    <w:p w14:paraId="37912FA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7DDD94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74E58129"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DD10A28"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2398F237"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D90E63F"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ADDD68D"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CCCF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17D654C" w14:textId="77777777" w:rsidTr="00B054DA">
        <w:trPr>
          <w:trHeight w:val="1021"/>
        </w:trPr>
        <w:tc>
          <w:tcPr>
            <w:tcW w:w="4644" w:type="dxa"/>
            <w:tcBorders>
              <w:top w:val="single" w:sz="4" w:space="0" w:color="000000"/>
              <w:left w:val="single" w:sz="4" w:space="0" w:color="000000"/>
            </w:tcBorders>
            <w:shd w:val="clear" w:color="auto" w:fill="CCFFFF"/>
          </w:tcPr>
          <w:p w14:paraId="077F913A"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3F318BD"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008ED1D" w14:textId="77777777" w:rsidR="00332B12" w:rsidRDefault="00332B12" w:rsidP="00B054DA">
            <w:pPr>
              <w:tabs>
                <w:tab w:val="left" w:pos="851"/>
              </w:tabs>
              <w:snapToGrid w:val="0"/>
              <w:jc w:val="both"/>
              <w:rPr>
                <w:rFonts w:ascii="Arial" w:hAnsi="Arial" w:cs="Arial"/>
                <w:b/>
                <w:bCs/>
              </w:rPr>
            </w:pPr>
          </w:p>
        </w:tc>
      </w:tr>
      <w:tr w:rsidR="00332B12" w14:paraId="22558DE6" w14:textId="77777777" w:rsidTr="00B054DA">
        <w:trPr>
          <w:trHeight w:val="1021"/>
        </w:trPr>
        <w:tc>
          <w:tcPr>
            <w:tcW w:w="4644" w:type="dxa"/>
            <w:tcBorders>
              <w:left w:val="single" w:sz="4" w:space="0" w:color="000000"/>
            </w:tcBorders>
            <w:shd w:val="clear" w:color="auto" w:fill="auto"/>
          </w:tcPr>
          <w:p w14:paraId="52A406C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9A5B96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5C71AA1" w14:textId="77777777" w:rsidR="00332B12" w:rsidRDefault="00332B12" w:rsidP="00B054DA">
            <w:pPr>
              <w:tabs>
                <w:tab w:val="left" w:pos="851"/>
              </w:tabs>
              <w:snapToGrid w:val="0"/>
              <w:jc w:val="both"/>
              <w:rPr>
                <w:rFonts w:ascii="Arial" w:hAnsi="Arial" w:cs="Arial"/>
                <w:b/>
                <w:bCs/>
              </w:rPr>
            </w:pPr>
          </w:p>
        </w:tc>
      </w:tr>
      <w:tr w:rsidR="00332B12" w14:paraId="34A07096" w14:textId="77777777" w:rsidTr="00B054DA">
        <w:trPr>
          <w:trHeight w:val="1021"/>
        </w:trPr>
        <w:tc>
          <w:tcPr>
            <w:tcW w:w="4644" w:type="dxa"/>
            <w:tcBorders>
              <w:left w:val="single" w:sz="4" w:space="0" w:color="000000"/>
            </w:tcBorders>
            <w:shd w:val="clear" w:color="auto" w:fill="CCFFFF"/>
          </w:tcPr>
          <w:p w14:paraId="47316A4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4DC5EDD8"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3D425415" w14:textId="77777777" w:rsidR="00332B12" w:rsidRDefault="00332B12" w:rsidP="00B054DA">
            <w:pPr>
              <w:tabs>
                <w:tab w:val="left" w:pos="851"/>
              </w:tabs>
              <w:snapToGrid w:val="0"/>
              <w:jc w:val="both"/>
              <w:rPr>
                <w:rFonts w:ascii="Arial" w:hAnsi="Arial" w:cs="Arial"/>
                <w:b/>
                <w:bCs/>
              </w:rPr>
            </w:pPr>
          </w:p>
        </w:tc>
      </w:tr>
      <w:tr w:rsidR="00332B12" w14:paraId="10F0EAAF" w14:textId="77777777" w:rsidTr="00B054DA">
        <w:trPr>
          <w:trHeight w:val="1021"/>
        </w:trPr>
        <w:tc>
          <w:tcPr>
            <w:tcW w:w="4644" w:type="dxa"/>
            <w:tcBorders>
              <w:left w:val="single" w:sz="4" w:space="0" w:color="000000"/>
            </w:tcBorders>
            <w:shd w:val="clear" w:color="auto" w:fill="auto"/>
          </w:tcPr>
          <w:p w14:paraId="0A0C04D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0A2321A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00CE99DA" w14:textId="77777777" w:rsidR="00332B12" w:rsidRDefault="00332B12" w:rsidP="00B054DA">
            <w:pPr>
              <w:tabs>
                <w:tab w:val="left" w:pos="851"/>
              </w:tabs>
              <w:snapToGrid w:val="0"/>
              <w:jc w:val="both"/>
              <w:rPr>
                <w:rFonts w:ascii="Arial" w:hAnsi="Arial" w:cs="Arial"/>
                <w:b/>
                <w:bCs/>
              </w:rPr>
            </w:pPr>
          </w:p>
        </w:tc>
      </w:tr>
      <w:tr w:rsidR="00332B12" w14:paraId="5668FC18" w14:textId="77777777" w:rsidTr="00B054DA">
        <w:trPr>
          <w:trHeight w:val="1021"/>
        </w:trPr>
        <w:tc>
          <w:tcPr>
            <w:tcW w:w="4644" w:type="dxa"/>
            <w:tcBorders>
              <w:left w:val="single" w:sz="4" w:space="0" w:color="000000"/>
              <w:bottom w:val="single" w:sz="4" w:space="0" w:color="000000"/>
            </w:tcBorders>
            <w:shd w:val="clear" w:color="auto" w:fill="CCFFFF"/>
          </w:tcPr>
          <w:p w14:paraId="0567EEA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7F3C438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45F801C7" w14:textId="77777777" w:rsidR="00332B12" w:rsidRDefault="00332B12" w:rsidP="00B054DA">
            <w:pPr>
              <w:tabs>
                <w:tab w:val="left" w:pos="851"/>
              </w:tabs>
              <w:snapToGrid w:val="0"/>
              <w:jc w:val="both"/>
              <w:rPr>
                <w:rFonts w:ascii="Arial" w:hAnsi="Arial" w:cs="Arial"/>
                <w:b/>
                <w:bCs/>
              </w:rPr>
            </w:pPr>
          </w:p>
        </w:tc>
      </w:tr>
    </w:tbl>
    <w:p w14:paraId="149C0587" w14:textId="77777777" w:rsidR="00332B12" w:rsidRDefault="00332B12" w:rsidP="00332B12">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408CD998" w14:textId="77777777" w:rsidR="00714A12" w:rsidRDefault="00714A12">
      <w:pPr>
        <w:suppressAutoHyphens w:val="0"/>
        <w:rPr>
          <w:rFonts w:ascii="Arial" w:hAnsi="Arial" w:cs="Arial"/>
        </w:rPr>
      </w:pPr>
      <w:r>
        <w:rPr>
          <w:rFonts w:ascii="Arial" w:hAnsi="Arial" w:cs="Arial"/>
        </w:rPr>
        <w:br w:type="page"/>
      </w:r>
    </w:p>
    <w:p w14:paraId="768475FB"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0E8E7D6" w14:textId="77777777">
        <w:tc>
          <w:tcPr>
            <w:tcW w:w="10277" w:type="dxa"/>
            <w:shd w:val="clear" w:color="auto" w:fill="66CCFF"/>
          </w:tcPr>
          <w:p w14:paraId="52AF0F40"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2212D190" w14:textId="77777777" w:rsidR="009B1CD0" w:rsidRDefault="009B1CD0" w:rsidP="006C4338">
      <w:pPr>
        <w:tabs>
          <w:tab w:val="left" w:pos="851"/>
        </w:tabs>
      </w:pPr>
    </w:p>
    <w:p w14:paraId="46FE4C77" w14:textId="77777777" w:rsidR="009B1CD0" w:rsidRDefault="009B1CD0" w:rsidP="006C4338">
      <w:pPr>
        <w:tabs>
          <w:tab w:val="left" w:pos="851"/>
        </w:tabs>
      </w:pPr>
    </w:p>
    <w:p w14:paraId="24C85231" w14:textId="77777777" w:rsidR="009B1CD0" w:rsidRDefault="009B1CD0" w:rsidP="000E7CA2">
      <w:pPr>
        <w:pStyle w:val="Titre1"/>
        <w:tabs>
          <w:tab w:val="left" w:pos="567"/>
          <w:tab w:val="left" w:pos="851"/>
        </w:tabs>
        <w:ind w:left="0"/>
        <w:jc w:val="both"/>
        <w:rPr>
          <w:rFonts w:ascii="Arial" w:hAnsi="Arial" w:cs="Arial"/>
          <w:b w:val="0"/>
          <w:bCs/>
          <w:iCs/>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3405D6ED" w14:textId="77777777" w:rsidR="000E7CA2" w:rsidRPr="000E7CA2" w:rsidRDefault="000E7CA2" w:rsidP="000E7CA2"/>
    <w:p w14:paraId="5F13139E" w14:textId="77777777" w:rsidR="000E7CA2" w:rsidRPr="000E7CA2" w:rsidRDefault="000E7CA2" w:rsidP="000E7CA2">
      <w:pPr>
        <w:rPr>
          <w:rFonts w:ascii="Arial" w:hAnsi="Arial" w:cs="Arial"/>
        </w:rPr>
      </w:pPr>
      <w:r w:rsidRPr="000E7CA2">
        <w:rPr>
          <w:rFonts w:ascii="Arial" w:hAnsi="Arial" w:cs="Arial"/>
        </w:rPr>
        <w:t>CHAMBRE DE COMMERCE ET D'INDUSTRIE LE MANS SARTHE</w:t>
      </w:r>
    </w:p>
    <w:p w14:paraId="79E48636" w14:textId="77777777" w:rsidR="000E7CA2" w:rsidRPr="000E7CA2" w:rsidRDefault="000E7CA2" w:rsidP="000E7CA2">
      <w:pPr>
        <w:rPr>
          <w:rFonts w:ascii="Arial" w:hAnsi="Arial" w:cs="Arial"/>
        </w:rPr>
      </w:pPr>
      <w:r w:rsidRPr="000E7CA2">
        <w:rPr>
          <w:rFonts w:ascii="Arial" w:hAnsi="Arial" w:cs="Arial"/>
        </w:rPr>
        <w:t>1 Boulevard René Levasseur CS 91435</w:t>
      </w:r>
    </w:p>
    <w:p w14:paraId="4EFDC272" w14:textId="77777777" w:rsidR="000E7CA2" w:rsidRPr="000E7CA2" w:rsidRDefault="000E7CA2" w:rsidP="000E7CA2">
      <w:pPr>
        <w:rPr>
          <w:rFonts w:ascii="Arial" w:hAnsi="Arial" w:cs="Arial"/>
        </w:rPr>
      </w:pPr>
      <w:r w:rsidRPr="000E7CA2">
        <w:rPr>
          <w:rFonts w:ascii="Arial" w:hAnsi="Arial" w:cs="Arial"/>
        </w:rPr>
        <w:t>72014 LE MANS Cedex 2</w:t>
      </w:r>
    </w:p>
    <w:p w14:paraId="781980ED" w14:textId="77777777" w:rsidR="000E7CA2" w:rsidRPr="000E7CA2" w:rsidRDefault="000E7CA2" w:rsidP="000E7CA2">
      <w:pPr>
        <w:rPr>
          <w:rFonts w:ascii="Arial" w:hAnsi="Arial" w:cs="Arial"/>
        </w:rPr>
      </w:pPr>
      <w:hyperlink r:id="rId22" w:history="1">
        <w:r w:rsidRPr="00E602BF">
          <w:rPr>
            <w:rStyle w:val="Lienhypertexte"/>
            <w:rFonts w:ascii="Arial" w:hAnsi="Arial" w:cs="Arial"/>
          </w:rPr>
          <w:t>www.lemans.cci.fr</w:t>
        </w:r>
      </w:hyperlink>
      <w:r>
        <w:rPr>
          <w:rFonts w:ascii="Arial" w:hAnsi="Arial" w:cs="Arial"/>
        </w:rPr>
        <w:t xml:space="preserve"> </w:t>
      </w:r>
    </w:p>
    <w:p w14:paraId="05740B6C" w14:textId="77777777" w:rsidR="00AF1CF4" w:rsidRDefault="00AF1CF4" w:rsidP="000E7CA2">
      <w:pPr>
        <w:rPr>
          <w:rFonts w:ascii="Arial" w:hAnsi="Arial" w:cs="Arial"/>
        </w:rPr>
      </w:pPr>
      <w:r>
        <w:rPr>
          <w:rFonts w:ascii="Arial" w:hAnsi="Arial" w:cs="Arial"/>
        </w:rPr>
        <w:t xml:space="preserve">Profil acheteur : </w:t>
      </w:r>
      <w:hyperlink r:id="rId23" w:history="1">
        <w:r w:rsidRPr="00E602BF">
          <w:rPr>
            <w:rStyle w:val="Lienhypertexte"/>
            <w:rFonts w:ascii="Arial" w:hAnsi="Arial" w:cs="Arial"/>
          </w:rPr>
          <w:t>www.marches-publics.gouv.fr</w:t>
        </w:r>
      </w:hyperlink>
      <w:r>
        <w:rPr>
          <w:rFonts w:ascii="Arial" w:hAnsi="Arial" w:cs="Arial"/>
        </w:rPr>
        <w:t xml:space="preserve"> </w:t>
      </w:r>
    </w:p>
    <w:p w14:paraId="4FE6E382" w14:textId="77777777" w:rsidR="000E7CA2" w:rsidRPr="000E7CA2" w:rsidRDefault="000E7CA2" w:rsidP="000E7CA2">
      <w:pPr>
        <w:rPr>
          <w:rFonts w:ascii="Arial" w:hAnsi="Arial" w:cs="Arial"/>
        </w:rPr>
      </w:pPr>
      <w:r w:rsidRPr="000E7CA2">
        <w:rPr>
          <w:rFonts w:ascii="Arial" w:hAnsi="Arial" w:cs="Arial"/>
        </w:rPr>
        <w:t>02.43.21.00.00</w:t>
      </w:r>
    </w:p>
    <w:p w14:paraId="67B2D1AF" w14:textId="77777777" w:rsidR="00AF1CF4" w:rsidRDefault="00AF1CF4" w:rsidP="005846FB">
      <w:pPr>
        <w:pStyle w:val="En-tte"/>
        <w:tabs>
          <w:tab w:val="clear" w:pos="4536"/>
          <w:tab w:val="clear" w:pos="9072"/>
          <w:tab w:val="left" w:pos="851"/>
        </w:tabs>
        <w:jc w:val="both"/>
        <w:rPr>
          <w:rFonts w:ascii="Arial" w:hAnsi="Arial" w:cs="Arial"/>
        </w:rPr>
      </w:pPr>
      <w:r>
        <w:rPr>
          <w:rFonts w:ascii="Arial" w:hAnsi="Arial" w:cs="Arial"/>
        </w:rPr>
        <w:t xml:space="preserve">Siret : </w:t>
      </w:r>
      <w:r w:rsidRPr="00AF1CF4">
        <w:rPr>
          <w:rFonts w:ascii="Arial" w:hAnsi="Arial" w:cs="Arial"/>
        </w:rPr>
        <w:t>187 200 928 000 13</w:t>
      </w:r>
    </w:p>
    <w:p w14:paraId="52231026" w14:textId="77777777" w:rsidR="00AF1CF4" w:rsidRDefault="00AF1CF4" w:rsidP="005846FB">
      <w:pPr>
        <w:pStyle w:val="En-tte"/>
        <w:tabs>
          <w:tab w:val="clear" w:pos="4536"/>
          <w:tab w:val="clear" w:pos="9072"/>
          <w:tab w:val="left" w:pos="851"/>
        </w:tabs>
        <w:jc w:val="both"/>
        <w:rPr>
          <w:rFonts w:ascii="Arial" w:hAnsi="Arial" w:cs="Arial"/>
        </w:rPr>
      </w:pPr>
      <w:r>
        <w:rPr>
          <w:rFonts w:ascii="Arial" w:hAnsi="Arial" w:cs="Arial"/>
        </w:rPr>
        <w:t xml:space="preserve">Tva intracommunautaire : </w:t>
      </w:r>
      <w:r w:rsidRPr="00AF1CF4">
        <w:rPr>
          <w:rFonts w:ascii="Arial" w:hAnsi="Arial" w:cs="Arial"/>
        </w:rPr>
        <w:t>FR 53 187 200 928</w:t>
      </w:r>
    </w:p>
    <w:p w14:paraId="262F5906" w14:textId="77777777" w:rsidR="009B1CD0" w:rsidRDefault="009B1CD0" w:rsidP="005846FB">
      <w:pPr>
        <w:pStyle w:val="En-tte"/>
        <w:tabs>
          <w:tab w:val="clear" w:pos="4536"/>
          <w:tab w:val="clear" w:pos="9072"/>
          <w:tab w:val="left" w:pos="851"/>
        </w:tabs>
        <w:jc w:val="both"/>
        <w:rPr>
          <w:rFonts w:ascii="Arial" w:hAnsi="Arial" w:cs="Arial"/>
        </w:rPr>
      </w:pPr>
    </w:p>
    <w:p w14:paraId="0176FF25" w14:textId="77777777" w:rsidR="009B1CD0" w:rsidRDefault="009B1CD0" w:rsidP="005846FB">
      <w:pPr>
        <w:pStyle w:val="En-tte"/>
        <w:tabs>
          <w:tab w:val="clear" w:pos="4536"/>
          <w:tab w:val="clear" w:pos="9072"/>
          <w:tab w:val="left" w:pos="851"/>
        </w:tabs>
        <w:jc w:val="both"/>
        <w:rPr>
          <w:rFonts w:ascii="Arial" w:hAnsi="Arial" w:cs="Arial"/>
        </w:rPr>
      </w:pPr>
    </w:p>
    <w:p w14:paraId="4D26D840"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6642F6BA" w14:textId="77777777" w:rsidR="009B1CD0" w:rsidRDefault="009B1CD0" w:rsidP="0083205E">
      <w:pPr>
        <w:tabs>
          <w:tab w:val="left" w:pos="851"/>
        </w:tabs>
        <w:jc w:val="both"/>
        <w:rPr>
          <w:rFonts w:ascii="Arial" w:hAnsi="Arial" w:cs="Arial"/>
        </w:rPr>
      </w:pPr>
    </w:p>
    <w:p w14:paraId="32001CF5" w14:textId="77777777" w:rsidR="000E7CA2" w:rsidRDefault="000E7CA2" w:rsidP="000E7CA2">
      <w:pPr>
        <w:tabs>
          <w:tab w:val="left" w:pos="851"/>
        </w:tabs>
        <w:jc w:val="both"/>
        <w:rPr>
          <w:rFonts w:ascii="Arial" w:hAnsi="Arial" w:cs="Arial"/>
        </w:rPr>
      </w:pPr>
      <w:r w:rsidRPr="000E7CA2">
        <w:rPr>
          <w:rFonts w:ascii="Arial" w:hAnsi="Arial" w:cs="Arial"/>
        </w:rPr>
        <w:t>Monsieur le Président de la CCI,</w:t>
      </w:r>
      <w:r>
        <w:rPr>
          <w:rFonts w:ascii="Arial" w:hAnsi="Arial" w:cs="Arial"/>
        </w:rPr>
        <w:t xml:space="preserve"> </w:t>
      </w:r>
    </w:p>
    <w:p w14:paraId="49639F3F" w14:textId="77777777" w:rsidR="009B1CD0" w:rsidRDefault="009B1CD0" w:rsidP="0083205E">
      <w:pPr>
        <w:tabs>
          <w:tab w:val="left" w:pos="851"/>
        </w:tabs>
        <w:jc w:val="both"/>
        <w:rPr>
          <w:rFonts w:ascii="Arial" w:hAnsi="Arial" w:cs="Arial"/>
        </w:rPr>
      </w:pPr>
    </w:p>
    <w:p w14:paraId="0DE10F3A" w14:textId="77777777" w:rsidR="009B1CD0" w:rsidRDefault="009B1CD0" w:rsidP="009B45B9">
      <w:pPr>
        <w:tabs>
          <w:tab w:val="left" w:pos="851"/>
        </w:tabs>
        <w:jc w:val="both"/>
        <w:rPr>
          <w:rFonts w:ascii="Arial" w:hAnsi="Arial" w:cs="Arial"/>
        </w:rPr>
      </w:pPr>
    </w:p>
    <w:p w14:paraId="0E11E7A9" w14:textId="77777777" w:rsidR="009B1CD0" w:rsidRDefault="009B1CD0" w:rsidP="009B45B9">
      <w:pPr>
        <w:tabs>
          <w:tab w:val="left" w:pos="851"/>
        </w:tabs>
        <w:jc w:val="both"/>
        <w:rPr>
          <w:rFonts w:ascii="Arial" w:hAnsi="Arial" w:cs="Arial"/>
        </w:rPr>
      </w:pPr>
    </w:p>
    <w:p w14:paraId="5FF0EBB9"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3890144A" w14:textId="77777777" w:rsidR="000E7CA2" w:rsidRDefault="000E7CA2" w:rsidP="000E7CA2">
      <w:pPr>
        <w:tabs>
          <w:tab w:val="left" w:pos="851"/>
        </w:tabs>
        <w:jc w:val="both"/>
        <w:rPr>
          <w:rFonts w:ascii="Arial" w:hAnsi="Arial" w:cs="Arial"/>
        </w:rPr>
      </w:pPr>
    </w:p>
    <w:p w14:paraId="0A672CEF" w14:textId="77777777" w:rsidR="000E7CA2" w:rsidRDefault="000E7CA2" w:rsidP="000E7CA2">
      <w:pPr>
        <w:tabs>
          <w:tab w:val="left" w:pos="851"/>
        </w:tabs>
        <w:jc w:val="both"/>
        <w:rPr>
          <w:rFonts w:ascii="Arial" w:hAnsi="Arial" w:cs="Arial"/>
        </w:rPr>
      </w:pPr>
      <w:r w:rsidRPr="000E7CA2">
        <w:rPr>
          <w:rFonts w:ascii="Arial" w:hAnsi="Arial" w:cs="Arial"/>
        </w:rPr>
        <w:t>Monsieur le Président de la CCI,</w:t>
      </w:r>
      <w:r>
        <w:rPr>
          <w:rFonts w:ascii="Arial" w:hAnsi="Arial" w:cs="Arial"/>
        </w:rPr>
        <w:t xml:space="preserve"> </w:t>
      </w:r>
    </w:p>
    <w:p w14:paraId="33337C54" w14:textId="77777777" w:rsidR="009B1CD0" w:rsidRDefault="009B1CD0" w:rsidP="009B45B9">
      <w:pPr>
        <w:tabs>
          <w:tab w:val="left" w:pos="851"/>
        </w:tabs>
        <w:jc w:val="both"/>
        <w:rPr>
          <w:rFonts w:ascii="Arial" w:hAnsi="Arial" w:cs="Arial"/>
        </w:rPr>
      </w:pPr>
    </w:p>
    <w:p w14:paraId="5935827F" w14:textId="77777777" w:rsidR="001C40C0" w:rsidRDefault="001C40C0" w:rsidP="009B45B9">
      <w:pPr>
        <w:tabs>
          <w:tab w:val="left" w:pos="851"/>
        </w:tabs>
        <w:jc w:val="both"/>
        <w:rPr>
          <w:rFonts w:ascii="Arial" w:hAnsi="Arial" w:cs="Arial"/>
        </w:rPr>
      </w:pPr>
    </w:p>
    <w:p w14:paraId="74DC361F" w14:textId="77777777" w:rsidR="009B1CD0" w:rsidRDefault="009B1CD0" w:rsidP="009B45B9">
      <w:pPr>
        <w:tabs>
          <w:tab w:val="left" w:pos="851"/>
        </w:tabs>
        <w:jc w:val="both"/>
        <w:rPr>
          <w:rFonts w:ascii="Arial" w:hAnsi="Arial" w:cs="Arial"/>
        </w:rPr>
      </w:pPr>
    </w:p>
    <w:p w14:paraId="3F154A5C" w14:textId="77777777" w:rsidR="009B1CD0" w:rsidRDefault="009B1CD0" w:rsidP="009B45B9">
      <w:pPr>
        <w:pStyle w:val="fcase2metab"/>
        <w:ind w:left="0" w:firstLine="0"/>
        <w:rPr>
          <w:rFonts w:ascii="Arial" w:hAnsi="Arial" w:cs="Arial"/>
        </w:rPr>
      </w:pPr>
    </w:p>
    <w:p w14:paraId="2ED27215"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5A6F4E1E" w14:textId="77777777" w:rsidR="000E7CA2" w:rsidRDefault="000E7CA2" w:rsidP="000E7CA2">
      <w:pPr>
        <w:tabs>
          <w:tab w:val="left" w:pos="851"/>
        </w:tabs>
        <w:jc w:val="both"/>
        <w:rPr>
          <w:rFonts w:ascii="Arial" w:hAnsi="Arial" w:cs="Arial"/>
        </w:rPr>
      </w:pPr>
    </w:p>
    <w:p w14:paraId="7B14C177" w14:textId="77777777" w:rsidR="000E7CA2" w:rsidRDefault="000E7CA2" w:rsidP="000E7CA2">
      <w:pPr>
        <w:tabs>
          <w:tab w:val="left" w:pos="851"/>
        </w:tabs>
        <w:jc w:val="both"/>
        <w:rPr>
          <w:rFonts w:ascii="Arial" w:hAnsi="Arial" w:cs="Arial"/>
        </w:rPr>
      </w:pPr>
      <w:r w:rsidRPr="000E7CA2">
        <w:rPr>
          <w:rFonts w:ascii="Arial" w:hAnsi="Arial" w:cs="Arial"/>
        </w:rPr>
        <w:t xml:space="preserve">Monsieur le </w:t>
      </w:r>
      <w:r>
        <w:rPr>
          <w:rFonts w:ascii="Arial" w:hAnsi="Arial" w:cs="Arial"/>
        </w:rPr>
        <w:t>Trésorier</w:t>
      </w:r>
      <w:r w:rsidRPr="000E7CA2">
        <w:rPr>
          <w:rFonts w:ascii="Arial" w:hAnsi="Arial" w:cs="Arial"/>
        </w:rPr>
        <w:t xml:space="preserve"> de la CCI,</w:t>
      </w:r>
    </w:p>
    <w:p w14:paraId="664EFA00" w14:textId="77777777" w:rsidR="009B1CD0" w:rsidRDefault="009B1CD0" w:rsidP="009B45B9">
      <w:pPr>
        <w:pStyle w:val="fcase2metab"/>
        <w:rPr>
          <w:rFonts w:ascii="Arial" w:hAnsi="Arial" w:cs="Arial"/>
        </w:rPr>
      </w:pPr>
    </w:p>
    <w:p w14:paraId="7ED9B0EE" w14:textId="77777777" w:rsidR="001C40C0" w:rsidRDefault="001C40C0" w:rsidP="009B45B9">
      <w:pPr>
        <w:pStyle w:val="fcase2metab"/>
        <w:rPr>
          <w:rFonts w:ascii="Arial" w:hAnsi="Arial" w:cs="Arial"/>
        </w:rPr>
      </w:pPr>
    </w:p>
    <w:p w14:paraId="00659FFD" w14:textId="77777777" w:rsidR="009B1CD0" w:rsidRDefault="009B1CD0" w:rsidP="009B45B9">
      <w:pPr>
        <w:pStyle w:val="fcase2metab"/>
        <w:ind w:left="0" w:firstLine="0"/>
        <w:rPr>
          <w:rFonts w:ascii="Arial" w:hAnsi="Arial" w:cs="Arial"/>
        </w:rPr>
      </w:pPr>
    </w:p>
    <w:p w14:paraId="55B75465" w14:textId="77777777" w:rsidR="009B1CD0" w:rsidRDefault="009B1CD0" w:rsidP="009B45B9">
      <w:pPr>
        <w:pStyle w:val="fcase2metab"/>
        <w:ind w:left="0" w:firstLine="0"/>
        <w:rPr>
          <w:rFonts w:ascii="Arial" w:hAnsi="Arial" w:cs="Arial"/>
        </w:rPr>
      </w:pPr>
    </w:p>
    <w:p w14:paraId="752D9C54" w14:textId="77777777" w:rsidR="000E7CA2" w:rsidRDefault="000E7CA2">
      <w:pPr>
        <w:suppressAutoHyphens w:val="0"/>
        <w:rPr>
          <w:rFonts w:ascii="Arial" w:hAnsi="Arial" w:cs="Arial"/>
        </w:rPr>
      </w:pPr>
      <w:r>
        <w:rPr>
          <w:rFonts w:ascii="Arial" w:hAnsi="Arial" w:cs="Arial"/>
        </w:rPr>
        <w:br w:type="page"/>
      </w:r>
    </w:p>
    <w:p w14:paraId="71D3317B" w14:textId="77777777" w:rsidR="009B1CD0" w:rsidRDefault="007A2E8C" w:rsidP="009B45B9">
      <w:pPr>
        <w:tabs>
          <w:tab w:val="left" w:pos="851"/>
          <w:tab w:val="left" w:pos="3402"/>
          <w:tab w:val="left" w:pos="6237"/>
          <w:tab w:val="left" w:pos="9072"/>
        </w:tabs>
        <w:jc w:val="both"/>
        <w:rPr>
          <w:rFonts w:ascii="Arial" w:hAnsi="Arial" w:cs="Arial"/>
          <w:i/>
          <w:sz w:val="18"/>
          <w:szCs w:val="18"/>
        </w:rPr>
      </w:pPr>
      <w:r>
        <w:rPr>
          <w:rFonts w:ascii="Arial" w:hAnsi="Arial" w:cs="Arial"/>
          <w:b/>
        </w:rPr>
        <w:lastRenderedPageBreak/>
        <w:t>P</w:t>
      </w:r>
      <w:r w:rsidR="009B1CD0">
        <w:rPr>
          <w:rFonts w:ascii="Arial" w:hAnsi="Arial" w:cs="Arial"/>
          <w:b/>
        </w:rPr>
        <w:t>our l</w:t>
      </w:r>
      <w:r w:rsidR="009B1CD0">
        <w:rPr>
          <w:rFonts w:ascii="Arial" w:hAnsi="Arial" w:cs="Arial"/>
          <w:b/>
          <w:caps/>
        </w:rPr>
        <w:t>’</w:t>
      </w:r>
      <w:r w:rsidR="008B2A38">
        <w:rPr>
          <w:rFonts w:ascii="Arial" w:hAnsi="Arial" w:cs="Arial"/>
          <w:b/>
          <w:caps/>
        </w:rPr>
        <w:t>É</w:t>
      </w:r>
      <w:r w:rsidR="008B2A38">
        <w:rPr>
          <w:rFonts w:ascii="Arial" w:hAnsi="Arial" w:cs="Arial"/>
          <w:b/>
        </w:rPr>
        <w:t>tat</w:t>
      </w:r>
      <w:r w:rsidR="009B1CD0">
        <w:rPr>
          <w:rFonts w:ascii="Arial" w:hAnsi="Arial" w:cs="Arial"/>
          <w:b/>
        </w:rPr>
        <w:t xml:space="preserve"> et ses établissements</w:t>
      </w:r>
      <w:r w:rsidR="000E7CA2">
        <w:rPr>
          <w:rFonts w:ascii="Arial" w:hAnsi="Arial" w:cs="Arial"/>
          <w:b/>
        </w:rPr>
        <w:t>, la présente offre est acceptée</w:t>
      </w:r>
      <w:r w:rsidR="009B1CD0">
        <w:rPr>
          <w:rFonts w:ascii="Arial" w:hAnsi="Arial" w:cs="Arial"/>
          <w:b/>
        </w:rPr>
        <w:t xml:space="preserve"> :</w:t>
      </w:r>
    </w:p>
    <w:p w14:paraId="4E1E3C56" w14:textId="77777777" w:rsidR="009B1CD0" w:rsidRDefault="009B1CD0" w:rsidP="009B45B9">
      <w:pPr>
        <w:tabs>
          <w:tab w:val="left" w:pos="851"/>
        </w:tabs>
        <w:rPr>
          <w:rFonts w:ascii="Arial" w:hAnsi="Arial" w:cs="Arial"/>
        </w:rPr>
      </w:pPr>
    </w:p>
    <w:p w14:paraId="78FD846F" w14:textId="77777777" w:rsidR="009B1CD0" w:rsidRDefault="007A2E8C" w:rsidP="009B45B9">
      <w:pPr>
        <w:tabs>
          <w:tab w:val="left" w:pos="851"/>
        </w:tabs>
        <w:rPr>
          <w:rFonts w:ascii="Arial" w:hAnsi="Arial" w:cs="Arial"/>
        </w:rPr>
      </w:pPr>
      <w:r>
        <w:rPr>
          <w:rFonts w:ascii="Arial" w:hAnsi="Arial" w:cs="Arial"/>
        </w:rPr>
        <w:t>La signature de l’acte d’engagement vaut acceptation sans réserve des pièces constitutives du marché.</w:t>
      </w:r>
    </w:p>
    <w:p w14:paraId="30CE8452" w14:textId="77777777" w:rsidR="009B1CD0" w:rsidRDefault="009B1CD0" w:rsidP="009B45B9">
      <w:pPr>
        <w:tabs>
          <w:tab w:val="left" w:pos="851"/>
        </w:tabs>
        <w:rPr>
          <w:rFonts w:ascii="Arial" w:hAnsi="Arial" w:cs="Arial"/>
        </w:rPr>
      </w:pPr>
    </w:p>
    <w:p w14:paraId="7DB70A23" w14:textId="77777777" w:rsidR="001C40C0" w:rsidRDefault="001C40C0" w:rsidP="009B45B9">
      <w:pPr>
        <w:tabs>
          <w:tab w:val="left" w:pos="851"/>
        </w:tabs>
        <w:rPr>
          <w:rFonts w:ascii="Arial" w:hAnsi="Arial" w:cs="Arial"/>
        </w:rPr>
      </w:pPr>
    </w:p>
    <w:p w14:paraId="720CE470" w14:textId="77777777" w:rsidR="009B1CD0" w:rsidRDefault="009B1CD0" w:rsidP="009B45B9">
      <w:pPr>
        <w:tabs>
          <w:tab w:val="left" w:pos="851"/>
        </w:tabs>
        <w:rPr>
          <w:rFonts w:ascii="Arial" w:hAnsi="Arial" w:cs="Arial"/>
        </w:rPr>
      </w:pPr>
    </w:p>
    <w:p w14:paraId="73A4831D" w14:textId="77777777" w:rsidR="009B1CD0" w:rsidRDefault="009B1CD0" w:rsidP="009B45B9">
      <w:pPr>
        <w:tabs>
          <w:tab w:val="left" w:pos="851"/>
        </w:tabs>
        <w:rPr>
          <w:rFonts w:ascii="Arial" w:hAnsi="Arial" w:cs="Arial"/>
        </w:rPr>
      </w:pPr>
    </w:p>
    <w:p w14:paraId="0946D511" w14:textId="77777777" w:rsidR="009B1CD0" w:rsidRDefault="009B1CD0" w:rsidP="009B45B9">
      <w:pPr>
        <w:tabs>
          <w:tab w:val="left" w:pos="851"/>
          <w:tab w:val="left" w:pos="5245"/>
          <w:tab w:val="left" w:pos="7371"/>
          <w:tab w:val="left" w:pos="7655"/>
        </w:tabs>
        <w:jc w:val="both"/>
      </w:pPr>
      <w:r>
        <w:rPr>
          <w:rFonts w:ascii="Arial" w:hAnsi="Arial" w:cs="Arial"/>
        </w:rPr>
        <w:tab/>
        <w:t>A</w:t>
      </w:r>
      <w:r w:rsidR="000E7CA2">
        <w:rPr>
          <w:rFonts w:ascii="Arial" w:hAnsi="Arial" w:cs="Arial"/>
        </w:rPr>
        <w:t>u Mans</w:t>
      </w:r>
      <w:r>
        <w:rPr>
          <w:rFonts w:ascii="Arial" w:hAnsi="Arial" w:cs="Arial"/>
        </w:rPr>
        <w:t>, le …………………</w:t>
      </w:r>
    </w:p>
    <w:p w14:paraId="7D68A572" w14:textId="77777777" w:rsidR="009B1CD0" w:rsidRDefault="009B1CD0" w:rsidP="009B45B9">
      <w:pPr>
        <w:tabs>
          <w:tab w:val="left" w:pos="851"/>
        </w:tabs>
      </w:pPr>
    </w:p>
    <w:p w14:paraId="329FF010" w14:textId="77777777" w:rsidR="009B1CD0" w:rsidRDefault="009B1CD0" w:rsidP="009B45B9">
      <w:pPr>
        <w:tabs>
          <w:tab w:val="left" w:pos="851"/>
        </w:tabs>
      </w:pPr>
    </w:p>
    <w:p w14:paraId="3CC97426" w14:textId="77777777" w:rsidR="009B1CD0" w:rsidRDefault="009B1CD0" w:rsidP="009B45B9">
      <w:pPr>
        <w:tabs>
          <w:tab w:val="left" w:pos="851"/>
        </w:tabs>
      </w:pPr>
    </w:p>
    <w:p w14:paraId="1779A395" w14:textId="77777777" w:rsidR="009B1CD0" w:rsidRDefault="009B1CD0" w:rsidP="009B45B9">
      <w:pPr>
        <w:tabs>
          <w:tab w:val="left" w:pos="851"/>
        </w:tabs>
      </w:pPr>
    </w:p>
    <w:p w14:paraId="30855370" w14:textId="77777777" w:rsidR="009B1CD0" w:rsidRDefault="00086041" w:rsidP="009B45B9">
      <w:pPr>
        <w:tabs>
          <w:tab w:val="left" w:pos="851"/>
        </w:tabs>
        <w:ind w:left="6804"/>
        <w:jc w:val="both"/>
        <w:rPr>
          <w:rFonts w:ascii="Arial" w:hAnsi="Arial" w:cs="Arial"/>
        </w:rPr>
      </w:pPr>
      <w:r>
        <w:rPr>
          <w:rFonts w:ascii="Arial" w:hAnsi="Arial" w:cs="Arial"/>
        </w:rPr>
        <w:t xml:space="preserve">    </w:t>
      </w:r>
      <w:r w:rsidR="009B1CD0">
        <w:rPr>
          <w:rFonts w:ascii="Arial" w:hAnsi="Arial" w:cs="Arial"/>
        </w:rPr>
        <w:t>Signature</w:t>
      </w:r>
    </w:p>
    <w:p w14:paraId="05DEAE08" w14:textId="77777777" w:rsidR="00086041" w:rsidRDefault="00086041" w:rsidP="009B45B9">
      <w:pPr>
        <w:tabs>
          <w:tab w:val="left" w:pos="851"/>
        </w:tabs>
        <w:ind w:left="6804"/>
        <w:jc w:val="both"/>
        <w:rPr>
          <w:rFonts w:ascii="Arial" w:hAnsi="Arial" w:cs="Arial"/>
          <w:i/>
          <w:sz w:val="18"/>
          <w:szCs w:val="18"/>
        </w:rPr>
      </w:pPr>
    </w:p>
    <w:p w14:paraId="4AC7212D" w14:textId="77777777" w:rsidR="009B1CD0" w:rsidRPr="00086041" w:rsidRDefault="00086041" w:rsidP="009B45B9">
      <w:pPr>
        <w:tabs>
          <w:tab w:val="left" w:pos="851"/>
        </w:tabs>
        <w:ind w:left="4820"/>
        <w:jc w:val="center"/>
        <w:rPr>
          <w:rFonts w:cs="Arial"/>
          <w:sz w:val="18"/>
          <w:szCs w:val="18"/>
        </w:rPr>
      </w:pPr>
      <w:r w:rsidRPr="00086041">
        <w:rPr>
          <w:rFonts w:cs="Arial"/>
          <w:sz w:val="18"/>
          <w:szCs w:val="18"/>
        </w:rPr>
        <w:t>Le Pouvoir Adjudicateur</w:t>
      </w:r>
    </w:p>
    <w:p w14:paraId="2A17667E" w14:textId="77777777" w:rsidR="009B1CD0" w:rsidRDefault="009B1CD0" w:rsidP="009B45B9">
      <w:pPr>
        <w:tabs>
          <w:tab w:val="left" w:pos="851"/>
        </w:tabs>
        <w:jc w:val="both"/>
      </w:pPr>
    </w:p>
    <w:p w14:paraId="5EC3C052" w14:textId="77777777" w:rsidR="009B1CD0" w:rsidRDefault="009B1CD0" w:rsidP="009B45B9">
      <w:pPr>
        <w:tabs>
          <w:tab w:val="left" w:pos="851"/>
        </w:tabs>
        <w:jc w:val="both"/>
      </w:pPr>
    </w:p>
    <w:p w14:paraId="16B5EDBF" w14:textId="77777777" w:rsidR="009B1CD0" w:rsidRDefault="009B1CD0" w:rsidP="009B45B9">
      <w:pPr>
        <w:tabs>
          <w:tab w:val="left" w:pos="851"/>
        </w:tabs>
        <w:jc w:val="both"/>
      </w:pPr>
    </w:p>
    <w:p w14:paraId="5C6E77B3" w14:textId="77777777" w:rsidR="002C2CA3" w:rsidRDefault="002C2CA3" w:rsidP="009B45B9">
      <w:pPr>
        <w:tabs>
          <w:tab w:val="left" w:pos="851"/>
        </w:tabs>
        <w:jc w:val="both"/>
      </w:pPr>
    </w:p>
    <w:p w14:paraId="14F2FA87" w14:textId="77777777" w:rsidR="002C2CA3" w:rsidRDefault="002C2CA3" w:rsidP="009B45B9">
      <w:pPr>
        <w:tabs>
          <w:tab w:val="left" w:pos="851"/>
        </w:tabs>
        <w:jc w:val="both"/>
      </w:pPr>
    </w:p>
    <w:p w14:paraId="4881C11E" w14:textId="77777777" w:rsidR="002C2CA3" w:rsidRDefault="002C2CA3" w:rsidP="009B45B9">
      <w:pPr>
        <w:tabs>
          <w:tab w:val="left" w:pos="851"/>
        </w:tabs>
        <w:jc w:val="both"/>
      </w:pPr>
    </w:p>
    <w:p w14:paraId="34DA7EF4" w14:textId="77777777" w:rsidR="000E7CA2" w:rsidRDefault="000E7CA2" w:rsidP="009B45B9">
      <w:pPr>
        <w:tabs>
          <w:tab w:val="left" w:pos="851"/>
        </w:tabs>
        <w:jc w:val="both"/>
      </w:pPr>
    </w:p>
    <w:p w14:paraId="3D45356D" w14:textId="77777777" w:rsidR="000E7CA2" w:rsidRDefault="000E7CA2" w:rsidP="009B45B9">
      <w:pPr>
        <w:tabs>
          <w:tab w:val="left" w:pos="851"/>
        </w:tabs>
        <w:jc w:val="both"/>
      </w:pPr>
    </w:p>
    <w:p w14:paraId="231F67D2" w14:textId="77777777" w:rsidR="000E7CA2" w:rsidRDefault="000E7CA2" w:rsidP="009B45B9">
      <w:pPr>
        <w:tabs>
          <w:tab w:val="left" w:pos="851"/>
        </w:tabs>
        <w:jc w:val="both"/>
      </w:pPr>
    </w:p>
    <w:p w14:paraId="06DEB93C" w14:textId="77777777" w:rsidR="000E7CA2" w:rsidRDefault="000E7CA2" w:rsidP="009B45B9">
      <w:pPr>
        <w:tabs>
          <w:tab w:val="left" w:pos="851"/>
        </w:tabs>
        <w:jc w:val="both"/>
      </w:pPr>
    </w:p>
    <w:p w14:paraId="2974F363" w14:textId="77777777" w:rsidR="000E7CA2" w:rsidRDefault="000E7CA2" w:rsidP="009B45B9">
      <w:pPr>
        <w:tabs>
          <w:tab w:val="left" w:pos="851"/>
        </w:tabs>
        <w:jc w:val="both"/>
      </w:pPr>
    </w:p>
    <w:p w14:paraId="06A9E679" w14:textId="77777777" w:rsidR="000E7CA2" w:rsidRDefault="000E7CA2" w:rsidP="009B45B9">
      <w:pPr>
        <w:tabs>
          <w:tab w:val="left" w:pos="851"/>
        </w:tabs>
        <w:jc w:val="both"/>
      </w:pPr>
    </w:p>
    <w:p w14:paraId="3EFB6AB4" w14:textId="77777777" w:rsidR="000E7CA2" w:rsidRDefault="000E7CA2" w:rsidP="009B45B9">
      <w:pPr>
        <w:tabs>
          <w:tab w:val="left" w:pos="851"/>
        </w:tabs>
        <w:jc w:val="both"/>
      </w:pPr>
    </w:p>
    <w:p w14:paraId="4E393E73" w14:textId="77777777" w:rsidR="000E7CA2" w:rsidRDefault="000E7CA2" w:rsidP="009B45B9">
      <w:pPr>
        <w:tabs>
          <w:tab w:val="left" w:pos="851"/>
        </w:tabs>
        <w:jc w:val="both"/>
      </w:pPr>
    </w:p>
    <w:p w14:paraId="051DB16D" w14:textId="77777777" w:rsidR="000E7CA2" w:rsidRDefault="000E7CA2" w:rsidP="009B45B9">
      <w:pPr>
        <w:tabs>
          <w:tab w:val="left" w:pos="851"/>
        </w:tabs>
        <w:jc w:val="both"/>
      </w:pPr>
    </w:p>
    <w:p w14:paraId="5F2C486F" w14:textId="77777777" w:rsidR="000E7CA2" w:rsidRDefault="000E7CA2" w:rsidP="009B45B9">
      <w:pPr>
        <w:tabs>
          <w:tab w:val="left" w:pos="851"/>
        </w:tabs>
        <w:jc w:val="both"/>
      </w:pPr>
    </w:p>
    <w:p w14:paraId="40E3C01D" w14:textId="77777777" w:rsidR="000E7CA2" w:rsidRDefault="000E7CA2" w:rsidP="009B45B9">
      <w:pPr>
        <w:tabs>
          <w:tab w:val="left" w:pos="851"/>
        </w:tabs>
        <w:jc w:val="both"/>
      </w:pPr>
    </w:p>
    <w:p w14:paraId="7C4DE0B0" w14:textId="77777777" w:rsidR="000E7CA2" w:rsidRDefault="000E7CA2" w:rsidP="009B45B9">
      <w:pPr>
        <w:tabs>
          <w:tab w:val="left" w:pos="851"/>
        </w:tabs>
        <w:jc w:val="both"/>
      </w:pPr>
    </w:p>
    <w:p w14:paraId="52B1BD11" w14:textId="77777777" w:rsidR="000E7CA2" w:rsidRDefault="000E7CA2" w:rsidP="009B45B9">
      <w:pPr>
        <w:tabs>
          <w:tab w:val="left" w:pos="851"/>
        </w:tabs>
        <w:jc w:val="both"/>
      </w:pPr>
    </w:p>
    <w:p w14:paraId="07AF1C35" w14:textId="77777777" w:rsidR="000E7CA2" w:rsidRDefault="000E7CA2" w:rsidP="009B45B9">
      <w:pPr>
        <w:tabs>
          <w:tab w:val="left" w:pos="851"/>
        </w:tabs>
        <w:jc w:val="both"/>
      </w:pPr>
    </w:p>
    <w:p w14:paraId="63D9C75D" w14:textId="77777777" w:rsidR="000E7CA2" w:rsidRDefault="000E7CA2" w:rsidP="009B45B9">
      <w:pPr>
        <w:tabs>
          <w:tab w:val="left" w:pos="851"/>
        </w:tabs>
        <w:jc w:val="both"/>
      </w:pPr>
    </w:p>
    <w:p w14:paraId="34C217C6" w14:textId="77777777" w:rsidR="000E7CA2" w:rsidRDefault="000E7CA2" w:rsidP="009B45B9">
      <w:pPr>
        <w:tabs>
          <w:tab w:val="left" w:pos="851"/>
        </w:tabs>
        <w:jc w:val="both"/>
      </w:pPr>
    </w:p>
    <w:p w14:paraId="1516CA5E" w14:textId="77777777" w:rsidR="000E7CA2" w:rsidRDefault="000E7CA2" w:rsidP="009B45B9">
      <w:pPr>
        <w:tabs>
          <w:tab w:val="left" w:pos="851"/>
        </w:tabs>
        <w:jc w:val="both"/>
      </w:pPr>
    </w:p>
    <w:p w14:paraId="265E3DE9" w14:textId="77777777" w:rsidR="008B2A38" w:rsidRDefault="008B2A38" w:rsidP="009B45B9">
      <w:pPr>
        <w:tabs>
          <w:tab w:val="left" w:pos="851"/>
        </w:tabs>
        <w:jc w:val="both"/>
      </w:pPr>
    </w:p>
    <w:p w14:paraId="0879CB3F" w14:textId="77777777" w:rsidR="001C40C0" w:rsidRDefault="001C40C0" w:rsidP="009B45B9">
      <w:pPr>
        <w:tabs>
          <w:tab w:val="left" w:pos="851"/>
        </w:tabs>
        <w:rPr>
          <w:rFonts w:ascii="Arial" w:hAnsi="Arial" w:cs="Arial"/>
        </w:rPr>
      </w:pPr>
    </w:p>
    <w:p w14:paraId="4376DAD2" w14:textId="77777777" w:rsidR="008B2A38" w:rsidRDefault="008B2A38" w:rsidP="009B45B9">
      <w:pPr>
        <w:tabs>
          <w:tab w:val="left" w:pos="851"/>
        </w:tabs>
        <w:rPr>
          <w:rFonts w:ascii="Arial" w:hAnsi="Arial" w:cs="Arial"/>
        </w:rPr>
      </w:pPr>
    </w:p>
    <w:p w14:paraId="41B58733" w14:textId="77777777" w:rsidR="003A7270" w:rsidRDefault="003A7270" w:rsidP="009B45B9">
      <w:pPr>
        <w:tabs>
          <w:tab w:val="left" w:pos="851"/>
        </w:tabs>
        <w:rPr>
          <w:rFonts w:ascii="Arial" w:hAnsi="Arial" w:cs="Arial"/>
        </w:rPr>
      </w:pPr>
    </w:p>
    <w:p w14:paraId="6C10925B" w14:textId="77777777" w:rsidR="003A7270" w:rsidRDefault="003A7270" w:rsidP="009B45B9">
      <w:pPr>
        <w:tabs>
          <w:tab w:val="left" w:pos="851"/>
        </w:tabs>
        <w:rPr>
          <w:rFonts w:ascii="Arial" w:hAnsi="Arial" w:cs="Arial"/>
        </w:rPr>
      </w:pPr>
    </w:p>
    <w:p w14:paraId="52CB9D4D" w14:textId="77777777" w:rsidR="001C40C0" w:rsidRDefault="000E7CA2" w:rsidP="009B45B9">
      <w:pPr>
        <w:tabs>
          <w:tab w:val="left" w:pos="851"/>
        </w:tabs>
        <w:rPr>
          <w:rFonts w:ascii="Arial" w:hAnsi="Arial" w:cs="Arial"/>
        </w:rPr>
      </w:pPr>
      <w:r>
        <w:rPr>
          <w:rFonts w:ascii="Arial" w:hAnsi="Arial" w:cs="Arial"/>
        </w:rPr>
        <w:t>Annexe(s) à l’acte d’engagement :</w:t>
      </w:r>
    </w:p>
    <w:p w14:paraId="685E70B5" w14:textId="6A9CDF62" w:rsidR="000E7CA2" w:rsidRDefault="000E7CA2" w:rsidP="000E7CA2">
      <w:pPr>
        <w:pStyle w:val="Paragraphedeliste"/>
        <w:numPr>
          <w:ilvl w:val="0"/>
          <w:numId w:val="7"/>
        </w:numPr>
        <w:tabs>
          <w:tab w:val="left" w:pos="851"/>
        </w:tabs>
        <w:rPr>
          <w:rFonts w:ascii="Arial" w:hAnsi="Arial" w:cs="Arial"/>
        </w:rPr>
      </w:pPr>
      <w:r>
        <w:rPr>
          <w:rFonts w:ascii="Arial" w:hAnsi="Arial" w:cs="Arial"/>
        </w:rPr>
        <w:t xml:space="preserve">Annexe </w:t>
      </w:r>
      <w:r w:rsidR="006200B4">
        <w:rPr>
          <w:rFonts w:ascii="Arial" w:hAnsi="Arial" w:cs="Arial"/>
        </w:rPr>
        <w:t>1</w:t>
      </w:r>
      <w:r>
        <w:rPr>
          <w:rFonts w:ascii="Arial" w:hAnsi="Arial" w:cs="Arial"/>
        </w:rPr>
        <w:t xml:space="preserve"> : </w:t>
      </w:r>
      <w:r w:rsidR="006200B4">
        <w:rPr>
          <w:rFonts w:ascii="Arial" w:hAnsi="Arial" w:cs="Arial"/>
        </w:rPr>
        <w:t>Annexe financière cadre de décomposition et répartition co-traitant</w:t>
      </w:r>
    </w:p>
    <w:p w14:paraId="0A16B283" w14:textId="77777777" w:rsidR="000E7CA2" w:rsidRPr="000E7CA2" w:rsidRDefault="000E7CA2" w:rsidP="000E7CA2">
      <w:pPr>
        <w:pStyle w:val="Paragraphedeliste"/>
        <w:numPr>
          <w:ilvl w:val="0"/>
          <w:numId w:val="7"/>
        </w:numPr>
        <w:tabs>
          <w:tab w:val="left" w:pos="851"/>
        </w:tabs>
        <w:rPr>
          <w:rFonts w:ascii="Arial" w:hAnsi="Arial" w:cs="Arial"/>
        </w:rPr>
      </w:pPr>
      <w:r>
        <w:rPr>
          <w:rFonts w:ascii="Arial" w:hAnsi="Arial" w:cs="Arial"/>
        </w:rPr>
        <w:t>Annexe .. : ……………………………………….</w:t>
      </w:r>
    </w:p>
    <w:p w14:paraId="23CB0E81" w14:textId="77777777" w:rsidR="000E7CA2" w:rsidRPr="000E7CA2" w:rsidRDefault="000E7CA2" w:rsidP="000E7CA2">
      <w:pPr>
        <w:pStyle w:val="Paragraphedeliste"/>
        <w:numPr>
          <w:ilvl w:val="0"/>
          <w:numId w:val="7"/>
        </w:numPr>
        <w:tabs>
          <w:tab w:val="left" w:pos="851"/>
        </w:tabs>
        <w:rPr>
          <w:rFonts w:ascii="Arial" w:hAnsi="Arial" w:cs="Arial"/>
        </w:rPr>
      </w:pPr>
      <w:r>
        <w:rPr>
          <w:rFonts w:ascii="Arial" w:hAnsi="Arial" w:cs="Arial"/>
        </w:rPr>
        <w:t>Annexe .. : ……………………………………….</w:t>
      </w:r>
    </w:p>
    <w:p w14:paraId="3FF82635" w14:textId="77777777" w:rsidR="000E7CA2" w:rsidRPr="000E7CA2" w:rsidRDefault="000E7CA2" w:rsidP="000E7CA2">
      <w:pPr>
        <w:pStyle w:val="Paragraphedeliste"/>
        <w:numPr>
          <w:ilvl w:val="0"/>
          <w:numId w:val="7"/>
        </w:numPr>
        <w:tabs>
          <w:tab w:val="left" w:pos="851"/>
        </w:tabs>
        <w:rPr>
          <w:rFonts w:ascii="Arial" w:hAnsi="Arial" w:cs="Arial"/>
        </w:rPr>
      </w:pPr>
      <w:r>
        <w:rPr>
          <w:rFonts w:ascii="Arial" w:hAnsi="Arial" w:cs="Arial"/>
        </w:rPr>
        <w:t>Annexe .. : ……………………………………….</w:t>
      </w:r>
    </w:p>
    <w:p w14:paraId="2DDE93B3" w14:textId="77777777" w:rsidR="000E7CA2" w:rsidRPr="000E7CA2" w:rsidRDefault="000E7CA2" w:rsidP="000E7CA2">
      <w:pPr>
        <w:pStyle w:val="Paragraphedeliste"/>
        <w:numPr>
          <w:ilvl w:val="0"/>
          <w:numId w:val="7"/>
        </w:numPr>
        <w:tabs>
          <w:tab w:val="left" w:pos="851"/>
        </w:tabs>
        <w:rPr>
          <w:rFonts w:ascii="Arial" w:hAnsi="Arial" w:cs="Arial"/>
        </w:rPr>
      </w:pPr>
    </w:p>
    <w:sectPr w:rsidR="000E7CA2" w:rsidRPr="000E7CA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881EA" w14:textId="77777777" w:rsidR="00A731C3" w:rsidRDefault="00A731C3">
      <w:r>
        <w:separator/>
      </w:r>
    </w:p>
  </w:endnote>
  <w:endnote w:type="continuationSeparator" w:id="0">
    <w:p w14:paraId="66EBD32A" w14:textId="77777777" w:rsidR="00A731C3" w:rsidRDefault="00A73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A731C3" w14:paraId="01E4A921" w14:textId="77777777" w:rsidTr="0083205E">
      <w:trPr>
        <w:tblHeader/>
      </w:trPr>
      <w:tc>
        <w:tcPr>
          <w:tcW w:w="2906" w:type="dxa"/>
          <w:shd w:val="clear" w:color="auto" w:fill="66CCFF"/>
        </w:tcPr>
        <w:p w14:paraId="20D15CFA" w14:textId="77777777" w:rsidR="00A731C3" w:rsidRDefault="00A731C3"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AE8B82B" w14:textId="144657F7" w:rsidR="00A731C3" w:rsidRDefault="00A731C3" w:rsidP="00FE48C9">
          <w:pPr>
            <w:jc w:val="center"/>
            <w:rPr>
              <w:rFonts w:ascii="Arial" w:hAnsi="Arial" w:cs="Arial"/>
              <w:b/>
            </w:rPr>
          </w:pPr>
          <w:r>
            <w:rPr>
              <w:rFonts w:ascii="Arial" w:hAnsi="Arial" w:cs="Arial"/>
              <w:b/>
              <w:i/>
            </w:rPr>
            <w:t>202</w:t>
          </w:r>
          <w:r w:rsidR="00B02C64">
            <w:rPr>
              <w:rFonts w:ascii="Arial" w:hAnsi="Arial" w:cs="Arial"/>
              <w:b/>
              <w:i/>
            </w:rPr>
            <w:t>5RTPN5104</w:t>
          </w:r>
        </w:p>
      </w:tc>
      <w:tc>
        <w:tcPr>
          <w:tcW w:w="896" w:type="dxa"/>
          <w:shd w:val="clear" w:color="auto" w:fill="66CCFF"/>
        </w:tcPr>
        <w:p w14:paraId="6CEE0676" w14:textId="77777777" w:rsidR="00A731C3" w:rsidRDefault="00A731C3">
          <w:pPr>
            <w:tabs>
              <w:tab w:val="center" w:pos="1366"/>
              <w:tab w:val="right" w:pos="2733"/>
            </w:tabs>
          </w:pPr>
          <w:r>
            <w:rPr>
              <w:rFonts w:ascii="Arial" w:hAnsi="Arial" w:cs="Arial"/>
              <w:b/>
            </w:rPr>
            <w:t xml:space="preserve">Page : </w:t>
          </w:r>
        </w:p>
      </w:tc>
      <w:tc>
        <w:tcPr>
          <w:tcW w:w="567" w:type="dxa"/>
          <w:shd w:val="clear" w:color="auto" w:fill="66CCFF"/>
        </w:tcPr>
        <w:p w14:paraId="027AC998" w14:textId="77777777" w:rsidR="00A731C3" w:rsidRDefault="00A731C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5</w:t>
          </w:r>
          <w:r>
            <w:rPr>
              <w:rStyle w:val="Numrodepage"/>
              <w:rFonts w:cs="Arial"/>
              <w:b/>
            </w:rPr>
            <w:fldChar w:fldCharType="end"/>
          </w:r>
        </w:p>
      </w:tc>
      <w:tc>
        <w:tcPr>
          <w:tcW w:w="165" w:type="dxa"/>
          <w:shd w:val="clear" w:color="auto" w:fill="66CCFF"/>
        </w:tcPr>
        <w:p w14:paraId="3B946EE9" w14:textId="77777777" w:rsidR="00A731C3" w:rsidRDefault="00A731C3">
          <w:pPr>
            <w:jc w:val="center"/>
          </w:pPr>
          <w:r>
            <w:rPr>
              <w:rFonts w:ascii="Arial" w:hAnsi="Arial" w:cs="Arial"/>
              <w:b/>
            </w:rPr>
            <w:t>/</w:t>
          </w:r>
        </w:p>
      </w:tc>
      <w:tc>
        <w:tcPr>
          <w:tcW w:w="544" w:type="dxa"/>
          <w:shd w:val="clear" w:color="auto" w:fill="66CCFF"/>
        </w:tcPr>
        <w:p w14:paraId="486FBE4F" w14:textId="77777777" w:rsidR="00A731C3" w:rsidRDefault="00A731C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7</w:t>
          </w:r>
          <w:r>
            <w:rPr>
              <w:rStyle w:val="Numrodepage"/>
              <w:rFonts w:cs="Arial"/>
              <w:b/>
            </w:rPr>
            <w:fldChar w:fldCharType="end"/>
          </w:r>
        </w:p>
      </w:tc>
    </w:tr>
  </w:tbl>
  <w:p w14:paraId="3C3914F4" w14:textId="77777777" w:rsidR="00A731C3" w:rsidRPr="00840934" w:rsidRDefault="00A731C3" w:rsidP="00C53302">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26A79" w14:textId="77777777" w:rsidR="00A731C3" w:rsidRDefault="00A731C3">
      <w:r>
        <w:separator/>
      </w:r>
    </w:p>
  </w:footnote>
  <w:footnote w:type="continuationSeparator" w:id="0">
    <w:p w14:paraId="166A7EF6" w14:textId="77777777" w:rsidR="00A731C3" w:rsidRDefault="00A731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5DC2743"/>
    <w:multiLevelType w:val="hybridMultilevel"/>
    <w:tmpl w:val="D11CC67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399B30B0"/>
    <w:multiLevelType w:val="hybridMultilevel"/>
    <w:tmpl w:val="FEC0A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EEA648A"/>
    <w:multiLevelType w:val="hybridMultilevel"/>
    <w:tmpl w:val="8C1448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D527F1B"/>
    <w:multiLevelType w:val="hybridMultilevel"/>
    <w:tmpl w:val="E1922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561257115">
    <w:abstractNumId w:val="0"/>
  </w:num>
  <w:num w:numId="2" w16cid:durableId="1734347802">
    <w:abstractNumId w:val="1"/>
  </w:num>
  <w:num w:numId="3" w16cid:durableId="332730393">
    <w:abstractNumId w:val="2"/>
  </w:num>
  <w:num w:numId="4" w16cid:durableId="121657014">
    <w:abstractNumId w:val="8"/>
  </w:num>
  <w:num w:numId="5" w16cid:durableId="1548953736">
    <w:abstractNumId w:val="4"/>
  </w:num>
  <w:num w:numId="6" w16cid:durableId="1873565828">
    <w:abstractNumId w:val="9"/>
  </w:num>
  <w:num w:numId="7" w16cid:durableId="974994671">
    <w:abstractNumId w:val="6"/>
  </w:num>
  <w:num w:numId="8" w16cid:durableId="1125583912">
    <w:abstractNumId w:val="5"/>
  </w:num>
  <w:num w:numId="9" w16cid:durableId="1374885991">
    <w:abstractNumId w:val="3"/>
  </w:num>
  <w:num w:numId="10" w16cid:durableId="12993350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17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15F1"/>
    <w:rsid w:val="00036500"/>
    <w:rsid w:val="00067F94"/>
    <w:rsid w:val="00086041"/>
    <w:rsid w:val="000A2E05"/>
    <w:rsid w:val="000E0020"/>
    <w:rsid w:val="000E7CA2"/>
    <w:rsid w:val="00156924"/>
    <w:rsid w:val="00166B56"/>
    <w:rsid w:val="00174505"/>
    <w:rsid w:val="0017600A"/>
    <w:rsid w:val="001B045E"/>
    <w:rsid w:val="001B4DBE"/>
    <w:rsid w:val="001C40C0"/>
    <w:rsid w:val="001C733C"/>
    <w:rsid w:val="001D406F"/>
    <w:rsid w:val="001E5E5A"/>
    <w:rsid w:val="0021527A"/>
    <w:rsid w:val="0021797C"/>
    <w:rsid w:val="00222D73"/>
    <w:rsid w:val="00225A1A"/>
    <w:rsid w:val="00226379"/>
    <w:rsid w:val="00237B42"/>
    <w:rsid w:val="00252338"/>
    <w:rsid w:val="002869B1"/>
    <w:rsid w:val="002904AF"/>
    <w:rsid w:val="002A2DFE"/>
    <w:rsid w:val="002C2CA3"/>
    <w:rsid w:val="002C4B3E"/>
    <w:rsid w:val="002C79D6"/>
    <w:rsid w:val="002E0455"/>
    <w:rsid w:val="002E56C1"/>
    <w:rsid w:val="002F12E8"/>
    <w:rsid w:val="003013B3"/>
    <w:rsid w:val="00320486"/>
    <w:rsid w:val="00332B12"/>
    <w:rsid w:val="00354C04"/>
    <w:rsid w:val="0036793A"/>
    <w:rsid w:val="00385E76"/>
    <w:rsid w:val="003A7270"/>
    <w:rsid w:val="003E55C6"/>
    <w:rsid w:val="00401EC6"/>
    <w:rsid w:val="00435CF2"/>
    <w:rsid w:val="0043706E"/>
    <w:rsid w:val="0044597F"/>
    <w:rsid w:val="00454A1E"/>
    <w:rsid w:val="004A7169"/>
    <w:rsid w:val="004C3CB1"/>
    <w:rsid w:val="004C5755"/>
    <w:rsid w:val="004E0754"/>
    <w:rsid w:val="004E75A6"/>
    <w:rsid w:val="00514DAF"/>
    <w:rsid w:val="00532EC7"/>
    <w:rsid w:val="005404BB"/>
    <w:rsid w:val="00541CA3"/>
    <w:rsid w:val="005546A9"/>
    <w:rsid w:val="005824AE"/>
    <w:rsid w:val="005846FB"/>
    <w:rsid w:val="005A05C1"/>
    <w:rsid w:val="005A4A3B"/>
    <w:rsid w:val="005A4CB5"/>
    <w:rsid w:val="005B2316"/>
    <w:rsid w:val="005F0DCE"/>
    <w:rsid w:val="0061068C"/>
    <w:rsid w:val="006200B4"/>
    <w:rsid w:val="006209A2"/>
    <w:rsid w:val="006217EC"/>
    <w:rsid w:val="0064560F"/>
    <w:rsid w:val="00660727"/>
    <w:rsid w:val="00662A86"/>
    <w:rsid w:val="006A37B0"/>
    <w:rsid w:val="006A6EED"/>
    <w:rsid w:val="006B5057"/>
    <w:rsid w:val="006C4338"/>
    <w:rsid w:val="006D30A1"/>
    <w:rsid w:val="006D68A8"/>
    <w:rsid w:val="006F3DF9"/>
    <w:rsid w:val="007060E5"/>
    <w:rsid w:val="00710FD6"/>
    <w:rsid w:val="00714A12"/>
    <w:rsid w:val="00721BC3"/>
    <w:rsid w:val="00730A78"/>
    <w:rsid w:val="00757151"/>
    <w:rsid w:val="007909E0"/>
    <w:rsid w:val="0079785C"/>
    <w:rsid w:val="007A2E8C"/>
    <w:rsid w:val="007A7EAC"/>
    <w:rsid w:val="007C5B5A"/>
    <w:rsid w:val="007C5DC6"/>
    <w:rsid w:val="007D4001"/>
    <w:rsid w:val="007D7A65"/>
    <w:rsid w:val="007D7DF0"/>
    <w:rsid w:val="007F2095"/>
    <w:rsid w:val="007F68A6"/>
    <w:rsid w:val="0083205E"/>
    <w:rsid w:val="00840934"/>
    <w:rsid w:val="00844DAA"/>
    <w:rsid w:val="008450C7"/>
    <w:rsid w:val="00865638"/>
    <w:rsid w:val="00876A73"/>
    <w:rsid w:val="008852CE"/>
    <w:rsid w:val="008B2A38"/>
    <w:rsid w:val="00903A58"/>
    <w:rsid w:val="009303FB"/>
    <w:rsid w:val="00930A5C"/>
    <w:rsid w:val="00934503"/>
    <w:rsid w:val="00955C2E"/>
    <w:rsid w:val="0095757B"/>
    <w:rsid w:val="00972598"/>
    <w:rsid w:val="00983FF3"/>
    <w:rsid w:val="009B1CD0"/>
    <w:rsid w:val="009B45B9"/>
    <w:rsid w:val="009B4847"/>
    <w:rsid w:val="009C4738"/>
    <w:rsid w:val="009C7543"/>
    <w:rsid w:val="009D661E"/>
    <w:rsid w:val="00A34D04"/>
    <w:rsid w:val="00A407FE"/>
    <w:rsid w:val="00A60EC2"/>
    <w:rsid w:val="00A731C3"/>
    <w:rsid w:val="00AE7831"/>
    <w:rsid w:val="00AF1CF4"/>
    <w:rsid w:val="00B00A77"/>
    <w:rsid w:val="00B02608"/>
    <w:rsid w:val="00B0289C"/>
    <w:rsid w:val="00B02C64"/>
    <w:rsid w:val="00B054DA"/>
    <w:rsid w:val="00B54B80"/>
    <w:rsid w:val="00B87564"/>
    <w:rsid w:val="00BA44E5"/>
    <w:rsid w:val="00BD767E"/>
    <w:rsid w:val="00BE6078"/>
    <w:rsid w:val="00C23457"/>
    <w:rsid w:val="00C53302"/>
    <w:rsid w:val="00C630AD"/>
    <w:rsid w:val="00C716FC"/>
    <w:rsid w:val="00C83930"/>
    <w:rsid w:val="00C8489D"/>
    <w:rsid w:val="00C91060"/>
    <w:rsid w:val="00C911FE"/>
    <w:rsid w:val="00C93961"/>
    <w:rsid w:val="00CD185D"/>
    <w:rsid w:val="00CD46CC"/>
    <w:rsid w:val="00CE67FD"/>
    <w:rsid w:val="00D10CCE"/>
    <w:rsid w:val="00D26AD2"/>
    <w:rsid w:val="00D337D7"/>
    <w:rsid w:val="00D346B9"/>
    <w:rsid w:val="00D412FD"/>
    <w:rsid w:val="00D46BC7"/>
    <w:rsid w:val="00D70465"/>
    <w:rsid w:val="00D90A00"/>
    <w:rsid w:val="00DB36DF"/>
    <w:rsid w:val="00DE1E18"/>
    <w:rsid w:val="00DF1275"/>
    <w:rsid w:val="00E20DB0"/>
    <w:rsid w:val="00E22C83"/>
    <w:rsid w:val="00E33C45"/>
    <w:rsid w:val="00E47798"/>
    <w:rsid w:val="00E74C76"/>
    <w:rsid w:val="00E77039"/>
    <w:rsid w:val="00E96FF6"/>
    <w:rsid w:val="00EA2B26"/>
    <w:rsid w:val="00F05238"/>
    <w:rsid w:val="00F1674B"/>
    <w:rsid w:val="00F26AB9"/>
    <w:rsid w:val="00F92811"/>
    <w:rsid w:val="00FD1D42"/>
    <w:rsid w:val="00FE48C9"/>
    <w:rsid w:val="00FF60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oNotEmbedSmartTags/>
  <w:decimalSymbol w:val=","/>
  <w:listSeparator w:val=";"/>
  <w14:docId w14:val="4EE27EF1"/>
  <w15:chartTrackingRefBased/>
  <w15:docId w15:val="{C664C8A2-C89C-45FD-B762-4FA9C3D2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styleId="TableauGrille4-Accentuation1">
    <w:name w:val="Grid Table 4 Accent 1"/>
    <w:basedOn w:val="TableauNormal"/>
    <w:uiPriority w:val="49"/>
    <w:rsid w:val="003E55C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5Fonc-Accentuation1">
    <w:name w:val="Grid Table 5 Dark Accent 1"/>
    <w:basedOn w:val="TableauNormal"/>
    <w:uiPriority w:val="50"/>
    <w:rsid w:val="003E55C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4-Accentuation5">
    <w:name w:val="Grid Table 4 Accent 5"/>
    <w:basedOn w:val="TableauNormal"/>
    <w:uiPriority w:val="49"/>
    <w:rsid w:val="003E55C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nonrsolue">
    <w:name w:val="Unresolved Mention"/>
    <w:basedOn w:val="Policepardfaut"/>
    <w:uiPriority w:val="99"/>
    <w:semiHidden/>
    <w:unhideWhenUsed/>
    <w:rsid w:val="000E7CA2"/>
    <w:rPr>
      <w:color w:val="605E5C"/>
      <w:shd w:val="clear" w:color="auto" w:fill="E1DFDD"/>
    </w:rPr>
  </w:style>
  <w:style w:type="paragraph" w:styleId="Paragraphedeliste">
    <w:name w:val="List Paragraph"/>
    <w:basedOn w:val="Normal"/>
    <w:uiPriority w:val="34"/>
    <w:qFormat/>
    <w:rsid w:val="000E7CA2"/>
    <w:pPr>
      <w:ind w:left="720"/>
      <w:contextualSpacing/>
    </w:pPr>
  </w:style>
  <w:style w:type="table" w:styleId="TableauGrille1Clair-Accentuation1">
    <w:name w:val="Grid Table 1 Light Accent 1"/>
    <w:basedOn w:val="TableauNormal"/>
    <w:uiPriority w:val="46"/>
    <w:rsid w:val="00C716FC"/>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eauGrille4-Accentuation3">
    <w:name w:val="Grid Table 4 Accent 3"/>
    <w:basedOn w:val="TableauNormal"/>
    <w:uiPriority w:val="49"/>
    <w:rsid w:val="00C716F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3-Accentuation3">
    <w:name w:val="Grid Table 3 Accent 3"/>
    <w:basedOn w:val="TableauNormal"/>
    <w:uiPriority w:val="48"/>
    <w:rsid w:val="00C716F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2-Accentuation5">
    <w:name w:val="Grid Table 2 Accent 5"/>
    <w:basedOn w:val="TableauNormal"/>
    <w:uiPriority w:val="47"/>
    <w:rsid w:val="00C716FC"/>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1">
    <w:name w:val="Grid Table 2 Accent 1"/>
    <w:basedOn w:val="TableauNormal"/>
    <w:uiPriority w:val="47"/>
    <w:rsid w:val="00C716FC"/>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simple1">
    <w:name w:val="Plain Table 1"/>
    <w:basedOn w:val="TableauNormal"/>
    <w:uiPriority w:val="41"/>
    <w:rsid w:val="00C716F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4">
    <w:name w:val="Plain Table 4"/>
    <w:basedOn w:val="TableauNormal"/>
    <w:uiPriority w:val="44"/>
    <w:rsid w:val="00C716F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Liste3-Accentuation1">
    <w:name w:val="List Table 3 Accent 1"/>
    <w:basedOn w:val="TableauNormal"/>
    <w:uiPriority w:val="48"/>
    <w:rsid w:val="000015F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5">
    <w:name w:val="List Table 3 Accent 5"/>
    <w:basedOn w:val="TableauNormal"/>
    <w:uiPriority w:val="48"/>
    <w:rsid w:val="008852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www.marches-publics.gouv.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www.lemans.cci.fr"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659FF-FA96-4A8F-B9FE-66A5C4E0D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269</TotalTime>
  <Pages>12</Pages>
  <Words>3164</Words>
  <Characters>17407</Characters>
  <Application>Microsoft Office Word</Application>
  <DocSecurity>0</DocSecurity>
  <Lines>145</Lines>
  <Paragraphs>41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20530</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PINCHON Sebastien</dc:creator>
  <cp:keywords/>
  <cp:lastModifiedBy>PINCHON Sebastien</cp:lastModifiedBy>
  <cp:revision>21</cp:revision>
  <cp:lastPrinted>2016-11-04T12:53:00Z</cp:lastPrinted>
  <dcterms:created xsi:type="dcterms:W3CDTF">2022-04-12T08:43:00Z</dcterms:created>
  <dcterms:modified xsi:type="dcterms:W3CDTF">2025-10-06T14:33:00Z</dcterms:modified>
</cp:coreProperties>
</file>