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F7A0A13" w14:textId="77777777" w:rsidR="000424B2" w:rsidRDefault="000424B2" w:rsidP="00844DAA">
      <w:pPr>
        <w:tabs>
          <w:tab w:val="left" w:pos="851"/>
        </w:tabs>
      </w:pPr>
      <w:bookmarkStart w:id="0" w:name="_GoBack"/>
      <w:bookmarkEnd w:id="0"/>
    </w:p>
    <w:p w14:paraId="4F7A0A14" w14:textId="77777777" w:rsidR="00581123" w:rsidRDefault="00581123" w:rsidP="00844DAA">
      <w:pPr>
        <w:tabs>
          <w:tab w:val="left" w:pos="851"/>
        </w:tabs>
      </w:pPr>
    </w:p>
    <w:p w14:paraId="4F7A0A15" w14:textId="77777777" w:rsidR="00581123" w:rsidRDefault="00581123" w:rsidP="00844DAA">
      <w:pPr>
        <w:tabs>
          <w:tab w:val="left" w:pos="851"/>
        </w:tabs>
      </w:pPr>
    </w:p>
    <w:p w14:paraId="4F7A0A16" w14:textId="77777777" w:rsidR="00581123" w:rsidRDefault="00581123" w:rsidP="00844DAA">
      <w:pPr>
        <w:tabs>
          <w:tab w:val="left" w:pos="851"/>
        </w:tabs>
      </w:pPr>
    </w:p>
    <w:p w14:paraId="4F7A0A17" w14:textId="77777777" w:rsidR="00581123" w:rsidRDefault="00581123" w:rsidP="00844DAA">
      <w:pPr>
        <w:tabs>
          <w:tab w:val="left" w:pos="851"/>
        </w:tabs>
      </w:pPr>
    </w:p>
    <w:p w14:paraId="4F7A0A18" w14:textId="77777777" w:rsidR="00581123" w:rsidRDefault="00581123" w:rsidP="00844DAA">
      <w:pPr>
        <w:tabs>
          <w:tab w:val="left" w:pos="851"/>
        </w:tabs>
      </w:pPr>
    </w:p>
    <w:p w14:paraId="4F7A0A19" w14:textId="77777777" w:rsidR="00CF3DE7" w:rsidRDefault="00CF3DE7" w:rsidP="00844DAA">
      <w:pPr>
        <w:tabs>
          <w:tab w:val="left" w:pos="851"/>
        </w:tabs>
      </w:pPr>
    </w:p>
    <w:p w14:paraId="4F7A0A1A" w14:textId="77777777" w:rsidR="00CF3DE7" w:rsidRDefault="00CF3DE7" w:rsidP="00844DAA">
      <w:pPr>
        <w:tabs>
          <w:tab w:val="left" w:pos="851"/>
        </w:tabs>
      </w:pPr>
    </w:p>
    <w:tbl>
      <w:tblPr>
        <w:tblW w:w="10277" w:type="dxa"/>
        <w:tblLayout w:type="fixed"/>
        <w:tblCellMar>
          <w:left w:w="71" w:type="dxa"/>
          <w:right w:w="71" w:type="dxa"/>
        </w:tblCellMar>
        <w:tblLook w:val="0000" w:firstRow="0" w:lastRow="0" w:firstColumn="0" w:lastColumn="0" w:noHBand="0" w:noVBand="0"/>
      </w:tblPr>
      <w:tblGrid>
        <w:gridCol w:w="10277"/>
      </w:tblGrid>
      <w:tr w:rsidR="004C68E5" w14:paraId="4F7A0A1E" w14:textId="77777777" w:rsidTr="00581123">
        <w:tc>
          <w:tcPr>
            <w:tcW w:w="10277" w:type="dxa"/>
            <w:shd w:val="clear" w:color="auto" w:fill="66CCFF"/>
          </w:tcPr>
          <w:p w14:paraId="4F7A0A1B" w14:textId="79B1E1E5" w:rsidR="004C68E5" w:rsidRDefault="004C68E5"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sidR="00D4371C">
              <w:rPr>
                <w:rFonts w:ascii="Arial" w:hAnsi="Arial" w:cs="Arial"/>
                <w:sz w:val="24"/>
                <w:szCs w:val="24"/>
              </w:rPr>
              <w:t>É</w:t>
            </w:r>
            <w:r>
              <w:rPr>
                <w:rFonts w:ascii="Arial" w:hAnsi="Arial" w:cs="Arial"/>
                <w:sz w:val="24"/>
                <w:szCs w:val="24"/>
              </w:rPr>
              <w:t>S ET ACCORDS-CADRES</w:t>
            </w:r>
          </w:p>
          <w:p w14:paraId="4F7A0A1C" w14:textId="77777777" w:rsidR="004C68E5" w:rsidRDefault="004C68E5" w:rsidP="00244D83">
            <w:pPr>
              <w:pStyle w:val="Titre8"/>
              <w:tabs>
                <w:tab w:val="left" w:pos="851"/>
                <w:tab w:val="right" w:pos="9639"/>
              </w:tabs>
              <w:spacing w:before="120" w:after="120"/>
              <w:rPr>
                <w:bCs w:val="0"/>
                <w:sz w:val="28"/>
                <w:szCs w:val="28"/>
              </w:rPr>
            </w:pPr>
            <w:r w:rsidRPr="004C68E5">
              <w:rPr>
                <w:bCs w:val="0"/>
                <w:caps/>
                <w:sz w:val="28"/>
                <w:szCs w:val="28"/>
              </w:rPr>
              <w:t>ACTE</w:t>
            </w:r>
            <w:r w:rsidRPr="004C68E5">
              <w:rPr>
                <w:bCs w:val="0"/>
                <w:sz w:val="28"/>
                <w:szCs w:val="28"/>
              </w:rPr>
              <w:t xml:space="preserve"> D’ENGAGEMENT</w:t>
            </w:r>
          </w:p>
          <w:p w14:paraId="4F7A0A1D" w14:textId="27BDBE46" w:rsidR="00EA7592" w:rsidRPr="00EA7592" w:rsidRDefault="00EA7592" w:rsidP="00601080">
            <w:pPr>
              <w:jc w:val="center"/>
              <w:rPr>
                <w:rFonts w:ascii="Arial" w:hAnsi="Arial" w:cs="Arial"/>
                <w:b/>
              </w:rPr>
            </w:pPr>
            <w:r w:rsidRPr="00EA7592">
              <w:rPr>
                <w:rFonts w:ascii="Arial" w:hAnsi="Arial" w:cs="Arial"/>
                <w:b/>
                <w:sz w:val="28"/>
              </w:rPr>
              <w:t>N°</w:t>
            </w:r>
            <w:r>
              <w:rPr>
                <w:rFonts w:ascii="Arial" w:hAnsi="Arial" w:cs="Arial"/>
                <w:b/>
                <w:sz w:val="28"/>
              </w:rPr>
              <w:t xml:space="preserve"> </w:t>
            </w:r>
            <w:r w:rsidR="00AB5907">
              <w:rPr>
                <w:rFonts w:ascii="Arial" w:hAnsi="Arial" w:cs="Arial"/>
                <w:b/>
                <w:sz w:val="28"/>
              </w:rPr>
              <w:t>DAF_2025_</w:t>
            </w:r>
            <w:r w:rsidR="00AB5907" w:rsidRPr="001605EB">
              <w:rPr>
                <w:rFonts w:ascii="Arial" w:hAnsi="Arial" w:cs="Arial"/>
                <w:b/>
                <w:sz w:val="28"/>
              </w:rPr>
              <w:t>00</w:t>
            </w:r>
            <w:r w:rsidR="00601080" w:rsidRPr="001605EB">
              <w:rPr>
                <w:rFonts w:ascii="Arial" w:hAnsi="Arial" w:cs="Arial"/>
                <w:b/>
                <w:sz w:val="28"/>
              </w:rPr>
              <w:t>1361</w:t>
            </w:r>
          </w:p>
        </w:tc>
      </w:tr>
    </w:tbl>
    <w:p w14:paraId="4F7A0A1F" w14:textId="77777777" w:rsidR="009B1CD0" w:rsidRDefault="009B1CD0" w:rsidP="006C4338">
      <w:pPr>
        <w:tabs>
          <w:tab w:val="left" w:pos="851"/>
        </w:tabs>
      </w:pPr>
    </w:p>
    <w:p w14:paraId="4F7A0A22" w14:textId="77777777" w:rsidR="00156C6E" w:rsidRPr="00156C6E" w:rsidRDefault="00156C6E" w:rsidP="00156C6E">
      <w:pPr>
        <w:tabs>
          <w:tab w:val="left" w:pos="426"/>
          <w:tab w:val="left" w:pos="851"/>
        </w:tabs>
        <w:jc w:val="both"/>
        <w:rPr>
          <w:rFonts w:ascii="Arial" w:hAnsi="Arial" w:cs="Arial"/>
          <w:bCs/>
          <w:i/>
          <w:iCs/>
          <w:sz w:val="18"/>
          <w:szCs w:val="18"/>
        </w:rPr>
      </w:pPr>
      <w:r w:rsidRPr="00156C6E">
        <w:rPr>
          <w:rFonts w:ascii="Arial" w:hAnsi="Arial" w:cs="Arial"/>
          <w:bCs/>
          <w:i/>
          <w:iCs/>
          <w:sz w:val="18"/>
          <w:szCs w:val="18"/>
        </w:rPr>
        <w:t>En cas de groupement d’entreprises, un acte d’engagement unique est rempli pour le groupement d’entreprises.</w:t>
      </w:r>
    </w:p>
    <w:p w14:paraId="4F7A0A23" w14:textId="77777777" w:rsidR="00156C6E" w:rsidRPr="00156C6E" w:rsidRDefault="00156C6E" w:rsidP="00156C6E">
      <w:pPr>
        <w:tabs>
          <w:tab w:val="left" w:pos="426"/>
          <w:tab w:val="left" w:pos="851"/>
        </w:tabs>
        <w:jc w:val="both"/>
        <w:rPr>
          <w:rFonts w:ascii="Arial" w:hAnsi="Arial" w:cs="Arial"/>
          <w:bCs/>
          <w:i/>
          <w:iCs/>
          <w:sz w:val="18"/>
          <w:szCs w:val="18"/>
        </w:rPr>
      </w:pPr>
    </w:p>
    <w:p w14:paraId="4F7A0A24" w14:textId="77777777" w:rsidR="00156C6E" w:rsidRPr="00156C6E" w:rsidRDefault="00156C6E" w:rsidP="00156C6E">
      <w:pPr>
        <w:tabs>
          <w:tab w:val="left" w:pos="426"/>
          <w:tab w:val="left" w:pos="851"/>
        </w:tabs>
        <w:jc w:val="both"/>
        <w:rPr>
          <w:rFonts w:ascii="Arial" w:hAnsi="Arial" w:cs="Arial"/>
          <w:i/>
          <w:sz w:val="18"/>
          <w:szCs w:val="18"/>
        </w:rPr>
      </w:pPr>
      <w:r w:rsidRPr="00156C6E">
        <w:rPr>
          <w:rFonts w:ascii="Arial" w:hAnsi="Arial" w:cs="Arial"/>
          <w:i/>
          <w:sz w:val="18"/>
          <w:szCs w:val="18"/>
        </w:rPr>
        <w:t xml:space="preserve">Il est rappelé qu’en application du code de la commande publique, et notamment ses </w:t>
      </w:r>
      <w:hyperlink r:id="rId11" w:history="1">
        <w:r w:rsidRPr="00156C6E">
          <w:rPr>
            <w:rStyle w:val="Lienhypertexte"/>
            <w:rFonts w:ascii="Arial" w:hAnsi="Arial" w:cs="Arial"/>
            <w:i/>
            <w:sz w:val="18"/>
            <w:szCs w:val="18"/>
          </w:rPr>
          <w:t>articles L. 1110-1</w:t>
        </w:r>
      </w:hyperlink>
      <w:r w:rsidRPr="00156C6E">
        <w:rPr>
          <w:rFonts w:ascii="Arial" w:hAnsi="Arial" w:cs="Arial"/>
          <w:i/>
          <w:sz w:val="18"/>
          <w:szCs w:val="18"/>
        </w:rPr>
        <w:t xml:space="preserve">, et </w:t>
      </w:r>
      <w:hyperlink r:id="rId12" w:history="1">
        <w:r w:rsidRPr="00156C6E">
          <w:rPr>
            <w:rStyle w:val="Lienhypertexte"/>
            <w:rFonts w:ascii="Arial" w:hAnsi="Arial" w:cs="Arial"/>
            <w:i/>
            <w:sz w:val="18"/>
            <w:szCs w:val="18"/>
          </w:rPr>
          <w:t>R. 2162-1 à R. 2162-6</w:t>
        </w:r>
      </w:hyperlink>
      <w:r w:rsidRPr="00156C6E">
        <w:rPr>
          <w:rFonts w:ascii="Arial" w:hAnsi="Arial" w:cs="Arial"/>
          <w:i/>
          <w:sz w:val="18"/>
          <w:szCs w:val="18"/>
        </w:rPr>
        <w:t xml:space="preserve">, </w:t>
      </w:r>
      <w:hyperlink r:id="rId13" w:history="1">
        <w:r w:rsidRPr="00156C6E">
          <w:rPr>
            <w:rStyle w:val="Lienhypertexte"/>
            <w:rFonts w:ascii="Arial" w:hAnsi="Arial" w:cs="Arial"/>
            <w:i/>
            <w:sz w:val="18"/>
            <w:szCs w:val="18"/>
          </w:rPr>
          <w:t>R. 2162-7 à R. 2162-12</w:t>
        </w:r>
      </w:hyperlink>
      <w:r w:rsidRPr="00156C6E">
        <w:rPr>
          <w:rFonts w:ascii="Arial" w:hAnsi="Arial" w:cs="Arial"/>
          <w:i/>
          <w:sz w:val="18"/>
          <w:szCs w:val="18"/>
        </w:rPr>
        <w:t xml:space="preserve">, </w:t>
      </w:r>
      <w:hyperlink r:id="rId14" w:history="1">
        <w:r w:rsidRPr="00156C6E">
          <w:rPr>
            <w:rStyle w:val="Lienhypertexte"/>
            <w:rFonts w:ascii="Arial" w:hAnsi="Arial" w:cs="Arial"/>
            <w:i/>
            <w:sz w:val="18"/>
            <w:szCs w:val="18"/>
          </w:rPr>
          <w:t>R. 2162-13 à R. 2162-14</w:t>
        </w:r>
      </w:hyperlink>
      <w:r w:rsidRPr="00156C6E">
        <w:rPr>
          <w:rFonts w:ascii="Arial" w:hAnsi="Arial" w:cs="Arial"/>
          <w:i/>
          <w:sz w:val="18"/>
          <w:szCs w:val="18"/>
        </w:rPr>
        <w:t xml:space="preserve"> et </w:t>
      </w:r>
      <w:hyperlink r:id="rId15" w:history="1">
        <w:r w:rsidRPr="00156C6E">
          <w:rPr>
            <w:rStyle w:val="Lienhypertexte"/>
            <w:rFonts w:ascii="Arial" w:hAnsi="Arial" w:cs="Arial"/>
            <w:i/>
            <w:sz w:val="18"/>
            <w:szCs w:val="18"/>
          </w:rPr>
          <w:t>R. 2162-15 à R. 2162-21</w:t>
        </w:r>
      </w:hyperlink>
      <w:r w:rsidRPr="00156C6E">
        <w:rPr>
          <w:rFonts w:ascii="Arial" w:hAnsi="Arial" w:cs="Arial"/>
          <w:i/>
          <w:sz w:val="18"/>
          <w:szCs w:val="18"/>
        </w:rPr>
        <w:t xml:space="preserve"> (marchés publics autres que de défense ou de sécurité), ainsi que </w:t>
      </w:r>
      <w:hyperlink r:id="rId16" w:history="1">
        <w:r w:rsidRPr="00156C6E">
          <w:rPr>
            <w:rStyle w:val="Lienhypertexte"/>
            <w:rFonts w:ascii="Arial" w:hAnsi="Arial" w:cs="Arial"/>
            <w:i/>
            <w:sz w:val="18"/>
            <w:szCs w:val="18"/>
          </w:rPr>
          <w:t>R. 23612-1 à R. 2362-6</w:t>
        </w:r>
      </w:hyperlink>
      <w:r w:rsidRPr="00156C6E">
        <w:rPr>
          <w:rFonts w:ascii="Arial" w:hAnsi="Arial" w:cs="Arial"/>
          <w:i/>
          <w:sz w:val="18"/>
          <w:szCs w:val="18"/>
        </w:rPr>
        <w:t xml:space="preserve">, </w:t>
      </w:r>
      <w:hyperlink r:id="rId17" w:history="1">
        <w:r w:rsidRPr="00156C6E">
          <w:rPr>
            <w:rStyle w:val="Lienhypertexte"/>
            <w:rFonts w:ascii="Arial" w:hAnsi="Arial" w:cs="Arial"/>
            <w:i/>
            <w:sz w:val="18"/>
            <w:szCs w:val="18"/>
          </w:rPr>
          <w:t>R. 2362-7</w:t>
        </w:r>
      </w:hyperlink>
      <w:r w:rsidRPr="00156C6E">
        <w:rPr>
          <w:rFonts w:ascii="Arial" w:hAnsi="Arial" w:cs="Arial"/>
          <w:i/>
          <w:sz w:val="18"/>
          <w:szCs w:val="18"/>
        </w:rPr>
        <w:t xml:space="preserve">, </w:t>
      </w:r>
      <w:hyperlink r:id="rId18" w:history="1">
        <w:r w:rsidRPr="00156C6E">
          <w:rPr>
            <w:rStyle w:val="Lienhypertexte"/>
            <w:rFonts w:ascii="Arial" w:hAnsi="Arial" w:cs="Arial"/>
            <w:i/>
            <w:sz w:val="18"/>
            <w:szCs w:val="18"/>
          </w:rPr>
          <w:t>R. 2362-8</w:t>
        </w:r>
      </w:hyperlink>
      <w:r w:rsidRPr="00156C6E">
        <w:rPr>
          <w:rFonts w:ascii="Arial" w:hAnsi="Arial" w:cs="Arial"/>
          <w:i/>
          <w:sz w:val="18"/>
          <w:szCs w:val="18"/>
        </w:rPr>
        <w:t xml:space="preserve">, </w:t>
      </w:r>
      <w:hyperlink r:id="rId19" w:history="1">
        <w:r w:rsidRPr="00156C6E">
          <w:rPr>
            <w:rStyle w:val="Lienhypertexte"/>
            <w:rFonts w:ascii="Arial" w:hAnsi="Arial" w:cs="Arial"/>
            <w:i/>
            <w:sz w:val="18"/>
            <w:szCs w:val="18"/>
          </w:rPr>
          <w:t>R. 2362-9 à R. 2362-12</w:t>
        </w:r>
      </w:hyperlink>
      <w:r w:rsidRPr="00156C6E">
        <w:rPr>
          <w:rFonts w:ascii="Arial" w:hAnsi="Arial" w:cs="Arial"/>
          <w:i/>
          <w:sz w:val="18"/>
          <w:szCs w:val="18"/>
        </w:rPr>
        <w:t>, et </w:t>
      </w:r>
      <w:hyperlink r:id="rId20" w:history="1">
        <w:r w:rsidRPr="00156C6E">
          <w:rPr>
            <w:rStyle w:val="Lienhypertexte"/>
            <w:rFonts w:ascii="Arial" w:hAnsi="Arial" w:cs="Arial"/>
            <w:i/>
            <w:sz w:val="18"/>
            <w:szCs w:val="18"/>
          </w:rPr>
          <w:t>R. 2362-13 à R. 2362-18</w:t>
        </w:r>
      </w:hyperlink>
      <w:r w:rsidRPr="00156C6E">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F7A0A25" w14:textId="77777777" w:rsidR="00156C6E" w:rsidRPr="00156C6E" w:rsidRDefault="00156C6E" w:rsidP="00156C6E">
      <w:pPr>
        <w:tabs>
          <w:tab w:val="left" w:pos="426"/>
          <w:tab w:val="left" w:pos="851"/>
        </w:tabs>
        <w:jc w:val="both"/>
        <w:rPr>
          <w:rFonts w:ascii="Arial" w:hAnsi="Arial" w:cs="Arial"/>
          <w:i/>
        </w:rPr>
      </w:pPr>
    </w:p>
    <w:p w14:paraId="4F7A0A26"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F7A0A28" w14:textId="77777777">
        <w:tc>
          <w:tcPr>
            <w:tcW w:w="10277" w:type="dxa"/>
            <w:shd w:val="clear" w:color="auto" w:fill="66CCFF"/>
          </w:tcPr>
          <w:p w14:paraId="4F7A0A27"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4F7A0A29" w14:textId="77777777" w:rsidR="009B1CD0" w:rsidRDefault="009B1CD0" w:rsidP="006C4338">
      <w:pPr>
        <w:tabs>
          <w:tab w:val="left" w:pos="426"/>
          <w:tab w:val="left" w:pos="851"/>
        </w:tabs>
        <w:jc w:val="both"/>
      </w:pPr>
    </w:p>
    <w:p w14:paraId="4F7A0A2A" w14:textId="7071E323" w:rsidR="00156C6E" w:rsidRPr="00AD0CA4" w:rsidRDefault="00156C6E" w:rsidP="00156C6E">
      <w:pPr>
        <w:pStyle w:val="Numro"/>
        <w:spacing w:before="0" w:after="0"/>
        <w:rPr>
          <w:rFonts w:ascii="Arial" w:hAnsi="Arial" w:cs="Arial"/>
          <w:b w:val="0"/>
          <w:sz w:val="20"/>
        </w:rPr>
      </w:pPr>
      <w:r>
        <w:rPr>
          <w:rFonts w:ascii="Wingdings" w:eastAsia="Wingdings" w:hAnsi="Wingdings" w:cs="Wingdings"/>
          <w:b w:val="0"/>
          <w:color w:val="66CCFF"/>
          <w:spacing w:val="-10"/>
        </w:rPr>
        <w:t></w:t>
      </w:r>
      <w:r w:rsidR="004227AD">
        <w:rPr>
          <w:rFonts w:ascii="Arial" w:eastAsia="Arial" w:hAnsi="Arial" w:cs="Arial"/>
          <w:spacing w:val="-10"/>
        </w:rPr>
        <w:t xml:space="preserve"> </w:t>
      </w:r>
      <w:r w:rsidR="000424B2" w:rsidRPr="00D948C9">
        <w:rPr>
          <w:rFonts w:ascii="Arial" w:hAnsi="Arial" w:cs="Arial"/>
          <w:b w:val="0"/>
          <w:sz w:val="20"/>
        </w:rPr>
        <w:t>Marché</w:t>
      </w:r>
      <w:r w:rsidRPr="00D948C9">
        <w:rPr>
          <w:rFonts w:ascii="Arial" w:hAnsi="Arial" w:cs="Arial"/>
          <w:b w:val="0"/>
          <w:sz w:val="20"/>
        </w:rPr>
        <w:t xml:space="preserve"> </w:t>
      </w:r>
      <w:r w:rsidRPr="00AD0CA4">
        <w:rPr>
          <w:rFonts w:ascii="Arial" w:hAnsi="Arial" w:cs="Arial"/>
          <w:b w:val="0"/>
          <w:sz w:val="20"/>
        </w:rPr>
        <w:t xml:space="preserve">passé en </w:t>
      </w:r>
      <w:r w:rsidRPr="00806978">
        <w:rPr>
          <w:rFonts w:ascii="Arial" w:hAnsi="Arial" w:cs="Arial"/>
          <w:b w:val="0"/>
          <w:sz w:val="20"/>
        </w:rPr>
        <w:t xml:space="preserve">application des dispositions des </w:t>
      </w:r>
      <w:r w:rsidR="00AD0CA4" w:rsidRPr="00806978">
        <w:rPr>
          <w:rFonts w:ascii="Arial" w:hAnsi="Arial" w:cs="Arial"/>
          <w:sz w:val="20"/>
        </w:rPr>
        <w:t xml:space="preserve">articles </w:t>
      </w:r>
      <w:r w:rsidR="00806978" w:rsidRPr="00806978">
        <w:rPr>
          <w:rFonts w:ascii="Arial" w:hAnsi="Arial" w:cs="Arial"/>
          <w:sz w:val="20"/>
        </w:rPr>
        <w:t>L.2123-1</w:t>
      </w:r>
      <w:r w:rsidR="00AC5B9C">
        <w:rPr>
          <w:rFonts w:ascii="Arial" w:hAnsi="Arial" w:cs="Arial"/>
          <w:sz w:val="20"/>
        </w:rPr>
        <w:t>,</w:t>
      </w:r>
      <w:r w:rsidR="00806978" w:rsidRPr="00806978">
        <w:rPr>
          <w:rFonts w:ascii="Arial" w:hAnsi="Arial" w:cs="Arial"/>
          <w:sz w:val="20"/>
        </w:rPr>
        <w:t xml:space="preserve"> R. 2123-1, </w:t>
      </w:r>
      <w:r w:rsidR="00AC5B9C">
        <w:rPr>
          <w:rFonts w:ascii="Arial" w:hAnsi="Arial" w:cs="Arial"/>
          <w:sz w:val="20"/>
        </w:rPr>
        <w:t xml:space="preserve">et </w:t>
      </w:r>
      <w:r w:rsidR="00806978" w:rsidRPr="00806978">
        <w:rPr>
          <w:rFonts w:ascii="Arial" w:hAnsi="Arial" w:cs="Arial"/>
          <w:sz w:val="20"/>
        </w:rPr>
        <w:t xml:space="preserve">R. 2123-4 </w:t>
      </w:r>
      <w:r w:rsidR="00AC5B9C">
        <w:rPr>
          <w:rFonts w:ascii="Arial" w:hAnsi="Arial" w:cs="Arial"/>
          <w:sz w:val="20"/>
        </w:rPr>
        <w:t xml:space="preserve">à </w:t>
      </w:r>
      <w:r w:rsidR="00806978" w:rsidRPr="00806978">
        <w:rPr>
          <w:rFonts w:ascii="Arial" w:hAnsi="Arial" w:cs="Arial"/>
          <w:sz w:val="20"/>
        </w:rPr>
        <w:t xml:space="preserve">R. 2123-5 </w:t>
      </w:r>
      <w:r w:rsidR="00AD0CA4" w:rsidRPr="00806978">
        <w:rPr>
          <w:rFonts w:ascii="Arial" w:hAnsi="Arial" w:cs="Arial"/>
          <w:sz w:val="20"/>
        </w:rPr>
        <w:t xml:space="preserve">du </w:t>
      </w:r>
      <w:r w:rsidRPr="00806978">
        <w:rPr>
          <w:rFonts w:ascii="Arial" w:hAnsi="Arial" w:cs="Arial"/>
          <w:b w:val="0"/>
          <w:sz w:val="20"/>
        </w:rPr>
        <w:t>code de la commande publique</w:t>
      </w:r>
    </w:p>
    <w:p w14:paraId="4F7A0A2B" w14:textId="77777777" w:rsidR="00156C6E" w:rsidRPr="00156C6E" w:rsidRDefault="00156C6E" w:rsidP="00156C6E">
      <w:pPr>
        <w:tabs>
          <w:tab w:val="left" w:pos="426"/>
          <w:tab w:val="left" w:pos="851"/>
        </w:tabs>
        <w:jc w:val="both"/>
        <w:rPr>
          <w:rFonts w:ascii="Arial" w:eastAsia="Arial" w:hAnsi="Arial" w:cs="Arial"/>
          <w:spacing w:val="-10"/>
        </w:rPr>
      </w:pPr>
    </w:p>
    <w:p w14:paraId="623D4227" w14:textId="77777777" w:rsidR="001605EB" w:rsidDel="00714D58" w:rsidRDefault="001605EB" w:rsidP="001605EB">
      <w:pPr>
        <w:tabs>
          <w:tab w:val="left" w:pos="426"/>
          <w:tab w:val="left" w:pos="851"/>
        </w:tabs>
        <w:jc w:val="both"/>
        <w:rPr>
          <w:rFonts w:ascii="Arial" w:eastAsia="Arial" w:hAnsi="Arial" w:cs="Arial"/>
          <w:spacing w:val="-10"/>
        </w:rPr>
      </w:pPr>
      <w:r w:rsidRPr="00156C6E">
        <w:rPr>
          <w:rFonts w:ascii="Arial" w:eastAsia="Wingdings" w:hAnsi="Arial" w:cs="Arial"/>
          <w:b/>
          <w:color w:val="66CCFF"/>
          <w:spacing w:val="-10"/>
        </w:rPr>
        <w:t></w:t>
      </w:r>
      <w:r w:rsidRPr="00156C6E">
        <w:rPr>
          <w:rFonts w:ascii="Arial" w:eastAsia="Arial" w:hAnsi="Arial" w:cs="Arial"/>
          <w:spacing w:val="-10"/>
        </w:rPr>
        <w:t xml:space="preserve"> Numéro de nomenclature : </w:t>
      </w:r>
      <w:r>
        <w:rPr>
          <w:rFonts w:ascii="Arial" w:eastAsia="Arial" w:hAnsi="Arial" w:cs="Arial"/>
          <w:spacing w:val="-10"/>
        </w:rPr>
        <w:t xml:space="preserve">38.02.03 – </w:t>
      </w:r>
      <w:r>
        <w:rPr>
          <w:rFonts w:ascii="Arial" w:hAnsi="Arial" w:cs="Arial"/>
          <w:lang w:eastAsia="fr-FR"/>
        </w:rPr>
        <w:t>Prestation de montage d'exposition (scénographie)</w:t>
      </w:r>
    </w:p>
    <w:p w14:paraId="3B6E94A3" w14:textId="1D25AAE4" w:rsidR="001605EB" w:rsidRDefault="001605EB" w:rsidP="00156C6E">
      <w:pPr>
        <w:tabs>
          <w:tab w:val="left" w:pos="426"/>
          <w:tab w:val="left" w:pos="851"/>
        </w:tabs>
        <w:jc w:val="both"/>
        <w:rPr>
          <w:rFonts w:ascii="Arial" w:eastAsia="Arial" w:hAnsi="Arial" w:cs="Arial"/>
          <w:spacing w:val="-10"/>
        </w:rPr>
      </w:pPr>
    </w:p>
    <w:p w14:paraId="4F7A0A2E" w14:textId="2577A607" w:rsidR="00156C6E" w:rsidRPr="00156C6E" w:rsidRDefault="000424B2" w:rsidP="00156C6E">
      <w:pPr>
        <w:tabs>
          <w:tab w:val="left" w:pos="426"/>
          <w:tab w:val="left" w:pos="851"/>
        </w:tabs>
        <w:jc w:val="both"/>
        <w:rPr>
          <w:rFonts w:ascii="Arial" w:eastAsia="Arial" w:hAnsi="Arial" w:cs="Arial"/>
          <w:spacing w:val="-10"/>
        </w:rPr>
      </w:pPr>
      <w:r w:rsidRPr="00156C6E">
        <w:rPr>
          <w:rFonts w:ascii="Arial" w:eastAsia="Wingdings" w:hAnsi="Arial" w:cs="Arial"/>
          <w:b/>
          <w:color w:val="66CCFF"/>
          <w:spacing w:val="-10"/>
        </w:rPr>
        <w:t></w:t>
      </w:r>
      <w:r w:rsidRPr="00156C6E">
        <w:rPr>
          <w:rFonts w:ascii="Arial" w:eastAsia="Arial" w:hAnsi="Arial" w:cs="Arial"/>
          <w:spacing w:val="-10"/>
        </w:rPr>
        <w:t xml:space="preserve"> Code</w:t>
      </w:r>
      <w:r w:rsidR="00156C6E" w:rsidRPr="00156C6E">
        <w:rPr>
          <w:rFonts w:ascii="Arial" w:eastAsia="Arial" w:hAnsi="Arial" w:cs="Arial"/>
          <w:spacing w:val="-10"/>
        </w:rPr>
        <w:t xml:space="preserve"> CPV : </w:t>
      </w:r>
      <w:r w:rsidR="00F43FB5">
        <w:rPr>
          <w:rFonts w:ascii="Arial" w:eastAsia="Arial" w:hAnsi="Arial" w:cs="Arial"/>
          <w:spacing w:val="-10"/>
        </w:rPr>
        <w:t>92521100-0 – Services d’exposition dans les musées</w:t>
      </w:r>
    </w:p>
    <w:p w14:paraId="4F7A0A2F" w14:textId="77777777" w:rsidR="00156C6E" w:rsidRPr="00156C6E" w:rsidRDefault="00156C6E" w:rsidP="00156C6E">
      <w:pPr>
        <w:tabs>
          <w:tab w:val="left" w:pos="426"/>
          <w:tab w:val="left" w:pos="851"/>
        </w:tabs>
        <w:jc w:val="both"/>
        <w:rPr>
          <w:rFonts w:ascii="Arial" w:eastAsia="Arial" w:hAnsi="Arial" w:cs="Arial"/>
          <w:spacing w:val="-10"/>
        </w:rPr>
      </w:pPr>
    </w:p>
    <w:p w14:paraId="3E212D18" w14:textId="4FBEB789" w:rsidR="00D94F9C" w:rsidRPr="00D94F9C" w:rsidRDefault="000424B2" w:rsidP="00D94F9C">
      <w:pPr>
        <w:pStyle w:val="Default"/>
        <w:rPr>
          <w:b/>
          <w:bCs/>
          <w:sz w:val="20"/>
          <w:szCs w:val="20"/>
        </w:rPr>
      </w:pPr>
      <w:r w:rsidRPr="00156C6E">
        <w:rPr>
          <w:rFonts w:eastAsia="Wingdings"/>
          <w:b/>
          <w:color w:val="66CCFF"/>
          <w:spacing w:val="-10"/>
        </w:rPr>
        <w:t></w:t>
      </w:r>
      <w:r w:rsidRPr="00156C6E">
        <w:rPr>
          <w:spacing w:val="-10"/>
        </w:rPr>
        <w:t xml:space="preserve"> </w:t>
      </w:r>
      <w:r w:rsidRPr="00D94F9C">
        <w:rPr>
          <w:spacing w:val="-10"/>
          <w:sz w:val="20"/>
          <w:szCs w:val="20"/>
        </w:rPr>
        <w:t>Objet du marché</w:t>
      </w:r>
      <w:r w:rsidR="00804EFB" w:rsidRPr="00D94F9C">
        <w:rPr>
          <w:bCs/>
          <w:sz w:val="20"/>
          <w:szCs w:val="20"/>
        </w:rPr>
        <w:t xml:space="preserve"> </w:t>
      </w:r>
      <w:r w:rsidR="00156C6E" w:rsidRPr="00D94F9C">
        <w:rPr>
          <w:bCs/>
          <w:sz w:val="20"/>
          <w:szCs w:val="20"/>
        </w:rPr>
        <w:t>:</w:t>
      </w:r>
      <w:r w:rsidR="00156C6E" w:rsidRPr="00D94F9C">
        <w:rPr>
          <w:rFonts w:eastAsia="SimSun"/>
          <w:sz w:val="20"/>
          <w:szCs w:val="20"/>
          <w:lang w:eastAsia="fr-FR"/>
        </w:rPr>
        <w:t xml:space="preserve"> </w:t>
      </w:r>
      <w:r w:rsidR="00D94F9C" w:rsidRPr="00D94F9C">
        <w:rPr>
          <w:b/>
          <w:bCs/>
          <w:sz w:val="20"/>
          <w:szCs w:val="20"/>
        </w:rPr>
        <w:t>Conception et mise en œuvre de la scénographie de l’espace de tradition du Centre d'</w:t>
      </w:r>
      <w:r w:rsidR="007921CF">
        <w:rPr>
          <w:b/>
          <w:bCs/>
          <w:sz w:val="20"/>
          <w:szCs w:val="20"/>
        </w:rPr>
        <w:t>i</w:t>
      </w:r>
      <w:r w:rsidR="00D94F9C" w:rsidRPr="00D94F9C">
        <w:rPr>
          <w:b/>
          <w:bCs/>
          <w:sz w:val="20"/>
          <w:szCs w:val="20"/>
        </w:rPr>
        <w:t xml:space="preserve">nstruction </w:t>
      </w:r>
      <w:r w:rsidR="007921CF">
        <w:rPr>
          <w:b/>
          <w:bCs/>
          <w:sz w:val="20"/>
          <w:szCs w:val="20"/>
        </w:rPr>
        <w:t>n</w:t>
      </w:r>
      <w:r w:rsidR="00D94F9C" w:rsidRPr="00D94F9C">
        <w:rPr>
          <w:b/>
          <w:bCs/>
          <w:sz w:val="20"/>
          <w:szCs w:val="20"/>
        </w:rPr>
        <w:t>aval de Brest</w:t>
      </w:r>
      <w:r w:rsidR="00AE4A63">
        <w:rPr>
          <w:b/>
          <w:bCs/>
          <w:sz w:val="20"/>
          <w:szCs w:val="20"/>
        </w:rPr>
        <w:t xml:space="preserve"> (29)</w:t>
      </w:r>
    </w:p>
    <w:p w14:paraId="4F7A0A31" w14:textId="77777777" w:rsidR="00804EFB" w:rsidRPr="00156C6E" w:rsidRDefault="00804EFB" w:rsidP="00156C6E">
      <w:pPr>
        <w:tabs>
          <w:tab w:val="left" w:pos="426"/>
          <w:tab w:val="left" w:pos="851"/>
        </w:tabs>
        <w:jc w:val="both"/>
        <w:rPr>
          <w:rFonts w:ascii="Arial" w:hAnsi="Arial" w:cs="Arial"/>
        </w:rPr>
      </w:pPr>
    </w:p>
    <w:p w14:paraId="4F7A0A32" w14:textId="77777777" w:rsidR="00156C6E" w:rsidRPr="00156C6E" w:rsidRDefault="000424B2" w:rsidP="00156C6E">
      <w:pPr>
        <w:tabs>
          <w:tab w:val="left" w:pos="426"/>
          <w:tab w:val="left" w:pos="851"/>
        </w:tabs>
        <w:jc w:val="both"/>
        <w:rPr>
          <w:rFonts w:ascii="Arial" w:hAnsi="Arial" w:cs="Arial"/>
          <w:i/>
        </w:rPr>
      </w:pPr>
      <w:r w:rsidRPr="00156C6E">
        <w:rPr>
          <w:rFonts w:ascii="Arial" w:eastAsia="Wingdings" w:hAnsi="Arial" w:cs="Arial"/>
          <w:b/>
          <w:color w:val="66CCFF"/>
          <w:spacing w:val="-10"/>
        </w:rPr>
        <w:t></w:t>
      </w:r>
      <w:r w:rsidRPr="00156C6E">
        <w:rPr>
          <w:rFonts w:ascii="Arial" w:eastAsia="Arial" w:hAnsi="Arial" w:cs="Arial"/>
          <w:spacing w:val="-10"/>
        </w:rPr>
        <w:t xml:space="preserve"> Cet</w:t>
      </w:r>
      <w:r w:rsidR="00156C6E" w:rsidRPr="00156C6E">
        <w:rPr>
          <w:rFonts w:ascii="Arial" w:hAnsi="Arial" w:cs="Arial"/>
        </w:rPr>
        <w:t xml:space="preserve"> acte d'engagement correspond :</w:t>
      </w:r>
    </w:p>
    <w:p w14:paraId="4F7A0A33" w14:textId="77777777" w:rsidR="009B1CD0" w:rsidRDefault="00156C6E" w:rsidP="00804EFB">
      <w:pPr>
        <w:tabs>
          <w:tab w:val="left" w:pos="851"/>
        </w:tabs>
        <w:rPr>
          <w:rFonts w:ascii="Arial" w:hAnsi="Arial" w:cs="Arial"/>
        </w:rPr>
      </w:pPr>
      <w:r w:rsidRPr="00156C6E">
        <w:rPr>
          <w:rFonts w:ascii="Arial" w:hAnsi="Arial" w:cs="Arial"/>
          <w:i/>
        </w:rPr>
        <w:t>(Cocher les cases correspondantes.)</w:t>
      </w:r>
    </w:p>
    <w:p w14:paraId="4F7A0A34" w14:textId="77777777" w:rsidR="00804EFB" w:rsidRDefault="00804EFB" w:rsidP="00804EFB">
      <w:pPr>
        <w:tabs>
          <w:tab w:val="left" w:pos="426"/>
          <w:tab w:val="left" w:pos="851"/>
        </w:tabs>
        <w:jc w:val="both"/>
        <w:rPr>
          <w:rFonts w:ascii="Arial" w:hAnsi="Arial" w:cs="Arial"/>
        </w:rPr>
      </w:pPr>
    </w:p>
    <w:p w14:paraId="4F7A0A35" w14:textId="2221AA9E" w:rsidR="00804EFB" w:rsidRPr="000424B2" w:rsidRDefault="00804EFB" w:rsidP="000424B2">
      <w:pPr>
        <w:tabs>
          <w:tab w:val="left" w:pos="426"/>
          <w:tab w:val="left" w:pos="851"/>
        </w:tabs>
        <w:ind w:left="851"/>
        <w:jc w:val="both"/>
      </w:pPr>
      <w:r>
        <w:fldChar w:fldCharType="begin">
          <w:ffData>
            <w:name w:val=""/>
            <w:enabled/>
            <w:calcOnExit w:val="0"/>
            <w:checkBox>
              <w:size w:val="20"/>
              <w:default w:val="1"/>
            </w:checkBox>
          </w:ffData>
        </w:fldChar>
      </w:r>
      <w:r>
        <w:instrText xml:space="preserve"> FORMCHECKBOX </w:instrText>
      </w:r>
      <w:r w:rsidR="009F2DC2">
        <w:fldChar w:fldCharType="separate"/>
      </w:r>
      <w:r>
        <w:fldChar w:fldCharType="end"/>
      </w:r>
      <w:r>
        <w:tab/>
      </w:r>
      <w:proofErr w:type="gramStart"/>
      <w:r w:rsidR="000424B2" w:rsidRPr="00D948C9">
        <w:t>à</w:t>
      </w:r>
      <w:proofErr w:type="gramEnd"/>
      <w:r w:rsidR="000424B2" w:rsidRPr="00D948C9">
        <w:t xml:space="preserve"> </w:t>
      </w:r>
      <w:r w:rsidR="00EA7592" w:rsidRPr="00D948C9">
        <w:t>l’ensemble d</w:t>
      </w:r>
      <w:r w:rsidR="00AB5907" w:rsidRPr="00D948C9">
        <w:t>u marché</w:t>
      </w:r>
      <w:r w:rsidRPr="00D948C9">
        <w:t xml:space="preserve"> </w:t>
      </w:r>
      <w:r w:rsidRPr="00D948C9">
        <w:rPr>
          <w:iCs/>
        </w:rPr>
        <w:t>;</w:t>
      </w:r>
    </w:p>
    <w:p w14:paraId="4F7A0A36" w14:textId="77777777" w:rsidR="00804EFB" w:rsidRDefault="00804EFB" w:rsidP="00804EFB">
      <w:pPr>
        <w:tabs>
          <w:tab w:val="left" w:pos="426"/>
          <w:tab w:val="left" w:pos="851"/>
        </w:tabs>
        <w:jc w:val="both"/>
        <w:rPr>
          <w:rFonts w:ascii="Arial" w:hAnsi="Arial" w:cs="Arial"/>
        </w:rPr>
      </w:pPr>
    </w:p>
    <w:p w14:paraId="4F7A0A37" w14:textId="77777777" w:rsidR="00804EFB" w:rsidRDefault="00804EFB" w:rsidP="00804EFB">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9F2DC2">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w:t>
      </w:r>
    </w:p>
    <w:p w14:paraId="4F7A0A38" w14:textId="77777777" w:rsidR="00804EFB" w:rsidRDefault="00804EFB" w:rsidP="00804EFB">
      <w:pPr>
        <w:pStyle w:val="fcasegauche"/>
        <w:tabs>
          <w:tab w:val="left" w:pos="851"/>
        </w:tabs>
        <w:spacing w:after="0"/>
        <w:ind w:left="0" w:firstLine="0"/>
        <w:rPr>
          <w:rFonts w:ascii="Arial" w:hAnsi="Arial" w:cs="Arial"/>
        </w:rPr>
      </w:pPr>
    </w:p>
    <w:p w14:paraId="4F7A0A39"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F7A0A3B" w14:textId="77777777">
        <w:tc>
          <w:tcPr>
            <w:tcW w:w="10277" w:type="dxa"/>
            <w:shd w:val="clear" w:color="auto" w:fill="66CCFF"/>
          </w:tcPr>
          <w:p w14:paraId="4F7A0A3A"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4F7A0A3C" w14:textId="77777777" w:rsidR="009B1CD0" w:rsidRDefault="009B1CD0" w:rsidP="006C4338">
      <w:pPr>
        <w:tabs>
          <w:tab w:val="left" w:pos="851"/>
        </w:tabs>
      </w:pPr>
    </w:p>
    <w:p w14:paraId="4F7A0A3D"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4F7A0A3E" w14:textId="4563C92F" w:rsidR="009B1CD0" w:rsidRDefault="00156C6E" w:rsidP="000424B2">
      <w:pPr>
        <w:tabs>
          <w:tab w:val="left" w:pos="851"/>
        </w:tabs>
        <w:spacing w:before="120"/>
        <w:ind w:hanging="1"/>
        <w:jc w:val="both"/>
        <w:rPr>
          <w:rFonts w:ascii="Arial" w:hAnsi="Arial" w:cs="Arial"/>
        </w:rPr>
      </w:pPr>
      <w:r w:rsidRPr="00156C6E">
        <w:rPr>
          <w:rFonts w:ascii="Arial" w:hAnsi="Arial" w:cs="Arial"/>
        </w:rPr>
        <w:t xml:space="preserve">Après avoir pris connaissance des pièces </w:t>
      </w:r>
      <w:r w:rsidRPr="00D948C9">
        <w:rPr>
          <w:rFonts w:ascii="Arial" w:hAnsi="Arial" w:cs="Arial"/>
        </w:rPr>
        <w:t xml:space="preserve">constitutives </w:t>
      </w:r>
      <w:r w:rsidR="000424B2" w:rsidRPr="00D948C9">
        <w:rPr>
          <w:rFonts w:ascii="Arial" w:hAnsi="Arial" w:cs="Arial"/>
        </w:rPr>
        <w:t>du marché</w:t>
      </w:r>
      <w:r w:rsidR="00F37221">
        <w:rPr>
          <w:rFonts w:ascii="Arial" w:hAnsi="Arial" w:cs="Arial"/>
        </w:rPr>
        <w:t>,</w:t>
      </w:r>
      <w:r w:rsidR="00804EFB" w:rsidRPr="00D948C9">
        <w:rPr>
          <w:rFonts w:ascii="Arial" w:hAnsi="Arial" w:cs="Arial"/>
        </w:rPr>
        <w:t xml:space="preserve"> </w:t>
      </w:r>
      <w:r w:rsidRPr="00D948C9">
        <w:rPr>
          <w:rFonts w:ascii="Arial" w:hAnsi="Arial" w:cs="Arial"/>
        </w:rPr>
        <w:t xml:space="preserve">mentionnées </w:t>
      </w:r>
      <w:r w:rsidRPr="00156C6E">
        <w:rPr>
          <w:rFonts w:ascii="Arial" w:hAnsi="Arial" w:cs="Arial"/>
        </w:rPr>
        <w:t>à l’article 1 du cahier des clauses administratives particulières (CCAP) n</w:t>
      </w:r>
      <w:r w:rsidRPr="003632A1">
        <w:rPr>
          <w:rFonts w:ascii="Arial" w:hAnsi="Arial" w:cs="Arial"/>
        </w:rPr>
        <w:t>°</w:t>
      </w:r>
      <w:r w:rsidR="00804EFB" w:rsidRPr="003632A1">
        <w:rPr>
          <w:rFonts w:ascii="Arial" w:hAnsi="Arial" w:cs="Arial"/>
        </w:rPr>
        <w:t xml:space="preserve"> </w:t>
      </w:r>
      <w:r w:rsidR="00AB5907" w:rsidRPr="001605EB">
        <w:rPr>
          <w:rFonts w:ascii="Arial" w:hAnsi="Arial" w:cs="Arial"/>
        </w:rPr>
        <w:t>DAF_2025_00</w:t>
      </w:r>
      <w:r w:rsidR="00991824" w:rsidRPr="001605EB">
        <w:rPr>
          <w:rFonts w:ascii="Arial" w:hAnsi="Arial" w:cs="Arial"/>
        </w:rPr>
        <w:t>1361</w:t>
      </w:r>
    </w:p>
    <w:p w14:paraId="4F7A0A3F" w14:textId="77777777" w:rsidR="000424B2" w:rsidRDefault="000424B2" w:rsidP="000424B2">
      <w:pPr>
        <w:tabs>
          <w:tab w:val="left" w:pos="851"/>
        </w:tabs>
        <w:spacing w:before="120"/>
        <w:ind w:hanging="1"/>
        <w:jc w:val="both"/>
        <w:rPr>
          <w:rFonts w:ascii="Arial" w:hAnsi="Arial" w:cs="Arial"/>
        </w:rPr>
      </w:pPr>
    </w:p>
    <w:p w14:paraId="4F7A0A40"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4F7A0A41" w14:textId="77777777" w:rsidR="009B1CD0" w:rsidRDefault="009B1CD0" w:rsidP="0083205E">
      <w:pPr>
        <w:tabs>
          <w:tab w:val="left" w:pos="851"/>
        </w:tabs>
        <w:jc w:val="both"/>
        <w:rPr>
          <w:rFonts w:ascii="Arial" w:hAnsi="Arial" w:cs="Arial"/>
        </w:rPr>
      </w:pPr>
    </w:p>
    <w:p w14:paraId="4F7A0A42"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F2DC2">
        <w:fldChar w:fldCharType="separate"/>
      </w:r>
      <w:r>
        <w:fldChar w:fldCharType="end"/>
      </w:r>
      <w:r w:rsidR="009B1CD0">
        <w:rPr>
          <w:rFonts w:ascii="Arial" w:hAnsi="Arial" w:cs="Arial"/>
        </w:rPr>
        <w:t xml:space="preserve"> Le signataire</w:t>
      </w:r>
    </w:p>
    <w:p w14:paraId="4F7A0A43" w14:textId="77777777" w:rsidR="009B1CD0" w:rsidRDefault="009B1CD0" w:rsidP="0083205E">
      <w:pPr>
        <w:tabs>
          <w:tab w:val="left" w:pos="851"/>
        </w:tabs>
        <w:jc w:val="both"/>
        <w:rPr>
          <w:rFonts w:ascii="Arial" w:hAnsi="Arial" w:cs="Arial"/>
        </w:rPr>
      </w:pPr>
    </w:p>
    <w:p w14:paraId="4F7A0A44" w14:textId="77777777" w:rsidR="009B1CD0" w:rsidRDefault="007D7A65" w:rsidP="0083205E">
      <w:pPr>
        <w:tabs>
          <w:tab w:val="left" w:pos="851"/>
        </w:tabs>
        <w:spacing w:before="12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F2DC2">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4F7A0A45" w14:textId="77777777" w:rsidR="00156C6E" w:rsidRDefault="00156C6E" w:rsidP="00156C6E">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F7A0A46" w14:textId="77777777" w:rsidR="009A6460" w:rsidRDefault="009A6460" w:rsidP="0083205E">
      <w:pPr>
        <w:tabs>
          <w:tab w:val="left" w:pos="851"/>
        </w:tabs>
        <w:spacing w:before="120"/>
        <w:ind w:left="1701"/>
        <w:jc w:val="both"/>
        <w:rPr>
          <w:rFonts w:ascii="Arial" w:hAnsi="Arial" w:cs="Arial"/>
          <w:i/>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8578C1" w14:paraId="4F7A0A4E" w14:textId="77777777" w:rsidTr="00D61D84">
        <w:tc>
          <w:tcPr>
            <w:tcW w:w="10345" w:type="dxa"/>
          </w:tcPr>
          <w:p w14:paraId="4F7A0A47" w14:textId="77777777" w:rsidR="009A6460" w:rsidRPr="008578C1" w:rsidRDefault="009A6460" w:rsidP="00D61D84">
            <w:pP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4F7A0A48"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4F7A0A49"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Capital</w:t>
            </w:r>
            <w:r w:rsidRPr="008578C1">
              <w:rPr>
                <w:rFonts w:ascii="Arial" w:hAnsi="Arial" w:cs="Arial"/>
                <w:b/>
                <w:bCs/>
              </w:rPr>
              <w:tab/>
            </w:r>
            <w:r w:rsidRPr="008578C1">
              <w:rPr>
                <w:rFonts w:ascii="Arial" w:hAnsi="Arial" w:cs="Arial"/>
              </w:rPr>
              <w:t>:</w:t>
            </w:r>
            <w:r w:rsidRPr="008578C1">
              <w:rPr>
                <w:rFonts w:ascii="Arial" w:hAnsi="Arial" w:cs="Arial"/>
              </w:rPr>
              <w:tab/>
            </w:r>
          </w:p>
          <w:p w14:paraId="4F7A0A4A"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4F7A0A4B"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4F7A0A4C"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p>
          <w:p w14:paraId="4F7A0A4D" w14:textId="77777777" w:rsidR="009A6460" w:rsidRPr="008578C1" w:rsidRDefault="009A6460" w:rsidP="00D61D84">
            <w:pPr>
              <w:jc w:val="both"/>
              <w:rPr>
                <w:rFonts w:ascii="Arial" w:hAnsi="Arial" w:cs="Arial"/>
                <w:iCs/>
                <w:sz w:val="18"/>
                <w:szCs w:val="18"/>
              </w:rPr>
            </w:pPr>
          </w:p>
        </w:tc>
      </w:tr>
    </w:tbl>
    <w:p w14:paraId="4F7A0A4F" w14:textId="77777777" w:rsidR="009B1CD0" w:rsidRDefault="009B1CD0" w:rsidP="00CD46CC">
      <w:pPr>
        <w:tabs>
          <w:tab w:val="left" w:pos="851"/>
        </w:tabs>
        <w:jc w:val="both"/>
        <w:rPr>
          <w:rFonts w:ascii="Arial" w:hAnsi="Arial" w:cs="Arial"/>
        </w:rPr>
      </w:pPr>
    </w:p>
    <w:p w14:paraId="4F7A0A50" w14:textId="77777777" w:rsidR="009B1CD0" w:rsidRDefault="009B1CD0" w:rsidP="009B45B9">
      <w:pPr>
        <w:tabs>
          <w:tab w:val="left" w:pos="851"/>
        </w:tabs>
        <w:jc w:val="both"/>
        <w:rPr>
          <w:rFonts w:ascii="Arial" w:hAnsi="Arial" w:cs="Arial"/>
        </w:rPr>
      </w:pPr>
    </w:p>
    <w:p w14:paraId="4F7A0A51" w14:textId="77777777" w:rsidR="009B1CD0" w:rsidRDefault="009B1CD0" w:rsidP="009B45B9">
      <w:pPr>
        <w:tabs>
          <w:tab w:val="left" w:pos="851"/>
        </w:tabs>
        <w:jc w:val="both"/>
        <w:rPr>
          <w:rFonts w:ascii="Arial" w:hAnsi="Arial" w:cs="Arial"/>
        </w:rPr>
      </w:pPr>
    </w:p>
    <w:p w14:paraId="4F7A0A52" w14:textId="77777777" w:rsidR="009B1CD0" w:rsidRDefault="007D7A65" w:rsidP="009B45B9">
      <w:pPr>
        <w:tabs>
          <w:tab w:val="left" w:pos="851"/>
        </w:tabs>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F2DC2">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4F7A0A53" w14:textId="77777777" w:rsidR="005E0335" w:rsidRDefault="005E0335" w:rsidP="00156C6E">
      <w:pPr>
        <w:pStyle w:val="fcase1ertab"/>
        <w:tabs>
          <w:tab w:val="left" w:pos="851"/>
        </w:tabs>
        <w:ind w:left="0" w:firstLine="0"/>
        <w:rPr>
          <w:rFonts w:ascii="Arial" w:hAnsi="Arial" w:cs="Arial"/>
          <w:i/>
          <w:iCs/>
          <w:sz w:val="18"/>
          <w:szCs w:val="18"/>
        </w:rPr>
      </w:pPr>
      <w:r w:rsidRPr="005E0335">
        <w:rPr>
          <w:rFonts w:ascii="Arial" w:hAnsi="Arial" w:cs="Arial"/>
          <w:i/>
          <w:iCs/>
          <w:sz w:val="18"/>
          <w:szCs w:val="18"/>
        </w:rPr>
        <w:t>(A ne compléter que dans le cadre d’un groupement d’entreprises pour lequel le mandataire a été habilité par son</w:t>
      </w:r>
      <w:r>
        <w:rPr>
          <w:rFonts w:ascii="Arial" w:hAnsi="Arial" w:cs="Arial"/>
          <w:i/>
          <w:iCs/>
          <w:sz w:val="18"/>
          <w:szCs w:val="18"/>
        </w:rPr>
        <w:t xml:space="preserve"> </w:t>
      </w:r>
      <w:r w:rsidRPr="005E0335">
        <w:rPr>
          <w:rFonts w:ascii="Arial" w:hAnsi="Arial" w:cs="Arial"/>
          <w:i/>
          <w:iCs/>
          <w:sz w:val="18"/>
          <w:szCs w:val="18"/>
        </w:rPr>
        <w:t xml:space="preserve">(ses) cotraitant(s) à signer </w:t>
      </w:r>
      <w:r>
        <w:rPr>
          <w:rFonts w:ascii="Arial" w:hAnsi="Arial" w:cs="Arial"/>
          <w:i/>
          <w:iCs/>
          <w:sz w:val="18"/>
          <w:szCs w:val="18"/>
        </w:rPr>
        <w:t xml:space="preserve">pour </w:t>
      </w:r>
      <w:r w:rsidRPr="005E0335">
        <w:rPr>
          <w:rFonts w:ascii="Arial" w:hAnsi="Arial" w:cs="Arial"/>
          <w:i/>
          <w:iCs/>
          <w:sz w:val="18"/>
          <w:szCs w:val="18"/>
        </w:rPr>
        <w:t xml:space="preserve">l’ensemble </w:t>
      </w:r>
      <w:r>
        <w:rPr>
          <w:rFonts w:ascii="Arial" w:hAnsi="Arial" w:cs="Arial"/>
          <w:i/>
          <w:iCs/>
          <w:sz w:val="18"/>
          <w:szCs w:val="18"/>
        </w:rPr>
        <w:t xml:space="preserve">des membres </w:t>
      </w:r>
      <w:r w:rsidRPr="005E0335">
        <w:rPr>
          <w:rFonts w:ascii="Arial" w:hAnsi="Arial" w:cs="Arial"/>
          <w:i/>
          <w:iCs/>
          <w:sz w:val="18"/>
          <w:szCs w:val="18"/>
        </w:rPr>
        <w:t xml:space="preserve">du groupement. </w:t>
      </w:r>
      <w:r>
        <w:rPr>
          <w:rFonts w:ascii="Arial" w:hAnsi="Arial" w:cs="Arial"/>
          <w:i/>
          <w:iCs/>
          <w:sz w:val="18"/>
          <w:szCs w:val="18"/>
        </w:rPr>
        <w:t>Dans ce cas, le mandataire complète le tableau ci-dessus et remplit</w:t>
      </w:r>
      <w:r w:rsidRPr="005E0335">
        <w:rPr>
          <w:rFonts w:ascii="Arial" w:hAnsi="Arial" w:cs="Arial"/>
          <w:i/>
          <w:iCs/>
          <w:sz w:val="18"/>
          <w:szCs w:val="18"/>
        </w:rPr>
        <w:t xml:space="preserve"> le tableau</w:t>
      </w:r>
      <w:r>
        <w:rPr>
          <w:rFonts w:ascii="Arial" w:hAnsi="Arial" w:cs="Arial"/>
          <w:i/>
          <w:iCs/>
          <w:sz w:val="18"/>
          <w:szCs w:val="18"/>
        </w:rPr>
        <w:t xml:space="preserve"> ci-dessous pour chacun de ses</w:t>
      </w:r>
      <w:r w:rsidRPr="005E0335">
        <w:rPr>
          <w:rFonts w:ascii="Arial" w:hAnsi="Arial" w:cs="Arial"/>
          <w:i/>
          <w:iCs/>
          <w:sz w:val="18"/>
          <w:szCs w:val="18"/>
        </w:rPr>
        <w:t xml:space="preserve"> cotraitants.)</w:t>
      </w:r>
    </w:p>
    <w:p w14:paraId="4F7A0A54" w14:textId="77777777" w:rsidR="00290D3A" w:rsidRPr="005E0335" w:rsidRDefault="00290D3A" w:rsidP="00290D3A">
      <w:pPr>
        <w:pStyle w:val="En-tte"/>
        <w:tabs>
          <w:tab w:val="clear" w:pos="4536"/>
          <w:tab w:val="clear" w:pos="9072"/>
          <w:tab w:val="left" w:pos="851"/>
        </w:tabs>
        <w:jc w:val="both"/>
        <w:rPr>
          <w:rFonts w:ascii="Arial" w:hAnsi="Arial" w:cs="Arial"/>
          <w:i/>
          <w:iCs/>
          <w:sz w:val="18"/>
          <w:szCs w:val="18"/>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F7A0A55" w14:textId="77777777" w:rsidR="009A6460" w:rsidRDefault="009A6460" w:rsidP="009B45B9">
      <w:pPr>
        <w:tabs>
          <w:tab w:val="left" w:pos="851"/>
        </w:tabs>
        <w:ind w:left="1701"/>
        <w:jc w:val="both"/>
        <w:rPr>
          <w:rFonts w:ascii="Arial" w:hAnsi="Arial" w:cs="Arial"/>
          <w:i/>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8578C1" w14:paraId="4F7A0A5D" w14:textId="77777777" w:rsidTr="00D61D84">
        <w:tc>
          <w:tcPr>
            <w:tcW w:w="10345" w:type="dxa"/>
          </w:tcPr>
          <w:p w14:paraId="4F7A0A56" w14:textId="77777777" w:rsidR="009A6460" w:rsidRPr="008578C1" w:rsidRDefault="009A6460" w:rsidP="00D61D84">
            <w:pP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4F7A0A57"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4F7A0A58"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Capital</w:t>
            </w:r>
            <w:r w:rsidRPr="008578C1">
              <w:rPr>
                <w:rFonts w:ascii="Arial" w:hAnsi="Arial" w:cs="Arial"/>
                <w:b/>
                <w:bCs/>
              </w:rPr>
              <w:tab/>
            </w:r>
            <w:r w:rsidRPr="008578C1">
              <w:rPr>
                <w:rFonts w:ascii="Arial" w:hAnsi="Arial" w:cs="Arial"/>
              </w:rPr>
              <w:t>:</w:t>
            </w:r>
            <w:r w:rsidRPr="008578C1">
              <w:rPr>
                <w:rFonts w:ascii="Arial" w:hAnsi="Arial" w:cs="Arial"/>
              </w:rPr>
              <w:tab/>
            </w:r>
          </w:p>
          <w:p w14:paraId="4F7A0A59"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4F7A0A5A"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4F7A0A5B"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p>
          <w:p w14:paraId="4F7A0A5C" w14:textId="77777777" w:rsidR="009A6460" w:rsidRPr="008578C1" w:rsidRDefault="009A6460" w:rsidP="00D61D84">
            <w:pPr>
              <w:jc w:val="both"/>
              <w:rPr>
                <w:rFonts w:ascii="Arial" w:hAnsi="Arial" w:cs="Arial"/>
                <w:iCs/>
                <w:sz w:val="18"/>
                <w:szCs w:val="18"/>
              </w:rPr>
            </w:pPr>
          </w:p>
        </w:tc>
      </w:tr>
    </w:tbl>
    <w:p w14:paraId="4F7A0A5E" w14:textId="77777777" w:rsidR="009B1CD0" w:rsidRDefault="009B1CD0" w:rsidP="009B45B9">
      <w:pPr>
        <w:tabs>
          <w:tab w:val="left" w:pos="851"/>
        </w:tabs>
        <w:jc w:val="both"/>
        <w:rPr>
          <w:rFonts w:ascii="Arial" w:hAnsi="Arial" w:cs="Arial"/>
        </w:rPr>
      </w:pPr>
    </w:p>
    <w:p w14:paraId="4F7A0A5F" w14:textId="77777777" w:rsidR="009B1CD0" w:rsidRDefault="009B1CD0" w:rsidP="009B45B9">
      <w:pPr>
        <w:tabs>
          <w:tab w:val="left" w:pos="851"/>
        </w:tabs>
        <w:jc w:val="both"/>
        <w:rPr>
          <w:rFonts w:ascii="Arial" w:hAnsi="Arial" w:cs="Arial"/>
        </w:rPr>
      </w:pPr>
    </w:p>
    <w:p w14:paraId="4F7A0A60" w14:textId="77777777" w:rsidR="009B1CD0" w:rsidRDefault="007D7A65" w:rsidP="009B45B9">
      <w:pPr>
        <w:pStyle w:val="fcase1ertab"/>
        <w:tabs>
          <w:tab w:val="left" w:pos="851"/>
        </w:tabs>
        <w:spacing w:before="12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9F2DC2">
        <w:fldChar w:fldCharType="separate"/>
      </w:r>
      <w:r>
        <w:fldChar w:fldCharType="end"/>
      </w:r>
      <w:r w:rsidR="009B1CD0">
        <w:rPr>
          <w:rFonts w:ascii="Arial" w:hAnsi="Arial" w:cs="Arial"/>
        </w:rPr>
        <w:t xml:space="preserve"> L’ensemble des membres du groupement s’engagent, sur la base de l’offre du groupement ;</w:t>
      </w:r>
    </w:p>
    <w:p w14:paraId="4F7A0A61" w14:textId="77777777" w:rsidR="00156C6E" w:rsidRDefault="00156C6E" w:rsidP="00156C6E">
      <w:pPr>
        <w:tabs>
          <w:tab w:val="left" w:pos="851"/>
        </w:tabs>
        <w:jc w:val="both"/>
        <w:rPr>
          <w:rFonts w:ascii="Arial" w:hAnsi="Arial" w:cs="Arial"/>
          <w:i/>
          <w:sz w:val="18"/>
          <w:szCs w:val="18"/>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F7A0A62" w14:textId="77777777" w:rsidR="009A6460" w:rsidRDefault="009A6460" w:rsidP="009A6460">
      <w:pPr>
        <w:tabs>
          <w:tab w:val="left" w:pos="851"/>
        </w:tabs>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9A6460" w14:paraId="4F7A0A6B" w14:textId="77777777" w:rsidTr="00D61D84">
        <w:tc>
          <w:tcPr>
            <w:tcW w:w="10345" w:type="dxa"/>
          </w:tcPr>
          <w:p w14:paraId="4F7A0A63"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mandataire</w:t>
            </w:r>
          </w:p>
          <w:p w14:paraId="4F7A0A64"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4F7A0A65"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F7A0A66"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F7A0A67"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F7A0A68"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F7A0A69"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4F7A0A6A" w14:textId="77777777" w:rsidR="009A6460" w:rsidRPr="009A6460" w:rsidRDefault="009A6460" w:rsidP="009A6460">
            <w:pPr>
              <w:suppressAutoHyphens w:val="0"/>
              <w:jc w:val="both"/>
              <w:rPr>
                <w:rFonts w:ascii="Arial" w:hAnsi="Arial" w:cs="Arial"/>
                <w:iCs/>
                <w:sz w:val="18"/>
                <w:szCs w:val="18"/>
                <w:lang w:eastAsia="fr-FR"/>
              </w:rPr>
            </w:pPr>
          </w:p>
        </w:tc>
      </w:tr>
      <w:tr w:rsidR="009A6460" w:rsidRPr="009A6460" w14:paraId="4F7A0A74" w14:textId="77777777" w:rsidTr="00D61D84">
        <w:tc>
          <w:tcPr>
            <w:tcW w:w="10345" w:type="dxa"/>
          </w:tcPr>
          <w:p w14:paraId="4F7A0A6C"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cotraitant</w:t>
            </w:r>
          </w:p>
          <w:p w14:paraId="4F7A0A6D"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4F7A0A6E"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F7A0A6F"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F7A0A70"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F7A0A71"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F7A0A72"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4F7A0A73" w14:textId="77777777" w:rsidR="009A6460" w:rsidRPr="009A6460" w:rsidRDefault="009A6460" w:rsidP="009A6460">
            <w:pPr>
              <w:suppressAutoHyphens w:val="0"/>
              <w:jc w:val="both"/>
              <w:rPr>
                <w:rFonts w:ascii="Arial" w:hAnsi="Arial" w:cs="Arial"/>
                <w:iCs/>
                <w:sz w:val="18"/>
                <w:szCs w:val="18"/>
                <w:lang w:eastAsia="fr-FR"/>
              </w:rPr>
            </w:pPr>
          </w:p>
        </w:tc>
      </w:tr>
    </w:tbl>
    <w:p w14:paraId="4F7A0A75" w14:textId="034034A7" w:rsidR="00AD0CA4" w:rsidRDefault="00AD0CA4" w:rsidP="009A6460">
      <w:pPr>
        <w:tabs>
          <w:tab w:val="left" w:pos="851"/>
        </w:tabs>
        <w:jc w:val="both"/>
        <w:rPr>
          <w:rFonts w:ascii="Arial" w:hAnsi="Arial" w:cs="Arial"/>
        </w:rPr>
      </w:pPr>
    </w:p>
    <w:p w14:paraId="5130AFD3" w14:textId="77777777" w:rsidR="00AD0CA4" w:rsidRDefault="00AD0CA4">
      <w:pPr>
        <w:suppressAutoHyphens w:val="0"/>
        <w:rPr>
          <w:rFonts w:ascii="Arial" w:hAnsi="Arial" w:cs="Arial"/>
        </w:rPr>
      </w:pPr>
      <w:r>
        <w:rPr>
          <w:rFonts w:ascii="Arial" w:hAnsi="Arial" w:cs="Arial"/>
        </w:rPr>
        <w:br w:type="page"/>
      </w:r>
    </w:p>
    <w:p w14:paraId="4F7A0A76" w14:textId="77777777" w:rsidR="000B348E" w:rsidRDefault="000B348E" w:rsidP="000B348E">
      <w:pPr>
        <w:tabs>
          <w:tab w:val="left" w:pos="576"/>
          <w:tab w:val="left" w:pos="851"/>
        </w:tabs>
        <w:jc w:val="both"/>
        <w:rPr>
          <w:rFonts w:ascii="Arial" w:hAnsi="Arial" w:cs="Arial"/>
        </w:rPr>
      </w:pPr>
      <w:r w:rsidRPr="006C2960">
        <w:rPr>
          <w:rFonts w:ascii="Arial" w:hAnsi="Arial" w:cs="Arial"/>
        </w:rPr>
        <w:lastRenderedPageBreak/>
        <w:t xml:space="preserve">Le candidat ou le mandataire en cas de groupement s’engage : </w:t>
      </w:r>
    </w:p>
    <w:p w14:paraId="4F7A0A77" w14:textId="77777777" w:rsidR="00791821" w:rsidRDefault="00791821" w:rsidP="000B348E">
      <w:pPr>
        <w:tabs>
          <w:tab w:val="left" w:pos="576"/>
          <w:tab w:val="left" w:pos="851"/>
        </w:tabs>
        <w:jc w:val="both"/>
        <w:rPr>
          <w:rFonts w:ascii="Arial" w:hAnsi="Arial" w:cs="Arial"/>
        </w:rPr>
      </w:pPr>
    </w:p>
    <w:p w14:paraId="4F7A0A78" w14:textId="5767CC73" w:rsidR="00791821" w:rsidRDefault="00791821" w:rsidP="00791821">
      <w:pPr>
        <w:tabs>
          <w:tab w:val="left" w:pos="576"/>
          <w:tab w:val="left" w:pos="851"/>
        </w:tabs>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9F2DC2">
        <w:rPr>
          <w:rFonts w:ascii="Arial" w:hAnsi="Arial" w:cs="Arial"/>
        </w:rPr>
      </w:r>
      <w:r w:rsidR="009F2DC2">
        <w:rPr>
          <w:rFonts w:ascii="Arial" w:hAnsi="Arial" w:cs="Arial"/>
        </w:rPr>
        <w:fldChar w:fldCharType="separate"/>
      </w:r>
      <w:r>
        <w:rPr>
          <w:rFonts w:ascii="Arial" w:hAnsi="Arial" w:cs="Arial"/>
        </w:rPr>
        <w:fldChar w:fldCharType="end"/>
      </w:r>
      <w:r w:rsidRPr="006C2960">
        <w:rPr>
          <w:rFonts w:ascii="Arial" w:hAnsi="Arial" w:cs="Arial"/>
        </w:rPr>
        <w:t xml:space="preserve"> </w:t>
      </w:r>
      <w:proofErr w:type="gramStart"/>
      <w:r w:rsidRPr="006C2960">
        <w:rPr>
          <w:rFonts w:ascii="Arial" w:hAnsi="Arial" w:cs="Arial"/>
        </w:rPr>
        <w:t>à</w:t>
      </w:r>
      <w:proofErr w:type="gramEnd"/>
      <w:r w:rsidRPr="006C2960">
        <w:rPr>
          <w:rFonts w:ascii="Arial" w:hAnsi="Arial" w:cs="Arial"/>
        </w:rPr>
        <w:t xml:space="preserve"> fournir semestriellement à l’administration, sous peine de </w:t>
      </w:r>
      <w:r w:rsidRPr="00D948C9">
        <w:rPr>
          <w:rFonts w:ascii="Arial" w:hAnsi="Arial" w:cs="Arial"/>
        </w:rPr>
        <w:t xml:space="preserve">résiliation du marché </w:t>
      </w:r>
      <w:r w:rsidRPr="006C2960">
        <w:rPr>
          <w:rFonts w:ascii="Arial" w:hAnsi="Arial" w:cs="Arial"/>
        </w:rPr>
        <w:t>à mes torts exclusifs, sans préavis et sans indemnité, les documents visés à l’article R. 2143-8 du code de la commande publique.</w:t>
      </w:r>
    </w:p>
    <w:p w14:paraId="4F7A0A79" w14:textId="77777777" w:rsidR="009A3B33" w:rsidRDefault="009A3B33" w:rsidP="000B348E">
      <w:pPr>
        <w:tabs>
          <w:tab w:val="left" w:pos="576"/>
          <w:tab w:val="left" w:pos="851"/>
        </w:tabs>
        <w:jc w:val="both"/>
        <w:rPr>
          <w:rFonts w:ascii="Arial" w:hAnsi="Arial" w:cs="Arial"/>
        </w:rPr>
      </w:pPr>
    </w:p>
    <w:p w14:paraId="4F7A0A7A" w14:textId="37BD33D7" w:rsidR="009A3B33" w:rsidRPr="008E32DE" w:rsidRDefault="009A3B33" w:rsidP="009A3B33">
      <w:pPr>
        <w:pStyle w:val="fcase1ertab"/>
        <w:tabs>
          <w:tab w:val="left" w:pos="851"/>
        </w:tabs>
        <w:ind w:left="0" w:firstLine="0"/>
        <w:rPr>
          <w:rFonts w:ascii="Arial" w:hAnsi="Arial" w:cs="Arial"/>
          <w:strike/>
        </w:rPr>
      </w:pPr>
      <w:r>
        <w:fldChar w:fldCharType="begin">
          <w:ffData>
            <w:name w:val=""/>
            <w:enabled/>
            <w:calcOnExit w:val="0"/>
            <w:checkBox>
              <w:size w:val="20"/>
              <w:default w:val="1"/>
            </w:checkBox>
          </w:ffData>
        </w:fldChar>
      </w:r>
      <w:r>
        <w:instrText xml:space="preserve"> FORMCHECKBOX </w:instrText>
      </w:r>
      <w:r w:rsidR="009F2DC2">
        <w:fldChar w:fldCharType="separate"/>
      </w:r>
      <w:r>
        <w:fldChar w:fldCharType="end"/>
      </w:r>
      <w:r>
        <w:t xml:space="preserve"> </w:t>
      </w:r>
      <w:proofErr w:type="gramStart"/>
      <w:r>
        <w:rPr>
          <w:rFonts w:ascii="Arial" w:hAnsi="Arial" w:cs="Arial"/>
        </w:rPr>
        <w:t>à</w:t>
      </w:r>
      <w:proofErr w:type="gramEnd"/>
      <w:r>
        <w:rPr>
          <w:rFonts w:ascii="Arial" w:hAnsi="Arial" w:cs="Arial"/>
        </w:rPr>
        <w:t xml:space="preserve"> livrer les fournitures demandées ou à exécuter les prestations demandées aux prix </w:t>
      </w:r>
      <w:r w:rsidRPr="00E64733">
        <w:rPr>
          <w:rFonts w:ascii="Arial" w:hAnsi="Arial" w:cs="Arial"/>
        </w:rPr>
        <w:t xml:space="preserve">indiqués </w:t>
      </w:r>
      <w:r w:rsidR="008E32DE">
        <w:rPr>
          <w:rFonts w:ascii="Arial" w:hAnsi="Arial" w:cs="Arial"/>
        </w:rPr>
        <w:t>ci-dessous.</w:t>
      </w:r>
    </w:p>
    <w:p w14:paraId="4F7A0A7B" w14:textId="77777777" w:rsidR="000B348E" w:rsidRPr="006C2960" w:rsidRDefault="000B348E" w:rsidP="000B348E">
      <w:pPr>
        <w:tabs>
          <w:tab w:val="left" w:pos="576"/>
          <w:tab w:val="left" w:pos="851"/>
        </w:tabs>
        <w:jc w:val="both"/>
        <w:rPr>
          <w:rFonts w:ascii="Arial" w:hAnsi="Arial" w:cs="Arial"/>
        </w:rPr>
      </w:pPr>
    </w:p>
    <w:p w14:paraId="4F7A0A7D" w14:textId="619C5F40" w:rsidR="002C2CA3" w:rsidRPr="008E32DE" w:rsidRDefault="000424B2" w:rsidP="009B45B9">
      <w:pPr>
        <w:pStyle w:val="fcasegauche"/>
        <w:tabs>
          <w:tab w:val="left" w:pos="851"/>
        </w:tabs>
        <w:spacing w:after="0"/>
        <w:ind w:left="0" w:firstLine="0"/>
        <w:rPr>
          <w:rFonts w:ascii="Arial" w:hAnsi="Arial" w:cs="Arial"/>
          <w:b/>
          <w:strike/>
        </w:rPr>
      </w:pPr>
      <w:r w:rsidRPr="005469BE">
        <w:rPr>
          <w:rFonts w:ascii="Arial" w:hAnsi="Arial" w:cs="Arial"/>
          <w:b/>
        </w:rPr>
        <w:t>Le</w:t>
      </w:r>
      <w:r w:rsidR="005469BE" w:rsidRPr="005469BE">
        <w:rPr>
          <w:rFonts w:ascii="Arial" w:hAnsi="Arial" w:cs="Arial"/>
          <w:b/>
        </w:rPr>
        <w:t>s</w:t>
      </w:r>
      <w:r w:rsidRPr="005469BE">
        <w:rPr>
          <w:rFonts w:ascii="Arial" w:hAnsi="Arial" w:cs="Arial"/>
          <w:b/>
        </w:rPr>
        <w:t xml:space="preserve"> m</w:t>
      </w:r>
      <w:r w:rsidR="005469BE" w:rsidRPr="005469BE">
        <w:rPr>
          <w:rFonts w:ascii="Arial" w:hAnsi="Arial" w:cs="Arial"/>
          <w:b/>
        </w:rPr>
        <w:t>ontants</w:t>
      </w:r>
      <w:r w:rsidR="00EB7BE6">
        <w:rPr>
          <w:rFonts w:ascii="Arial" w:hAnsi="Arial" w:cs="Arial"/>
          <w:b/>
        </w:rPr>
        <w:t xml:space="preserve"> </w:t>
      </w:r>
      <w:r w:rsidR="005469BE" w:rsidRPr="005469BE">
        <w:rPr>
          <w:rFonts w:ascii="Arial" w:hAnsi="Arial" w:cs="Arial"/>
          <w:b/>
        </w:rPr>
        <w:t>du m</w:t>
      </w:r>
      <w:r w:rsidRPr="005469BE">
        <w:rPr>
          <w:rFonts w:ascii="Arial" w:hAnsi="Arial" w:cs="Arial"/>
          <w:b/>
        </w:rPr>
        <w:t>arché</w:t>
      </w:r>
      <w:r w:rsidR="008E32DE">
        <w:rPr>
          <w:rFonts w:ascii="Arial" w:hAnsi="Arial" w:cs="Arial"/>
          <w:b/>
        </w:rPr>
        <w:t xml:space="preserve"> sont les suivants :</w:t>
      </w:r>
      <w:r w:rsidRPr="005469BE">
        <w:rPr>
          <w:rFonts w:ascii="Arial" w:hAnsi="Arial" w:cs="Arial"/>
          <w:b/>
        </w:rPr>
        <w:t xml:space="preserve"> </w:t>
      </w:r>
    </w:p>
    <w:p w14:paraId="4F7A0A82" w14:textId="097C06D8" w:rsidR="000B348E" w:rsidRDefault="000B348E" w:rsidP="009B45B9">
      <w:pPr>
        <w:tabs>
          <w:tab w:val="left" w:pos="851"/>
          <w:tab w:val="left" w:pos="6237"/>
        </w:tabs>
        <w:rPr>
          <w:rFonts w:ascii="Arial" w:hAnsi="Arial" w:cs="Arial"/>
          <w:strike/>
        </w:rPr>
      </w:pPr>
    </w:p>
    <w:p w14:paraId="761F3334" w14:textId="16064C07" w:rsidR="00991824" w:rsidRPr="001605EB" w:rsidRDefault="00991824" w:rsidP="009B45B9">
      <w:pPr>
        <w:tabs>
          <w:tab w:val="left" w:pos="851"/>
          <w:tab w:val="left" w:pos="6237"/>
        </w:tabs>
        <w:rPr>
          <w:rFonts w:ascii="Arial" w:hAnsi="Arial" w:cs="Arial"/>
        </w:rPr>
      </w:pPr>
      <w:r w:rsidRPr="001605EB">
        <w:rPr>
          <w:rFonts w:ascii="Arial" w:hAnsi="Arial" w:cs="Arial"/>
        </w:rPr>
        <w:t>Montant maximum</w:t>
      </w:r>
      <w:r>
        <w:rPr>
          <w:rFonts w:ascii="Arial" w:hAnsi="Arial" w:cs="Arial"/>
        </w:rPr>
        <w:t xml:space="preserve"> HT (en chiffres)</w:t>
      </w:r>
      <w:r w:rsidRPr="001605EB">
        <w:rPr>
          <w:rFonts w:ascii="Arial" w:hAnsi="Arial" w:cs="Arial"/>
        </w:rPr>
        <w:t xml:space="preserve"> : </w:t>
      </w:r>
      <w:r>
        <w:rPr>
          <w:rFonts w:ascii="Arial" w:hAnsi="Arial" w:cs="Arial"/>
        </w:rPr>
        <w:t>60 000,00 €</w:t>
      </w:r>
    </w:p>
    <w:p w14:paraId="0A7A5832" w14:textId="67840278" w:rsidR="00991824" w:rsidRDefault="00991824" w:rsidP="009B45B9">
      <w:pPr>
        <w:tabs>
          <w:tab w:val="left" w:pos="851"/>
          <w:tab w:val="left" w:pos="6237"/>
        </w:tabs>
        <w:rPr>
          <w:rFonts w:ascii="Arial" w:hAnsi="Arial" w:cs="Arial"/>
        </w:rPr>
      </w:pPr>
    </w:p>
    <w:p w14:paraId="048CB4F3" w14:textId="6F737B40" w:rsidR="00991824" w:rsidRPr="00FB4AFB" w:rsidRDefault="00991824" w:rsidP="00991824">
      <w:pPr>
        <w:tabs>
          <w:tab w:val="left" w:pos="851"/>
          <w:tab w:val="left" w:pos="6237"/>
        </w:tabs>
        <w:rPr>
          <w:rFonts w:ascii="Arial" w:hAnsi="Arial" w:cs="Arial"/>
        </w:rPr>
      </w:pPr>
      <w:r w:rsidRPr="00FB4AFB">
        <w:rPr>
          <w:rFonts w:ascii="Arial" w:hAnsi="Arial" w:cs="Arial"/>
        </w:rPr>
        <w:t>Montant maximum</w:t>
      </w:r>
      <w:r>
        <w:rPr>
          <w:rFonts w:ascii="Arial" w:hAnsi="Arial" w:cs="Arial"/>
        </w:rPr>
        <w:t xml:space="preserve"> HT (en lettres)</w:t>
      </w:r>
      <w:r w:rsidRPr="00FB4AFB">
        <w:rPr>
          <w:rFonts w:ascii="Arial" w:hAnsi="Arial" w:cs="Arial"/>
        </w:rPr>
        <w:t xml:space="preserve"> : </w:t>
      </w:r>
      <w:r>
        <w:rPr>
          <w:rFonts w:ascii="Arial" w:hAnsi="Arial" w:cs="Arial"/>
        </w:rPr>
        <w:t>Soixante mille euros</w:t>
      </w:r>
    </w:p>
    <w:p w14:paraId="15CC1BC3" w14:textId="77777777" w:rsidR="00497685" w:rsidRDefault="00497685" w:rsidP="009B45B9">
      <w:pPr>
        <w:tabs>
          <w:tab w:val="left" w:pos="851"/>
          <w:tab w:val="left" w:pos="6237"/>
        </w:tabs>
        <w:rPr>
          <w:rFonts w:ascii="Arial" w:hAnsi="Arial" w:cs="Arial"/>
        </w:rPr>
      </w:pPr>
    </w:p>
    <w:p w14:paraId="5B6E1157" w14:textId="4083A7E0" w:rsidR="00991824" w:rsidRPr="001479C1" w:rsidRDefault="00497685" w:rsidP="009B45B9">
      <w:pPr>
        <w:tabs>
          <w:tab w:val="left" w:pos="851"/>
          <w:tab w:val="left" w:pos="6237"/>
        </w:tabs>
        <w:rPr>
          <w:rFonts w:ascii="Arial" w:hAnsi="Arial" w:cs="Arial"/>
          <w:b/>
        </w:rPr>
      </w:pPr>
      <w:r w:rsidRPr="001479C1">
        <w:rPr>
          <w:rFonts w:ascii="Arial" w:hAnsi="Arial" w:cs="Arial"/>
          <w:b/>
        </w:rPr>
        <w:t>L’éventuelle prime liée à la production de l’esquisse prévue à l’article IV/d du règlement de la consultation (RC), est comprise dans cette enveloppe.</w:t>
      </w:r>
    </w:p>
    <w:p w14:paraId="026ED643" w14:textId="77777777" w:rsidR="00497685" w:rsidRPr="001605EB" w:rsidRDefault="00497685" w:rsidP="009B45B9">
      <w:pPr>
        <w:tabs>
          <w:tab w:val="left" w:pos="851"/>
          <w:tab w:val="left" w:pos="6237"/>
        </w:tabs>
        <w:rPr>
          <w:rFonts w:ascii="Arial" w:hAnsi="Arial" w:cs="Arial"/>
        </w:rPr>
      </w:pPr>
    </w:p>
    <w:p w14:paraId="5810F3A3" w14:textId="7862776C" w:rsidR="008E32DE" w:rsidRDefault="008E32DE" w:rsidP="009B45B9">
      <w:pPr>
        <w:tabs>
          <w:tab w:val="left" w:pos="851"/>
          <w:tab w:val="left" w:pos="6237"/>
        </w:tabs>
        <w:rPr>
          <w:rFonts w:ascii="Arial" w:hAnsi="Arial" w:cs="Arial"/>
          <w:b/>
        </w:rPr>
      </w:pPr>
      <w:r w:rsidRPr="008E32DE">
        <w:rPr>
          <w:rFonts w:ascii="Arial" w:hAnsi="Arial" w:cs="Arial"/>
        </w:rPr>
        <w:t>M</w:t>
      </w:r>
      <w:r w:rsidRPr="008E32DE">
        <w:rPr>
          <w:rFonts w:ascii="Arial" w:hAnsi="Arial" w:cs="Arial"/>
          <w:b/>
        </w:rPr>
        <w:t>ont</w:t>
      </w:r>
      <w:r w:rsidRPr="005469BE">
        <w:rPr>
          <w:rFonts w:ascii="Arial" w:hAnsi="Arial" w:cs="Arial"/>
          <w:b/>
        </w:rPr>
        <w:t>ant</w:t>
      </w:r>
      <w:r>
        <w:rPr>
          <w:rFonts w:ascii="Arial" w:hAnsi="Arial" w:cs="Arial"/>
          <w:b/>
        </w:rPr>
        <w:t xml:space="preserve"> </w:t>
      </w:r>
      <w:r w:rsidRPr="005469BE">
        <w:rPr>
          <w:rFonts w:ascii="Arial" w:hAnsi="Arial" w:cs="Arial"/>
          <w:b/>
        </w:rPr>
        <w:t>HT</w:t>
      </w:r>
      <w:r>
        <w:rPr>
          <w:rFonts w:ascii="Arial" w:hAnsi="Arial" w:cs="Arial"/>
          <w:b/>
        </w:rPr>
        <w:t xml:space="preserve"> (en chiffres) :</w:t>
      </w:r>
    </w:p>
    <w:p w14:paraId="55216D07" w14:textId="77777777" w:rsidR="008E32DE" w:rsidRDefault="008E32DE" w:rsidP="009B45B9">
      <w:pPr>
        <w:tabs>
          <w:tab w:val="left" w:pos="851"/>
          <w:tab w:val="left" w:pos="6237"/>
        </w:tabs>
        <w:rPr>
          <w:rFonts w:ascii="Arial" w:hAnsi="Arial" w:cs="Arial"/>
          <w:b/>
        </w:rPr>
      </w:pPr>
    </w:p>
    <w:p w14:paraId="506BC2BD" w14:textId="5F5F62A7" w:rsidR="008E32DE" w:rsidRDefault="008E32DE" w:rsidP="008E32DE">
      <w:pPr>
        <w:tabs>
          <w:tab w:val="left" w:pos="851"/>
          <w:tab w:val="left" w:pos="6237"/>
        </w:tabs>
        <w:rPr>
          <w:rFonts w:ascii="Arial" w:hAnsi="Arial" w:cs="Arial"/>
          <w:b/>
        </w:rPr>
      </w:pPr>
      <w:r w:rsidRPr="008E32DE">
        <w:rPr>
          <w:rFonts w:ascii="Arial" w:hAnsi="Arial" w:cs="Arial"/>
        </w:rPr>
        <w:t>M</w:t>
      </w:r>
      <w:r w:rsidRPr="008E32DE">
        <w:rPr>
          <w:rFonts w:ascii="Arial" w:hAnsi="Arial" w:cs="Arial"/>
          <w:b/>
        </w:rPr>
        <w:t>ont</w:t>
      </w:r>
      <w:r w:rsidRPr="005469BE">
        <w:rPr>
          <w:rFonts w:ascii="Arial" w:hAnsi="Arial" w:cs="Arial"/>
          <w:b/>
        </w:rPr>
        <w:t>ant</w:t>
      </w:r>
      <w:r>
        <w:rPr>
          <w:rFonts w:ascii="Arial" w:hAnsi="Arial" w:cs="Arial"/>
          <w:b/>
        </w:rPr>
        <w:t xml:space="preserve"> </w:t>
      </w:r>
      <w:r w:rsidRPr="005469BE">
        <w:rPr>
          <w:rFonts w:ascii="Arial" w:hAnsi="Arial" w:cs="Arial"/>
          <w:b/>
        </w:rPr>
        <w:t>HT</w:t>
      </w:r>
      <w:r>
        <w:rPr>
          <w:rFonts w:ascii="Arial" w:hAnsi="Arial" w:cs="Arial"/>
          <w:b/>
        </w:rPr>
        <w:t xml:space="preserve"> (en lettres) :</w:t>
      </w:r>
    </w:p>
    <w:p w14:paraId="242C2C53" w14:textId="22298FD1" w:rsidR="008E32DE" w:rsidRDefault="008E32DE" w:rsidP="009B45B9">
      <w:pPr>
        <w:tabs>
          <w:tab w:val="left" w:pos="851"/>
          <w:tab w:val="left" w:pos="6237"/>
        </w:tabs>
        <w:rPr>
          <w:rFonts w:ascii="Arial" w:hAnsi="Arial" w:cs="Arial"/>
          <w:strike/>
        </w:rPr>
      </w:pPr>
    </w:p>
    <w:p w14:paraId="2F7F024B" w14:textId="04F59EBC" w:rsidR="008E32DE" w:rsidRDefault="008E32DE" w:rsidP="009B45B9">
      <w:pPr>
        <w:tabs>
          <w:tab w:val="left" w:pos="851"/>
          <w:tab w:val="left" w:pos="6237"/>
        </w:tabs>
        <w:rPr>
          <w:rFonts w:ascii="Arial" w:hAnsi="Arial" w:cs="Arial"/>
          <w:strike/>
        </w:rPr>
      </w:pPr>
    </w:p>
    <w:p w14:paraId="5DD7403A" w14:textId="77777777" w:rsidR="008E32DE" w:rsidRDefault="008E32DE" w:rsidP="009B45B9">
      <w:pPr>
        <w:tabs>
          <w:tab w:val="left" w:pos="851"/>
          <w:tab w:val="left" w:pos="6237"/>
        </w:tabs>
        <w:rPr>
          <w:rFonts w:ascii="Arial" w:hAnsi="Arial" w:cs="Arial"/>
          <w:strike/>
        </w:rPr>
      </w:pPr>
    </w:p>
    <w:p w14:paraId="422F91FF" w14:textId="6506ACF1" w:rsidR="008E32DE" w:rsidRDefault="008E32DE" w:rsidP="009B45B9">
      <w:pPr>
        <w:tabs>
          <w:tab w:val="left" w:pos="851"/>
          <w:tab w:val="left" w:pos="6237"/>
        </w:tabs>
        <w:rPr>
          <w:rFonts w:ascii="Arial" w:hAnsi="Arial" w:cs="Arial"/>
          <w:b/>
        </w:rPr>
      </w:pPr>
      <w:r>
        <w:rPr>
          <w:rFonts w:ascii="Arial" w:hAnsi="Arial" w:cs="Arial"/>
          <w:b/>
        </w:rPr>
        <w:t>M</w:t>
      </w:r>
      <w:r w:rsidRPr="005469BE">
        <w:rPr>
          <w:rFonts w:ascii="Arial" w:hAnsi="Arial" w:cs="Arial"/>
          <w:b/>
        </w:rPr>
        <w:t>ontants</w:t>
      </w:r>
      <w:r>
        <w:rPr>
          <w:rFonts w:ascii="Arial" w:hAnsi="Arial" w:cs="Arial"/>
          <w:b/>
        </w:rPr>
        <w:t xml:space="preserve"> </w:t>
      </w:r>
      <w:r w:rsidRPr="005469BE">
        <w:rPr>
          <w:rFonts w:ascii="Arial" w:hAnsi="Arial" w:cs="Arial"/>
          <w:b/>
        </w:rPr>
        <w:t>TTC</w:t>
      </w:r>
      <w:r>
        <w:rPr>
          <w:rFonts w:ascii="Arial" w:hAnsi="Arial" w:cs="Arial"/>
          <w:b/>
        </w:rPr>
        <w:t xml:space="preserve"> (en chiffres) :</w:t>
      </w:r>
    </w:p>
    <w:p w14:paraId="4C25860C" w14:textId="2C074D3B" w:rsidR="008E32DE" w:rsidRDefault="008E32DE" w:rsidP="009B45B9">
      <w:pPr>
        <w:tabs>
          <w:tab w:val="left" w:pos="851"/>
          <w:tab w:val="left" w:pos="6237"/>
        </w:tabs>
        <w:rPr>
          <w:rFonts w:ascii="Arial" w:hAnsi="Arial" w:cs="Arial"/>
          <w:b/>
        </w:rPr>
      </w:pPr>
    </w:p>
    <w:p w14:paraId="32AAB406" w14:textId="09DABC91" w:rsidR="008E32DE" w:rsidRPr="008E32DE" w:rsidRDefault="008E32DE" w:rsidP="008E32DE">
      <w:pPr>
        <w:tabs>
          <w:tab w:val="left" w:pos="851"/>
          <w:tab w:val="left" w:pos="6237"/>
        </w:tabs>
        <w:rPr>
          <w:rFonts w:ascii="Arial" w:hAnsi="Arial" w:cs="Arial"/>
          <w:strike/>
        </w:rPr>
      </w:pPr>
      <w:r>
        <w:rPr>
          <w:rFonts w:ascii="Arial" w:hAnsi="Arial" w:cs="Arial"/>
          <w:b/>
        </w:rPr>
        <w:t>M</w:t>
      </w:r>
      <w:r w:rsidRPr="005469BE">
        <w:rPr>
          <w:rFonts w:ascii="Arial" w:hAnsi="Arial" w:cs="Arial"/>
          <w:b/>
        </w:rPr>
        <w:t>ontants</w:t>
      </w:r>
      <w:r>
        <w:rPr>
          <w:rFonts w:ascii="Arial" w:hAnsi="Arial" w:cs="Arial"/>
          <w:b/>
        </w:rPr>
        <w:t xml:space="preserve"> </w:t>
      </w:r>
      <w:r w:rsidRPr="005469BE">
        <w:rPr>
          <w:rFonts w:ascii="Arial" w:hAnsi="Arial" w:cs="Arial"/>
          <w:b/>
        </w:rPr>
        <w:t>TTC</w:t>
      </w:r>
      <w:r>
        <w:rPr>
          <w:rFonts w:ascii="Arial" w:hAnsi="Arial" w:cs="Arial"/>
          <w:b/>
        </w:rPr>
        <w:t xml:space="preserve"> (en lettres) :</w:t>
      </w:r>
    </w:p>
    <w:p w14:paraId="2F2AA2DB" w14:textId="42744A4A" w:rsidR="008E32DE" w:rsidRDefault="008E32DE" w:rsidP="009B45B9">
      <w:pPr>
        <w:tabs>
          <w:tab w:val="left" w:pos="851"/>
          <w:tab w:val="left" w:pos="6237"/>
        </w:tabs>
        <w:rPr>
          <w:rFonts w:ascii="Arial" w:hAnsi="Arial" w:cs="Arial"/>
          <w:strike/>
        </w:rPr>
      </w:pPr>
    </w:p>
    <w:p w14:paraId="0252C756" w14:textId="7D72A063" w:rsidR="008E32DE" w:rsidRDefault="008E32DE" w:rsidP="009B45B9">
      <w:pPr>
        <w:tabs>
          <w:tab w:val="left" w:pos="851"/>
          <w:tab w:val="left" w:pos="6237"/>
        </w:tabs>
        <w:rPr>
          <w:rFonts w:ascii="Arial" w:hAnsi="Arial" w:cs="Arial"/>
          <w:strike/>
        </w:rPr>
      </w:pPr>
    </w:p>
    <w:p w14:paraId="317FF665" w14:textId="77777777" w:rsidR="008E32DE" w:rsidRPr="008E32DE" w:rsidRDefault="008E32DE" w:rsidP="009B45B9">
      <w:pPr>
        <w:tabs>
          <w:tab w:val="left" w:pos="851"/>
          <w:tab w:val="left" w:pos="6237"/>
        </w:tabs>
        <w:rPr>
          <w:rFonts w:ascii="Arial" w:hAnsi="Arial" w:cs="Arial"/>
          <w:strike/>
        </w:rPr>
      </w:pPr>
    </w:p>
    <w:p w14:paraId="55F23C96" w14:textId="77777777" w:rsidR="00AB5907" w:rsidRDefault="00AB5907" w:rsidP="009B45B9">
      <w:pPr>
        <w:tabs>
          <w:tab w:val="left" w:pos="851"/>
          <w:tab w:val="left" w:pos="6237"/>
        </w:tabs>
        <w:rPr>
          <w:rFonts w:ascii="Arial" w:hAnsi="Arial" w:cs="Arial"/>
        </w:rPr>
      </w:pPr>
    </w:p>
    <w:p w14:paraId="4F7A0A83"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4F7A0A84"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4F7A0A85" w14:textId="77777777" w:rsidR="00036500" w:rsidRDefault="00036500" w:rsidP="009B45B9">
      <w:pPr>
        <w:tabs>
          <w:tab w:val="left" w:pos="851"/>
          <w:tab w:val="left" w:pos="6237"/>
        </w:tabs>
        <w:rPr>
          <w:rFonts w:ascii="Arial" w:hAnsi="Arial" w:cs="Arial"/>
          <w:i/>
          <w:iCs/>
          <w:sz w:val="18"/>
          <w:szCs w:val="18"/>
        </w:rPr>
      </w:pPr>
    </w:p>
    <w:p w14:paraId="4F7A0A86" w14:textId="4892FC9C" w:rsidR="00354C04" w:rsidRPr="00D948C9" w:rsidRDefault="00804EFB" w:rsidP="006C2960">
      <w:pPr>
        <w:pStyle w:val="fcase1ertab"/>
        <w:tabs>
          <w:tab w:val="left" w:pos="851"/>
        </w:tabs>
        <w:ind w:left="0" w:firstLine="0"/>
        <w:rPr>
          <w:rFonts w:ascii="Arial" w:hAnsi="Arial" w:cs="Arial"/>
        </w:rPr>
      </w:pPr>
      <w:r w:rsidRPr="00D948C9">
        <w:rPr>
          <w:rFonts w:ascii="Arial" w:hAnsi="Arial" w:cs="Arial"/>
        </w:rPr>
        <w:t xml:space="preserve">Pour l’exécution </w:t>
      </w:r>
      <w:r w:rsidR="000424B2" w:rsidRPr="00D948C9">
        <w:rPr>
          <w:rFonts w:ascii="Arial" w:hAnsi="Arial" w:cs="Arial"/>
        </w:rPr>
        <w:t>du marché</w:t>
      </w:r>
      <w:r w:rsidR="0021797C" w:rsidRPr="00D948C9">
        <w:rPr>
          <w:rFonts w:ascii="Arial" w:hAnsi="Arial" w:cs="Arial"/>
        </w:rPr>
        <w:t xml:space="preserve">, le groupement </w:t>
      </w:r>
      <w:r w:rsidR="00036500" w:rsidRPr="00D948C9">
        <w:rPr>
          <w:rFonts w:ascii="Arial" w:hAnsi="Arial" w:cs="Arial"/>
        </w:rPr>
        <w:t>d’opérateurs économiques est</w:t>
      </w:r>
      <w:r w:rsidR="0021797C" w:rsidRPr="00D948C9">
        <w:rPr>
          <w:rFonts w:ascii="Arial" w:hAnsi="Arial" w:cs="Arial"/>
        </w:rPr>
        <w:t> :</w:t>
      </w:r>
      <w:r w:rsidR="00F555C9" w:rsidRPr="00D948C9">
        <w:rPr>
          <w:rFonts w:ascii="Arial" w:hAnsi="Arial" w:cs="Arial"/>
        </w:rPr>
        <w:t xml:space="preserve"> </w:t>
      </w:r>
    </w:p>
    <w:p w14:paraId="4F7A0A87" w14:textId="77777777" w:rsidR="006C2960" w:rsidRDefault="006C2960" w:rsidP="006C2960">
      <w:pPr>
        <w:pStyle w:val="fcase1ertab"/>
        <w:tabs>
          <w:tab w:val="left" w:pos="851"/>
        </w:tabs>
        <w:ind w:left="0" w:firstLine="0"/>
        <w:rPr>
          <w:rFonts w:ascii="Arial" w:hAnsi="Arial" w:cs="Arial"/>
        </w:rPr>
      </w:pPr>
    </w:p>
    <w:p w14:paraId="4F7A0A88" w14:textId="77777777" w:rsidR="006C2960" w:rsidRPr="006C2960" w:rsidRDefault="006C2960" w:rsidP="006C2960">
      <w:pPr>
        <w:pStyle w:val="fcase1ertab"/>
        <w:ind w:firstLine="0"/>
        <w:rPr>
          <w:rFonts w:ascii="Arial" w:hAnsi="Arial" w:cs="Arial"/>
        </w:rPr>
      </w:pP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9F2DC2">
        <w:rPr>
          <w:rFonts w:ascii="Arial" w:hAnsi="Arial" w:cs="Arial"/>
        </w:rPr>
      </w:r>
      <w:r w:rsidR="009F2DC2">
        <w:rPr>
          <w:rFonts w:ascii="Arial" w:hAnsi="Arial" w:cs="Arial"/>
        </w:rPr>
        <w:fldChar w:fldCharType="separate"/>
      </w:r>
      <w:r w:rsidRPr="006C2960">
        <w:rPr>
          <w:rFonts w:ascii="Arial" w:hAnsi="Arial" w:cs="Arial"/>
        </w:rPr>
        <w:fldChar w:fldCharType="end"/>
      </w:r>
      <w:r w:rsidRPr="006C2960">
        <w:rPr>
          <w:rFonts w:ascii="Arial" w:hAnsi="Arial" w:cs="Arial"/>
          <w:i/>
          <w:iCs/>
        </w:rPr>
        <w:t xml:space="preserve"> </w:t>
      </w:r>
      <w:r w:rsidRPr="006C2960">
        <w:rPr>
          <w:rFonts w:ascii="Arial" w:hAnsi="Arial" w:cs="Arial"/>
        </w:rPr>
        <w:t>conjoint</w:t>
      </w:r>
      <w:r w:rsidRPr="006C2960">
        <w:rPr>
          <w:rFonts w:ascii="Arial" w:hAnsi="Arial" w:cs="Arial"/>
        </w:rPr>
        <w:tab/>
      </w:r>
      <w:r w:rsidRPr="006C2960">
        <w:rPr>
          <w:rFonts w:ascii="Arial" w:hAnsi="Arial" w:cs="Arial"/>
        </w:rPr>
        <w:tab/>
        <w:t>OU</w:t>
      </w:r>
      <w:r w:rsidRPr="006C2960">
        <w:rPr>
          <w:rFonts w:ascii="Arial" w:hAnsi="Arial" w:cs="Arial"/>
        </w:rPr>
        <w:tab/>
      </w:r>
      <w:r w:rsidRPr="006C2960">
        <w:rPr>
          <w:rFonts w:ascii="Arial" w:hAnsi="Arial" w:cs="Arial"/>
        </w:rPr>
        <w:tab/>
      </w: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9F2DC2">
        <w:rPr>
          <w:rFonts w:ascii="Arial" w:hAnsi="Arial" w:cs="Arial"/>
        </w:rPr>
      </w:r>
      <w:r w:rsidR="009F2DC2">
        <w:rPr>
          <w:rFonts w:ascii="Arial" w:hAnsi="Arial" w:cs="Arial"/>
        </w:rPr>
        <w:fldChar w:fldCharType="separate"/>
      </w:r>
      <w:r w:rsidRPr="006C2960">
        <w:rPr>
          <w:rFonts w:ascii="Arial" w:hAnsi="Arial" w:cs="Arial"/>
        </w:rPr>
        <w:fldChar w:fldCharType="end"/>
      </w:r>
      <w:r w:rsidRPr="006C2960">
        <w:rPr>
          <w:rFonts w:ascii="Arial" w:hAnsi="Arial" w:cs="Arial"/>
          <w:iCs/>
        </w:rPr>
        <w:t xml:space="preserve"> </w:t>
      </w:r>
      <w:r w:rsidRPr="006C2960">
        <w:rPr>
          <w:rFonts w:ascii="Arial" w:hAnsi="Arial" w:cs="Arial"/>
        </w:rPr>
        <w:t>solidaire</w:t>
      </w:r>
    </w:p>
    <w:p w14:paraId="4F7A0A89" w14:textId="77777777" w:rsidR="006C2960" w:rsidRDefault="006C2960" w:rsidP="006C2960">
      <w:pPr>
        <w:pStyle w:val="fcase1ertab"/>
        <w:tabs>
          <w:tab w:val="left" w:pos="851"/>
        </w:tabs>
        <w:ind w:left="0" w:firstLine="0"/>
        <w:rPr>
          <w:rFonts w:ascii="Arial" w:hAnsi="Arial" w:cs="Arial"/>
        </w:rPr>
      </w:pPr>
    </w:p>
    <w:p w14:paraId="4F7A0A8A"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F7A0A8F"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F7A0A8B"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4F7A0A8C"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7A0A8D"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F7A0A8E"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F7A0A94"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F7A0A9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F7A0A91"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7A0A92"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4F7A0A93"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4F7A0A98" w14:textId="77777777">
        <w:trPr>
          <w:trHeight w:val="1021"/>
        </w:trPr>
        <w:tc>
          <w:tcPr>
            <w:tcW w:w="4503" w:type="dxa"/>
            <w:tcBorders>
              <w:top w:val="single" w:sz="4" w:space="0" w:color="000000"/>
              <w:left w:val="single" w:sz="4" w:space="0" w:color="000000"/>
            </w:tcBorders>
            <w:shd w:val="clear" w:color="auto" w:fill="CCFFFF"/>
          </w:tcPr>
          <w:p w14:paraId="4F7A0A95"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F7A0A96"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F7A0A97" w14:textId="77777777" w:rsidR="009B1CD0" w:rsidRDefault="009B1CD0" w:rsidP="006F3DF9">
            <w:pPr>
              <w:tabs>
                <w:tab w:val="left" w:pos="851"/>
              </w:tabs>
              <w:snapToGrid w:val="0"/>
              <w:jc w:val="both"/>
              <w:rPr>
                <w:rFonts w:ascii="Arial" w:hAnsi="Arial" w:cs="Arial"/>
              </w:rPr>
            </w:pPr>
          </w:p>
        </w:tc>
      </w:tr>
      <w:tr w:rsidR="009B1CD0" w14:paraId="4F7A0A9C" w14:textId="77777777">
        <w:trPr>
          <w:trHeight w:val="1021"/>
        </w:trPr>
        <w:tc>
          <w:tcPr>
            <w:tcW w:w="4503" w:type="dxa"/>
            <w:tcBorders>
              <w:left w:val="single" w:sz="4" w:space="0" w:color="000000"/>
            </w:tcBorders>
            <w:shd w:val="clear" w:color="auto" w:fill="auto"/>
          </w:tcPr>
          <w:p w14:paraId="4F7A0A9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4F7A0A9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4F7A0A9B" w14:textId="77777777" w:rsidR="009B1CD0" w:rsidRDefault="009B1CD0" w:rsidP="006F3DF9">
            <w:pPr>
              <w:tabs>
                <w:tab w:val="left" w:pos="851"/>
              </w:tabs>
              <w:snapToGrid w:val="0"/>
              <w:jc w:val="both"/>
              <w:rPr>
                <w:rFonts w:ascii="Arial" w:hAnsi="Arial" w:cs="Arial"/>
              </w:rPr>
            </w:pPr>
          </w:p>
        </w:tc>
      </w:tr>
      <w:tr w:rsidR="009B1CD0" w14:paraId="4F7A0AA0" w14:textId="77777777">
        <w:trPr>
          <w:trHeight w:val="1021"/>
        </w:trPr>
        <w:tc>
          <w:tcPr>
            <w:tcW w:w="4503" w:type="dxa"/>
            <w:tcBorders>
              <w:left w:val="single" w:sz="4" w:space="0" w:color="000000"/>
              <w:bottom w:val="single" w:sz="4" w:space="0" w:color="000000"/>
            </w:tcBorders>
            <w:shd w:val="clear" w:color="auto" w:fill="CCFFFF"/>
          </w:tcPr>
          <w:p w14:paraId="4F7A0A9D"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F7A0A9E"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F7A0A9F" w14:textId="77777777" w:rsidR="009B1CD0" w:rsidRDefault="009B1CD0" w:rsidP="006F3DF9">
            <w:pPr>
              <w:tabs>
                <w:tab w:val="left" w:pos="851"/>
              </w:tabs>
              <w:snapToGrid w:val="0"/>
              <w:jc w:val="both"/>
              <w:rPr>
                <w:rFonts w:ascii="Arial" w:hAnsi="Arial" w:cs="Arial"/>
              </w:rPr>
            </w:pPr>
          </w:p>
        </w:tc>
      </w:tr>
    </w:tbl>
    <w:p w14:paraId="4F7A0AA1" w14:textId="77777777" w:rsidR="009B1CD0" w:rsidRDefault="009B1CD0" w:rsidP="006C4338">
      <w:pPr>
        <w:tabs>
          <w:tab w:val="left" w:pos="851"/>
          <w:tab w:val="left" w:pos="6237"/>
        </w:tabs>
      </w:pPr>
    </w:p>
    <w:p w14:paraId="4F7A0AA2" w14:textId="3F2B11E2" w:rsidR="007B0400" w:rsidRDefault="007B0400">
      <w:pPr>
        <w:suppressAutoHyphens w:val="0"/>
        <w:rPr>
          <w:rFonts w:ascii="Arial" w:hAnsi="Arial" w:cs="Arial"/>
          <w:bCs/>
          <w:iCs/>
        </w:rPr>
      </w:pPr>
      <w:r>
        <w:rPr>
          <w:rFonts w:ascii="Arial" w:hAnsi="Arial" w:cs="Arial"/>
          <w:bCs/>
          <w:iCs/>
        </w:rPr>
        <w:br w:type="page"/>
      </w:r>
    </w:p>
    <w:p w14:paraId="4F7A0AA3"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lastRenderedPageBreak/>
        <w:t>B3 - Compte (s) à créditer :</w:t>
      </w:r>
    </w:p>
    <w:p w14:paraId="4F7A0AA4"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4F7A0AA5"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4F7A0AA6" w14:textId="77777777" w:rsidR="009B1CD0" w:rsidRDefault="000424B2"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14:paraId="4F7A0AA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F7A0AA8"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F7A0AA9" w14:textId="77777777" w:rsidR="009B1CD0" w:rsidRDefault="000424B2"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sidR="009B1CD0">
        <w:rPr>
          <w:rFonts w:ascii="Arial" w:hAnsi="Arial" w:cs="Arial"/>
        </w:rPr>
        <w:t xml:space="preserve"> de compte :</w:t>
      </w:r>
    </w:p>
    <w:p w14:paraId="4F7A0AAA"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4F7A0AAB" w14:textId="29571ABA" w:rsidR="00162582" w:rsidRDefault="00162582">
      <w:pPr>
        <w:suppressAutoHyphens w:val="0"/>
        <w:rPr>
          <w:rFonts w:ascii="Arial" w:hAnsi="Arial" w:cs="Arial"/>
          <w:b/>
        </w:rPr>
      </w:pPr>
    </w:p>
    <w:p w14:paraId="4F7A0AAC" w14:textId="24C18BA5"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1" w:history="1">
        <w:r w:rsidR="006C2960" w:rsidRPr="009D661E">
          <w:rPr>
            <w:rStyle w:val="Lienhypertexte"/>
            <w:rFonts w:ascii="Arial" w:hAnsi="Arial" w:cs="Arial"/>
            <w:i/>
            <w:sz w:val="18"/>
            <w:szCs w:val="18"/>
          </w:rPr>
          <w:t>article R. 2191-3</w:t>
        </w:r>
      </w:hyperlink>
      <w:r w:rsidR="006C2960">
        <w:rPr>
          <w:rFonts w:ascii="Arial" w:hAnsi="Arial" w:cs="Arial"/>
          <w:i/>
          <w:sz w:val="18"/>
          <w:szCs w:val="18"/>
        </w:rPr>
        <w:t xml:space="preserve"> du code de la commande publique</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14:paraId="4F7A0AAD" w14:textId="77777777" w:rsidR="009B1CD0" w:rsidRDefault="009B1CD0" w:rsidP="00934503">
      <w:pPr>
        <w:tabs>
          <w:tab w:val="left" w:pos="426"/>
          <w:tab w:val="left" w:pos="851"/>
        </w:tabs>
        <w:rPr>
          <w:rFonts w:ascii="Arial" w:hAnsi="Arial" w:cs="Arial"/>
          <w:b/>
        </w:rPr>
      </w:pPr>
    </w:p>
    <w:p w14:paraId="4F7A0AAE" w14:textId="65F2CAD8" w:rsidR="009B1CD0" w:rsidRDefault="00F37221" w:rsidP="00CD46CC">
      <w:pPr>
        <w:pStyle w:val="fcasegauche"/>
        <w:tabs>
          <w:tab w:val="left" w:pos="426"/>
          <w:tab w:val="left" w:pos="851"/>
        </w:tabs>
        <w:spacing w:after="0"/>
        <w:ind w:left="0" w:firstLine="0"/>
        <w:jc w:val="left"/>
        <w:rPr>
          <w:rFonts w:ascii="Arial" w:hAnsi="Arial" w:cs="Arial"/>
          <w:i/>
          <w:sz w:val="18"/>
          <w:szCs w:val="18"/>
        </w:rPr>
      </w:pPr>
      <w:r>
        <w:t xml:space="preserve">Je souhaite bénéficier </w:t>
      </w:r>
      <w:r w:rsidR="00AD0CA4">
        <w:t xml:space="preserve">de </w:t>
      </w:r>
      <w:r w:rsidR="009B1CD0">
        <w:t>l'avance :</w:t>
      </w:r>
      <w:r w:rsidR="009B1CD0">
        <w:tab/>
      </w:r>
      <w:r w:rsidR="007D7A65">
        <w:fldChar w:fldCharType="begin">
          <w:ffData>
            <w:name w:val=""/>
            <w:enabled/>
            <w:calcOnExit w:val="0"/>
            <w:checkBox>
              <w:size w:val="20"/>
              <w:default w:val="0"/>
            </w:checkBox>
          </w:ffData>
        </w:fldChar>
      </w:r>
      <w:r w:rsidR="007D7A65">
        <w:instrText xml:space="preserve"> FORMCHECKBOX </w:instrText>
      </w:r>
      <w:r w:rsidR="009F2DC2">
        <w:fldChar w:fldCharType="separate"/>
      </w:r>
      <w:r w:rsidR="007D7A65">
        <w:fldChar w:fldCharType="end"/>
      </w:r>
      <w:r w:rsidR="009B1CD0">
        <w:tab/>
        <w:t>OUI</w:t>
      </w:r>
      <w:r w:rsidR="005469BE">
        <w:tab/>
      </w:r>
      <w:r w:rsidR="005469BE">
        <w:tab/>
      </w:r>
      <w:r w:rsidR="005469BE">
        <w:tab/>
      </w:r>
      <w:r w:rsidR="005469BE">
        <w:tab/>
      </w:r>
      <w:r w:rsidR="005469BE">
        <w:fldChar w:fldCharType="begin">
          <w:ffData>
            <w:name w:val=""/>
            <w:enabled/>
            <w:calcOnExit w:val="0"/>
            <w:checkBox>
              <w:size w:val="20"/>
              <w:default w:val="0"/>
            </w:checkBox>
          </w:ffData>
        </w:fldChar>
      </w:r>
      <w:r w:rsidR="005469BE">
        <w:instrText xml:space="preserve"> FORMCHECKBOX </w:instrText>
      </w:r>
      <w:r w:rsidR="009F2DC2">
        <w:fldChar w:fldCharType="separate"/>
      </w:r>
      <w:r w:rsidR="005469BE">
        <w:fldChar w:fldCharType="end"/>
      </w:r>
      <w:r w:rsidR="005469BE">
        <w:tab/>
        <w:t>NON</w:t>
      </w:r>
      <w:r w:rsidR="005469BE">
        <w:tab/>
      </w:r>
    </w:p>
    <w:p w14:paraId="4F7A0AAF"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4F7A0AB0" w14:textId="77777777" w:rsidR="009B1CD0" w:rsidRDefault="009B1CD0" w:rsidP="009B45B9">
      <w:pPr>
        <w:tabs>
          <w:tab w:val="left" w:pos="426"/>
          <w:tab w:val="left" w:pos="851"/>
        </w:tabs>
        <w:jc w:val="both"/>
        <w:rPr>
          <w:rFonts w:ascii="Arial" w:hAnsi="Arial" w:cs="Arial"/>
          <w:b/>
        </w:rPr>
      </w:pPr>
    </w:p>
    <w:p w14:paraId="4F7A0AB1" w14:textId="77777777" w:rsidR="009B1CD0" w:rsidRDefault="009B1CD0" w:rsidP="009B45B9">
      <w:pPr>
        <w:tabs>
          <w:tab w:val="left" w:pos="426"/>
          <w:tab w:val="left" w:pos="851"/>
        </w:tabs>
        <w:jc w:val="both"/>
        <w:rPr>
          <w:rFonts w:ascii="Arial" w:hAnsi="Arial" w:cs="Arial"/>
          <w:b/>
        </w:rPr>
      </w:pPr>
    </w:p>
    <w:p w14:paraId="4F7A0AB2" w14:textId="0E11178C" w:rsidR="009B1CD0" w:rsidRPr="00D948C9" w:rsidRDefault="009B1CD0" w:rsidP="009B45B9">
      <w:pPr>
        <w:pStyle w:val="Titre4"/>
        <w:tabs>
          <w:tab w:val="clear" w:pos="4111"/>
          <w:tab w:val="left" w:pos="426"/>
          <w:tab w:val="left" w:pos="851"/>
        </w:tabs>
      </w:pPr>
      <w:r>
        <w:rPr>
          <w:sz w:val="22"/>
          <w:szCs w:val="22"/>
        </w:rPr>
        <w:t>B5 -</w:t>
      </w:r>
      <w:r>
        <w:rPr>
          <w:b w:val="0"/>
          <w:sz w:val="22"/>
          <w:szCs w:val="22"/>
        </w:rPr>
        <w:t xml:space="preserve"> </w:t>
      </w:r>
      <w:r w:rsidR="00915748" w:rsidRPr="00D948C9">
        <w:rPr>
          <w:sz w:val="22"/>
          <w:szCs w:val="22"/>
        </w:rPr>
        <w:t xml:space="preserve">Durée d’exécution </w:t>
      </w:r>
      <w:r w:rsidR="000424B2" w:rsidRPr="00D948C9">
        <w:rPr>
          <w:sz w:val="22"/>
          <w:szCs w:val="22"/>
        </w:rPr>
        <w:t>du marché</w:t>
      </w:r>
      <w:r w:rsidRPr="00D948C9">
        <w:rPr>
          <w:sz w:val="22"/>
          <w:szCs w:val="22"/>
        </w:rPr>
        <w:t> :</w:t>
      </w:r>
    </w:p>
    <w:p w14:paraId="4F7A0AB3" w14:textId="77777777" w:rsidR="009B1CD0" w:rsidRPr="00D948C9" w:rsidRDefault="009B1CD0" w:rsidP="009B45B9">
      <w:pPr>
        <w:tabs>
          <w:tab w:val="left" w:pos="576"/>
          <w:tab w:val="left" w:pos="851"/>
        </w:tabs>
        <w:jc w:val="both"/>
        <w:rPr>
          <w:rFonts w:ascii="Arial" w:hAnsi="Arial" w:cs="Arial"/>
        </w:rPr>
      </w:pPr>
    </w:p>
    <w:p w14:paraId="4F7A0AB4" w14:textId="1D2C6C97" w:rsidR="009A6460" w:rsidRPr="00D948C9" w:rsidRDefault="006C2960" w:rsidP="009B45B9">
      <w:pPr>
        <w:tabs>
          <w:tab w:val="left" w:pos="576"/>
          <w:tab w:val="left" w:pos="851"/>
        </w:tabs>
        <w:jc w:val="both"/>
        <w:rPr>
          <w:rFonts w:ascii="Arial" w:hAnsi="Arial" w:cs="Arial"/>
        </w:rPr>
      </w:pPr>
      <w:r w:rsidRPr="00D948C9">
        <w:rPr>
          <w:rFonts w:ascii="Arial" w:hAnsi="Arial" w:cs="Arial"/>
        </w:rPr>
        <w:t xml:space="preserve">La durée </w:t>
      </w:r>
      <w:r w:rsidR="008E32DE">
        <w:rPr>
          <w:rFonts w:ascii="Arial" w:hAnsi="Arial" w:cs="Arial"/>
        </w:rPr>
        <w:t xml:space="preserve">maximale </w:t>
      </w:r>
      <w:r w:rsidRPr="00D948C9">
        <w:rPr>
          <w:rFonts w:ascii="Arial" w:hAnsi="Arial" w:cs="Arial"/>
        </w:rPr>
        <w:t xml:space="preserve">d’exécution </w:t>
      </w:r>
      <w:r w:rsidR="00194DC3" w:rsidRPr="00D948C9">
        <w:rPr>
          <w:rFonts w:ascii="Arial" w:hAnsi="Arial" w:cs="Arial"/>
        </w:rPr>
        <w:t>du marché</w:t>
      </w:r>
      <w:r w:rsidR="00915748" w:rsidRPr="00D948C9">
        <w:rPr>
          <w:rFonts w:ascii="Arial" w:hAnsi="Arial" w:cs="Arial"/>
        </w:rPr>
        <w:t xml:space="preserve"> </w:t>
      </w:r>
      <w:r w:rsidRPr="00D948C9">
        <w:rPr>
          <w:rFonts w:ascii="Arial" w:hAnsi="Arial" w:cs="Arial"/>
        </w:rPr>
        <w:t xml:space="preserve">est </w:t>
      </w:r>
      <w:r w:rsidRPr="00323AE4">
        <w:rPr>
          <w:rFonts w:ascii="Arial" w:hAnsi="Arial" w:cs="Arial"/>
        </w:rPr>
        <w:t xml:space="preserve">indiquée à l’article </w:t>
      </w:r>
      <w:r w:rsidR="00323AE4" w:rsidRPr="00323AE4">
        <w:rPr>
          <w:rFonts w:ascii="Arial" w:hAnsi="Arial" w:cs="Arial"/>
        </w:rPr>
        <w:t xml:space="preserve">3.1 </w:t>
      </w:r>
      <w:r w:rsidRPr="00323AE4">
        <w:rPr>
          <w:rFonts w:ascii="Arial" w:hAnsi="Arial" w:cs="Arial"/>
        </w:rPr>
        <w:t>du CCAP mentionné à la</w:t>
      </w:r>
      <w:r w:rsidRPr="00D948C9">
        <w:rPr>
          <w:rFonts w:ascii="Arial" w:hAnsi="Arial" w:cs="Arial"/>
        </w:rPr>
        <w:t xml:space="preserve"> rubrique B1.</w:t>
      </w:r>
    </w:p>
    <w:p w14:paraId="4F7A0AB5" w14:textId="77777777" w:rsidR="006C2960" w:rsidRPr="00D948C9" w:rsidRDefault="006C2960" w:rsidP="009B45B9">
      <w:pPr>
        <w:tabs>
          <w:tab w:val="left" w:pos="576"/>
          <w:tab w:val="left" w:pos="851"/>
        </w:tabs>
        <w:jc w:val="both"/>
        <w:rPr>
          <w:rFonts w:ascii="Arial" w:hAnsi="Arial" w:cs="Arial"/>
        </w:rPr>
      </w:pPr>
    </w:p>
    <w:p w14:paraId="4F7A0AB6" w14:textId="07806120" w:rsidR="00194DC3" w:rsidRPr="00D948C9" w:rsidRDefault="00194DC3" w:rsidP="00194DC3">
      <w:pPr>
        <w:pStyle w:val="fcasegauche"/>
        <w:tabs>
          <w:tab w:val="left" w:pos="426"/>
          <w:tab w:val="left" w:pos="851"/>
        </w:tabs>
        <w:spacing w:after="0"/>
        <w:ind w:left="0" w:firstLine="0"/>
        <w:jc w:val="left"/>
        <w:rPr>
          <w:rFonts w:ascii="Arial" w:hAnsi="Arial" w:cs="Arial"/>
          <w:i/>
          <w:sz w:val="18"/>
          <w:szCs w:val="18"/>
        </w:rPr>
      </w:pPr>
      <w:r w:rsidRPr="00D948C9">
        <w:rPr>
          <w:rFonts w:ascii="Arial" w:hAnsi="Arial" w:cs="Arial"/>
        </w:rPr>
        <w:t>Le marché est reconductible :</w:t>
      </w:r>
      <w:r w:rsidRPr="00D948C9">
        <w:tab/>
      </w:r>
      <w:r w:rsidRPr="00D948C9">
        <w:tab/>
      </w:r>
      <w:r w:rsidR="00AB5907" w:rsidRPr="00D948C9">
        <w:fldChar w:fldCharType="begin">
          <w:ffData>
            <w:name w:val=""/>
            <w:enabled/>
            <w:calcOnExit w:val="0"/>
            <w:checkBox>
              <w:size w:val="20"/>
              <w:default w:val="1"/>
            </w:checkBox>
          </w:ffData>
        </w:fldChar>
      </w:r>
      <w:r w:rsidR="00AB5907" w:rsidRPr="00D948C9">
        <w:instrText xml:space="preserve"> FORMCHECKBOX </w:instrText>
      </w:r>
      <w:r w:rsidR="009F2DC2">
        <w:fldChar w:fldCharType="separate"/>
      </w:r>
      <w:r w:rsidR="00AB5907" w:rsidRPr="00D948C9">
        <w:fldChar w:fldCharType="end"/>
      </w:r>
      <w:r w:rsidRPr="00D948C9">
        <w:tab/>
        <w:t>Non</w:t>
      </w:r>
      <w:r w:rsidRPr="00D948C9">
        <w:tab/>
      </w:r>
      <w:r w:rsidRPr="00D948C9">
        <w:tab/>
      </w:r>
      <w:r w:rsidRPr="00D948C9">
        <w:tab/>
      </w:r>
      <w:r w:rsidRPr="00D948C9">
        <w:fldChar w:fldCharType="begin">
          <w:ffData>
            <w:name w:val=""/>
            <w:enabled/>
            <w:calcOnExit w:val="0"/>
            <w:checkBox>
              <w:size w:val="20"/>
              <w:default w:val="0"/>
            </w:checkBox>
          </w:ffData>
        </w:fldChar>
      </w:r>
      <w:r w:rsidRPr="00D948C9">
        <w:instrText xml:space="preserve"> FORMCHECKBOX </w:instrText>
      </w:r>
      <w:r w:rsidR="009F2DC2">
        <w:fldChar w:fldCharType="separate"/>
      </w:r>
      <w:r w:rsidRPr="00D948C9">
        <w:fldChar w:fldCharType="end"/>
      </w:r>
      <w:r w:rsidRPr="00D948C9">
        <w:tab/>
        <w:t>Oui</w:t>
      </w:r>
    </w:p>
    <w:p w14:paraId="4F7A0ABD" w14:textId="28D291BE" w:rsidR="00AB5907" w:rsidRDefault="00194DC3" w:rsidP="00AD0CA4">
      <w:pPr>
        <w:tabs>
          <w:tab w:val="left" w:pos="851"/>
        </w:tabs>
        <w:rPr>
          <w:rFonts w:cs="Arial"/>
          <w:i/>
          <w:sz w:val="18"/>
          <w:szCs w:val="18"/>
        </w:rPr>
      </w:pPr>
      <w:r>
        <w:rPr>
          <w:rFonts w:cs="Arial"/>
          <w:i/>
          <w:sz w:val="18"/>
          <w:szCs w:val="18"/>
        </w:rPr>
        <w:t>(Cocher la case correspondante.)</w:t>
      </w:r>
    </w:p>
    <w:p w14:paraId="312DDF1F" w14:textId="72590BF6" w:rsidR="008E32DE" w:rsidRDefault="008E32DE" w:rsidP="00AD0CA4">
      <w:pPr>
        <w:tabs>
          <w:tab w:val="left" w:pos="851"/>
        </w:tabs>
        <w:rPr>
          <w:rFonts w:cs="Arial"/>
          <w:i/>
          <w:sz w:val="18"/>
          <w:szCs w:val="18"/>
        </w:rPr>
      </w:pPr>
    </w:p>
    <w:p w14:paraId="5D2CE15D" w14:textId="77777777" w:rsidR="008E32DE" w:rsidRDefault="008E32DE" w:rsidP="00AD0CA4">
      <w:pPr>
        <w:tabs>
          <w:tab w:val="left" w:pos="851"/>
        </w:tabs>
        <w:rPr>
          <w:rFonts w:ascii="Arial" w:hAnsi="Arial" w:cs="Arial"/>
        </w:rPr>
      </w:pPr>
    </w:p>
    <w:p w14:paraId="4F7A0ABE" w14:textId="77777777" w:rsidR="003028A5" w:rsidRDefault="003028A5" w:rsidP="003028A5">
      <w:pPr>
        <w:tabs>
          <w:tab w:val="left" w:pos="426"/>
        </w:tabs>
        <w:jc w:val="both"/>
        <w:rPr>
          <w:rFonts w:ascii="Arial" w:hAnsi="Arial" w:cs="Arial"/>
          <w:b/>
          <w:bCs/>
          <w:sz w:val="22"/>
          <w:szCs w:val="22"/>
        </w:rPr>
      </w:pPr>
      <w:r>
        <w:rPr>
          <w:rFonts w:ascii="Arial" w:hAnsi="Arial" w:cs="Arial"/>
          <w:b/>
          <w:bCs/>
          <w:sz w:val="22"/>
          <w:szCs w:val="22"/>
        </w:rPr>
        <w:t>B6 - Délai de validité de l’offre :</w:t>
      </w:r>
    </w:p>
    <w:p w14:paraId="4F7A0ABF" w14:textId="77777777" w:rsidR="003028A5" w:rsidRDefault="003028A5" w:rsidP="003028A5">
      <w:pPr>
        <w:pStyle w:val="fcase1ertab"/>
        <w:ind w:left="0" w:firstLine="0"/>
        <w:rPr>
          <w:rFonts w:ascii="Arial" w:hAnsi="Arial" w:cs="Arial"/>
        </w:rPr>
      </w:pPr>
    </w:p>
    <w:p w14:paraId="4F7A0AC0" w14:textId="04408A62" w:rsidR="009B1CD0" w:rsidRDefault="003028A5" w:rsidP="003028A5">
      <w:pPr>
        <w:tabs>
          <w:tab w:val="left" w:pos="426"/>
          <w:tab w:val="left" w:pos="851"/>
        </w:tabs>
        <w:jc w:val="both"/>
      </w:pPr>
      <w:r>
        <w:t xml:space="preserve">Le délai de validité des offres est </w:t>
      </w:r>
      <w:r w:rsidRPr="003632A1">
        <w:t xml:space="preserve">fixé à </w:t>
      </w:r>
      <w:r w:rsidR="007B0400" w:rsidRPr="001605EB">
        <w:rPr>
          <w:rFonts w:ascii="Arial" w:hAnsi="Arial" w:cs="Arial"/>
          <w:b/>
          <w:lang w:eastAsia="fr-FR"/>
        </w:rPr>
        <w:t>quatre</w:t>
      </w:r>
      <w:r w:rsidR="00497685" w:rsidRPr="001605EB">
        <w:rPr>
          <w:rFonts w:ascii="Arial" w:hAnsi="Arial" w:cs="Arial"/>
          <w:b/>
          <w:lang w:eastAsia="fr-FR"/>
        </w:rPr>
        <w:t>-vingt-dix</w:t>
      </w:r>
      <w:r w:rsidR="007B0400" w:rsidRPr="001605EB">
        <w:rPr>
          <w:rFonts w:ascii="Arial" w:hAnsi="Arial" w:cs="Arial"/>
          <w:b/>
          <w:lang w:eastAsia="fr-FR"/>
        </w:rPr>
        <w:t xml:space="preserve"> </w:t>
      </w:r>
      <w:r w:rsidR="008E2D4D" w:rsidRPr="001605EB">
        <w:rPr>
          <w:rFonts w:ascii="Arial" w:hAnsi="Arial" w:cs="Arial"/>
          <w:b/>
          <w:lang w:eastAsia="fr-FR"/>
        </w:rPr>
        <w:t>(</w:t>
      </w:r>
      <w:r w:rsidR="007B0400" w:rsidRPr="001605EB">
        <w:rPr>
          <w:rFonts w:ascii="Arial" w:hAnsi="Arial" w:cs="Arial"/>
          <w:b/>
          <w:lang w:eastAsia="fr-FR"/>
        </w:rPr>
        <w:t>9</w:t>
      </w:r>
      <w:r w:rsidR="008E2D4D" w:rsidRPr="001605EB">
        <w:rPr>
          <w:rFonts w:ascii="Arial" w:hAnsi="Arial" w:cs="Arial"/>
          <w:b/>
          <w:lang w:eastAsia="fr-FR"/>
        </w:rPr>
        <w:t>0)</w:t>
      </w:r>
      <w:r w:rsidRPr="001605EB">
        <w:t xml:space="preserve"> </w:t>
      </w:r>
      <w:r w:rsidRPr="001605EB">
        <w:rPr>
          <w:b/>
          <w:color w:val="000000"/>
        </w:rPr>
        <w:t>jours</w:t>
      </w:r>
      <w:r w:rsidR="00AB5907" w:rsidRPr="003632A1">
        <w:rPr>
          <w:b/>
          <w:color w:val="000000"/>
        </w:rPr>
        <w:t>,</w:t>
      </w:r>
      <w:r w:rsidRPr="003632A1">
        <w:t xml:space="preserve"> à compter de la date limite de réception de chacune des offres, délai durant lequel le candidat est tenu de maintenir son</w:t>
      </w:r>
      <w:r>
        <w:t xml:space="preserve"> offre.</w:t>
      </w:r>
    </w:p>
    <w:p w14:paraId="4F7A0AC1" w14:textId="77777777" w:rsidR="000424B2" w:rsidRDefault="000424B2" w:rsidP="003028A5">
      <w:pPr>
        <w:tabs>
          <w:tab w:val="left" w:pos="426"/>
          <w:tab w:val="left" w:pos="851"/>
        </w:tabs>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4F7A0AC3" w14:textId="77777777" w:rsidTr="003028A5">
        <w:tc>
          <w:tcPr>
            <w:tcW w:w="10419" w:type="dxa"/>
            <w:shd w:val="clear" w:color="auto" w:fill="66CCFF"/>
          </w:tcPr>
          <w:p w14:paraId="4F7A0AC2" w14:textId="498EACAE" w:rsidR="009B1CD0" w:rsidRDefault="009B1CD0" w:rsidP="00AB5907">
            <w:pPr>
              <w:tabs>
                <w:tab w:val="left" w:pos="-142"/>
                <w:tab w:val="left" w:pos="851"/>
                <w:tab w:val="left" w:pos="4111"/>
              </w:tabs>
              <w:jc w:val="both"/>
            </w:pPr>
            <w:r>
              <w:rPr>
                <w:rFonts w:ascii="Arial" w:hAnsi="Arial" w:cs="Arial"/>
                <w:b/>
                <w:bCs/>
                <w:sz w:val="22"/>
                <w:szCs w:val="22"/>
              </w:rPr>
              <w:t xml:space="preserve">C - </w:t>
            </w:r>
            <w:r w:rsidRPr="00D948C9">
              <w:rPr>
                <w:rFonts w:ascii="Arial" w:hAnsi="Arial" w:cs="Arial"/>
                <w:b/>
                <w:bCs/>
                <w:sz w:val="22"/>
                <w:szCs w:val="22"/>
              </w:rPr>
              <w:t xml:space="preserve">Signature </w:t>
            </w:r>
            <w:r w:rsidR="000424B2" w:rsidRPr="00D948C9">
              <w:rPr>
                <w:rFonts w:ascii="Arial" w:hAnsi="Arial" w:cs="Arial"/>
                <w:b/>
                <w:bCs/>
                <w:sz w:val="22"/>
                <w:szCs w:val="22"/>
              </w:rPr>
              <w:t>du marché</w:t>
            </w:r>
            <w:r w:rsidRPr="00D948C9">
              <w:rPr>
                <w:rFonts w:ascii="Arial" w:hAnsi="Arial" w:cs="Arial"/>
                <w:b/>
                <w:bCs/>
                <w:sz w:val="22"/>
                <w:szCs w:val="22"/>
              </w:rPr>
              <w:t xml:space="preserve"> par </w:t>
            </w:r>
            <w:r>
              <w:rPr>
                <w:rFonts w:ascii="Arial" w:hAnsi="Arial" w:cs="Arial"/>
                <w:b/>
                <w:bCs/>
                <w:sz w:val="22"/>
                <w:szCs w:val="22"/>
              </w:rPr>
              <w:t xml:space="preserve">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4F7A0AC4" w14:textId="77777777" w:rsidR="009B1CD0" w:rsidRDefault="009B1CD0" w:rsidP="006C4338">
      <w:pPr>
        <w:tabs>
          <w:tab w:val="left" w:pos="851"/>
        </w:tabs>
        <w:jc w:val="both"/>
      </w:pPr>
    </w:p>
    <w:p w14:paraId="4F7A0AC5" w14:textId="65FD812A" w:rsidR="00332B12" w:rsidRPr="005469BE" w:rsidRDefault="00915748"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w:t>
      </w:r>
      <w:r w:rsidRPr="005469BE">
        <w:rPr>
          <w:rFonts w:ascii="Arial" w:hAnsi="Arial" w:cs="Arial"/>
          <w:b/>
          <w:sz w:val="22"/>
          <w:szCs w:val="22"/>
        </w:rPr>
        <w:t xml:space="preserve">Signature </w:t>
      </w:r>
      <w:r w:rsidR="000424B2" w:rsidRPr="005469BE">
        <w:rPr>
          <w:rFonts w:ascii="Arial" w:hAnsi="Arial" w:cs="Arial"/>
          <w:b/>
          <w:sz w:val="22"/>
          <w:szCs w:val="22"/>
        </w:rPr>
        <w:t>du marché</w:t>
      </w:r>
      <w:r w:rsidR="00332B12" w:rsidRPr="005469BE">
        <w:rPr>
          <w:rFonts w:ascii="Arial" w:hAnsi="Arial" w:cs="Arial"/>
          <w:b/>
          <w:sz w:val="22"/>
          <w:szCs w:val="22"/>
        </w:rPr>
        <w:t xml:space="preserve"> par le titulaire individuel :</w:t>
      </w:r>
    </w:p>
    <w:p w14:paraId="4F7A0AC6" w14:textId="77777777" w:rsidR="00332B12" w:rsidRPr="005469BE"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4F7A0ACB"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F7A0AC7"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F7A0AC8"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F7A0AC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A0ACA"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F7A0ACF"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4F7A0AC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4F7A0ACD"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F7A0ACE" w14:textId="77777777" w:rsidR="00332B12" w:rsidRDefault="00332B12" w:rsidP="00B054DA">
            <w:pPr>
              <w:tabs>
                <w:tab w:val="left" w:pos="851"/>
              </w:tabs>
              <w:snapToGrid w:val="0"/>
              <w:jc w:val="both"/>
              <w:rPr>
                <w:rFonts w:ascii="Arial" w:hAnsi="Arial" w:cs="Arial"/>
                <w:b/>
                <w:bCs/>
              </w:rPr>
            </w:pPr>
          </w:p>
        </w:tc>
      </w:tr>
    </w:tbl>
    <w:p w14:paraId="4F7A0AD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F7A0AD1" w14:textId="77777777" w:rsidR="00332B12" w:rsidRDefault="00332B12" w:rsidP="00332B12">
      <w:pPr>
        <w:pStyle w:val="fcase1ertab"/>
        <w:tabs>
          <w:tab w:val="left" w:pos="851"/>
        </w:tabs>
        <w:ind w:left="0" w:firstLine="0"/>
        <w:rPr>
          <w:rFonts w:ascii="Arial" w:hAnsi="Arial" w:cs="Arial"/>
          <w:b/>
          <w:sz w:val="22"/>
          <w:szCs w:val="22"/>
        </w:rPr>
      </w:pPr>
    </w:p>
    <w:p w14:paraId="4F7A0AD2" w14:textId="379BEA5F"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w:t>
      </w:r>
      <w:r w:rsidR="00AB5907">
        <w:rPr>
          <w:rFonts w:ascii="Arial" w:hAnsi="Arial" w:cs="Arial"/>
          <w:b/>
          <w:sz w:val="22"/>
          <w:szCs w:val="22"/>
        </w:rPr>
        <w:t xml:space="preserve"> </w:t>
      </w:r>
      <w:r>
        <w:rPr>
          <w:rFonts w:ascii="Arial" w:hAnsi="Arial" w:cs="Arial"/>
          <w:b/>
          <w:sz w:val="22"/>
          <w:szCs w:val="22"/>
        </w:rPr>
        <w:t>en cas de groupement :</w:t>
      </w:r>
    </w:p>
    <w:p w14:paraId="4F7A0AD3" w14:textId="77777777" w:rsidR="00332B12" w:rsidRDefault="00332B12" w:rsidP="006C4338">
      <w:pPr>
        <w:tabs>
          <w:tab w:val="left" w:pos="851"/>
        </w:tabs>
        <w:jc w:val="both"/>
      </w:pPr>
    </w:p>
    <w:p w14:paraId="4F7A0AD4" w14:textId="15173E36" w:rsidR="009B1CD0" w:rsidRDefault="002904AF" w:rsidP="00290D3A">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6C2960" w:rsidRPr="009B45B9">
        <w:rPr>
          <w:rFonts w:ascii="Arial" w:hAnsi="Arial" w:cs="Arial"/>
          <w:i/>
          <w:sz w:val="18"/>
          <w:szCs w:val="18"/>
        </w:rPr>
        <w:t>(</w:t>
      </w:r>
      <w:hyperlink r:id="rId22" w:history="1">
        <w:r w:rsidR="006C2960" w:rsidRPr="009D661E">
          <w:rPr>
            <w:rStyle w:val="Lienhypertexte"/>
            <w:rFonts w:ascii="Arial" w:hAnsi="Arial" w:cs="Arial"/>
            <w:i/>
            <w:sz w:val="18"/>
            <w:szCs w:val="18"/>
          </w:rPr>
          <w:t>article R. 2142-23</w:t>
        </w:r>
      </w:hyperlink>
      <w:r w:rsidR="00036500">
        <w:rPr>
          <w:rFonts w:ascii="Arial" w:hAnsi="Arial" w:cs="Arial"/>
          <w:i/>
          <w:sz w:val="18"/>
          <w:szCs w:val="18"/>
        </w:rPr>
        <w:t>) </w:t>
      </w:r>
      <w:r w:rsidR="00036500">
        <w:rPr>
          <w:rFonts w:ascii="Arial" w:hAnsi="Arial" w:cs="Arial"/>
          <w:sz w:val="18"/>
          <w:szCs w:val="18"/>
        </w:rPr>
        <w:t>:</w:t>
      </w:r>
    </w:p>
    <w:p w14:paraId="4F7A0AD5"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F7A0AD6" w14:textId="77777777" w:rsidR="00036500" w:rsidRDefault="00036500" w:rsidP="00710FD6">
      <w:pPr>
        <w:pStyle w:val="fcase1ertab"/>
        <w:tabs>
          <w:tab w:val="left" w:pos="851"/>
        </w:tabs>
        <w:ind w:left="0" w:firstLine="0"/>
        <w:rPr>
          <w:rFonts w:ascii="Arial" w:hAnsi="Arial" w:cs="Arial"/>
        </w:rPr>
      </w:pPr>
    </w:p>
    <w:p w14:paraId="4F7A0AD7" w14:textId="77777777" w:rsidR="006C2960" w:rsidRPr="006C2960" w:rsidRDefault="006C2960" w:rsidP="006C2960">
      <w:pPr>
        <w:pStyle w:val="fcase1ertab"/>
        <w:rPr>
          <w:rFonts w:ascii="Arial" w:hAnsi="Arial" w:cs="Arial"/>
        </w:rPr>
      </w:pPr>
      <w:r w:rsidRPr="006C2960">
        <w:rPr>
          <w:rFonts w:ascii="Arial" w:hAnsi="Arial" w:cs="Arial"/>
        </w:rPr>
        <w:t>En cas de groupement conjoint, le mandataire du groupement est :</w:t>
      </w:r>
    </w:p>
    <w:p w14:paraId="4F7A0AD8" w14:textId="77777777" w:rsidR="006C2960" w:rsidRPr="006C2960" w:rsidRDefault="006C2960" w:rsidP="006C2960">
      <w:pPr>
        <w:pStyle w:val="fcase1ertab"/>
        <w:ind w:left="0" w:firstLine="0"/>
        <w:rPr>
          <w:rFonts w:ascii="Arial" w:hAnsi="Arial" w:cs="Arial"/>
        </w:rPr>
      </w:pPr>
      <w:r w:rsidRPr="006C2960">
        <w:rPr>
          <w:rFonts w:ascii="Arial" w:hAnsi="Arial" w:cs="Arial"/>
          <w:i/>
          <w:iCs/>
        </w:rPr>
        <w:t>(Cocher la case correspondante.)</w:t>
      </w:r>
    </w:p>
    <w:p w14:paraId="4F7A0AD9" w14:textId="77777777" w:rsidR="006C2960" w:rsidRPr="006C2960" w:rsidRDefault="006C2960" w:rsidP="006C2960">
      <w:pPr>
        <w:pStyle w:val="fcase1ertab"/>
        <w:ind w:firstLine="0"/>
        <w:rPr>
          <w:rFonts w:ascii="Arial" w:hAnsi="Arial" w:cs="Arial"/>
        </w:rPr>
      </w:pP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9F2DC2">
        <w:rPr>
          <w:rFonts w:ascii="Arial" w:hAnsi="Arial" w:cs="Arial"/>
        </w:rPr>
      </w:r>
      <w:r w:rsidR="009F2DC2">
        <w:rPr>
          <w:rFonts w:ascii="Arial" w:hAnsi="Arial" w:cs="Arial"/>
        </w:rPr>
        <w:fldChar w:fldCharType="separate"/>
      </w:r>
      <w:r w:rsidRPr="006C2960">
        <w:rPr>
          <w:rFonts w:ascii="Arial" w:hAnsi="Arial" w:cs="Arial"/>
        </w:rPr>
        <w:fldChar w:fldCharType="end"/>
      </w:r>
      <w:r w:rsidRPr="006C2960">
        <w:rPr>
          <w:rFonts w:ascii="Arial" w:hAnsi="Arial" w:cs="Arial"/>
          <w:i/>
          <w:iCs/>
        </w:rPr>
        <w:t xml:space="preserve"> </w:t>
      </w:r>
      <w:r w:rsidRPr="006C2960">
        <w:rPr>
          <w:rFonts w:ascii="Arial" w:hAnsi="Arial" w:cs="Arial"/>
        </w:rPr>
        <w:t>conjoint</w:t>
      </w:r>
      <w:r w:rsidRPr="006C2960">
        <w:rPr>
          <w:rFonts w:ascii="Arial" w:hAnsi="Arial" w:cs="Arial"/>
        </w:rPr>
        <w:tab/>
      </w:r>
      <w:r w:rsidRPr="006C2960">
        <w:rPr>
          <w:rFonts w:ascii="Arial" w:hAnsi="Arial" w:cs="Arial"/>
        </w:rPr>
        <w:tab/>
        <w:t>OU</w:t>
      </w:r>
      <w:r w:rsidRPr="006C2960">
        <w:rPr>
          <w:rFonts w:ascii="Arial" w:hAnsi="Arial" w:cs="Arial"/>
        </w:rPr>
        <w:tab/>
      </w:r>
      <w:r w:rsidRPr="006C2960">
        <w:rPr>
          <w:rFonts w:ascii="Arial" w:hAnsi="Arial" w:cs="Arial"/>
        </w:rPr>
        <w:tab/>
      </w: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9F2DC2">
        <w:rPr>
          <w:rFonts w:ascii="Arial" w:hAnsi="Arial" w:cs="Arial"/>
        </w:rPr>
      </w:r>
      <w:r w:rsidR="009F2DC2">
        <w:rPr>
          <w:rFonts w:ascii="Arial" w:hAnsi="Arial" w:cs="Arial"/>
        </w:rPr>
        <w:fldChar w:fldCharType="separate"/>
      </w:r>
      <w:r w:rsidRPr="006C2960">
        <w:rPr>
          <w:rFonts w:ascii="Arial" w:hAnsi="Arial" w:cs="Arial"/>
        </w:rPr>
        <w:fldChar w:fldCharType="end"/>
      </w:r>
      <w:r w:rsidRPr="006C2960">
        <w:rPr>
          <w:rFonts w:ascii="Arial" w:hAnsi="Arial" w:cs="Arial"/>
          <w:iCs/>
        </w:rPr>
        <w:t xml:space="preserve"> </w:t>
      </w:r>
      <w:r w:rsidRPr="006C2960">
        <w:rPr>
          <w:rFonts w:ascii="Arial" w:hAnsi="Arial" w:cs="Arial"/>
        </w:rPr>
        <w:t>solidaire</w:t>
      </w:r>
    </w:p>
    <w:p w14:paraId="4F7A0ADA" w14:textId="77777777" w:rsidR="006C2960" w:rsidRDefault="006C2960" w:rsidP="00710FD6">
      <w:pPr>
        <w:pStyle w:val="fcase1ertab"/>
        <w:tabs>
          <w:tab w:val="left" w:pos="851"/>
        </w:tabs>
        <w:ind w:left="0" w:firstLine="0"/>
        <w:rPr>
          <w:rFonts w:ascii="Arial" w:hAnsi="Arial" w:cs="Arial"/>
        </w:rPr>
      </w:pPr>
    </w:p>
    <w:p w14:paraId="4F7A0ADB" w14:textId="77777777" w:rsidR="001C733C" w:rsidRDefault="001C733C" w:rsidP="00CD46CC">
      <w:pPr>
        <w:tabs>
          <w:tab w:val="left" w:pos="851"/>
        </w:tabs>
        <w:rPr>
          <w:rFonts w:ascii="Arial" w:hAnsi="Arial" w:cs="Arial"/>
        </w:rPr>
      </w:pPr>
    </w:p>
    <w:p w14:paraId="4F7A0ADC"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9F2DC2">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F7A0ADD"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4F7A0AD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F7A0ADF"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F2DC2">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4F7A0AE0"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4F7A0AE1" w14:textId="77777777" w:rsidR="002904AF" w:rsidRDefault="002904AF" w:rsidP="001C733C">
      <w:pPr>
        <w:tabs>
          <w:tab w:val="left" w:pos="851"/>
        </w:tabs>
        <w:rPr>
          <w:rFonts w:ascii="Arial" w:hAnsi="Arial" w:cs="Arial"/>
        </w:rPr>
      </w:pPr>
    </w:p>
    <w:p w14:paraId="4F7A0AE2"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F2DC2">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 ou de l’accord-cadre</w:t>
      </w:r>
      <w:r>
        <w:rPr>
          <w:rFonts w:ascii="Arial" w:hAnsi="Arial" w:cs="Arial"/>
        </w:rPr>
        <w:t> ;</w:t>
      </w:r>
    </w:p>
    <w:p w14:paraId="4F7A0AE3"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4F7A0AE4" w14:textId="77777777" w:rsidR="002904AF" w:rsidRDefault="002904AF" w:rsidP="002904AF">
      <w:pPr>
        <w:tabs>
          <w:tab w:val="left" w:pos="851"/>
        </w:tabs>
        <w:rPr>
          <w:rFonts w:ascii="Arial" w:hAnsi="Arial" w:cs="Arial"/>
          <w:iCs/>
        </w:rPr>
      </w:pPr>
    </w:p>
    <w:p w14:paraId="4F7A0AE5"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F2DC2">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4F7A0AE6" w14:textId="77777777" w:rsidR="002904AF" w:rsidRDefault="002904AF" w:rsidP="002904AF">
      <w:pPr>
        <w:tabs>
          <w:tab w:val="left" w:pos="851"/>
        </w:tabs>
        <w:ind w:left="1134" w:hanging="850"/>
        <w:rPr>
          <w:rFonts w:ascii="Arial" w:hAnsi="Arial" w:cs="Arial"/>
          <w:i/>
          <w:sz w:val="18"/>
          <w:szCs w:val="18"/>
        </w:rPr>
      </w:pPr>
    </w:p>
    <w:p w14:paraId="76FA08F0" w14:textId="77777777" w:rsidR="001C733C" w:rsidRDefault="001C733C" w:rsidP="001605EB">
      <w:pPr>
        <w:suppressAutoHyphens w:val="0"/>
        <w:rPr>
          <w:rFonts w:ascii="Arial" w:hAnsi="Arial" w:cs="Arial"/>
          <w:i/>
          <w:sz w:val="18"/>
          <w:szCs w:val="18"/>
        </w:rPr>
      </w:pPr>
    </w:p>
    <w:p w14:paraId="4F7A0AE8"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F2DC2">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4F7A0AE9"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F7A0AEA" w14:textId="77777777" w:rsidR="00036500" w:rsidRDefault="00036500" w:rsidP="005846FB">
      <w:pPr>
        <w:tabs>
          <w:tab w:val="left" w:pos="851"/>
        </w:tabs>
        <w:rPr>
          <w:rFonts w:ascii="Arial" w:hAnsi="Arial" w:cs="Arial"/>
        </w:rPr>
      </w:pPr>
    </w:p>
    <w:p w14:paraId="4F7A0AEB"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F2DC2">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4F7A0AEC" w14:textId="77777777" w:rsidR="00AE7831" w:rsidRDefault="00AE7831" w:rsidP="009B45B9">
      <w:pPr>
        <w:tabs>
          <w:tab w:val="left" w:pos="851"/>
        </w:tabs>
        <w:ind w:left="1701" w:hanging="850"/>
        <w:jc w:val="both"/>
      </w:pPr>
    </w:p>
    <w:p w14:paraId="4F7A0AED"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F2DC2">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4F7A0AEE" w14:textId="77777777" w:rsidR="00036500" w:rsidRDefault="00036500" w:rsidP="006C4338">
      <w:pPr>
        <w:tabs>
          <w:tab w:val="left" w:pos="851"/>
        </w:tabs>
        <w:rPr>
          <w:rFonts w:ascii="Arial" w:hAnsi="Arial" w:cs="Arial"/>
          <w:iCs/>
        </w:rPr>
      </w:pPr>
    </w:p>
    <w:p w14:paraId="4F7A0AE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9F2DC2">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4F7A0AF0" w14:textId="01496FC9" w:rsidR="003163C0" w:rsidRDefault="00844DAA" w:rsidP="005A471A">
      <w:pPr>
        <w:tabs>
          <w:tab w:val="left" w:pos="851"/>
        </w:tabs>
        <w:ind w:left="1134" w:hanging="850"/>
        <w:rPr>
          <w:rFonts w:ascii="Arial" w:hAnsi="Arial" w:cs="Arial"/>
        </w:rPr>
      </w:pPr>
      <w:r>
        <w:rPr>
          <w:rFonts w:ascii="Arial" w:hAnsi="Arial" w:cs="Arial"/>
          <w:i/>
          <w:sz w:val="18"/>
          <w:szCs w:val="18"/>
        </w:rPr>
        <w:tab/>
      </w:r>
      <w:r w:rsidR="00405CD3">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F7A0AF1"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F7A0AF6"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F7A0AF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F7A0AF3"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F7A0AF4"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A0AF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F7A0AFA" w14:textId="77777777" w:rsidTr="00192FD7">
        <w:trPr>
          <w:trHeight w:val="1021"/>
        </w:trPr>
        <w:tc>
          <w:tcPr>
            <w:tcW w:w="4644" w:type="dxa"/>
            <w:tcBorders>
              <w:top w:val="single" w:sz="4" w:space="0" w:color="000000"/>
              <w:left w:val="single" w:sz="4" w:space="0" w:color="000000"/>
            </w:tcBorders>
            <w:shd w:val="clear" w:color="auto" w:fill="CCFFFF"/>
          </w:tcPr>
          <w:p w14:paraId="4F7A0AF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F7A0AF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4F7A0AF9" w14:textId="77777777" w:rsidR="00332B12" w:rsidRDefault="00332B12" w:rsidP="00B054DA">
            <w:pPr>
              <w:tabs>
                <w:tab w:val="left" w:pos="851"/>
              </w:tabs>
              <w:snapToGrid w:val="0"/>
              <w:jc w:val="both"/>
              <w:rPr>
                <w:rFonts w:ascii="Arial" w:hAnsi="Arial" w:cs="Arial"/>
                <w:b/>
                <w:bCs/>
              </w:rPr>
            </w:pPr>
          </w:p>
        </w:tc>
      </w:tr>
      <w:tr w:rsidR="00332B12" w14:paraId="4F7A0AFE" w14:textId="77777777" w:rsidTr="001605EB">
        <w:trPr>
          <w:trHeight w:val="624"/>
        </w:trPr>
        <w:tc>
          <w:tcPr>
            <w:tcW w:w="4644" w:type="dxa"/>
            <w:tcBorders>
              <w:left w:val="single" w:sz="4" w:space="0" w:color="000000"/>
              <w:bottom w:val="single" w:sz="4" w:space="0" w:color="auto"/>
            </w:tcBorders>
            <w:shd w:val="clear" w:color="auto" w:fill="auto"/>
          </w:tcPr>
          <w:p w14:paraId="4F7A0AF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14:paraId="4F7A0AF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14:paraId="4F7A0AFD" w14:textId="77777777" w:rsidR="00332B12" w:rsidRDefault="00332B12" w:rsidP="00B054DA">
            <w:pPr>
              <w:tabs>
                <w:tab w:val="left" w:pos="851"/>
              </w:tabs>
              <w:snapToGrid w:val="0"/>
              <w:jc w:val="both"/>
              <w:rPr>
                <w:rFonts w:ascii="Arial" w:hAnsi="Arial" w:cs="Arial"/>
                <w:b/>
                <w:bCs/>
              </w:rPr>
            </w:pPr>
          </w:p>
        </w:tc>
      </w:tr>
    </w:tbl>
    <w:p w14:paraId="4F7A0AFF"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F7A0B00" w14:textId="77777777" w:rsidR="009B1CD0" w:rsidRDefault="009B1CD0" w:rsidP="006C4338">
      <w:pPr>
        <w:tabs>
          <w:tab w:val="left" w:pos="851"/>
        </w:tabs>
        <w:rPr>
          <w:rFonts w:ascii="Arial" w:hAnsi="Arial" w:cs="Arial"/>
        </w:rPr>
      </w:pPr>
    </w:p>
    <w:p w14:paraId="4F7A0B01"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F7A0B03" w14:textId="77777777">
        <w:tc>
          <w:tcPr>
            <w:tcW w:w="10277" w:type="dxa"/>
            <w:shd w:val="clear" w:color="auto" w:fill="66CCFF"/>
          </w:tcPr>
          <w:p w14:paraId="4F7A0B02"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4F7A0B04" w14:textId="77777777" w:rsidR="009B1CD0" w:rsidRDefault="009B1CD0" w:rsidP="006C4338">
      <w:pPr>
        <w:tabs>
          <w:tab w:val="left" w:pos="851"/>
        </w:tabs>
      </w:pPr>
    </w:p>
    <w:p w14:paraId="4F7A0B05" w14:textId="77777777" w:rsidR="00A67D0B" w:rsidRPr="00A67D0B" w:rsidRDefault="000424B2" w:rsidP="00A67D0B">
      <w:pPr>
        <w:keepNext/>
        <w:numPr>
          <w:ilvl w:val="0"/>
          <w:numId w:val="1"/>
        </w:numPr>
        <w:tabs>
          <w:tab w:val="left" w:pos="567"/>
          <w:tab w:val="left" w:pos="851"/>
        </w:tabs>
        <w:ind w:left="0" w:firstLine="0"/>
        <w:jc w:val="both"/>
        <w:outlineLvl w:val="0"/>
        <w:rPr>
          <w:rFonts w:ascii="Arial" w:hAnsi="Arial" w:cs="Arial"/>
          <w:bCs/>
          <w:i/>
          <w:iCs/>
          <w:sz w:val="18"/>
          <w:szCs w:val="18"/>
        </w:rPr>
      </w:pPr>
      <w:r w:rsidRPr="00A67D0B">
        <w:rPr>
          <w:rFonts w:ascii="Wingdings" w:eastAsia="Wingdings" w:hAnsi="Wingdings" w:cs="Wingdings"/>
          <w:color w:val="66CCFF"/>
          <w:spacing w:val="-10"/>
        </w:rPr>
        <w:t></w:t>
      </w:r>
      <w:r w:rsidRPr="00A67D0B">
        <w:rPr>
          <w:rFonts w:ascii="Arial" w:eastAsia="Arial" w:hAnsi="Arial" w:cs="Arial"/>
          <w:b/>
          <w:spacing w:val="-10"/>
        </w:rPr>
        <w:t xml:space="preserve"> </w:t>
      </w:r>
      <w:r w:rsidRPr="005A471A">
        <w:rPr>
          <w:rFonts w:ascii="Arial" w:eastAsia="Arial" w:hAnsi="Arial" w:cs="Arial"/>
          <w:spacing w:val="-10"/>
        </w:rPr>
        <w:t>Désignation</w:t>
      </w:r>
      <w:r w:rsidR="00A67D0B" w:rsidRPr="00A67D0B">
        <w:rPr>
          <w:rFonts w:ascii="Arial" w:hAnsi="Arial" w:cs="Arial"/>
          <w:bCs/>
          <w:iCs/>
        </w:rPr>
        <w:t xml:space="preserve"> de l’acheteur :</w:t>
      </w:r>
    </w:p>
    <w:p w14:paraId="4F7A0B06" w14:textId="77777777" w:rsidR="00A67D0B" w:rsidRPr="00A67D0B" w:rsidRDefault="00A67D0B" w:rsidP="00A67D0B">
      <w:pPr>
        <w:tabs>
          <w:tab w:val="left" w:pos="851"/>
        </w:tabs>
        <w:jc w:val="both"/>
        <w:rPr>
          <w:rFonts w:ascii="Arial" w:hAnsi="Arial" w:cs="Arial"/>
        </w:rPr>
      </w:pPr>
    </w:p>
    <w:p w14:paraId="4F7A0B07" w14:textId="77777777" w:rsidR="00A67D0B" w:rsidRPr="00A67D0B" w:rsidRDefault="00A67D0B" w:rsidP="00A67D0B">
      <w:pPr>
        <w:tabs>
          <w:tab w:val="left" w:pos="851"/>
          <w:tab w:val="center" w:pos="4536"/>
          <w:tab w:val="right" w:pos="9072"/>
        </w:tabs>
        <w:jc w:val="center"/>
        <w:rPr>
          <w:rFonts w:ascii="Arial" w:hAnsi="Arial" w:cs="Arial"/>
        </w:rPr>
      </w:pPr>
      <w:r w:rsidRPr="00A67D0B">
        <w:rPr>
          <w:rFonts w:ascii="Arial" w:hAnsi="Arial" w:cs="Arial"/>
        </w:rPr>
        <w:t>MIN</w:t>
      </w:r>
      <w:r w:rsidR="00B67917">
        <w:rPr>
          <w:rFonts w:ascii="Arial" w:hAnsi="Arial" w:cs="Arial"/>
        </w:rPr>
        <w:t>ARM</w:t>
      </w:r>
      <w:r w:rsidRPr="00A67D0B">
        <w:rPr>
          <w:rFonts w:ascii="Arial" w:hAnsi="Arial" w:cs="Arial"/>
        </w:rPr>
        <w:t>/SGA</w:t>
      </w:r>
      <w:r w:rsidR="00CE0DEC">
        <w:rPr>
          <w:rFonts w:ascii="Arial" w:hAnsi="Arial" w:cs="Arial"/>
        </w:rPr>
        <w:t>/SDPAMG</w:t>
      </w:r>
      <w:r>
        <w:rPr>
          <w:rFonts w:ascii="Arial" w:hAnsi="Arial" w:cs="Arial"/>
        </w:rPr>
        <w:t xml:space="preserve"> </w:t>
      </w:r>
      <w:r w:rsidR="00E10C07">
        <w:rPr>
          <w:rFonts w:ascii="Arial" w:hAnsi="Arial" w:cs="Arial"/>
        </w:rPr>
        <w:t>–</w:t>
      </w:r>
      <w:r>
        <w:rPr>
          <w:rFonts w:ascii="Arial" w:hAnsi="Arial" w:cs="Arial"/>
        </w:rPr>
        <w:t xml:space="preserve"> </w:t>
      </w:r>
      <w:r w:rsidRPr="00A67D0B">
        <w:rPr>
          <w:rFonts w:ascii="Arial" w:hAnsi="Arial" w:cs="Arial"/>
        </w:rPr>
        <w:t>PC</w:t>
      </w:r>
      <w:r w:rsidR="00E10C07">
        <w:rPr>
          <w:rFonts w:ascii="Arial" w:hAnsi="Arial" w:cs="Arial"/>
        </w:rPr>
        <w:t>0</w:t>
      </w:r>
      <w:r w:rsidR="000B348E">
        <w:rPr>
          <w:rFonts w:ascii="Arial" w:hAnsi="Arial" w:cs="Arial"/>
        </w:rPr>
        <w:t>4</w:t>
      </w:r>
    </w:p>
    <w:p w14:paraId="4F7A0B08" w14:textId="77777777" w:rsidR="00A67D0B" w:rsidRPr="00A67D0B" w:rsidRDefault="00A67D0B" w:rsidP="00A67D0B">
      <w:pPr>
        <w:tabs>
          <w:tab w:val="left" w:pos="851"/>
          <w:tab w:val="center" w:pos="4536"/>
          <w:tab w:val="right" w:pos="9072"/>
        </w:tabs>
        <w:jc w:val="center"/>
        <w:rPr>
          <w:rFonts w:ascii="Arial" w:hAnsi="Arial" w:cs="Arial"/>
        </w:rPr>
      </w:pPr>
      <w:r w:rsidRPr="00A67D0B">
        <w:rPr>
          <w:rFonts w:ascii="Arial" w:hAnsi="Arial" w:cs="Arial"/>
        </w:rPr>
        <w:t>60</w:t>
      </w:r>
      <w:r>
        <w:rPr>
          <w:rFonts w:ascii="Arial" w:hAnsi="Arial" w:cs="Arial"/>
        </w:rPr>
        <w:t>,</w:t>
      </w:r>
      <w:r w:rsidRPr="00A67D0B">
        <w:rPr>
          <w:rFonts w:ascii="Arial" w:hAnsi="Arial" w:cs="Arial"/>
        </w:rPr>
        <w:t xml:space="preserve"> boulevard du général Martial </w:t>
      </w:r>
      <w:proofErr w:type="spellStart"/>
      <w:r w:rsidRPr="00A67D0B">
        <w:rPr>
          <w:rFonts w:ascii="Arial" w:hAnsi="Arial" w:cs="Arial"/>
        </w:rPr>
        <w:t>Valin</w:t>
      </w:r>
      <w:proofErr w:type="spellEnd"/>
    </w:p>
    <w:p w14:paraId="4F7A0B09" w14:textId="77777777" w:rsidR="00A67D0B" w:rsidRPr="00A67D0B" w:rsidRDefault="00A67D0B" w:rsidP="00C85941">
      <w:pPr>
        <w:tabs>
          <w:tab w:val="left" w:pos="851"/>
          <w:tab w:val="center" w:pos="4536"/>
          <w:tab w:val="right" w:pos="9072"/>
        </w:tabs>
        <w:jc w:val="center"/>
        <w:rPr>
          <w:rFonts w:ascii="Arial" w:hAnsi="Arial" w:cs="Arial"/>
        </w:rPr>
      </w:pPr>
      <w:r w:rsidRPr="00A67D0B">
        <w:rPr>
          <w:rFonts w:ascii="Arial" w:hAnsi="Arial" w:cs="Arial"/>
        </w:rPr>
        <w:t>CS 21623</w:t>
      </w:r>
      <w:r w:rsidR="00C85941">
        <w:rPr>
          <w:rFonts w:ascii="Arial" w:hAnsi="Arial" w:cs="Arial"/>
        </w:rPr>
        <w:t xml:space="preserve"> - </w:t>
      </w:r>
      <w:r w:rsidRPr="00A67D0B">
        <w:rPr>
          <w:rFonts w:ascii="Arial" w:hAnsi="Arial" w:cs="Arial"/>
        </w:rPr>
        <w:t>75509 PARIS CEDEX 15</w:t>
      </w:r>
    </w:p>
    <w:p w14:paraId="4F7A0B0A" w14:textId="77777777" w:rsidR="00A67D0B" w:rsidRPr="00A67D0B" w:rsidRDefault="00A67D0B" w:rsidP="00A67D0B">
      <w:pPr>
        <w:tabs>
          <w:tab w:val="left" w:pos="851"/>
        </w:tabs>
        <w:jc w:val="both"/>
        <w:rPr>
          <w:rFonts w:ascii="Arial" w:hAnsi="Arial" w:cs="Arial"/>
        </w:rPr>
      </w:pPr>
    </w:p>
    <w:p w14:paraId="4F7A0B0B" w14:textId="77777777" w:rsidR="00A67D0B" w:rsidRPr="00A67D0B" w:rsidRDefault="000424B2" w:rsidP="00A67D0B">
      <w:pPr>
        <w:tabs>
          <w:tab w:val="left" w:pos="426"/>
          <w:tab w:val="left" w:pos="851"/>
          <w:tab w:val="left" w:pos="5103"/>
        </w:tabs>
        <w:jc w:val="both"/>
        <w:rPr>
          <w:rFonts w:ascii="Arial" w:hAnsi="Arial" w:cs="Arial"/>
          <w:i/>
          <w:sz w:val="18"/>
          <w:szCs w:val="18"/>
        </w:rPr>
      </w:pPr>
      <w:r w:rsidRPr="00A67D0B">
        <w:rPr>
          <w:rFonts w:ascii="Wingdings" w:eastAsia="Wingdings" w:hAnsi="Wingdings" w:cs="Wingdings"/>
          <w:b/>
          <w:color w:val="66CCFF"/>
          <w:spacing w:val="-10"/>
        </w:rPr>
        <w:t></w:t>
      </w:r>
      <w:r w:rsidRPr="00A67D0B">
        <w:rPr>
          <w:rFonts w:ascii="Arial" w:eastAsia="Arial" w:hAnsi="Arial" w:cs="Arial"/>
          <w:b/>
          <w:spacing w:val="-10"/>
        </w:rPr>
        <w:t xml:space="preserve"> </w:t>
      </w:r>
      <w:r w:rsidRPr="005A471A">
        <w:rPr>
          <w:rFonts w:ascii="Arial" w:eastAsia="Arial" w:hAnsi="Arial" w:cs="Arial"/>
          <w:spacing w:val="-10"/>
        </w:rPr>
        <w:t>Nom</w:t>
      </w:r>
      <w:r w:rsidR="00A67D0B" w:rsidRPr="00A67D0B">
        <w:rPr>
          <w:rFonts w:ascii="Arial" w:hAnsi="Arial" w:cs="Arial"/>
        </w:rPr>
        <w:t>, p</w:t>
      </w:r>
      <w:r w:rsidR="00915748">
        <w:rPr>
          <w:rFonts w:ascii="Arial" w:hAnsi="Arial" w:cs="Arial"/>
        </w:rPr>
        <w:t xml:space="preserve">rénom, qualité du signataire de l’accord-cadre </w:t>
      </w:r>
      <w:r w:rsidR="00A67D0B" w:rsidRPr="00A67D0B">
        <w:rPr>
          <w:rFonts w:ascii="Arial" w:hAnsi="Arial" w:cs="Arial"/>
        </w:rPr>
        <w:t>:</w:t>
      </w:r>
    </w:p>
    <w:p w14:paraId="4F7A0B0C" w14:textId="77777777" w:rsidR="00915748" w:rsidRDefault="00915748" w:rsidP="00915748">
      <w:pPr>
        <w:suppressAutoHyphens w:val="0"/>
        <w:autoSpaceDE w:val="0"/>
        <w:autoSpaceDN w:val="0"/>
        <w:adjustRightInd w:val="0"/>
        <w:rPr>
          <w:rFonts w:ascii="ArialMT" w:eastAsia="SymbolMT" w:hAnsi="ArialMT" w:cs="ArialMT"/>
          <w:lang w:eastAsia="fr-FR"/>
        </w:rPr>
      </w:pPr>
    </w:p>
    <w:p w14:paraId="4F7A0B0D" w14:textId="77777777" w:rsidR="00915748" w:rsidRDefault="00915748" w:rsidP="00915748">
      <w:pPr>
        <w:suppressAutoHyphens w:val="0"/>
        <w:autoSpaceDE w:val="0"/>
        <w:autoSpaceDN w:val="0"/>
        <w:adjustRightInd w:val="0"/>
        <w:rPr>
          <w:rFonts w:ascii="ArialMT" w:eastAsia="SymbolMT" w:hAnsi="ArialMT" w:cs="ArialMT"/>
          <w:lang w:eastAsia="fr-FR"/>
        </w:rPr>
      </w:pPr>
      <w:r>
        <w:rPr>
          <w:rFonts w:ascii="SymbolMT" w:eastAsia="SymbolMT" w:hAnsi="Times New Roman" w:cs="SymbolMT" w:hint="eastAsia"/>
          <w:lang w:eastAsia="fr-FR"/>
        </w:rPr>
        <w:t xml:space="preserve"> </w:t>
      </w:r>
      <w:r>
        <w:rPr>
          <w:rFonts w:ascii="ArialMT" w:eastAsia="SymbolMT" w:hAnsi="ArialMT" w:cs="ArialMT"/>
          <w:lang w:eastAsia="fr-FR"/>
        </w:rPr>
        <w:t>Le sous-directeur de la préfiguration de l’agence ministérielle de gestion</w:t>
      </w:r>
    </w:p>
    <w:p w14:paraId="4F7A0B0E" w14:textId="77777777" w:rsidR="00915748" w:rsidRDefault="00915748" w:rsidP="00915748">
      <w:pPr>
        <w:suppressAutoHyphens w:val="0"/>
        <w:autoSpaceDE w:val="0"/>
        <w:autoSpaceDN w:val="0"/>
        <w:adjustRightInd w:val="0"/>
        <w:rPr>
          <w:rFonts w:ascii="ArialMT" w:eastAsia="SymbolMT" w:hAnsi="ArialMT" w:cs="ArialMT"/>
          <w:lang w:eastAsia="fr-FR"/>
        </w:rPr>
      </w:pPr>
      <w:proofErr w:type="gramStart"/>
      <w:r>
        <w:rPr>
          <w:rFonts w:ascii="ArialMT" w:eastAsia="SymbolMT" w:hAnsi="ArialMT" w:cs="ArialMT"/>
          <w:lang w:eastAsia="fr-FR"/>
        </w:rPr>
        <w:t>ou</w:t>
      </w:r>
      <w:proofErr w:type="gramEnd"/>
    </w:p>
    <w:p w14:paraId="4F7A0B0F" w14:textId="1B4D453C" w:rsidR="00915748" w:rsidRDefault="00915748" w:rsidP="00915748">
      <w:pPr>
        <w:tabs>
          <w:tab w:val="left" w:pos="851"/>
        </w:tabs>
        <w:jc w:val="both"/>
        <w:rPr>
          <w:rFonts w:ascii="ArialMT" w:eastAsia="SymbolMT" w:hAnsi="ArialMT" w:cs="ArialMT"/>
          <w:lang w:eastAsia="fr-FR"/>
        </w:rPr>
      </w:pPr>
      <w:r>
        <w:rPr>
          <w:rFonts w:ascii="SymbolMT" w:eastAsia="SymbolMT" w:hAnsi="Times New Roman" w:cs="SymbolMT" w:hint="eastAsia"/>
          <w:lang w:eastAsia="fr-FR"/>
        </w:rPr>
        <w:t xml:space="preserve"> </w:t>
      </w:r>
      <w:r>
        <w:rPr>
          <w:rFonts w:ascii="ArialMT" w:eastAsia="SymbolMT" w:hAnsi="ArialMT" w:cs="ArialMT"/>
          <w:lang w:eastAsia="fr-FR"/>
        </w:rPr>
        <w:t>L</w:t>
      </w:r>
      <w:r w:rsidR="000B348E">
        <w:rPr>
          <w:rFonts w:ascii="ArialMT" w:eastAsia="SymbolMT" w:hAnsi="ArialMT" w:cs="ArialMT"/>
          <w:lang w:eastAsia="fr-FR"/>
        </w:rPr>
        <w:t xml:space="preserve">’adjoint </w:t>
      </w:r>
      <w:r>
        <w:rPr>
          <w:rFonts w:ascii="ArialMT" w:eastAsia="SymbolMT" w:hAnsi="ArialMT" w:cs="ArialMT"/>
          <w:lang w:eastAsia="fr-FR"/>
        </w:rPr>
        <w:t>au sous-directeur de la préfiguration de l’agence ministérielle de gestion</w:t>
      </w:r>
    </w:p>
    <w:p w14:paraId="7E65DF44" w14:textId="1BAE4716" w:rsidR="00AC5B9C" w:rsidRDefault="00AC5B9C" w:rsidP="00915748">
      <w:pPr>
        <w:tabs>
          <w:tab w:val="left" w:pos="851"/>
        </w:tabs>
        <w:jc w:val="both"/>
        <w:rPr>
          <w:rFonts w:ascii="ArialMT" w:eastAsia="SymbolMT" w:hAnsi="ArialMT" w:cs="ArialMT"/>
          <w:lang w:eastAsia="fr-FR"/>
        </w:rPr>
      </w:pPr>
      <w:proofErr w:type="gramStart"/>
      <w:r>
        <w:rPr>
          <w:rFonts w:ascii="ArialMT" w:eastAsia="SymbolMT" w:hAnsi="ArialMT" w:cs="ArialMT"/>
          <w:lang w:eastAsia="fr-FR"/>
        </w:rPr>
        <w:t>Ou</w:t>
      </w:r>
      <w:proofErr w:type="gramEnd"/>
    </w:p>
    <w:p w14:paraId="1368FAC8" w14:textId="5FAB9A4C" w:rsidR="00AC5B9C" w:rsidRDefault="00AC5B9C" w:rsidP="00AC5B9C">
      <w:pPr>
        <w:tabs>
          <w:tab w:val="left" w:pos="851"/>
        </w:tabs>
        <w:jc w:val="both"/>
        <w:rPr>
          <w:rFonts w:ascii="ArialMT" w:eastAsia="SymbolMT" w:hAnsi="ArialMT" w:cs="ArialMT"/>
          <w:lang w:eastAsia="fr-FR"/>
        </w:rPr>
      </w:pPr>
      <w:r>
        <w:rPr>
          <w:rFonts w:ascii="SymbolMT" w:eastAsia="SymbolMT" w:hAnsi="Times New Roman" w:cs="SymbolMT" w:hint="eastAsia"/>
          <w:lang w:eastAsia="fr-FR"/>
        </w:rPr>
        <w:t xml:space="preserve"> </w:t>
      </w:r>
      <w:r>
        <w:rPr>
          <w:rFonts w:ascii="ArialMT" w:eastAsia="SymbolMT" w:hAnsi="ArialMT" w:cs="ArialMT"/>
          <w:lang w:eastAsia="fr-FR"/>
        </w:rPr>
        <w:t xml:space="preserve">Le chef du bureau des achats de communication et de prestations évènementielles  </w:t>
      </w:r>
    </w:p>
    <w:p w14:paraId="4F7A0B10" w14:textId="77777777" w:rsidR="00A67D0B" w:rsidRDefault="00A67D0B" w:rsidP="00A67D0B">
      <w:pPr>
        <w:tabs>
          <w:tab w:val="left" w:pos="851"/>
        </w:tabs>
        <w:jc w:val="both"/>
        <w:rPr>
          <w:rFonts w:ascii="Arial" w:hAnsi="Arial" w:cs="Arial"/>
        </w:rPr>
      </w:pPr>
    </w:p>
    <w:p w14:paraId="4F7A0B11" w14:textId="4F44D916" w:rsidR="00A67D0B" w:rsidRPr="00A67D0B" w:rsidRDefault="00A67D0B" w:rsidP="00405CD3">
      <w:pPr>
        <w:tabs>
          <w:tab w:val="left" w:pos="851"/>
        </w:tabs>
        <w:ind w:left="284" w:hanging="284"/>
        <w:jc w:val="both"/>
        <w:rPr>
          <w:rFonts w:ascii="Arial" w:hAnsi="Arial" w:cs="Arial"/>
          <w:i/>
          <w:sz w:val="18"/>
          <w:szCs w:val="18"/>
        </w:rPr>
      </w:pPr>
      <w:r w:rsidRPr="00A67D0B">
        <w:rPr>
          <w:rFonts w:ascii="Wingdings" w:eastAsia="Wingdings" w:hAnsi="Wingdings" w:cs="Wingdings"/>
          <w:b/>
          <w:color w:val="66CCFF"/>
          <w:spacing w:val="-10"/>
        </w:rPr>
        <w:t></w:t>
      </w:r>
      <w:r w:rsidRPr="00A67D0B">
        <w:rPr>
          <w:rFonts w:ascii="Arial" w:eastAsia="Arial" w:hAnsi="Arial" w:cs="Arial"/>
          <w:spacing w:val="-10"/>
        </w:rPr>
        <w:t xml:space="preserve"> </w:t>
      </w:r>
      <w:r w:rsidR="00405CD3">
        <w:rPr>
          <w:rFonts w:ascii="Arial" w:eastAsia="Arial" w:hAnsi="Arial" w:cs="Arial"/>
          <w:spacing w:val="-10"/>
        </w:rPr>
        <w:tab/>
      </w:r>
      <w:r w:rsidRPr="00A67D0B">
        <w:rPr>
          <w:rFonts w:ascii="Arial" w:hAnsi="Arial" w:cs="Arial"/>
        </w:rPr>
        <w:t xml:space="preserve">Personne habilitée à donner les renseignements prévus </w:t>
      </w:r>
      <w:r w:rsidR="006C2960" w:rsidRPr="001C7D87">
        <w:rPr>
          <w:rFonts w:ascii="Arial" w:hAnsi="Arial" w:cs="Arial"/>
        </w:rPr>
        <w:t>à l’</w:t>
      </w:r>
      <w:hyperlink r:id="rId23" w:history="1">
        <w:r w:rsidR="006C2960" w:rsidRPr="00140738">
          <w:rPr>
            <w:rStyle w:val="Lienhypertexte"/>
            <w:rFonts w:ascii="Arial" w:hAnsi="Arial" w:cs="Arial"/>
          </w:rPr>
          <w:t>article R. 2191-59</w:t>
        </w:r>
      </w:hyperlink>
      <w:r w:rsidR="006C2960">
        <w:rPr>
          <w:rFonts w:ascii="Arial" w:hAnsi="Arial" w:cs="Arial"/>
        </w:rPr>
        <w:t xml:space="preserve"> du code de la commande publique </w:t>
      </w:r>
      <w:r w:rsidRPr="00A67D0B">
        <w:rPr>
          <w:rFonts w:ascii="Arial" w:hAnsi="Arial" w:cs="Arial"/>
        </w:rPr>
        <w:t>(nantissements ou cessions de créances)</w:t>
      </w:r>
      <w:r w:rsidRPr="00A67D0B">
        <w:rPr>
          <w:rFonts w:ascii="Arial" w:hAnsi="Arial" w:cs="Arial"/>
          <w:i/>
          <w:sz w:val="18"/>
          <w:szCs w:val="18"/>
        </w:rPr>
        <w:t> :</w:t>
      </w:r>
    </w:p>
    <w:p w14:paraId="4F7A0B12" w14:textId="77777777" w:rsidR="00A67D0B" w:rsidRPr="00A67D0B" w:rsidRDefault="00A67D0B" w:rsidP="00A67D0B">
      <w:pPr>
        <w:tabs>
          <w:tab w:val="left" w:pos="851"/>
        </w:tabs>
        <w:jc w:val="both"/>
        <w:rPr>
          <w:rFonts w:ascii="Arial" w:hAnsi="Arial" w:cs="Arial"/>
        </w:rPr>
      </w:pPr>
    </w:p>
    <w:p w14:paraId="4F7A0B13" w14:textId="77777777" w:rsidR="00A67D0B" w:rsidRPr="004A6437" w:rsidRDefault="00337351" w:rsidP="00337351">
      <w:pPr>
        <w:suppressAutoHyphens w:val="0"/>
        <w:autoSpaceDE w:val="0"/>
        <w:autoSpaceDN w:val="0"/>
        <w:adjustRightInd w:val="0"/>
        <w:jc w:val="center"/>
        <w:rPr>
          <w:rFonts w:ascii="Arial" w:hAnsi="Arial" w:cs="Arial"/>
          <w:lang w:eastAsia="fr-FR"/>
        </w:rPr>
      </w:pPr>
      <w:r>
        <w:rPr>
          <w:rFonts w:ascii="Arial" w:hAnsi="Arial" w:cs="Arial"/>
          <w:lang w:eastAsia="fr-FR"/>
        </w:rPr>
        <w:t>Sous-direction de la préfiguration de l’agence ministérielle de gestion</w:t>
      </w:r>
      <w:r w:rsidR="00A67D0B" w:rsidRPr="004A6437">
        <w:rPr>
          <w:rFonts w:ascii="Arial" w:hAnsi="Arial" w:cs="Arial"/>
          <w:lang w:eastAsia="fr-FR"/>
        </w:rPr>
        <w:t xml:space="preserve"> </w:t>
      </w:r>
      <w:r w:rsidR="00E10C07" w:rsidRPr="004A6437">
        <w:rPr>
          <w:rFonts w:ascii="Arial" w:hAnsi="Arial" w:cs="Arial"/>
          <w:lang w:eastAsia="fr-FR"/>
        </w:rPr>
        <w:t>–</w:t>
      </w:r>
      <w:r w:rsidR="00A67D0B" w:rsidRPr="004A6437">
        <w:rPr>
          <w:rFonts w:ascii="Arial" w:hAnsi="Arial" w:cs="Arial"/>
          <w:lang w:eastAsia="fr-FR"/>
        </w:rPr>
        <w:t xml:space="preserve"> PC</w:t>
      </w:r>
      <w:r w:rsidR="003D0212">
        <w:rPr>
          <w:rFonts w:ascii="Arial" w:hAnsi="Arial" w:cs="Arial"/>
          <w:lang w:eastAsia="fr-FR"/>
        </w:rPr>
        <w:t xml:space="preserve"> </w:t>
      </w:r>
      <w:r w:rsidR="00E10C07" w:rsidRPr="004A6437">
        <w:rPr>
          <w:rFonts w:ascii="Arial" w:hAnsi="Arial" w:cs="Arial"/>
          <w:lang w:eastAsia="fr-FR"/>
        </w:rPr>
        <w:t>0</w:t>
      </w:r>
      <w:r w:rsidR="00B22D5F">
        <w:rPr>
          <w:rFonts w:ascii="Arial" w:hAnsi="Arial" w:cs="Arial"/>
          <w:lang w:eastAsia="fr-FR"/>
        </w:rPr>
        <w:t>4</w:t>
      </w:r>
    </w:p>
    <w:p w14:paraId="4F7A0B14" w14:textId="77777777" w:rsidR="00A67D0B" w:rsidRPr="004A6437" w:rsidRDefault="00A67D0B" w:rsidP="00A67D0B">
      <w:pPr>
        <w:suppressAutoHyphens w:val="0"/>
        <w:autoSpaceDE w:val="0"/>
        <w:autoSpaceDN w:val="0"/>
        <w:adjustRightInd w:val="0"/>
        <w:jc w:val="center"/>
        <w:rPr>
          <w:rFonts w:ascii="Arial" w:hAnsi="Arial" w:cs="Arial"/>
          <w:lang w:eastAsia="fr-FR"/>
        </w:rPr>
      </w:pPr>
      <w:r w:rsidRPr="004A6437">
        <w:rPr>
          <w:rFonts w:ascii="Arial" w:hAnsi="Arial" w:cs="Arial"/>
          <w:lang w:eastAsia="fr-FR"/>
        </w:rPr>
        <w:t>60, boul</w:t>
      </w:r>
      <w:r w:rsidR="00C85941" w:rsidRPr="004A6437">
        <w:rPr>
          <w:rFonts w:ascii="Arial" w:hAnsi="Arial" w:cs="Arial"/>
          <w:lang w:eastAsia="fr-FR"/>
        </w:rPr>
        <w:t xml:space="preserve">evard du général Martial </w:t>
      </w:r>
      <w:proofErr w:type="spellStart"/>
      <w:r w:rsidR="00C85941" w:rsidRPr="004A6437">
        <w:rPr>
          <w:rFonts w:ascii="Arial" w:hAnsi="Arial" w:cs="Arial"/>
          <w:lang w:eastAsia="fr-FR"/>
        </w:rPr>
        <w:t>Valin</w:t>
      </w:r>
      <w:proofErr w:type="spellEnd"/>
    </w:p>
    <w:p w14:paraId="4F7A0B15" w14:textId="77777777" w:rsidR="00A67D0B" w:rsidRPr="00A67D0B" w:rsidRDefault="00A67D0B" w:rsidP="00A67D0B">
      <w:pPr>
        <w:tabs>
          <w:tab w:val="left" w:pos="851"/>
        </w:tabs>
        <w:jc w:val="center"/>
        <w:rPr>
          <w:rFonts w:ascii="Arial" w:hAnsi="Arial" w:cs="Arial"/>
          <w:lang w:eastAsia="fr-FR"/>
        </w:rPr>
      </w:pPr>
      <w:r w:rsidRPr="004A6437">
        <w:rPr>
          <w:rFonts w:ascii="Arial" w:hAnsi="Arial" w:cs="Arial"/>
          <w:lang w:eastAsia="fr-FR"/>
        </w:rPr>
        <w:t>CS 21623 – 75509 Paris cedex 15</w:t>
      </w:r>
    </w:p>
    <w:p w14:paraId="4F7A0B16" w14:textId="77777777" w:rsidR="00192FD7" w:rsidRPr="00A67D0B" w:rsidRDefault="00192FD7" w:rsidP="00A67D0B">
      <w:pPr>
        <w:tabs>
          <w:tab w:val="left" w:pos="426"/>
          <w:tab w:val="left" w:pos="851"/>
        </w:tabs>
        <w:suppressAutoHyphens w:val="0"/>
        <w:jc w:val="center"/>
        <w:rPr>
          <w:rFonts w:ascii="Arial" w:hAnsi="Arial" w:cs="Arial"/>
          <w:lang w:eastAsia="fr-FR"/>
        </w:rPr>
      </w:pPr>
    </w:p>
    <w:p w14:paraId="4F7A0B17" w14:textId="77777777" w:rsidR="00A67D0B" w:rsidRPr="00A67D0B" w:rsidRDefault="00A67D0B" w:rsidP="00405CD3">
      <w:pPr>
        <w:tabs>
          <w:tab w:val="left" w:pos="284"/>
          <w:tab w:val="left" w:pos="720"/>
        </w:tabs>
        <w:suppressAutoHyphens w:val="0"/>
        <w:jc w:val="both"/>
        <w:rPr>
          <w:rFonts w:ascii="Arial" w:hAnsi="Arial" w:cs="Arial"/>
          <w:lang w:eastAsia="fr-FR"/>
        </w:rPr>
      </w:pPr>
      <w:r w:rsidRPr="00A67D0B">
        <w:rPr>
          <w:rFonts w:ascii="Arial" w:hAnsi="Arial" w:cs="Arial"/>
          <w:b/>
          <w:bCs/>
          <w:color w:val="66CCFF"/>
          <w:spacing w:val="-10"/>
          <w:position w:val="-2"/>
          <w:lang w:eastAsia="fr-FR"/>
        </w:rPr>
        <w:sym w:font="Wingdings" w:char="F06E"/>
      </w:r>
      <w:r w:rsidRPr="00A67D0B">
        <w:rPr>
          <w:rFonts w:ascii="Arial" w:hAnsi="Arial" w:cs="Arial"/>
          <w:b/>
          <w:bCs/>
          <w:spacing w:val="-10"/>
          <w:position w:val="-2"/>
          <w:lang w:eastAsia="fr-FR"/>
        </w:rPr>
        <w:t xml:space="preserve">  </w:t>
      </w:r>
      <w:r w:rsidR="00405CD3">
        <w:rPr>
          <w:rFonts w:ascii="Arial" w:hAnsi="Arial" w:cs="Arial"/>
          <w:b/>
          <w:bCs/>
          <w:spacing w:val="-10"/>
          <w:position w:val="-2"/>
          <w:lang w:eastAsia="fr-FR"/>
        </w:rPr>
        <w:tab/>
      </w:r>
      <w:r w:rsidRPr="00A67D0B">
        <w:rPr>
          <w:rFonts w:ascii="Arial" w:hAnsi="Arial" w:cs="Arial"/>
          <w:lang w:eastAsia="fr-FR"/>
        </w:rPr>
        <w:t>Désignation, adresse du comptable assignataire :</w:t>
      </w:r>
    </w:p>
    <w:p w14:paraId="4F7A0B18" w14:textId="77777777" w:rsidR="00A67D0B" w:rsidRPr="00A67D0B" w:rsidRDefault="00A67D0B" w:rsidP="00A67D0B">
      <w:pPr>
        <w:tabs>
          <w:tab w:val="left" w:pos="426"/>
          <w:tab w:val="left" w:pos="851"/>
        </w:tabs>
        <w:suppressAutoHyphens w:val="0"/>
        <w:ind w:left="1134" w:hanging="1134"/>
        <w:jc w:val="both"/>
        <w:rPr>
          <w:rFonts w:ascii="Arial" w:hAnsi="Arial" w:cs="Arial"/>
          <w:lang w:eastAsia="fr-FR"/>
        </w:rPr>
      </w:pPr>
    </w:p>
    <w:p w14:paraId="4F7A0B19"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Agence comptable des services industriels de l’armement (A.C.S.I.A)</w:t>
      </w:r>
    </w:p>
    <w:p w14:paraId="4F7A0B1A"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Département comptable ministériel</w:t>
      </w:r>
    </w:p>
    <w:p w14:paraId="4F7A0B1B"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11, rue du Rempart – Immeuble Le Vendôme III</w:t>
      </w:r>
    </w:p>
    <w:p w14:paraId="4F7A0B1C"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93196-NOISY-LE-GRAND CEDEX</w:t>
      </w:r>
    </w:p>
    <w:p w14:paraId="4F7A0B1D" w14:textId="7DC453E7" w:rsidR="00CB1975" w:rsidRDefault="00CB1975">
      <w:pPr>
        <w:suppressAutoHyphens w:val="0"/>
        <w:rPr>
          <w:rFonts w:ascii="Arial" w:hAnsi="Arial" w:cs="Arial"/>
          <w:lang w:eastAsia="fr-FR"/>
        </w:rPr>
      </w:pPr>
      <w:r>
        <w:rPr>
          <w:rFonts w:ascii="Arial" w:hAnsi="Arial" w:cs="Arial"/>
          <w:lang w:eastAsia="fr-FR"/>
        </w:rPr>
        <w:br w:type="page"/>
      </w:r>
    </w:p>
    <w:p w14:paraId="6FD3B588"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p>
    <w:p w14:paraId="4F7A0B1E" w14:textId="77777777" w:rsidR="00A67D0B" w:rsidRPr="00A67D0B" w:rsidRDefault="00A67D0B" w:rsidP="00405CD3">
      <w:pPr>
        <w:tabs>
          <w:tab w:val="left" w:pos="284"/>
          <w:tab w:val="left" w:pos="720"/>
        </w:tabs>
        <w:suppressAutoHyphens w:val="0"/>
        <w:jc w:val="both"/>
        <w:rPr>
          <w:rFonts w:ascii="Arial" w:hAnsi="Arial" w:cs="Arial"/>
          <w:lang w:eastAsia="fr-FR"/>
        </w:rPr>
      </w:pPr>
      <w:r w:rsidRPr="00A67D0B">
        <w:rPr>
          <w:rFonts w:ascii="Arial" w:hAnsi="Arial" w:cs="Arial"/>
          <w:b/>
          <w:bCs/>
          <w:color w:val="66CCFF"/>
          <w:spacing w:val="-10"/>
          <w:position w:val="-2"/>
          <w:lang w:eastAsia="fr-FR"/>
        </w:rPr>
        <w:sym w:font="Wingdings" w:char="F06E"/>
      </w:r>
      <w:r w:rsidRPr="00A67D0B">
        <w:rPr>
          <w:rFonts w:ascii="Arial" w:hAnsi="Arial" w:cs="Arial"/>
          <w:b/>
          <w:bCs/>
          <w:spacing w:val="-10"/>
          <w:position w:val="-2"/>
          <w:lang w:eastAsia="fr-FR"/>
        </w:rPr>
        <w:t xml:space="preserve">  </w:t>
      </w:r>
      <w:r w:rsidR="00405CD3">
        <w:rPr>
          <w:rFonts w:ascii="Arial" w:hAnsi="Arial" w:cs="Arial"/>
          <w:b/>
          <w:bCs/>
          <w:spacing w:val="-10"/>
          <w:position w:val="-2"/>
          <w:lang w:eastAsia="fr-FR"/>
        </w:rPr>
        <w:tab/>
      </w:r>
      <w:r w:rsidRPr="00A67D0B">
        <w:rPr>
          <w:rFonts w:ascii="Arial" w:hAnsi="Arial" w:cs="Arial"/>
          <w:lang w:eastAsia="fr-FR"/>
        </w:rPr>
        <w:t>Désignation, adresse de l'ordonnateur </w:t>
      </w:r>
      <w:r w:rsidR="00F56F98">
        <w:rPr>
          <w:rFonts w:ascii="Arial" w:hAnsi="Arial" w:cs="Arial"/>
          <w:lang w:eastAsia="fr-FR"/>
        </w:rPr>
        <w:t xml:space="preserve">et du service exécutant </w:t>
      </w:r>
      <w:r w:rsidRPr="00A67D0B">
        <w:rPr>
          <w:rFonts w:ascii="Arial" w:hAnsi="Arial" w:cs="Arial"/>
          <w:lang w:eastAsia="fr-FR"/>
        </w:rPr>
        <w:t>:</w:t>
      </w:r>
    </w:p>
    <w:p w14:paraId="4F7A0B1F" w14:textId="77777777" w:rsidR="00A67D0B" w:rsidRPr="00A67D0B" w:rsidRDefault="00A67D0B" w:rsidP="00A67D0B">
      <w:pPr>
        <w:tabs>
          <w:tab w:val="left" w:pos="426"/>
          <w:tab w:val="left" w:pos="851"/>
        </w:tabs>
        <w:suppressAutoHyphens w:val="0"/>
        <w:ind w:left="1134" w:hanging="1134"/>
        <w:jc w:val="both"/>
        <w:rPr>
          <w:rFonts w:ascii="Arial" w:hAnsi="Arial" w:cs="Arial"/>
          <w:lang w:eastAsia="fr-FR"/>
        </w:rPr>
      </w:pPr>
    </w:p>
    <w:p w14:paraId="4F7A0B20" w14:textId="77777777" w:rsidR="00A67D0B" w:rsidRPr="00A67D0B" w:rsidRDefault="00CE0DEC" w:rsidP="00A67D0B">
      <w:pPr>
        <w:widowControl w:val="0"/>
        <w:autoSpaceDE w:val="0"/>
        <w:autoSpaceDN w:val="0"/>
        <w:adjustRightInd w:val="0"/>
        <w:jc w:val="center"/>
        <w:rPr>
          <w:rFonts w:ascii="Arial" w:eastAsia="Arial Unicode MS" w:hAnsi="Arial" w:cs="Arial"/>
          <w:lang w:eastAsia="ar-SA"/>
        </w:rPr>
      </w:pPr>
      <w:r>
        <w:rPr>
          <w:rFonts w:ascii="Arial" w:eastAsia="Arial Unicode MS" w:hAnsi="Arial" w:cs="Arial"/>
          <w:lang w:eastAsia="ar-SA"/>
        </w:rPr>
        <w:t>SDPAMG/</w:t>
      </w:r>
      <w:r w:rsidR="00A37DED">
        <w:rPr>
          <w:rFonts w:ascii="Arial" w:eastAsia="Arial Unicode MS" w:hAnsi="Arial" w:cs="Arial"/>
          <w:lang w:eastAsia="ar-SA"/>
        </w:rPr>
        <w:t>BFIN</w:t>
      </w:r>
      <w:r w:rsidR="00A67D0B">
        <w:rPr>
          <w:rFonts w:ascii="Arial" w:eastAsia="Arial Unicode MS" w:hAnsi="Arial" w:cs="Arial"/>
          <w:lang w:eastAsia="ar-SA"/>
        </w:rPr>
        <w:t xml:space="preserve"> </w:t>
      </w:r>
      <w:r w:rsidR="00A67D0B" w:rsidRPr="00A67D0B">
        <w:rPr>
          <w:rFonts w:ascii="Arial" w:eastAsia="Arial Unicode MS" w:hAnsi="Arial" w:cs="Arial"/>
          <w:lang w:eastAsia="ar-SA"/>
        </w:rPr>
        <w:t xml:space="preserve">– PC 04 </w:t>
      </w:r>
    </w:p>
    <w:p w14:paraId="4F7A0B21" w14:textId="77777777" w:rsidR="00A67D0B" w:rsidRPr="00A67D0B" w:rsidRDefault="00A67D0B" w:rsidP="00A67D0B">
      <w:pPr>
        <w:widowControl w:val="0"/>
        <w:autoSpaceDE w:val="0"/>
        <w:autoSpaceDN w:val="0"/>
        <w:adjustRightInd w:val="0"/>
        <w:jc w:val="center"/>
        <w:rPr>
          <w:rFonts w:ascii="Arial" w:eastAsia="Arial Unicode MS" w:hAnsi="Arial"/>
          <w:lang w:eastAsia="ar-SA"/>
        </w:rPr>
      </w:pPr>
      <w:r w:rsidRPr="00A67D0B">
        <w:rPr>
          <w:rFonts w:ascii="Arial" w:eastAsia="Arial Unicode MS" w:hAnsi="Arial" w:cs="Arial"/>
          <w:lang w:eastAsia="ar-SA"/>
        </w:rPr>
        <w:t xml:space="preserve">60, boulevard du général Martial </w:t>
      </w:r>
      <w:proofErr w:type="spellStart"/>
      <w:r w:rsidRPr="00A67D0B">
        <w:rPr>
          <w:rFonts w:ascii="Arial" w:eastAsia="Arial Unicode MS" w:hAnsi="Arial" w:cs="Arial"/>
          <w:lang w:eastAsia="ar-SA"/>
        </w:rPr>
        <w:t>Valin</w:t>
      </w:r>
      <w:proofErr w:type="spellEnd"/>
      <w:r w:rsidRPr="00A67D0B">
        <w:rPr>
          <w:rFonts w:ascii="Arial" w:eastAsia="Arial Unicode MS" w:hAnsi="Arial" w:cs="Arial"/>
          <w:lang w:eastAsia="ar-SA"/>
        </w:rPr>
        <w:t xml:space="preserve"> </w:t>
      </w:r>
    </w:p>
    <w:p w14:paraId="4F7A0B22" w14:textId="77777777" w:rsidR="00A67D0B" w:rsidRPr="00A67D0B" w:rsidRDefault="00A67D0B" w:rsidP="00A67D0B">
      <w:pPr>
        <w:widowControl w:val="0"/>
        <w:autoSpaceDE w:val="0"/>
        <w:autoSpaceDN w:val="0"/>
        <w:adjustRightInd w:val="0"/>
        <w:jc w:val="center"/>
        <w:rPr>
          <w:rFonts w:ascii="Arial" w:eastAsia="Arial Unicode MS" w:hAnsi="Arial" w:cs="Arial"/>
          <w:lang w:eastAsia="ar-SA"/>
        </w:rPr>
      </w:pPr>
      <w:r w:rsidRPr="00A67D0B">
        <w:rPr>
          <w:rFonts w:ascii="Arial" w:eastAsia="Arial Unicode MS" w:hAnsi="Arial" w:cs="Arial"/>
          <w:lang w:eastAsia="ar-SA"/>
        </w:rPr>
        <w:t xml:space="preserve">CS 21623 </w:t>
      </w:r>
      <w:r w:rsidR="00C85941">
        <w:rPr>
          <w:rFonts w:ascii="Arial" w:eastAsia="Arial Unicode MS" w:hAnsi="Arial" w:cs="Arial"/>
          <w:lang w:eastAsia="ar-SA"/>
        </w:rPr>
        <w:t xml:space="preserve">- </w:t>
      </w:r>
      <w:r w:rsidRPr="00A67D0B">
        <w:rPr>
          <w:rFonts w:ascii="Arial" w:eastAsia="Arial Unicode MS" w:hAnsi="Arial" w:cs="Arial"/>
          <w:lang w:eastAsia="ar-SA"/>
        </w:rPr>
        <w:t>75509 Paris cedex 15</w:t>
      </w:r>
    </w:p>
    <w:p w14:paraId="4F7A0B24" w14:textId="77777777" w:rsidR="00C00AD6" w:rsidRDefault="00C00AD6" w:rsidP="00110949">
      <w:pPr>
        <w:tabs>
          <w:tab w:val="left" w:pos="720"/>
        </w:tabs>
        <w:suppressAutoHyphens w:val="0"/>
        <w:jc w:val="center"/>
        <w:rPr>
          <w:rFonts w:ascii="Arial" w:eastAsia="Arial Unicode MS" w:hAnsi="Arial" w:cs="Arial"/>
          <w:color w:val="0070C0"/>
          <w:lang w:eastAsia="ar-SA"/>
        </w:rPr>
      </w:pPr>
    </w:p>
    <w:sectPr w:rsidR="00C00AD6" w:rsidSect="001605EB">
      <w:headerReference w:type="default" r:id="rId24"/>
      <w:footerReference w:type="default" r:id="rId25"/>
      <w:headerReference w:type="first" r:id="rId26"/>
      <w:footerReference w:type="first" r:id="rId27"/>
      <w:pgSz w:w="11906" w:h="16838"/>
      <w:pgMar w:top="284" w:right="851" w:bottom="736" w:left="85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E202D" w14:textId="77777777" w:rsidR="009F2DC2" w:rsidRDefault="009F2DC2">
      <w:r>
        <w:separator/>
      </w:r>
    </w:p>
  </w:endnote>
  <w:endnote w:type="continuationSeparator" w:id="0">
    <w:p w14:paraId="5BC9C702" w14:textId="77777777" w:rsidR="009F2DC2" w:rsidRDefault="009F2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panose1 w:val="00000000000000000000"/>
    <w:charset w:val="00"/>
    <w:family w:val="auto"/>
    <w:notTrueType/>
    <w:pitch w:val="default"/>
    <w:sig w:usb0="00000003" w:usb1="00000000" w:usb2="00000000" w:usb3="00000000" w:csb0="00000001"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4F7A0B52" w14:textId="77777777" w:rsidTr="000D032C">
      <w:trPr>
        <w:tblHeader/>
      </w:trPr>
      <w:tc>
        <w:tcPr>
          <w:tcW w:w="2906" w:type="dxa"/>
          <w:shd w:val="clear" w:color="auto" w:fill="66CCFF"/>
        </w:tcPr>
        <w:p w14:paraId="4F7A0B4C"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4F7A0B4D" w14:textId="77777777" w:rsidR="00581123" w:rsidRDefault="00581123" w:rsidP="00581123">
          <w:pPr>
            <w:jc w:val="center"/>
            <w:rPr>
              <w:rFonts w:ascii="Arial" w:hAnsi="Arial" w:cs="Arial"/>
              <w:b/>
            </w:rPr>
          </w:pPr>
        </w:p>
      </w:tc>
      <w:tc>
        <w:tcPr>
          <w:tcW w:w="896" w:type="dxa"/>
          <w:shd w:val="clear" w:color="auto" w:fill="66CCFF"/>
        </w:tcPr>
        <w:p w14:paraId="4F7A0B4E"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4F7A0B4F" w14:textId="3A760B60"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12534">
            <w:rPr>
              <w:rStyle w:val="Numrodepage"/>
              <w:rFonts w:cs="Arial"/>
              <w:b/>
              <w:noProof/>
            </w:rPr>
            <w:t>2</w:t>
          </w:r>
          <w:r>
            <w:rPr>
              <w:rStyle w:val="Numrodepage"/>
              <w:rFonts w:cs="Arial"/>
              <w:b/>
            </w:rPr>
            <w:fldChar w:fldCharType="end"/>
          </w:r>
        </w:p>
      </w:tc>
      <w:tc>
        <w:tcPr>
          <w:tcW w:w="165" w:type="dxa"/>
          <w:shd w:val="clear" w:color="auto" w:fill="66CCFF"/>
        </w:tcPr>
        <w:p w14:paraId="4F7A0B50" w14:textId="77777777" w:rsidR="00581123" w:rsidRDefault="00581123" w:rsidP="00581123">
          <w:pPr>
            <w:jc w:val="center"/>
          </w:pPr>
          <w:r>
            <w:rPr>
              <w:rFonts w:ascii="Arial" w:hAnsi="Arial" w:cs="Arial"/>
              <w:b/>
            </w:rPr>
            <w:t>/</w:t>
          </w:r>
        </w:p>
      </w:tc>
      <w:tc>
        <w:tcPr>
          <w:tcW w:w="544" w:type="dxa"/>
          <w:shd w:val="clear" w:color="auto" w:fill="66CCFF"/>
        </w:tcPr>
        <w:p w14:paraId="4F7A0B51" w14:textId="32858373" w:rsidR="00581123" w:rsidRDefault="00581123"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12534">
            <w:rPr>
              <w:rStyle w:val="Numrodepage"/>
              <w:rFonts w:cs="Arial"/>
              <w:b/>
              <w:noProof/>
            </w:rPr>
            <w:t>6</w:t>
          </w:r>
          <w:r>
            <w:rPr>
              <w:rStyle w:val="Numrodepage"/>
              <w:rFonts w:cs="Arial"/>
              <w:b/>
            </w:rPr>
            <w:fldChar w:fldCharType="end"/>
          </w:r>
        </w:p>
      </w:tc>
    </w:tr>
  </w:tbl>
  <w:p w14:paraId="4F7A0B53" w14:textId="77777777" w:rsidR="00581123" w:rsidRDefault="00890C59">
    <w:pPr>
      <w:pStyle w:val="Pieddepage"/>
    </w:pPr>
    <w:r>
      <w:rPr>
        <w:rFonts w:ascii="Marianne" w:hAnsi="Marianne"/>
        <w:noProof/>
        <w:lang w:eastAsia="fr-FR"/>
      </w:rPr>
      <w:drawing>
        <wp:anchor distT="0" distB="0" distL="114300" distR="114300" simplePos="0" relativeHeight="251667456" behindDoc="1" locked="0" layoutInCell="1" allowOverlap="1" wp14:anchorId="4F7A0B5E" wp14:editId="4F7A0B5F">
          <wp:simplePos x="0" y="0"/>
          <wp:positionH relativeFrom="column">
            <wp:posOffset>3423920</wp:posOffset>
          </wp:positionH>
          <wp:positionV relativeFrom="paragraph">
            <wp:posOffset>52070</wp:posOffset>
          </wp:positionV>
          <wp:extent cx="445770" cy="445770"/>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 cy="4457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arianne" w:hAnsi="Marianne"/>
        <w:noProof/>
        <w:lang w:eastAsia="fr-FR"/>
      </w:rPr>
      <w:drawing>
        <wp:anchor distT="0" distB="0" distL="114300" distR="114300" simplePos="0" relativeHeight="251665408" behindDoc="0" locked="0" layoutInCell="1" allowOverlap="1" wp14:anchorId="4F7A0B60" wp14:editId="4F7A0B61">
          <wp:simplePos x="0" y="0"/>
          <wp:positionH relativeFrom="column">
            <wp:posOffset>2428240</wp:posOffset>
          </wp:positionH>
          <wp:positionV relativeFrom="paragraph">
            <wp:posOffset>40640</wp:posOffset>
          </wp:positionV>
          <wp:extent cx="925830" cy="457200"/>
          <wp:effectExtent l="0" t="0" r="762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5830" cy="457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4F7A0B5C" w14:textId="77777777" w:rsidTr="000D032C">
      <w:trPr>
        <w:tblHeader/>
      </w:trPr>
      <w:tc>
        <w:tcPr>
          <w:tcW w:w="2906" w:type="dxa"/>
          <w:shd w:val="clear" w:color="auto" w:fill="66CCFF"/>
        </w:tcPr>
        <w:p w14:paraId="4F7A0B56"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4F7A0B57" w14:textId="77777777" w:rsidR="00581123" w:rsidRDefault="00581123" w:rsidP="00581123">
          <w:pPr>
            <w:jc w:val="center"/>
            <w:rPr>
              <w:rFonts w:ascii="Arial" w:hAnsi="Arial" w:cs="Arial"/>
              <w:b/>
            </w:rPr>
          </w:pPr>
        </w:p>
      </w:tc>
      <w:tc>
        <w:tcPr>
          <w:tcW w:w="896" w:type="dxa"/>
          <w:shd w:val="clear" w:color="auto" w:fill="66CCFF"/>
        </w:tcPr>
        <w:p w14:paraId="4F7A0B58"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4F7A0B59" w14:textId="7C71FF2D"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12534">
            <w:rPr>
              <w:rStyle w:val="Numrodepage"/>
              <w:rFonts w:cs="Arial"/>
              <w:b/>
              <w:noProof/>
            </w:rPr>
            <w:t>1</w:t>
          </w:r>
          <w:r>
            <w:rPr>
              <w:rStyle w:val="Numrodepage"/>
              <w:rFonts w:cs="Arial"/>
              <w:b/>
            </w:rPr>
            <w:fldChar w:fldCharType="end"/>
          </w:r>
        </w:p>
      </w:tc>
      <w:tc>
        <w:tcPr>
          <w:tcW w:w="165" w:type="dxa"/>
          <w:shd w:val="clear" w:color="auto" w:fill="66CCFF"/>
        </w:tcPr>
        <w:p w14:paraId="4F7A0B5A" w14:textId="77777777" w:rsidR="00581123" w:rsidRDefault="00581123" w:rsidP="00581123">
          <w:pPr>
            <w:jc w:val="center"/>
          </w:pPr>
          <w:r>
            <w:rPr>
              <w:rFonts w:ascii="Arial" w:hAnsi="Arial" w:cs="Arial"/>
              <w:b/>
            </w:rPr>
            <w:t>/</w:t>
          </w:r>
        </w:p>
      </w:tc>
      <w:tc>
        <w:tcPr>
          <w:tcW w:w="544" w:type="dxa"/>
          <w:shd w:val="clear" w:color="auto" w:fill="66CCFF"/>
        </w:tcPr>
        <w:p w14:paraId="4F7A0B5B" w14:textId="3995B565" w:rsidR="00581123" w:rsidRDefault="00581123"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12534">
            <w:rPr>
              <w:rStyle w:val="Numrodepage"/>
              <w:rFonts w:cs="Arial"/>
              <w:b/>
              <w:noProof/>
            </w:rPr>
            <w:t>6</w:t>
          </w:r>
          <w:r>
            <w:rPr>
              <w:rStyle w:val="Numrodepage"/>
              <w:rFonts w:cs="Arial"/>
              <w:b/>
            </w:rPr>
            <w:fldChar w:fldCharType="end"/>
          </w:r>
        </w:p>
      </w:tc>
    </w:tr>
  </w:tbl>
  <w:p w14:paraId="4F7A0B5D" w14:textId="77777777" w:rsidR="00581123" w:rsidRDefault="00890C59" w:rsidP="00890C59">
    <w:pPr>
      <w:pStyle w:val="Pieddepage"/>
      <w:jc w:val="center"/>
    </w:pPr>
    <w:r>
      <w:rPr>
        <w:rFonts w:ascii="Marianne" w:hAnsi="Marianne"/>
        <w:noProof/>
        <w:lang w:eastAsia="fr-FR"/>
      </w:rPr>
      <w:drawing>
        <wp:anchor distT="0" distB="0" distL="114300" distR="114300" simplePos="0" relativeHeight="251662336" behindDoc="1" locked="0" layoutInCell="1" allowOverlap="1" wp14:anchorId="4F7A0B64" wp14:editId="4F7A0B65">
          <wp:simplePos x="0" y="0"/>
          <wp:positionH relativeFrom="column">
            <wp:posOffset>3603625</wp:posOffset>
          </wp:positionH>
          <wp:positionV relativeFrom="paragraph">
            <wp:posOffset>57150</wp:posOffset>
          </wp:positionV>
          <wp:extent cx="445770" cy="445770"/>
          <wp:effectExtent l="0" t="0" r="0"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 cy="4457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arianne" w:hAnsi="Marianne"/>
        <w:noProof/>
        <w:lang w:eastAsia="fr-FR"/>
      </w:rPr>
      <w:drawing>
        <wp:anchor distT="0" distB="0" distL="114300" distR="114300" simplePos="0" relativeHeight="251663360" behindDoc="0" locked="0" layoutInCell="1" allowOverlap="1" wp14:anchorId="4F7A0B66" wp14:editId="4F7A0B67">
          <wp:simplePos x="0" y="0"/>
          <wp:positionH relativeFrom="column">
            <wp:posOffset>2632075</wp:posOffset>
          </wp:positionH>
          <wp:positionV relativeFrom="paragraph">
            <wp:posOffset>44450</wp:posOffset>
          </wp:positionV>
          <wp:extent cx="925830" cy="457200"/>
          <wp:effectExtent l="0" t="0" r="7620"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5830" cy="457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367ED" w14:textId="77777777" w:rsidR="009F2DC2" w:rsidRDefault="009F2DC2">
      <w:r>
        <w:separator/>
      </w:r>
    </w:p>
  </w:footnote>
  <w:footnote w:type="continuationSeparator" w:id="0">
    <w:p w14:paraId="1D547609" w14:textId="77777777" w:rsidR="009F2DC2" w:rsidRDefault="009F2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A0B4A" w14:textId="77777777" w:rsidR="00581123" w:rsidRPr="00865300" w:rsidRDefault="00581123" w:rsidP="00581123">
    <w:pPr>
      <w:pStyle w:val="En-tte"/>
      <w:rPr>
        <w:rFonts w:ascii="Marianne" w:hAnsi="Marianne"/>
      </w:rPr>
    </w:pPr>
  </w:p>
  <w:p w14:paraId="4F7A0B4B" w14:textId="77777777" w:rsidR="00581123" w:rsidRDefault="0058112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A0B54" w14:textId="2047B54D" w:rsidR="00581123" w:rsidRPr="00865300" w:rsidRDefault="007B6509" w:rsidP="00581123">
    <w:pPr>
      <w:pStyle w:val="En-tte"/>
      <w:rPr>
        <w:rFonts w:ascii="Marianne" w:hAnsi="Marianne"/>
      </w:rPr>
    </w:pPr>
    <w:r>
      <w:rPr>
        <w:rFonts w:ascii="Marianne" w:hAnsi="Marianne"/>
        <w:noProof/>
        <w:lang w:eastAsia="fr-FR"/>
      </w:rPr>
      <w:drawing>
        <wp:anchor distT="0" distB="0" distL="114300" distR="114300" simplePos="0" relativeHeight="251669504" behindDoc="1" locked="0" layoutInCell="1" allowOverlap="0" wp14:anchorId="7A032136" wp14:editId="50C855C5">
          <wp:simplePos x="0" y="0"/>
          <wp:positionH relativeFrom="column">
            <wp:posOffset>-552450</wp:posOffset>
          </wp:positionH>
          <wp:positionV relativeFrom="page">
            <wp:posOffset>304800</wp:posOffset>
          </wp:positionV>
          <wp:extent cx="7560000" cy="10695600"/>
          <wp:effectExtent l="0" t="0" r="3175" b="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se_lettreA4 nouv_char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695600"/>
                  </a:xfrm>
                  <a:prstGeom prst="rect">
                    <a:avLst/>
                  </a:prstGeom>
                </pic:spPr>
              </pic:pic>
            </a:graphicData>
          </a:graphic>
          <wp14:sizeRelH relativeFrom="margin">
            <wp14:pctWidth>0</wp14:pctWidth>
          </wp14:sizeRelH>
          <wp14:sizeRelV relativeFrom="margin">
            <wp14:pctHeight>0</wp14:pctHeight>
          </wp14:sizeRelV>
        </wp:anchor>
      </w:drawing>
    </w:r>
  </w:p>
  <w:p w14:paraId="4F7A0B55" w14:textId="77777777" w:rsidR="00581123" w:rsidRDefault="0058112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6201770"/>
    <w:multiLevelType w:val="hybridMultilevel"/>
    <w:tmpl w:val="66BEDFB8"/>
    <w:lvl w:ilvl="0" w:tplc="D4C8B8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7613F5"/>
    <w:multiLevelType w:val="hybridMultilevel"/>
    <w:tmpl w:val="B7BACBE6"/>
    <w:lvl w:ilvl="0" w:tplc="FA624DBC">
      <w:start w:val="6"/>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72090C"/>
    <w:multiLevelType w:val="hybridMultilevel"/>
    <w:tmpl w:val="B2E8F576"/>
    <w:lvl w:ilvl="0" w:tplc="ACE446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77E11FF"/>
    <w:multiLevelType w:val="hybridMultilevel"/>
    <w:tmpl w:val="58F634CE"/>
    <w:lvl w:ilvl="0" w:tplc="4D60BF4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0"/>
  </w:num>
  <w:num w:numId="6">
    <w:abstractNumId w:val="4"/>
  </w:num>
  <w:num w:numId="7">
    <w:abstractNumId w:val="3"/>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16A19"/>
    <w:rsid w:val="000229F2"/>
    <w:rsid w:val="00025D64"/>
    <w:rsid w:val="00036500"/>
    <w:rsid w:val="000424B2"/>
    <w:rsid w:val="00044947"/>
    <w:rsid w:val="0004636C"/>
    <w:rsid w:val="00053AF1"/>
    <w:rsid w:val="00053ECF"/>
    <w:rsid w:val="00060942"/>
    <w:rsid w:val="000837D6"/>
    <w:rsid w:val="0009070C"/>
    <w:rsid w:val="000A2C4F"/>
    <w:rsid w:val="000A2E05"/>
    <w:rsid w:val="000A5C41"/>
    <w:rsid w:val="000B09FA"/>
    <w:rsid w:val="000B348E"/>
    <w:rsid w:val="000B592A"/>
    <w:rsid w:val="000C1C6D"/>
    <w:rsid w:val="000D3CA3"/>
    <w:rsid w:val="000D54BE"/>
    <w:rsid w:val="000E0020"/>
    <w:rsid w:val="00104FE2"/>
    <w:rsid w:val="00107EDA"/>
    <w:rsid w:val="00110949"/>
    <w:rsid w:val="00146FF6"/>
    <w:rsid w:val="001479C1"/>
    <w:rsid w:val="00156C6E"/>
    <w:rsid w:val="001605EB"/>
    <w:rsid w:val="00162582"/>
    <w:rsid w:val="00166B56"/>
    <w:rsid w:val="00175F6C"/>
    <w:rsid w:val="00186AFD"/>
    <w:rsid w:val="00192FD7"/>
    <w:rsid w:val="00194DC3"/>
    <w:rsid w:val="001A1DAF"/>
    <w:rsid w:val="001B69D2"/>
    <w:rsid w:val="001B6E0E"/>
    <w:rsid w:val="001C40C0"/>
    <w:rsid w:val="001C7118"/>
    <w:rsid w:val="001C733C"/>
    <w:rsid w:val="001D0008"/>
    <w:rsid w:val="001D102A"/>
    <w:rsid w:val="001D38BB"/>
    <w:rsid w:val="001F577B"/>
    <w:rsid w:val="002001CB"/>
    <w:rsid w:val="002001FE"/>
    <w:rsid w:val="00200A5B"/>
    <w:rsid w:val="00201E93"/>
    <w:rsid w:val="00204268"/>
    <w:rsid w:val="002054BB"/>
    <w:rsid w:val="00207AD1"/>
    <w:rsid w:val="0021527A"/>
    <w:rsid w:val="002165B6"/>
    <w:rsid w:val="0021797C"/>
    <w:rsid w:val="00222884"/>
    <w:rsid w:val="00222C62"/>
    <w:rsid w:val="00225A1A"/>
    <w:rsid w:val="002268EE"/>
    <w:rsid w:val="00226C9B"/>
    <w:rsid w:val="00244D83"/>
    <w:rsid w:val="00246083"/>
    <w:rsid w:val="00255BF0"/>
    <w:rsid w:val="002569DC"/>
    <w:rsid w:val="00283055"/>
    <w:rsid w:val="00285BF3"/>
    <w:rsid w:val="002904AF"/>
    <w:rsid w:val="00290D3A"/>
    <w:rsid w:val="00296CE3"/>
    <w:rsid w:val="002B1CFA"/>
    <w:rsid w:val="002B4453"/>
    <w:rsid w:val="002C2CA3"/>
    <w:rsid w:val="002C4213"/>
    <w:rsid w:val="002C4B3E"/>
    <w:rsid w:val="002C79D6"/>
    <w:rsid w:val="002D013E"/>
    <w:rsid w:val="002D69D0"/>
    <w:rsid w:val="002D794C"/>
    <w:rsid w:val="002E2CB1"/>
    <w:rsid w:val="002E6EAF"/>
    <w:rsid w:val="002F220A"/>
    <w:rsid w:val="00300F37"/>
    <w:rsid w:val="00301794"/>
    <w:rsid w:val="003028A5"/>
    <w:rsid w:val="003100E9"/>
    <w:rsid w:val="00314558"/>
    <w:rsid w:val="003163C0"/>
    <w:rsid w:val="003163CC"/>
    <w:rsid w:val="00323AE4"/>
    <w:rsid w:val="0033292D"/>
    <w:rsid w:val="00332B12"/>
    <w:rsid w:val="00335A7C"/>
    <w:rsid w:val="00337351"/>
    <w:rsid w:val="00354C04"/>
    <w:rsid w:val="00362A4B"/>
    <w:rsid w:val="003632A1"/>
    <w:rsid w:val="00370150"/>
    <w:rsid w:val="003759D6"/>
    <w:rsid w:val="00385E76"/>
    <w:rsid w:val="003B3BFB"/>
    <w:rsid w:val="003B463C"/>
    <w:rsid w:val="003B4746"/>
    <w:rsid w:val="003C115F"/>
    <w:rsid w:val="003D0212"/>
    <w:rsid w:val="003D5681"/>
    <w:rsid w:val="003E18FC"/>
    <w:rsid w:val="003E6448"/>
    <w:rsid w:val="003E69DA"/>
    <w:rsid w:val="00401762"/>
    <w:rsid w:val="00405CD3"/>
    <w:rsid w:val="00413488"/>
    <w:rsid w:val="004223A6"/>
    <w:rsid w:val="004227AD"/>
    <w:rsid w:val="0043418D"/>
    <w:rsid w:val="0043706E"/>
    <w:rsid w:val="00440650"/>
    <w:rsid w:val="0044597F"/>
    <w:rsid w:val="004559B9"/>
    <w:rsid w:val="004767BF"/>
    <w:rsid w:val="00481073"/>
    <w:rsid w:val="00495903"/>
    <w:rsid w:val="00497578"/>
    <w:rsid w:val="00497685"/>
    <w:rsid w:val="004A6437"/>
    <w:rsid w:val="004A7169"/>
    <w:rsid w:val="004B72B3"/>
    <w:rsid w:val="004C1439"/>
    <w:rsid w:val="004C59CF"/>
    <w:rsid w:val="004C68E5"/>
    <w:rsid w:val="004D0478"/>
    <w:rsid w:val="004E75A6"/>
    <w:rsid w:val="004F2367"/>
    <w:rsid w:val="00513BB1"/>
    <w:rsid w:val="00514DAF"/>
    <w:rsid w:val="00532EC7"/>
    <w:rsid w:val="005409EC"/>
    <w:rsid w:val="00541CA3"/>
    <w:rsid w:val="005469BE"/>
    <w:rsid w:val="00546E9E"/>
    <w:rsid w:val="005546A9"/>
    <w:rsid w:val="00561CAA"/>
    <w:rsid w:val="00562D65"/>
    <w:rsid w:val="00580386"/>
    <w:rsid w:val="00581123"/>
    <w:rsid w:val="005846FB"/>
    <w:rsid w:val="00587175"/>
    <w:rsid w:val="0059768D"/>
    <w:rsid w:val="005A471A"/>
    <w:rsid w:val="005A4A3B"/>
    <w:rsid w:val="005A4BF3"/>
    <w:rsid w:val="005A4CB5"/>
    <w:rsid w:val="005B685C"/>
    <w:rsid w:val="005C3E72"/>
    <w:rsid w:val="005D429B"/>
    <w:rsid w:val="005E0335"/>
    <w:rsid w:val="005E2114"/>
    <w:rsid w:val="005E324C"/>
    <w:rsid w:val="005F46CE"/>
    <w:rsid w:val="00601080"/>
    <w:rsid w:val="00603C46"/>
    <w:rsid w:val="0061068C"/>
    <w:rsid w:val="00612534"/>
    <w:rsid w:val="006247A7"/>
    <w:rsid w:val="0062696A"/>
    <w:rsid w:val="006279A0"/>
    <w:rsid w:val="00632344"/>
    <w:rsid w:val="00632AC1"/>
    <w:rsid w:val="0063621F"/>
    <w:rsid w:val="00642006"/>
    <w:rsid w:val="0064560F"/>
    <w:rsid w:val="006527C9"/>
    <w:rsid w:val="00660727"/>
    <w:rsid w:val="0067068A"/>
    <w:rsid w:val="00677D47"/>
    <w:rsid w:val="0069097D"/>
    <w:rsid w:val="00695EB3"/>
    <w:rsid w:val="006A3F3C"/>
    <w:rsid w:val="006B7D07"/>
    <w:rsid w:val="006C0F69"/>
    <w:rsid w:val="006C2960"/>
    <w:rsid w:val="006C4338"/>
    <w:rsid w:val="006F3DF9"/>
    <w:rsid w:val="006F7EF6"/>
    <w:rsid w:val="007060E5"/>
    <w:rsid w:val="00710FD6"/>
    <w:rsid w:val="00711421"/>
    <w:rsid w:val="00714D58"/>
    <w:rsid w:val="00716D7C"/>
    <w:rsid w:val="00722BBC"/>
    <w:rsid w:val="00731FAB"/>
    <w:rsid w:val="0073798A"/>
    <w:rsid w:val="007410CB"/>
    <w:rsid w:val="00747F48"/>
    <w:rsid w:val="007541FF"/>
    <w:rsid w:val="00757151"/>
    <w:rsid w:val="0076477A"/>
    <w:rsid w:val="007728D4"/>
    <w:rsid w:val="00786F36"/>
    <w:rsid w:val="007909E0"/>
    <w:rsid w:val="00791821"/>
    <w:rsid w:val="00791A55"/>
    <w:rsid w:val="007921CF"/>
    <w:rsid w:val="00793DC9"/>
    <w:rsid w:val="0079493A"/>
    <w:rsid w:val="0079785C"/>
    <w:rsid w:val="007B0400"/>
    <w:rsid w:val="007B250D"/>
    <w:rsid w:val="007B6509"/>
    <w:rsid w:val="007D5DA5"/>
    <w:rsid w:val="007D7A65"/>
    <w:rsid w:val="007F68A6"/>
    <w:rsid w:val="007F6F5E"/>
    <w:rsid w:val="00800575"/>
    <w:rsid w:val="00801FB7"/>
    <w:rsid w:val="00802F5A"/>
    <w:rsid w:val="00804EFB"/>
    <w:rsid w:val="00806978"/>
    <w:rsid w:val="00813F46"/>
    <w:rsid w:val="0081447F"/>
    <w:rsid w:val="00830008"/>
    <w:rsid w:val="00830624"/>
    <w:rsid w:val="0083205E"/>
    <w:rsid w:val="008402A8"/>
    <w:rsid w:val="0084086C"/>
    <w:rsid w:val="00844DAA"/>
    <w:rsid w:val="00844FC3"/>
    <w:rsid w:val="0085598A"/>
    <w:rsid w:val="00857AB2"/>
    <w:rsid w:val="008773CA"/>
    <w:rsid w:val="00890C59"/>
    <w:rsid w:val="008B0797"/>
    <w:rsid w:val="008C6B5B"/>
    <w:rsid w:val="008D16A4"/>
    <w:rsid w:val="008D5020"/>
    <w:rsid w:val="008E2D4D"/>
    <w:rsid w:val="008E32DE"/>
    <w:rsid w:val="008F01E2"/>
    <w:rsid w:val="00915748"/>
    <w:rsid w:val="00924663"/>
    <w:rsid w:val="00932CF6"/>
    <w:rsid w:val="00934374"/>
    <w:rsid w:val="00934503"/>
    <w:rsid w:val="00954E23"/>
    <w:rsid w:val="009632F3"/>
    <w:rsid w:val="009758B9"/>
    <w:rsid w:val="00975EA0"/>
    <w:rsid w:val="00983FF3"/>
    <w:rsid w:val="009862E2"/>
    <w:rsid w:val="00987ACB"/>
    <w:rsid w:val="00991824"/>
    <w:rsid w:val="00991B00"/>
    <w:rsid w:val="009A3B33"/>
    <w:rsid w:val="009A4743"/>
    <w:rsid w:val="009A6460"/>
    <w:rsid w:val="009B1CD0"/>
    <w:rsid w:val="009B45B9"/>
    <w:rsid w:val="009B4DB3"/>
    <w:rsid w:val="009B6B4B"/>
    <w:rsid w:val="009D0DFC"/>
    <w:rsid w:val="009D30FD"/>
    <w:rsid w:val="009D32BA"/>
    <w:rsid w:val="009E4ED2"/>
    <w:rsid w:val="009F1ADF"/>
    <w:rsid w:val="009F2DC2"/>
    <w:rsid w:val="00A063A9"/>
    <w:rsid w:val="00A0759D"/>
    <w:rsid w:val="00A109B0"/>
    <w:rsid w:val="00A11861"/>
    <w:rsid w:val="00A148A1"/>
    <w:rsid w:val="00A317AC"/>
    <w:rsid w:val="00A37DED"/>
    <w:rsid w:val="00A533EC"/>
    <w:rsid w:val="00A546AE"/>
    <w:rsid w:val="00A67D0B"/>
    <w:rsid w:val="00A74338"/>
    <w:rsid w:val="00A84B74"/>
    <w:rsid w:val="00AA0756"/>
    <w:rsid w:val="00AA6739"/>
    <w:rsid w:val="00AB5907"/>
    <w:rsid w:val="00AB7AE3"/>
    <w:rsid w:val="00AC262D"/>
    <w:rsid w:val="00AC5B9C"/>
    <w:rsid w:val="00AD0CA4"/>
    <w:rsid w:val="00AD2174"/>
    <w:rsid w:val="00AD4CE4"/>
    <w:rsid w:val="00AE4A63"/>
    <w:rsid w:val="00AE7831"/>
    <w:rsid w:val="00AF0E76"/>
    <w:rsid w:val="00AF2510"/>
    <w:rsid w:val="00AF3DB9"/>
    <w:rsid w:val="00AF66CD"/>
    <w:rsid w:val="00B054DA"/>
    <w:rsid w:val="00B22D5F"/>
    <w:rsid w:val="00B24756"/>
    <w:rsid w:val="00B30C7A"/>
    <w:rsid w:val="00B52711"/>
    <w:rsid w:val="00B67917"/>
    <w:rsid w:val="00B73228"/>
    <w:rsid w:val="00B87564"/>
    <w:rsid w:val="00B9437A"/>
    <w:rsid w:val="00BA2098"/>
    <w:rsid w:val="00BA44E5"/>
    <w:rsid w:val="00BA4CA4"/>
    <w:rsid w:val="00BC3D0D"/>
    <w:rsid w:val="00BC69AB"/>
    <w:rsid w:val="00BD33F3"/>
    <w:rsid w:val="00BE1DED"/>
    <w:rsid w:val="00BE6078"/>
    <w:rsid w:val="00BF3267"/>
    <w:rsid w:val="00C00AD6"/>
    <w:rsid w:val="00C04744"/>
    <w:rsid w:val="00C05387"/>
    <w:rsid w:val="00C05680"/>
    <w:rsid w:val="00C07D78"/>
    <w:rsid w:val="00C101AF"/>
    <w:rsid w:val="00C161A1"/>
    <w:rsid w:val="00C22826"/>
    <w:rsid w:val="00C24434"/>
    <w:rsid w:val="00C2650B"/>
    <w:rsid w:val="00C26D00"/>
    <w:rsid w:val="00C27FCB"/>
    <w:rsid w:val="00C40693"/>
    <w:rsid w:val="00C42926"/>
    <w:rsid w:val="00C4388C"/>
    <w:rsid w:val="00C46A5F"/>
    <w:rsid w:val="00C500EB"/>
    <w:rsid w:val="00C5252F"/>
    <w:rsid w:val="00C52AD9"/>
    <w:rsid w:val="00C5330E"/>
    <w:rsid w:val="00C547FD"/>
    <w:rsid w:val="00C66EAC"/>
    <w:rsid w:val="00C66F16"/>
    <w:rsid w:val="00C72BCA"/>
    <w:rsid w:val="00C76A45"/>
    <w:rsid w:val="00C85941"/>
    <w:rsid w:val="00C91060"/>
    <w:rsid w:val="00C911FE"/>
    <w:rsid w:val="00CB1975"/>
    <w:rsid w:val="00CB4F18"/>
    <w:rsid w:val="00CB5052"/>
    <w:rsid w:val="00CC51C7"/>
    <w:rsid w:val="00CD185D"/>
    <w:rsid w:val="00CD46CC"/>
    <w:rsid w:val="00CE0DEC"/>
    <w:rsid w:val="00CF3DE7"/>
    <w:rsid w:val="00D0447F"/>
    <w:rsid w:val="00D04DF3"/>
    <w:rsid w:val="00D22CA0"/>
    <w:rsid w:val="00D30ED1"/>
    <w:rsid w:val="00D4371C"/>
    <w:rsid w:val="00D46BC7"/>
    <w:rsid w:val="00D61D84"/>
    <w:rsid w:val="00D7209D"/>
    <w:rsid w:val="00D734A9"/>
    <w:rsid w:val="00D85243"/>
    <w:rsid w:val="00D90C76"/>
    <w:rsid w:val="00D948C9"/>
    <w:rsid w:val="00D94F9C"/>
    <w:rsid w:val="00DA268A"/>
    <w:rsid w:val="00DA36CE"/>
    <w:rsid w:val="00DA437C"/>
    <w:rsid w:val="00DA4BDC"/>
    <w:rsid w:val="00DA5010"/>
    <w:rsid w:val="00DC024D"/>
    <w:rsid w:val="00DE2586"/>
    <w:rsid w:val="00DF1E1D"/>
    <w:rsid w:val="00DF2609"/>
    <w:rsid w:val="00DF3F0B"/>
    <w:rsid w:val="00E10C07"/>
    <w:rsid w:val="00E129F1"/>
    <w:rsid w:val="00E167E9"/>
    <w:rsid w:val="00E32232"/>
    <w:rsid w:val="00E33B9C"/>
    <w:rsid w:val="00E47798"/>
    <w:rsid w:val="00E62713"/>
    <w:rsid w:val="00E64733"/>
    <w:rsid w:val="00E7197D"/>
    <w:rsid w:val="00E810D8"/>
    <w:rsid w:val="00E82461"/>
    <w:rsid w:val="00EA535D"/>
    <w:rsid w:val="00EA7592"/>
    <w:rsid w:val="00EB7BE6"/>
    <w:rsid w:val="00EC25E5"/>
    <w:rsid w:val="00EC6D41"/>
    <w:rsid w:val="00ED00DB"/>
    <w:rsid w:val="00ED3367"/>
    <w:rsid w:val="00ED34A0"/>
    <w:rsid w:val="00ED6678"/>
    <w:rsid w:val="00EE1681"/>
    <w:rsid w:val="00EF5018"/>
    <w:rsid w:val="00F00685"/>
    <w:rsid w:val="00F030F7"/>
    <w:rsid w:val="00F041A2"/>
    <w:rsid w:val="00F04F09"/>
    <w:rsid w:val="00F141A2"/>
    <w:rsid w:val="00F150B2"/>
    <w:rsid w:val="00F2004B"/>
    <w:rsid w:val="00F26933"/>
    <w:rsid w:val="00F31E3A"/>
    <w:rsid w:val="00F32D7A"/>
    <w:rsid w:val="00F37221"/>
    <w:rsid w:val="00F41452"/>
    <w:rsid w:val="00F416DC"/>
    <w:rsid w:val="00F43FB5"/>
    <w:rsid w:val="00F555C9"/>
    <w:rsid w:val="00F56F98"/>
    <w:rsid w:val="00F57ABF"/>
    <w:rsid w:val="00F76A6A"/>
    <w:rsid w:val="00F86B8A"/>
    <w:rsid w:val="00F90DF0"/>
    <w:rsid w:val="00F93D76"/>
    <w:rsid w:val="00F979A4"/>
    <w:rsid w:val="00FA1DA7"/>
    <w:rsid w:val="00FB68C4"/>
    <w:rsid w:val="00FC7913"/>
    <w:rsid w:val="00FD0A3A"/>
    <w:rsid w:val="00FE541E"/>
    <w:rsid w:val="00FF020A"/>
    <w:rsid w:val="00FF49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F7A0A13"/>
  <w15:chartTrackingRefBased/>
  <w15:docId w15:val="{82F8EA20-6C3F-48B5-B664-16EC3EEA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ABF"/>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link w:val="Titre8Car"/>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222884"/>
    <w:rPr>
      <w:rFonts w:ascii="Univers" w:hAnsi="Univers" w:cs="Univers"/>
      <w:lang w:eastAsia="zh-CN"/>
    </w:rPr>
  </w:style>
  <w:style w:type="character" w:customStyle="1" w:styleId="PieddepageCar">
    <w:name w:val="Pied de page Car"/>
    <w:link w:val="Pieddepage"/>
    <w:uiPriority w:val="99"/>
    <w:rsid w:val="00222884"/>
    <w:rPr>
      <w:rFonts w:ascii="Univers" w:hAnsi="Univers" w:cs="Univers"/>
      <w:lang w:eastAsia="zh-CN"/>
    </w:rPr>
  </w:style>
  <w:style w:type="character" w:customStyle="1" w:styleId="Titre8Car">
    <w:name w:val="Titre 8 Car"/>
    <w:link w:val="Titre8"/>
    <w:rsid w:val="00A67D0B"/>
    <w:rPr>
      <w:rFonts w:ascii="Arial" w:hAnsi="Arial" w:cs="Arial"/>
      <w:b/>
      <w:bCs/>
      <w:sz w:val="24"/>
      <w:lang w:eastAsia="zh-CN"/>
    </w:rPr>
  </w:style>
  <w:style w:type="paragraph" w:customStyle="1" w:styleId="CharChar1">
    <w:name w:val="Char Char1"/>
    <w:basedOn w:val="Normal"/>
    <w:rsid w:val="00801FB7"/>
    <w:pPr>
      <w:suppressAutoHyphens w:val="0"/>
      <w:spacing w:after="160" w:line="240" w:lineRule="exact"/>
    </w:pPr>
    <w:rPr>
      <w:rFonts w:ascii="Tahoma" w:hAnsi="Tahoma" w:cs="Times New Roman"/>
      <w:sz w:val="24"/>
      <w:szCs w:val="24"/>
      <w:lang w:val="en-US" w:eastAsia="en-US"/>
    </w:rPr>
  </w:style>
  <w:style w:type="paragraph" w:customStyle="1" w:styleId="Numro">
    <w:name w:val="Numéro"/>
    <w:basedOn w:val="Normal"/>
    <w:rsid w:val="00156C6E"/>
    <w:pPr>
      <w:suppressAutoHyphens w:val="0"/>
      <w:spacing w:before="240" w:after="240"/>
      <w:jc w:val="both"/>
    </w:pPr>
    <w:rPr>
      <w:rFonts w:ascii="Times New Roman" w:hAnsi="Times New Roman" w:cs="Times New Roman"/>
      <w:b/>
      <w:sz w:val="22"/>
      <w:lang w:eastAsia="fr-FR"/>
    </w:rPr>
  </w:style>
  <w:style w:type="table" w:styleId="Grilledutableau">
    <w:name w:val="Table Grid"/>
    <w:basedOn w:val="TableauNormal"/>
    <w:uiPriority w:val="39"/>
    <w:rsid w:val="00932C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00AD6"/>
    <w:rPr>
      <w:rFonts w:ascii="Univers" w:hAnsi="Univers" w:cs="Univers"/>
      <w:lang w:eastAsia="zh-CN"/>
    </w:rPr>
  </w:style>
  <w:style w:type="paragraph" w:customStyle="1" w:styleId="Default">
    <w:name w:val="Default"/>
    <w:basedOn w:val="Normal"/>
    <w:rsid w:val="00D94F9C"/>
    <w:pPr>
      <w:widowControl w:val="0"/>
      <w:suppressAutoHyphens w:val="0"/>
    </w:pPr>
    <w:rPr>
      <w:rFonts w:ascii="Arial" w:eastAsia="Arial" w:hAnsi="Arial" w:cs="Arial"/>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6319">
      <w:bodyDiv w:val="1"/>
      <w:marLeft w:val="0"/>
      <w:marRight w:val="0"/>
      <w:marTop w:val="0"/>
      <w:marBottom w:val="0"/>
      <w:divBdr>
        <w:top w:val="none" w:sz="0" w:space="0" w:color="auto"/>
        <w:left w:val="none" w:sz="0" w:space="0" w:color="auto"/>
        <w:bottom w:val="none" w:sz="0" w:space="0" w:color="auto"/>
        <w:right w:val="none" w:sz="0" w:space="0" w:color="auto"/>
      </w:divBdr>
    </w:div>
    <w:div w:id="42461671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7"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69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C59AE681D6BD441BFFD86FA74F00E56" ma:contentTypeVersion="1" ma:contentTypeDescription="Crée un document." ma:contentTypeScope="" ma:versionID="5175705d756e4112fca04ed75eb347fe">
  <xsd:schema xmlns:xsd="http://www.w3.org/2001/XMLSchema" xmlns:xs="http://www.w3.org/2001/XMLSchema" xmlns:p="http://schemas.microsoft.com/office/2006/metadata/properties" xmlns:ns2="77bc679a-492b-4ce5-842b-6d71a43db1a2" targetNamespace="http://schemas.microsoft.com/office/2006/metadata/properties" ma:root="true" ma:fieldsID="6e67b7d5a7d60699d5aaac0bc8bedd06" ns2:_="">
    <xsd:import namespace="77bc679a-492b-4ce5-842b-6d71a43db1a2"/>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c679a-492b-4ce5-842b-6d71a43db1a2"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78CA4-4DDA-43A5-92DD-A03D6723D41E}">
  <ds:schemaRefs>
    <ds:schemaRef ds:uri="http://schemas.microsoft.com/sharepoint/v3/contenttype/forms"/>
  </ds:schemaRefs>
</ds:datastoreItem>
</file>

<file path=customXml/itemProps2.xml><?xml version="1.0" encoding="utf-8"?>
<ds:datastoreItem xmlns:ds="http://schemas.openxmlformats.org/officeDocument/2006/customXml" ds:itemID="{9EEED688-FA53-4940-9701-0E6AE2718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bc679a-492b-4ce5-842b-6d71a43db1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83B84D-EE3B-417E-B154-7C75E8F278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65BEE9-E731-4AB7-855D-DBE9C1833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6</Pages>
  <Words>1838</Words>
  <Characters>10112</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11927</CharactersWithSpaces>
  <SharedDoc>false</SharedDoc>
  <HLinks>
    <vt:vector size="96" baseType="variant">
      <vt:variant>
        <vt:i4>7602259</vt:i4>
      </vt:variant>
      <vt:variant>
        <vt:i4>87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dc:description/>
  <cp:lastModifiedBy>PENGAM Georges SA CL SUPERIE DEF</cp:lastModifiedBy>
  <cp:revision>3</cp:revision>
  <cp:lastPrinted>2021-06-01T13:24:00Z</cp:lastPrinted>
  <dcterms:created xsi:type="dcterms:W3CDTF">2025-10-07T08:16:00Z</dcterms:created>
  <dcterms:modified xsi:type="dcterms:W3CDTF">2025-10-09T06:29:00Z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0x0101008C59AE681D6BD441BFFD86FA74F00E56</vt:lpwstr>
  </property>
</Properties>
</file>