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3479B" w:rsidRDefault="00E3479B" w:rsidP="00E3479B">
      <w:pPr>
        <w:pStyle w:val="fcase1ertab"/>
        <w:tabs>
          <w:tab w:val="clear" w:pos="426"/>
          <w:tab w:val="left" w:pos="0"/>
          <w:tab w:val="left" w:pos="851"/>
        </w:tabs>
        <w:ind w:left="0" w:firstLine="0"/>
        <w:rPr>
          <w:rFonts w:ascii="Arial" w:hAnsi="Arial" w:cs="Arial"/>
          <w:i/>
          <w:sz w:val="18"/>
          <w:szCs w:val="18"/>
        </w:rPr>
      </w:pPr>
    </w:p>
    <w:p w:rsidR="00FA5856" w:rsidRDefault="00A93F83" w:rsidP="00E3479B">
      <w:pPr>
        <w:tabs>
          <w:tab w:val="left" w:pos="426"/>
          <w:tab w:val="left" w:pos="851"/>
        </w:tabs>
        <w:jc w:val="both"/>
        <w:rPr>
          <w:rFonts w:ascii="Calibri" w:hAnsi="Calibri" w:cs="Calibri"/>
          <w:b/>
          <w:color w:val="000000"/>
          <w:lang w:eastAsia="fr-FR"/>
        </w:rPr>
      </w:pPr>
      <w:bookmarkStart w:id="0" w:name="_Hlk210134874"/>
      <w:r w:rsidRPr="00A93F83">
        <w:rPr>
          <w:rFonts w:ascii="Calibri" w:hAnsi="Calibri" w:cs="Calibri"/>
          <w:b/>
          <w:color w:val="000000"/>
          <w:lang w:eastAsia="fr-FR"/>
        </w:rPr>
        <w:t xml:space="preserve">Ght_BIHLSUD_2025-206_AOO_Maintenance Technique –Nettoyage Des Locaux Et De La Vitrerie Du </w:t>
      </w:r>
      <w:proofErr w:type="spellStart"/>
      <w:r w:rsidRPr="00A93F83">
        <w:rPr>
          <w:rFonts w:ascii="Calibri" w:hAnsi="Calibri" w:cs="Calibri"/>
          <w:b/>
          <w:color w:val="000000"/>
          <w:lang w:eastAsia="fr-FR"/>
        </w:rPr>
        <w:t>Gcs</w:t>
      </w:r>
      <w:proofErr w:type="spellEnd"/>
      <w:r w:rsidRPr="00A93F83">
        <w:rPr>
          <w:rFonts w:ascii="Calibri" w:hAnsi="Calibri" w:cs="Calibri"/>
          <w:b/>
          <w:color w:val="000000"/>
          <w:lang w:eastAsia="fr-FR"/>
        </w:rPr>
        <w:t xml:space="preserve"> </w:t>
      </w:r>
      <w:proofErr w:type="spellStart"/>
      <w:r w:rsidRPr="00A93F83">
        <w:rPr>
          <w:rFonts w:ascii="Calibri" w:hAnsi="Calibri" w:cs="Calibri"/>
          <w:b/>
          <w:color w:val="000000"/>
          <w:lang w:eastAsia="fr-FR"/>
        </w:rPr>
        <w:t>Bihlsud</w:t>
      </w:r>
      <w:bookmarkEnd w:id="0"/>
      <w:proofErr w:type="spellEnd"/>
    </w:p>
    <w:p w:rsidR="00A93F83" w:rsidRPr="00A93F83" w:rsidRDefault="00A93F83" w:rsidP="00E3479B">
      <w:pPr>
        <w:tabs>
          <w:tab w:val="left" w:pos="426"/>
          <w:tab w:val="left" w:pos="851"/>
        </w:tabs>
        <w:jc w:val="both"/>
        <w:rPr>
          <w:rFonts w:ascii="Arial" w:hAnsi="Arial" w:cs="Arial"/>
          <w:b/>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p>
    <w:p w:rsidR="00E3479B" w:rsidRPr="00E3479B" w:rsidRDefault="00E3479B" w:rsidP="00E3479B">
      <w:pPr>
        <w:tabs>
          <w:tab w:val="left" w:pos="426"/>
          <w:tab w:val="left" w:pos="851"/>
        </w:tabs>
        <w:jc w:val="both"/>
        <w:rPr>
          <w:rFonts w:ascii="Arial" w:hAnsi="Arial" w:cs="Arial"/>
        </w:rPr>
      </w:pPr>
    </w:p>
    <w:p w:rsidR="00E3479B" w:rsidRPr="00E3479B" w:rsidRDefault="00A85E2C"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0"/>
            </w:checkBox>
          </w:ffData>
        </w:fldChar>
      </w:r>
      <w:bookmarkStart w:id="1" w:name="CaseACocher1"/>
      <w:r>
        <w:rPr>
          <w:rFonts w:ascii="Arial" w:hAnsi="Arial" w:cs="Arial"/>
        </w:rPr>
        <w:instrText xml:space="preserve"> FORMCHECKBOX </w:instrText>
      </w:r>
      <w:r w:rsidR="00A20FD0">
        <w:rPr>
          <w:rFonts w:ascii="Arial" w:hAnsi="Arial" w:cs="Arial"/>
        </w:rPr>
      </w:r>
      <w:r w:rsidR="00A20FD0">
        <w:rPr>
          <w:rFonts w:ascii="Arial" w:hAnsi="Arial" w:cs="Arial"/>
        </w:rPr>
        <w:fldChar w:fldCharType="separate"/>
      </w:r>
      <w:r>
        <w:rPr>
          <w:rFonts w:ascii="Arial" w:hAnsi="Arial" w:cs="Arial"/>
        </w:rPr>
        <w:fldChar w:fldCharType="end"/>
      </w:r>
      <w:bookmarkEnd w:id="1"/>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1860D4" w:rsidP="00E3479B">
      <w:pPr>
        <w:tabs>
          <w:tab w:val="left" w:pos="426"/>
          <w:tab w:val="left" w:pos="851"/>
        </w:tabs>
        <w:jc w:val="both"/>
        <w:rPr>
          <w:rFonts w:ascii="Arial" w:hAnsi="Arial" w:cs="Arial"/>
        </w:rPr>
      </w:pPr>
      <w:r>
        <w:rPr>
          <w:rFonts w:ascii="Arial" w:hAnsi="Arial" w:cs="Arial"/>
        </w:rPr>
        <w:fldChar w:fldCharType="begin">
          <w:ffData>
            <w:name w:val="CaseACocher2"/>
            <w:enabled/>
            <w:calcOnExit w:val="0"/>
            <w:checkBox>
              <w:sizeAuto/>
              <w:default w:val="1"/>
            </w:checkBox>
          </w:ffData>
        </w:fldChar>
      </w:r>
      <w:bookmarkStart w:id="2" w:name="CaseACocher2"/>
      <w:r>
        <w:rPr>
          <w:rFonts w:ascii="Arial" w:hAnsi="Arial" w:cs="Arial"/>
        </w:rPr>
        <w:instrText xml:space="preserve"> FORMCHECKBOX </w:instrText>
      </w:r>
      <w:r w:rsidR="00A20FD0">
        <w:rPr>
          <w:rFonts w:ascii="Arial" w:hAnsi="Arial" w:cs="Arial"/>
        </w:rPr>
      </w:r>
      <w:r w:rsidR="00A20FD0">
        <w:rPr>
          <w:rFonts w:ascii="Arial" w:hAnsi="Arial" w:cs="Arial"/>
        </w:rPr>
        <w:fldChar w:fldCharType="separate"/>
      </w:r>
      <w:r>
        <w:rPr>
          <w:rFonts w:ascii="Arial" w:hAnsi="Arial" w:cs="Arial"/>
        </w:rPr>
        <w:fldChar w:fldCharType="end"/>
      </w:r>
      <w:bookmarkEnd w:id="2"/>
      <w:r w:rsidR="00E3479B" w:rsidRPr="00E3479B">
        <w:rPr>
          <w:rFonts w:ascii="Arial" w:hAnsi="Arial" w:cs="Arial"/>
        </w:rPr>
        <w:t xml:space="preserve"> Un appel d’offre ouvert passé en application des articles L 2124-2 et R 2124-2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A20FD0">
        <w:rPr>
          <w:rFonts w:ascii="Arial" w:hAnsi="Arial" w:cs="Arial"/>
        </w:rPr>
      </w:r>
      <w:r w:rsidR="00A20FD0">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A20FD0">
        <w:rPr>
          <w:rFonts w:ascii="Arial" w:hAnsi="Arial" w:cs="Arial"/>
        </w:rPr>
      </w:r>
      <w:r w:rsidR="00A20FD0">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9B1CD0" w:rsidRDefault="009B1CD0" w:rsidP="00FE3FAF">
      <w:pPr>
        <w:pStyle w:val="fcasegauche"/>
        <w:tabs>
          <w:tab w:val="left" w:pos="851"/>
        </w:tabs>
        <w:spacing w:before="120" w:after="0"/>
        <w:ind w:left="0"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0C2E65" w:rsidRDefault="009B1CD0" w:rsidP="00B91214">
      <w:pPr>
        <w:numPr>
          <w:ilvl w:val="0"/>
          <w:numId w:val="8"/>
        </w:numPr>
        <w:tabs>
          <w:tab w:val="left" w:pos="851"/>
        </w:tabs>
        <w:spacing w:before="120"/>
        <w:jc w:val="both"/>
        <w:rPr>
          <w:lang w:val="en-US"/>
        </w:rPr>
      </w:pPr>
      <w:r>
        <w:rPr>
          <w:rFonts w:ascii="Arial" w:hAnsi="Arial" w:cs="Arial"/>
          <w:lang w:val="en-GB"/>
        </w:rPr>
        <w:t>CCAP n°</w:t>
      </w:r>
      <w:r w:rsidR="00DF501F">
        <w:rPr>
          <w:rFonts w:ascii="Arial" w:hAnsi="Arial" w:cs="Arial"/>
          <w:lang w:val="en-GB"/>
        </w:rPr>
        <w:t> </w:t>
      </w:r>
      <w:r w:rsidR="001860D4" w:rsidRPr="001860D4">
        <w:rPr>
          <w:rFonts w:ascii="Arial" w:hAnsi="Arial" w:cs="Arial"/>
          <w:lang w:val="en-GB"/>
        </w:rPr>
        <w:t>Ght_BIHLSUD_2025-206</w:t>
      </w:r>
    </w:p>
    <w:p w:rsidR="009B1CD0" w:rsidRPr="000C2E65" w:rsidRDefault="009B1CD0" w:rsidP="00B91214">
      <w:pPr>
        <w:numPr>
          <w:ilvl w:val="0"/>
          <w:numId w:val="8"/>
        </w:numPr>
        <w:tabs>
          <w:tab w:val="left" w:pos="851"/>
        </w:tabs>
        <w:spacing w:before="120"/>
        <w:jc w:val="both"/>
        <w:rPr>
          <w:lang w:val="en-US"/>
        </w:rPr>
      </w:pPr>
      <w:r w:rsidRPr="000C2E65">
        <w:rPr>
          <w:rFonts w:ascii="Arial" w:hAnsi="Arial" w:cs="Arial"/>
          <w:lang w:val="en-GB"/>
        </w:rPr>
        <w:t>CCAG</w:t>
      </w:r>
      <w:r w:rsidR="00FE3FAF">
        <w:rPr>
          <w:rFonts w:ascii="Arial" w:hAnsi="Arial" w:cs="Arial"/>
          <w:lang w:val="en-GB"/>
        </w:rPr>
        <w:t>-</w:t>
      </w:r>
      <w:r w:rsidR="001860D4" w:rsidRPr="001860D4">
        <w:rPr>
          <w:rFonts w:ascii="Arial" w:hAnsi="Arial" w:cs="Arial"/>
          <w:lang w:val="en-GB"/>
        </w:rPr>
        <w:t>FCS</w:t>
      </w:r>
    </w:p>
    <w:p w:rsidR="00FE3FAF" w:rsidRPr="000C2E65" w:rsidRDefault="009B1CD0" w:rsidP="00FE3FAF">
      <w:pPr>
        <w:numPr>
          <w:ilvl w:val="0"/>
          <w:numId w:val="8"/>
        </w:numPr>
        <w:tabs>
          <w:tab w:val="left" w:pos="851"/>
        </w:tabs>
        <w:spacing w:before="120"/>
        <w:jc w:val="both"/>
        <w:rPr>
          <w:lang w:val="en-US"/>
        </w:rPr>
      </w:pPr>
      <w:r w:rsidRPr="00FE3FAF">
        <w:rPr>
          <w:rFonts w:ascii="Arial" w:hAnsi="Arial" w:cs="Arial"/>
          <w:lang w:val="en-GB"/>
        </w:rPr>
        <w:t>CCTP n°</w:t>
      </w:r>
      <w:r w:rsidR="001860D4" w:rsidRPr="001860D4">
        <w:t xml:space="preserve"> </w:t>
      </w:r>
      <w:r w:rsidR="001860D4" w:rsidRPr="001860D4">
        <w:rPr>
          <w:rFonts w:ascii="Arial" w:hAnsi="Arial" w:cs="Arial"/>
          <w:lang w:val="en-GB"/>
        </w:rPr>
        <w:t>Ght_BIHLSUD_2025-206</w:t>
      </w:r>
    </w:p>
    <w:p w:rsidR="009B1CD0" w:rsidRPr="00FE3FAF" w:rsidRDefault="009B1CD0" w:rsidP="007975B6">
      <w:pPr>
        <w:numPr>
          <w:ilvl w:val="0"/>
          <w:numId w:val="8"/>
        </w:numPr>
        <w:tabs>
          <w:tab w:val="left" w:pos="851"/>
        </w:tabs>
        <w:spacing w:before="120"/>
        <w:jc w:val="both"/>
        <w:rPr>
          <w:rFonts w:ascii="Arial" w:hAnsi="Arial" w:cs="Arial"/>
        </w:rPr>
      </w:pPr>
      <w:r w:rsidRPr="00FE3FAF">
        <w:rPr>
          <w:rFonts w:ascii="Arial" w:hAnsi="Arial" w:cs="Arial"/>
        </w:rPr>
        <w:t>Autres</w:t>
      </w:r>
      <w:r w:rsidR="00DF501F" w:rsidRPr="00FE3FAF">
        <w:rPr>
          <w:rFonts w:ascii="Arial" w:hAnsi="Arial" w:cs="Arial"/>
        </w:rPr>
        <w:t xml:space="preserve"> pièces constitutives du DCE</w:t>
      </w:r>
      <w:r w:rsidR="00B91214" w:rsidRPr="00FE3FAF">
        <w:rPr>
          <w:rFonts w:ascii="Arial" w:hAnsi="Arial" w:cs="Arial"/>
        </w:rPr>
        <w:t> </w:t>
      </w:r>
    </w:p>
    <w:p w:rsidR="00DF1441" w:rsidRPr="000C2E65" w:rsidRDefault="00DF1441" w:rsidP="002027C7">
      <w:pPr>
        <w:tabs>
          <w:tab w:val="left" w:pos="851"/>
        </w:tabs>
        <w:spacing w:before="120"/>
        <w:ind w:left="1571"/>
        <w:jc w:val="both"/>
        <w:rPr>
          <w:lang w:val="en-US"/>
        </w:rPr>
      </w:pPr>
    </w:p>
    <w:p w:rsidR="00DF1441" w:rsidRDefault="00DF1441" w:rsidP="00DF1441">
      <w:pPr>
        <w:tabs>
          <w:tab w:val="left" w:pos="851"/>
        </w:tabs>
        <w:spacing w:before="120"/>
        <w:ind w:left="1211"/>
        <w:jc w:val="both"/>
        <w:rPr>
          <w:rFonts w:ascii="Arial" w:hAnsi="Arial" w:cs="Arial"/>
        </w:rPr>
      </w:pP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lastRenderedPageBreak/>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DF501F" w:rsidRDefault="00DF501F" w:rsidP="00DF501F">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20FD0">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A20FD0">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20FD0">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A20FD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D54FC3" w:rsidRDefault="00D54FC3" w:rsidP="00D54FC3">
      <w:pPr>
        <w:pStyle w:val="Titre1"/>
        <w:numPr>
          <w:ilvl w:val="0"/>
          <w:numId w:val="7"/>
        </w:numPr>
        <w:tabs>
          <w:tab w:val="left" w:pos="851"/>
        </w:tabs>
        <w:ind w:left="0" w:firstLine="0"/>
        <w:jc w:val="both"/>
        <w:rPr>
          <w:rFonts w:ascii="Arial" w:hAnsi="Arial" w:cs="Arial"/>
        </w:rPr>
      </w:pPr>
      <w:r>
        <w:rPr>
          <w:rFonts w:ascii="Arial" w:hAnsi="Arial" w:cs="Arial"/>
          <w:b w:val="0"/>
          <w:bCs/>
          <w:i/>
          <w:iCs/>
          <w:sz w:val="18"/>
          <w:szCs w:val="18"/>
        </w:rPr>
        <w:t>(Reprendre le contenu de la mention figurant dans l’avis d’appel public à la concurrence ou l’invitation à confirmer l’intérêt.)</w:t>
      </w:r>
    </w:p>
    <w:p w:rsidR="00D54FC3" w:rsidRDefault="00D54FC3" w:rsidP="00D54FC3">
      <w:pPr>
        <w:pStyle w:val="Titre1"/>
        <w:numPr>
          <w:ilvl w:val="0"/>
          <w:numId w:val="7"/>
        </w:numPr>
        <w:tabs>
          <w:tab w:val="left" w:pos="851"/>
        </w:tabs>
        <w:ind w:left="0" w:firstLine="0"/>
        <w:jc w:val="both"/>
        <w:rPr>
          <w:rFonts w:ascii="Arial" w:hAnsi="Arial" w:cs="Arial"/>
        </w:rPr>
      </w:pPr>
    </w:p>
    <w:p w:rsidR="00362DD3" w:rsidRPr="00362DD3" w:rsidRDefault="00362DD3" w:rsidP="00362DD3">
      <w:pPr>
        <w:rPr>
          <w:b/>
        </w:rPr>
      </w:pPr>
      <w:r w:rsidRPr="00362DD3">
        <w:rPr>
          <w:b/>
        </w:rPr>
        <w:t xml:space="preserve">G. C. S </w:t>
      </w:r>
      <w:proofErr w:type="spellStart"/>
      <w:r w:rsidRPr="00362DD3">
        <w:rPr>
          <w:b/>
        </w:rPr>
        <w:t>BIHLSud</w:t>
      </w:r>
      <w:proofErr w:type="spellEnd"/>
      <w:r w:rsidRPr="00362DD3">
        <w:rPr>
          <w:b/>
        </w:rPr>
        <w:t xml:space="preserve"> </w:t>
      </w:r>
    </w:p>
    <w:p w:rsidR="00362DD3" w:rsidRPr="00362DD3" w:rsidRDefault="00362DD3" w:rsidP="00362DD3">
      <w:pPr>
        <w:rPr>
          <w:b/>
        </w:rPr>
      </w:pPr>
      <w:r w:rsidRPr="00362DD3">
        <w:rPr>
          <w:b/>
        </w:rPr>
        <w:t xml:space="preserve">16 rue Docteur Fernand Merlin </w:t>
      </w:r>
    </w:p>
    <w:p w:rsidR="00362DD3" w:rsidRPr="00362DD3" w:rsidRDefault="00362DD3" w:rsidP="00362DD3">
      <w:pPr>
        <w:rPr>
          <w:b/>
        </w:rPr>
      </w:pPr>
      <w:r w:rsidRPr="00362DD3">
        <w:rPr>
          <w:b/>
        </w:rPr>
        <w:t xml:space="preserve">42000 SAINT ETIENNE </w:t>
      </w:r>
    </w:p>
    <w:p w:rsidR="00362DD3" w:rsidRPr="00362DD3" w:rsidRDefault="00362DD3" w:rsidP="00362DD3">
      <w:pPr>
        <w:rPr>
          <w:b/>
        </w:rPr>
      </w:pPr>
      <w:r w:rsidRPr="00362DD3">
        <w:rPr>
          <w:b/>
        </w:rPr>
        <w:t>Tel 04/77/12/79/15</w:t>
      </w:r>
    </w:p>
    <w:p w:rsidR="00362DD3" w:rsidRPr="00362DD3" w:rsidRDefault="00362DD3" w:rsidP="00362DD3"/>
    <w:p w:rsidR="00D54FC3" w:rsidRDefault="00D54FC3" w:rsidP="00D54FC3">
      <w:pPr>
        <w:pStyle w:val="En-tte"/>
        <w:tabs>
          <w:tab w:val="left" w:pos="851"/>
        </w:tabs>
        <w:jc w:val="both"/>
        <w:rPr>
          <w:rFonts w:ascii="Arial" w:hAnsi="Arial" w:cs="Arial"/>
        </w:rPr>
      </w:pPr>
    </w:p>
    <w:p w:rsidR="00D54FC3" w:rsidRDefault="00D54FC3" w:rsidP="00D54FC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D54FC3" w:rsidRDefault="00D54FC3" w:rsidP="00D54FC3">
      <w:pPr>
        <w:tabs>
          <w:tab w:val="left" w:pos="851"/>
        </w:tabs>
        <w:jc w:val="both"/>
        <w:rPr>
          <w:rFonts w:ascii="Arial" w:hAnsi="Arial" w:cs="Arial"/>
          <w:b/>
          <w:sz w:val="18"/>
          <w:szCs w:val="18"/>
        </w:rPr>
      </w:pPr>
    </w:p>
    <w:p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w:t>
      </w:r>
      <w:proofErr w:type="gramStart"/>
      <w:r w:rsidR="00C735ED">
        <w:rPr>
          <w:rFonts w:ascii="Arial" w:hAnsi="Arial" w:cs="Arial"/>
        </w:rPr>
        <w:t>du  Code</w:t>
      </w:r>
      <w:proofErr w:type="gramEnd"/>
      <w:r w:rsidR="00C735ED">
        <w:rPr>
          <w:rFonts w:ascii="Arial" w:hAnsi="Arial" w:cs="Arial"/>
        </w:rPr>
        <w:t xml:space="preserve"> de la Commande Publique </w:t>
      </w:r>
      <w:r>
        <w:rPr>
          <w:rFonts w:ascii="Arial" w:hAnsi="Arial" w:cs="Arial"/>
        </w:rPr>
        <w:t>(nantissements ou cessions de créances)</w:t>
      </w:r>
      <w:r>
        <w:rPr>
          <w:rFonts w:ascii="Arial" w:hAnsi="Arial" w:cs="Arial"/>
          <w:i/>
          <w:sz w:val="18"/>
          <w:szCs w:val="18"/>
        </w:rPr>
        <w:t> :</w:t>
      </w:r>
    </w:p>
    <w:p w:rsidR="00D54FC3" w:rsidRDefault="00D54FC3" w:rsidP="00D54FC3">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D54FC3" w:rsidRDefault="00D54FC3" w:rsidP="00D54FC3">
      <w:pPr>
        <w:tabs>
          <w:tab w:val="left" w:pos="851"/>
        </w:tabs>
        <w:jc w:val="both"/>
        <w:rPr>
          <w:rFonts w:ascii="Arial" w:hAnsi="Arial" w:cs="Arial"/>
        </w:rPr>
      </w:pPr>
    </w:p>
    <w:p w:rsidR="00362DD3" w:rsidRPr="004D13B5" w:rsidRDefault="00362DD3" w:rsidP="00362DD3">
      <w:pPr>
        <w:tabs>
          <w:tab w:val="left" w:pos="851"/>
        </w:tabs>
        <w:jc w:val="both"/>
        <w:rPr>
          <w:rFonts w:ascii="Arial" w:hAnsi="Arial" w:cs="Arial"/>
          <w:b/>
          <w:bCs/>
          <w:sz w:val="18"/>
          <w:szCs w:val="18"/>
        </w:rPr>
      </w:pPr>
      <w:r w:rsidRPr="00DA3490">
        <w:rPr>
          <w:rFonts w:ascii="Arial" w:hAnsi="Arial" w:cs="Arial"/>
          <w:b/>
          <w:bCs/>
          <w:sz w:val="18"/>
          <w:szCs w:val="18"/>
        </w:rPr>
        <w:t xml:space="preserve">Monsieur </w:t>
      </w:r>
      <w:proofErr w:type="gramStart"/>
      <w:r w:rsidRPr="00DA3490">
        <w:rPr>
          <w:rFonts w:ascii="Arial" w:hAnsi="Arial" w:cs="Arial"/>
          <w:b/>
          <w:bCs/>
          <w:sz w:val="18"/>
          <w:szCs w:val="18"/>
        </w:rPr>
        <w:t>l’ Administrateur</w:t>
      </w:r>
      <w:proofErr w:type="gramEnd"/>
      <w:r w:rsidRPr="00DA3490">
        <w:rPr>
          <w:rFonts w:ascii="Arial" w:hAnsi="Arial" w:cs="Arial"/>
          <w:b/>
          <w:bCs/>
          <w:sz w:val="18"/>
          <w:szCs w:val="18"/>
        </w:rPr>
        <w:t xml:space="preserve"> du GCS BIHL Su</w:t>
      </w:r>
      <w:r>
        <w:rPr>
          <w:rFonts w:ascii="Arial" w:hAnsi="Arial" w:cs="Arial"/>
          <w:b/>
          <w:bCs/>
          <w:sz w:val="18"/>
          <w:szCs w:val="18"/>
        </w:rPr>
        <w:t>d ou l’un de ses collaborateurs</w:t>
      </w:r>
    </w:p>
    <w:p w:rsidR="00362DD3" w:rsidRDefault="00362DD3" w:rsidP="00362DD3">
      <w:pPr>
        <w:tabs>
          <w:tab w:val="left" w:pos="851"/>
        </w:tabs>
        <w:jc w:val="both"/>
        <w:rPr>
          <w:rFonts w:ascii="Arial" w:hAnsi="Arial" w:cs="Arial"/>
          <w:b/>
          <w:sz w:val="18"/>
          <w:szCs w:val="18"/>
        </w:rPr>
      </w:pPr>
      <w:r>
        <w:rPr>
          <w:rFonts w:ascii="Arial" w:hAnsi="Arial" w:cs="Arial"/>
          <w:b/>
          <w:sz w:val="18"/>
          <w:szCs w:val="18"/>
        </w:rPr>
        <w:t xml:space="preserve">G. C. S </w:t>
      </w:r>
      <w:proofErr w:type="spellStart"/>
      <w:r>
        <w:rPr>
          <w:rFonts w:ascii="Arial" w:hAnsi="Arial" w:cs="Arial"/>
          <w:b/>
          <w:sz w:val="18"/>
          <w:szCs w:val="18"/>
        </w:rPr>
        <w:t>BIHLSud</w:t>
      </w:r>
      <w:proofErr w:type="spellEnd"/>
      <w:r>
        <w:rPr>
          <w:rFonts w:ascii="Arial" w:hAnsi="Arial" w:cs="Arial"/>
          <w:b/>
          <w:sz w:val="18"/>
          <w:szCs w:val="18"/>
        </w:rPr>
        <w:t xml:space="preserve"> </w:t>
      </w:r>
    </w:p>
    <w:p w:rsidR="00362DD3" w:rsidRDefault="00362DD3" w:rsidP="00362DD3">
      <w:pPr>
        <w:tabs>
          <w:tab w:val="left" w:pos="851"/>
        </w:tabs>
        <w:jc w:val="both"/>
        <w:rPr>
          <w:rFonts w:ascii="Arial" w:hAnsi="Arial" w:cs="Arial"/>
          <w:b/>
          <w:sz w:val="18"/>
          <w:szCs w:val="18"/>
        </w:rPr>
      </w:pPr>
      <w:r>
        <w:rPr>
          <w:rFonts w:ascii="Arial" w:hAnsi="Arial" w:cs="Arial"/>
          <w:b/>
          <w:sz w:val="18"/>
          <w:szCs w:val="18"/>
        </w:rPr>
        <w:t xml:space="preserve">16 rue Docteur Fernand Merlin </w:t>
      </w:r>
    </w:p>
    <w:p w:rsidR="00362DD3" w:rsidRDefault="00362DD3" w:rsidP="00362DD3">
      <w:pPr>
        <w:tabs>
          <w:tab w:val="left" w:pos="851"/>
        </w:tabs>
        <w:jc w:val="both"/>
        <w:rPr>
          <w:rFonts w:ascii="Arial" w:hAnsi="Arial" w:cs="Arial"/>
          <w:b/>
          <w:sz w:val="18"/>
          <w:szCs w:val="18"/>
        </w:rPr>
      </w:pPr>
      <w:r w:rsidRPr="00776682">
        <w:rPr>
          <w:rFonts w:ascii="Arial" w:hAnsi="Arial" w:cs="Arial"/>
          <w:b/>
          <w:sz w:val="18"/>
          <w:szCs w:val="18"/>
        </w:rPr>
        <w:t>42000 SAINT ETIENNE</w:t>
      </w:r>
    </w:p>
    <w:p w:rsidR="00362DD3" w:rsidRDefault="00362DD3" w:rsidP="00D54FC3">
      <w:pPr>
        <w:tabs>
          <w:tab w:val="left" w:pos="851"/>
        </w:tabs>
        <w:jc w:val="both"/>
        <w:rPr>
          <w:rFonts w:ascii="Arial" w:hAnsi="Arial" w:cs="Arial"/>
        </w:rPr>
      </w:pPr>
    </w:p>
    <w:p w:rsidR="00362DD3" w:rsidRDefault="00362DD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p w:rsidR="001C40C0" w:rsidRDefault="00362DD3" w:rsidP="00A20FD0">
      <w:pPr>
        <w:pStyle w:val="fcase2metab"/>
        <w:ind w:left="0" w:firstLine="0"/>
        <w:rPr>
          <w:rFonts w:ascii="Arial" w:hAnsi="Arial" w:cs="Arial"/>
          <w:b/>
          <w:bCs/>
          <w:lang w:eastAsia="fr-FR"/>
        </w:rPr>
      </w:pPr>
      <w:r w:rsidRPr="00DA3490">
        <w:rPr>
          <w:rFonts w:ascii="Arial" w:hAnsi="Arial" w:cs="Arial"/>
          <w:b/>
          <w:bCs/>
          <w:lang w:eastAsia="fr-FR"/>
        </w:rPr>
        <w:t xml:space="preserve"> LE TRESORIER DU GCS BIHL Sud</w:t>
      </w:r>
    </w:p>
    <w:p w:rsidR="00A20FD0" w:rsidRDefault="00A20FD0" w:rsidP="00A20FD0">
      <w:pPr>
        <w:pStyle w:val="fcase2metab"/>
        <w:ind w:left="0" w:firstLine="0"/>
        <w:rPr>
          <w:rFonts w:ascii="Arial" w:hAnsi="Arial" w:cs="Arial"/>
          <w:sz w:val="16"/>
          <w:szCs w:val="16"/>
        </w:rPr>
      </w:pPr>
    </w:p>
    <w:p w:rsidR="00A20FD0" w:rsidRDefault="00A20FD0" w:rsidP="00A20FD0">
      <w:pPr>
        <w:rPr>
          <w:rFonts w:ascii="Calibri" w:hAnsi="Calibri" w:cs="Calibri"/>
          <w:lang w:eastAsia="en-US"/>
        </w:rPr>
      </w:pPr>
      <w:hyperlink r:id="rId24" w:history="1">
        <w:r>
          <w:rPr>
            <w:rStyle w:val="Lienhypertexte"/>
          </w:rPr>
          <w:t>marie-odile.berthollet@dgfip.finances.gouv.fr</w:t>
        </w:r>
      </w:hyperlink>
    </w:p>
    <w:p w:rsidR="00A20FD0" w:rsidRDefault="00A20FD0" w:rsidP="00A20FD0">
      <w:r>
        <w:t>Marie Odile BERTHOLLET</w:t>
      </w:r>
    </w:p>
    <w:p w:rsidR="00A20FD0" w:rsidRDefault="00A20FD0" w:rsidP="00A20FD0">
      <w:r>
        <w:t>Trésorerie Gier Ondaine CH</w:t>
      </w:r>
    </w:p>
    <w:p w:rsidR="00A20FD0" w:rsidRDefault="00A20FD0" w:rsidP="00A20FD0">
      <w:r>
        <w:t xml:space="preserve">17 rue Victor Hugo </w:t>
      </w:r>
    </w:p>
    <w:p w:rsidR="00A20FD0" w:rsidRDefault="00A20FD0" w:rsidP="00A20FD0">
      <w:r>
        <w:t>42400 SAINT CHAMOND</w:t>
      </w:r>
    </w:p>
    <w:p w:rsidR="00A20FD0" w:rsidRDefault="00A20FD0" w:rsidP="00A20FD0"/>
    <w:p w:rsidR="00A20FD0" w:rsidRPr="00F12633" w:rsidRDefault="00A20FD0" w:rsidP="00A20FD0">
      <w:pPr>
        <w:pStyle w:val="fcase2metab"/>
        <w:ind w:left="0" w:firstLine="0"/>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rPr>
          <w:rFonts w:ascii="Arial" w:hAnsi="Arial" w:cs="Arial"/>
          <w:sz w:val="16"/>
          <w:szCs w:val="16"/>
        </w:rPr>
      </w:pPr>
      <w:proofErr w:type="gramStart"/>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w:t>
      </w:r>
      <w:proofErr w:type="gramEnd"/>
      <w:r w:rsidRPr="00F12633">
        <w:rPr>
          <w:rFonts w:ascii="Arial" w:hAnsi="Arial" w:cs="Arial"/>
          <w:sz w:val="16"/>
          <w:szCs w:val="16"/>
        </w:rPr>
        <w:t xml:space="preserve"> budgétaire</w:t>
      </w:r>
    </w:p>
    <w:p w:rsidR="0079785C" w:rsidRPr="00F12633" w:rsidRDefault="0079785C" w:rsidP="009B45B9">
      <w:pPr>
        <w:pStyle w:val="fcase2metab"/>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rPr>
          <w:rFonts w:ascii="Arial" w:hAnsi="Arial" w:cs="Arial"/>
          <w:sz w:val="16"/>
          <w:szCs w:val="16"/>
        </w:rPr>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bookmarkStart w:id="3" w:name="_GoBack"/>
      <w:bookmarkEnd w:id="3"/>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A0" w:rsidRDefault="00454DA0">
      <w:r>
        <w:separator/>
      </w:r>
    </w:p>
  </w:endnote>
  <w:endnote w:type="continuationSeparator" w:id="0">
    <w:p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DF501F">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A0" w:rsidRDefault="00454DA0">
      <w:r>
        <w:separator/>
      </w:r>
    </w:p>
  </w:footnote>
  <w:footnote w:type="continuationSeparator" w:id="0">
    <w:p w:rsidR="00454DA0" w:rsidRDefault="00454DA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36500"/>
    <w:rsid w:val="00043162"/>
    <w:rsid w:val="00057BBD"/>
    <w:rsid w:val="00062953"/>
    <w:rsid w:val="00067F94"/>
    <w:rsid w:val="00084AE4"/>
    <w:rsid w:val="00090C6F"/>
    <w:rsid w:val="000A2E05"/>
    <w:rsid w:val="000A3E6B"/>
    <w:rsid w:val="000C2E65"/>
    <w:rsid w:val="000E0020"/>
    <w:rsid w:val="00156924"/>
    <w:rsid w:val="00166B56"/>
    <w:rsid w:val="00174505"/>
    <w:rsid w:val="001860D4"/>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62DD3"/>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21B68"/>
    <w:rsid w:val="0064560F"/>
    <w:rsid w:val="00647A07"/>
    <w:rsid w:val="00660727"/>
    <w:rsid w:val="00662A86"/>
    <w:rsid w:val="006A37B0"/>
    <w:rsid w:val="006B5057"/>
    <w:rsid w:val="006C4338"/>
    <w:rsid w:val="006F3DF9"/>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902F86"/>
    <w:rsid w:val="00930A5C"/>
    <w:rsid w:val="00934503"/>
    <w:rsid w:val="00944FCC"/>
    <w:rsid w:val="009458B0"/>
    <w:rsid w:val="00972598"/>
    <w:rsid w:val="00983FF3"/>
    <w:rsid w:val="009B1CD0"/>
    <w:rsid w:val="009B45B9"/>
    <w:rsid w:val="009C4738"/>
    <w:rsid w:val="009D661E"/>
    <w:rsid w:val="00A20FD0"/>
    <w:rsid w:val="00A34D04"/>
    <w:rsid w:val="00A40AD3"/>
    <w:rsid w:val="00A43E88"/>
    <w:rsid w:val="00A85E2C"/>
    <w:rsid w:val="00A93F83"/>
    <w:rsid w:val="00AA0927"/>
    <w:rsid w:val="00AB4BA6"/>
    <w:rsid w:val="00AE7831"/>
    <w:rsid w:val="00B02608"/>
    <w:rsid w:val="00B0289C"/>
    <w:rsid w:val="00B054DA"/>
    <w:rsid w:val="00B87564"/>
    <w:rsid w:val="00B91214"/>
    <w:rsid w:val="00BA44E5"/>
    <w:rsid w:val="00BD767E"/>
    <w:rsid w:val="00BE6078"/>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E0D57"/>
    <w:rsid w:val="00DF1441"/>
    <w:rsid w:val="00DF501F"/>
    <w:rsid w:val="00E20DB0"/>
    <w:rsid w:val="00E3479B"/>
    <w:rsid w:val="00E47798"/>
    <w:rsid w:val="00E5435C"/>
    <w:rsid w:val="00E628DF"/>
    <w:rsid w:val="00E74C76"/>
    <w:rsid w:val="00E96FF6"/>
    <w:rsid w:val="00EC03E9"/>
    <w:rsid w:val="00F05A65"/>
    <w:rsid w:val="00F12633"/>
    <w:rsid w:val="00F92811"/>
    <w:rsid w:val="00FA5856"/>
    <w:rsid w:val="00FE0A3C"/>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41619E7D"/>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941061961">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marie-odile.berthollet@dgfip.finance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81ECE-9AB3-4653-A6D0-637E452A7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44</TotalTime>
  <Pages>6</Pages>
  <Words>2147</Words>
  <Characters>11809</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13929</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FAURE Fabienne</cp:lastModifiedBy>
  <cp:revision>11</cp:revision>
  <cp:lastPrinted>2023-03-09T08:20:00Z</cp:lastPrinted>
  <dcterms:created xsi:type="dcterms:W3CDTF">2024-04-19T07:23:00Z</dcterms:created>
  <dcterms:modified xsi:type="dcterms:W3CDTF">2025-10-02T09:08:00Z</dcterms:modified>
</cp:coreProperties>
</file>