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4A047" w14:textId="77777777" w:rsidR="00F162BE" w:rsidRPr="001C2556" w:rsidRDefault="00F162BE" w:rsidP="008A05A3">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750C17A1" wp14:editId="6BF3689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6835A798" w14:textId="77777777" w:rsidR="00D10752" w:rsidRPr="000F5A82" w:rsidRDefault="00F43BBC" w:rsidP="008A05A3">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740007F3" wp14:editId="403DDDCD">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32CE8"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007F3"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04232CE8" w14:textId="77777777" w:rsidR="00F162BE" w:rsidRDefault="00F162BE"/>
                  </w:txbxContent>
                </v:textbox>
              </v:shape>
            </w:pict>
          </mc:Fallback>
        </mc:AlternateContent>
      </w:r>
    </w:p>
    <w:p w14:paraId="6D6B7052" w14:textId="77777777" w:rsidR="00D10752" w:rsidRPr="000F5A82" w:rsidRDefault="00D10752" w:rsidP="008A05A3">
      <w:pPr>
        <w:pStyle w:val="FicheTitre"/>
        <w:spacing w:before="0" w:after="0" w:line="240" w:lineRule="auto"/>
        <w:rPr>
          <w:rFonts w:ascii="Arial" w:hAnsi="Arial"/>
          <w:b w:val="0"/>
          <w:bCs/>
          <w:spacing w:val="50"/>
          <w:szCs w:val="17"/>
        </w:rPr>
      </w:pPr>
    </w:p>
    <w:p w14:paraId="4DC0EE87" w14:textId="77777777" w:rsidR="00D10752" w:rsidRPr="000F5A82" w:rsidRDefault="00D10752" w:rsidP="008A05A3">
      <w:pPr>
        <w:pStyle w:val="FicheTitre"/>
        <w:spacing w:before="0" w:after="0" w:line="240" w:lineRule="auto"/>
        <w:rPr>
          <w:rFonts w:ascii="Arial" w:hAnsi="Arial"/>
          <w:b w:val="0"/>
          <w:bCs/>
          <w:spacing w:val="50"/>
          <w:szCs w:val="17"/>
        </w:rPr>
        <w:sectPr w:rsidR="00D10752" w:rsidRPr="000F5A82" w:rsidSect="00F162BE">
          <w:footerReference w:type="default" r:id="rId9"/>
          <w:pgSz w:w="11906" w:h="16838" w:code="9"/>
          <w:pgMar w:top="1134" w:right="1134" w:bottom="1021" w:left="1134" w:header="1247" w:footer="680" w:gutter="0"/>
          <w:cols w:space="720"/>
          <w:docGrid w:linePitch="360"/>
        </w:sectPr>
      </w:pPr>
    </w:p>
    <w:p w14:paraId="7D8B8AE1" w14:textId="77777777" w:rsidR="00CC75B4" w:rsidRDefault="00CC75B4" w:rsidP="008A05A3">
      <w:pPr>
        <w:jc w:val="both"/>
        <w:rPr>
          <w:rFonts w:ascii="Arial" w:hAnsi="Arial" w:cs="Arial"/>
          <w:sz w:val="12"/>
          <w:szCs w:val="12"/>
        </w:rPr>
      </w:pPr>
    </w:p>
    <w:p w14:paraId="6D5BD1C5" w14:textId="77777777" w:rsidR="00CC75B4" w:rsidRDefault="00CC75B4" w:rsidP="008A05A3">
      <w:pPr>
        <w:jc w:val="both"/>
        <w:rPr>
          <w:rFonts w:ascii="Arial" w:hAnsi="Arial" w:cs="Arial"/>
          <w:sz w:val="12"/>
          <w:szCs w:val="12"/>
        </w:rPr>
      </w:pPr>
    </w:p>
    <w:p w14:paraId="768B7277" w14:textId="77777777" w:rsidR="00F162BE" w:rsidRDefault="00F162BE" w:rsidP="008A05A3">
      <w:pPr>
        <w:jc w:val="both"/>
        <w:rPr>
          <w:rFonts w:ascii="Arial" w:hAnsi="Arial" w:cs="Arial"/>
          <w:sz w:val="12"/>
          <w:szCs w:val="12"/>
        </w:rPr>
      </w:pPr>
    </w:p>
    <w:p w14:paraId="5EB341D4" w14:textId="77777777" w:rsidR="00F162BE" w:rsidRDefault="00F162BE" w:rsidP="008A05A3">
      <w:pPr>
        <w:jc w:val="both"/>
        <w:rPr>
          <w:rFonts w:ascii="Arial" w:hAnsi="Arial" w:cs="Arial"/>
          <w:sz w:val="12"/>
          <w:szCs w:val="12"/>
        </w:rPr>
      </w:pPr>
    </w:p>
    <w:p w14:paraId="1DF152EF" w14:textId="77777777" w:rsidR="00F162BE" w:rsidRDefault="00F162BE" w:rsidP="008A05A3">
      <w:pPr>
        <w:jc w:val="both"/>
        <w:rPr>
          <w:rFonts w:ascii="Arial" w:hAnsi="Arial" w:cs="Arial"/>
          <w:sz w:val="12"/>
          <w:szCs w:val="12"/>
        </w:rPr>
      </w:pPr>
    </w:p>
    <w:p w14:paraId="4E076A66" w14:textId="77777777" w:rsidR="00F162BE" w:rsidRDefault="00F162BE" w:rsidP="008A05A3">
      <w:pPr>
        <w:jc w:val="both"/>
        <w:rPr>
          <w:rFonts w:ascii="Arial" w:hAnsi="Arial" w:cs="Arial"/>
          <w:sz w:val="12"/>
          <w:szCs w:val="12"/>
        </w:rPr>
      </w:pPr>
    </w:p>
    <w:p w14:paraId="0D89A127" w14:textId="77777777" w:rsidR="00F162BE" w:rsidRDefault="00F162BE" w:rsidP="008A05A3">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4AC4E013" w14:textId="77777777" w:rsidTr="003F7CC4">
        <w:trPr>
          <w:trHeight w:val="1134"/>
        </w:trPr>
        <w:tc>
          <w:tcPr>
            <w:tcW w:w="8902" w:type="dxa"/>
            <w:shd w:val="clear" w:color="auto" w:fill="2F5496"/>
            <w:vAlign w:val="center"/>
          </w:tcPr>
          <w:p w14:paraId="73F7FD54" w14:textId="77777777" w:rsidR="00CC75B4" w:rsidRDefault="00CC75B4" w:rsidP="008A05A3">
            <w:pPr>
              <w:ind w:right="-28"/>
              <w:jc w:val="center"/>
              <w:rPr>
                <w:rFonts w:ascii="Arial" w:hAnsi="Arial" w:cs="Arial"/>
                <w:bCs/>
                <w:color w:val="FFFFFF"/>
                <w:sz w:val="26"/>
                <w:szCs w:val="26"/>
              </w:rPr>
            </w:pPr>
            <w:r>
              <w:rPr>
                <w:rFonts w:ascii="Arial" w:hAnsi="Arial" w:cs="Arial"/>
                <w:bCs/>
                <w:color w:val="FFFFFF"/>
                <w:sz w:val="26"/>
                <w:szCs w:val="26"/>
              </w:rPr>
              <w:t>MARCHES PUBLICS</w:t>
            </w:r>
          </w:p>
          <w:p w14:paraId="0BBE6725" w14:textId="77777777" w:rsidR="00CC75B4" w:rsidRDefault="00CC75B4" w:rsidP="008A05A3">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2287B203" w14:textId="77777777" w:rsidR="00CC75B4" w:rsidRDefault="00CC75B4" w:rsidP="008A05A3">
            <w:pPr>
              <w:ind w:right="277"/>
              <w:jc w:val="center"/>
              <w:rPr>
                <w:rFonts w:ascii="Arial" w:hAnsi="Arial" w:cs="Arial"/>
                <w:b/>
                <w:color w:val="FFFFFF"/>
                <w:sz w:val="28"/>
                <w:szCs w:val="28"/>
              </w:rPr>
            </w:pPr>
            <w:r>
              <w:rPr>
                <w:rFonts w:ascii="Arial" w:hAnsi="Arial" w:cs="Arial"/>
                <w:b/>
                <w:color w:val="FFFFFF"/>
                <w:sz w:val="28"/>
                <w:szCs w:val="28"/>
              </w:rPr>
              <w:t>DC2</w:t>
            </w:r>
          </w:p>
        </w:tc>
      </w:tr>
    </w:tbl>
    <w:p w14:paraId="7DD52193" w14:textId="77777777" w:rsidR="00CC75B4" w:rsidRPr="00F167AD" w:rsidRDefault="00CC75B4" w:rsidP="008A05A3">
      <w:pPr>
        <w:jc w:val="both"/>
        <w:rPr>
          <w:rFonts w:ascii="Arial" w:hAnsi="Arial" w:cs="Arial"/>
          <w:sz w:val="12"/>
          <w:szCs w:val="12"/>
        </w:rPr>
      </w:pPr>
    </w:p>
    <w:p w14:paraId="38868ADC" w14:textId="77777777" w:rsidR="00BF15EE"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 xml:space="preserve">Le formulaire DC2 est un modèle de déclaration qui peut être utilisé par les candidats aux marchés publics </w:t>
      </w:r>
    </w:p>
    <w:p w14:paraId="7475FB16" w14:textId="3158D8EB" w:rsidR="00D10752" w:rsidRPr="000F5A82"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(marchés ou</w:t>
      </w:r>
      <w:r w:rsidR="00BF15EE">
        <w:rPr>
          <w:rFonts w:ascii="Arial" w:hAnsi="Arial" w:cs="Arial"/>
          <w:b w:val="0"/>
          <w:i/>
          <w:sz w:val="18"/>
          <w:szCs w:val="18"/>
        </w:rPr>
        <w:t> </w:t>
      </w:r>
      <w:r w:rsidRPr="000F5A82">
        <w:rPr>
          <w:rFonts w:ascii="Arial" w:hAnsi="Arial" w:cs="Arial"/>
          <w:b w:val="0"/>
          <w:i/>
          <w:sz w:val="18"/>
          <w:szCs w:val="18"/>
        </w:rPr>
        <w:t>accords-cadres) à l'appui de leur candidature (formulaire DC1).</w:t>
      </w:r>
    </w:p>
    <w:p w14:paraId="6D2E7067" w14:textId="77777777" w:rsidR="00D10752" w:rsidRPr="008C316A" w:rsidRDefault="00C66F5A" w:rsidP="008A05A3">
      <w:pPr>
        <w:pStyle w:val="Titre2"/>
        <w:jc w:val="both"/>
        <w:rPr>
          <w:rFonts w:ascii="Arial" w:hAnsi="Arial" w:cs="Arial"/>
          <w:b w:val="0"/>
          <w:i/>
          <w:sz w:val="18"/>
          <w:szCs w:val="18"/>
        </w:rPr>
      </w:pPr>
      <w:r w:rsidRPr="008C316A">
        <w:rPr>
          <w:rFonts w:ascii="Arial" w:hAnsi="Arial" w:cs="Arial"/>
          <w:b w:val="0"/>
          <w:i/>
          <w:sz w:val="18"/>
          <w:szCs w:val="18"/>
        </w:rPr>
        <w:t>En cas d’allotissement, ce document doit être fourni pour chacun des lots de la consultation.</w:t>
      </w:r>
    </w:p>
    <w:p w14:paraId="299B1189" w14:textId="77777777" w:rsidR="00D10752" w:rsidRPr="00F167AD" w:rsidRDefault="00C66F5A" w:rsidP="008A05A3">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3CFC80D2" w14:textId="77777777" w:rsidR="00D10752" w:rsidRPr="000F5A82" w:rsidRDefault="00C66F5A" w:rsidP="0098465C">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3DE6E024" w14:textId="63AC035C" w:rsidR="00D10752" w:rsidRPr="000F5A82" w:rsidRDefault="00C66F5A" w:rsidP="00D74533">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0"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1"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3"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w:t>
      </w:r>
      <w:r w:rsidR="00BF15EE">
        <w:rPr>
          <w:rFonts w:ascii="Arial" w:hAnsi="Arial" w:cs="Arial"/>
          <w:b w:val="0"/>
          <w:i/>
          <w:sz w:val="18"/>
          <w:szCs w:val="18"/>
        </w:rPr>
        <w:t> </w:t>
      </w:r>
      <w:r w:rsidRPr="000F5A82">
        <w:rPr>
          <w:rFonts w:ascii="Arial" w:hAnsi="Arial" w:cs="Arial"/>
          <w:b w:val="0"/>
          <w:i/>
          <w:sz w:val="18"/>
          <w:szCs w:val="18"/>
        </w:rPr>
        <w:t xml:space="preserve">sécurité), ainsi que </w:t>
      </w:r>
      <w:hyperlink r:id="rId15"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9"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31957A" w14:textId="77777777" w:rsidR="000F5A82" w:rsidRDefault="000F5A82" w:rsidP="008A05A3">
      <w:pPr>
        <w:rPr>
          <w:rFonts w:ascii="Arial" w:hAnsi="Arial" w:cs="Arial"/>
          <w:iCs/>
          <w:sz w:val="24"/>
          <w:szCs w:val="24"/>
        </w:rPr>
      </w:pPr>
    </w:p>
    <w:p w14:paraId="7BFBDFFC" w14:textId="77777777" w:rsidR="00FC718A" w:rsidRPr="00037426" w:rsidRDefault="00FC718A" w:rsidP="008A05A3">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05CAB42A" w14:textId="77777777" w:rsidTr="0068040E">
        <w:trPr>
          <w:trHeight w:val="454"/>
        </w:trPr>
        <w:tc>
          <w:tcPr>
            <w:tcW w:w="9852" w:type="dxa"/>
            <w:shd w:val="clear" w:color="auto" w:fill="465F9D"/>
            <w:vAlign w:val="center"/>
          </w:tcPr>
          <w:p w14:paraId="52403F56" w14:textId="6EE634E6" w:rsidR="00D10752" w:rsidRPr="000F5A82" w:rsidRDefault="00C66F5A" w:rsidP="008A05A3">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w:t>
            </w:r>
            <w:r w:rsidR="00411561">
              <w:rPr>
                <w:rFonts w:ascii="Arial" w:hAnsi="Arial" w:cs="Arial"/>
                <w:b/>
                <w:bCs/>
                <w:color w:val="FFFFFF"/>
                <w:sz w:val="22"/>
                <w:szCs w:val="22"/>
              </w:rPr>
              <w:t>A</w:t>
            </w:r>
            <w:r w:rsidRPr="000F5A82">
              <w:rPr>
                <w:rFonts w:ascii="Arial" w:hAnsi="Arial" w:cs="Arial"/>
                <w:b/>
                <w:bCs/>
                <w:color w:val="FFFFFF"/>
                <w:sz w:val="22"/>
                <w:szCs w:val="22"/>
              </w:rPr>
              <w:t>cheteur</w:t>
            </w:r>
          </w:p>
        </w:tc>
      </w:tr>
    </w:tbl>
    <w:p w14:paraId="6F84BCF4" w14:textId="77777777" w:rsidR="008A05A3" w:rsidRPr="008A05A3" w:rsidRDefault="008A05A3" w:rsidP="008A05A3">
      <w:pPr>
        <w:pStyle w:val="fcase1ertab"/>
        <w:tabs>
          <w:tab w:val="clear" w:pos="426"/>
          <w:tab w:val="left" w:pos="0"/>
        </w:tabs>
        <w:ind w:left="0" w:firstLine="0"/>
        <w:rPr>
          <w:rFonts w:ascii="Arial" w:hAnsi="Arial" w:cs="Arial"/>
          <w:i/>
          <w:sz w:val="22"/>
          <w:szCs w:val="22"/>
        </w:rPr>
      </w:pPr>
    </w:p>
    <w:p w14:paraId="73BEDA7B" w14:textId="77777777" w:rsidR="008A05A3" w:rsidRPr="00967EE4" w:rsidRDefault="008A05A3" w:rsidP="008A05A3">
      <w:pPr>
        <w:pStyle w:val="En-tte"/>
        <w:rPr>
          <w:rFonts w:ascii="Arial" w:hAnsi="Arial" w:cs="Arial"/>
          <w:b/>
          <w:color w:val="0000FF"/>
          <w:sz w:val="22"/>
          <w:szCs w:val="22"/>
        </w:rPr>
      </w:pPr>
      <w:r w:rsidRPr="00967EE4">
        <w:rPr>
          <w:rFonts w:ascii="Arial" w:hAnsi="Arial" w:cs="Arial"/>
          <w:b/>
          <w:color w:val="0000FF"/>
          <w:sz w:val="22"/>
          <w:szCs w:val="22"/>
        </w:rPr>
        <w:t xml:space="preserve">CHAMBRE DE COMMERCE ET D'INDUSTRIE </w:t>
      </w:r>
      <w:r>
        <w:rPr>
          <w:rFonts w:ascii="Arial" w:hAnsi="Arial" w:cs="Arial"/>
          <w:b/>
          <w:color w:val="0000FF"/>
          <w:sz w:val="22"/>
          <w:szCs w:val="22"/>
        </w:rPr>
        <w:t>DES VOSGES</w:t>
      </w:r>
    </w:p>
    <w:p w14:paraId="7BD0986A" w14:textId="35DE6FA6" w:rsidR="008A05A3" w:rsidRDefault="008A05A3" w:rsidP="008A05A3">
      <w:pPr>
        <w:tabs>
          <w:tab w:val="left" w:pos="6593"/>
        </w:tabs>
        <w:rPr>
          <w:rFonts w:ascii="Arial" w:hAnsi="Arial" w:cs="Arial"/>
          <w:b/>
          <w:szCs w:val="22"/>
        </w:rPr>
      </w:pPr>
      <w:r>
        <w:rPr>
          <w:rFonts w:ascii="Arial" w:hAnsi="Arial" w:cs="Arial"/>
          <w:b/>
          <w:szCs w:val="22"/>
        </w:rPr>
        <w:t xml:space="preserve">10 rue Claude Gelée </w:t>
      </w:r>
      <w:r w:rsidR="00A9510A">
        <w:rPr>
          <w:rFonts w:ascii="Arial" w:hAnsi="Arial" w:cs="Arial"/>
          <w:b/>
          <w:szCs w:val="22"/>
        </w:rPr>
        <w:t>-</w:t>
      </w:r>
      <w:r>
        <w:rPr>
          <w:rFonts w:ascii="Arial" w:hAnsi="Arial" w:cs="Arial"/>
          <w:b/>
          <w:szCs w:val="22"/>
        </w:rPr>
        <w:t xml:space="preserve"> BP 41071</w:t>
      </w:r>
    </w:p>
    <w:p w14:paraId="0C7424E7" w14:textId="32723345" w:rsidR="008A05A3" w:rsidRDefault="008A05A3" w:rsidP="008A05A3">
      <w:pPr>
        <w:tabs>
          <w:tab w:val="left" w:pos="6593"/>
        </w:tabs>
        <w:rPr>
          <w:rFonts w:ascii="Arial" w:hAnsi="Arial" w:cs="Arial"/>
          <w:b/>
          <w:szCs w:val="22"/>
        </w:rPr>
      </w:pPr>
      <w:r>
        <w:rPr>
          <w:rFonts w:ascii="Arial" w:hAnsi="Arial" w:cs="Arial"/>
          <w:b/>
          <w:szCs w:val="22"/>
        </w:rPr>
        <w:t>88051</w:t>
      </w:r>
      <w:r w:rsidR="00697E95">
        <w:rPr>
          <w:rFonts w:ascii="Arial" w:hAnsi="Arial" w:cs="Arial"/>
          <w:b/>
          <w:szCs w:val="22"/>
        </w:rPr>
        <w:t xml:space="preserve"> É</w:t>
      </w:r>
      <w:r>
        <w:rPr>
          <w:rFonts w:ascii="Arial" w:hAnsi="Arial" w:cs="Arial"/>
          <w:b/>
          <w:szCs w:val="22"/>
        </w:rPr>
        <w:t xml:space="preserve">PINAL </w:t>
      </w:r>
      <w:r w:rsidR="00A9510A">
        <w:rPr>
          <w:rFonts w:ascii="Arial" w:hAnsi="Arial" w:cs="Arial"/>
          <w:b/>
          <w:szCs w:val="22"/>
        </w:rPr>
        <w:t>c</w:t>
      </w:r>
      <w:r>
        <w:rPr>
          <w:rFonts w:ascii="Arial" w:hAnsi="Arial" w:cs="Arial"/>
          <w:b/>
          <w:szCs w:val="22"/>
        </w:rPr>
        <w:t>edex 9</w:t>
      </w:r>
    </w:p>
    <w:p w14:paraId="2E46FF7C" w14:textId="77777777" w:rsidR="00510BA3" w:rsidRDefault="00510BA3" w:rsidP="00510BA3">
      <w:pPr>
        <w:tabs>
          <w:tab w:val="left" w:pos="6593"/>
        </w:tabs>
        <w:rPr>
          <w:rFonts w:ascii="Arial" w:hAnsi="Arial" w:cs="Arial"/>
          <w:b/>
          <w:szCs w:val="22"/>
        </w:rPr>
      </w:pPr>
      <w:r w:rsidRPr="00967EE4">
        <w:rPr>
          <w:rFonts w:ascii="Arial" w:hAnsi="Arial" w:cs="Arial"/>
          <w:b/>
          <w:szCs w:val="22"/>
        </w:rPr>
        <w:t xml:space="preserve">Siret : </w:t>
      </w:r>
      <w:r>
        <w:rPr>
          <w:rFonts w:ascii="Arial" w:hAnsi="Arial" w:cs="Arial"/>
          <w:b/>
          <w:szCs w:val="22"/>
        </w:rPr>
        <w:t>188 822 118 00017</w:t>
      </w:r>
    </w:p>
    <w:p w14:paraId="5EB87846" w14:textId="77777777" w:rsidR="008A05A3" w:rsidRPr="003B38CC" w:rsidRDefault="008A05A3" w:rsidP="008A05A3">
      <w:pPr>
        <w:tabs>
          <w:tab w:val="left" w:pos="6593"/>
        </w:tabs>
        <w:rPr>
          <w:rFonts w:ascii="Arial" w:hAnsi="Arial" w:cs="Arial"/>
          <w:b/>
          <w:bCs/>
          <w:szCs w:val="22"/>
        </w:rPr>
      </w:pPr>
      <w:r w:rsidRPr="003B38CC">
        <w:rPr>
          <w:rFonts w:ascii="Arial" w:hAnsi="Arial" w:cs="Arial"/>
          <w:b/>
          <w:bCs/>
          <w:szCs w:val="22"/>
        </w:rPr>
        <w:t>Établissement public administratif de l’Etat.</w:t>
      </w:r>
    </w:p>
    <w:p w14:paraId="65EB04C5" w14:textId="0E02C485" w:rsidR="008A05A3" w:rsidRPr="003B38CC" w:rsidRDefault="008A05A3" w:rsidP="008A05A3">
      <w:pPr>
        <w:tabs>
          <w:tab w:val="left" w:pos="6593"/>
        </w:tabs>
        <w:rPr>
          <w:rFonts w:ascii="Arial" w:hAnsi="Arial" w:cs="Arial"/>
          <w:b/>
          <w:bCs/>
        </w:rPr>
      </w:pPr>
      <w:r w:rsidRPr="003B38CC">
        <w:rPr>
          <w:rFonts w:ascii="Arial" w:hAnsi="Arial" w:cs="Arial"/>
          <w:b/>
          <w:bCs/>
        </w:rPr>
        <w:t xml:space="preserve">Plateforme des Achats de l'Etat "PLACE" : </w:t>
      </w:r>
      <w:r w:rsidRPr="003B38CC">
        <w:rPr>
          <w:rFonts w:ascii="Arial" w:hAnsi="Arial" w:cs="Arial"/>
          <w:b/>
          <w:bCs/>
          <w:color w:val="0000FF"/>
          <w:u w:val="single"/>
        </w:rPr>
        <w:t>https:</w:t>
      </w:r>
      <w:hyperlink r:id="rId20" w:history="1">
        <w:r w:rsidRPr="003B38CC">
          <w:rPr>
            <w:rStyle w:val="Lienhypertexte"/>
            <w:rFonts w:ascii="Arial" w:hAnsi="Arial" w:cs="Arial"/>
            <w:b/>
            <w:bCs/>
          </w:rPr>
          <w:t>www.marches-publics.gouv.fr</w:t>
        </w:r>
      </w:hyperlink>
    </w:p>
    <w:p w14:paraId="0422F6A0" w14:textId="77777777" w:rsidR="008A05A3" w:rsidRDefault="008A05A3" w:rsidP="008A05A3">
      <w:pPr>
        <w:pStyle w:val="ParagrapheIndent2"/>
        <w:jc w:val="both"/>
        <w:rPr>
          <w:b/>
          <w:bCs/>
          <w:color w:val="66CCFF"/>
          <w:spacing w:val="-10"/>
          <w:position w:val="-2"/>
          <w:szCs w:val="20"/>
          <w:lang w:val="fr-FR"/>
        </w:rPr>
      </w:pPr>
      <w:bookmarkStart w:id="0" w:name="_Hlk8916164"/>
    </w:p>
    <w:p w14:paraId="10CA1CA0" w14:textId="77777777" w:rsidR="001D04B9" w:rsidRPr="001D04B9" w:rsidRDefault="001D04B9" w:rsidP="001D04B9">
      <w:pPr>
        <w:rPr>
          <w:lang w:eastAsia="en-US"/>
        </w:rPr>
      </w:pPr>
    </w:p>
    <w:p w14:paraId="4C5C11AB" w14:textId="01C2B5F3" w:rsidR="008A05A3" w:rsidRDefault="008A05A3" w:rsidP="008A05A3">
      <w:pPr>
        <w:pStyle w:val="ParagrapheIndent2"/>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Pr="006B0EEA">
        <w:rPr>
          <w:b/>
          <w:bCs/>
          <w:color w:val="000000"/>
          <w:lang w:val="fr-FR"/>
        </w:rPr>
        <w:t xml:space="preserve"> </w:t>
      </w:r>
      <w:r>
        <w:rPr>
          <w:b/>
          <w:bCs/>
          <w:color w:val="000000"/>
          <w:lang w:val="fr-FR"/>
        </w:rPr>
        <w:t>P</w:t>
      </w:r>
      <w:r w:rsidRPr="008B5F92">
        <w:rPr>
          <w:b/>
          <w:bCs/>
          <w:color w:val="000000"/>
          <w:lang w:val="fr-FR"/>
        </w:rPr>
        <w:t xml:space="preserve">rocédure </w:t>
      </w:r>
      <w:r w:rsidR="00011DB9">
        <w:rPr>
          <w:b/>
          <w:bCs/>
          <w:color w:val="000000"/>
          <w:lang w:val="fr-FR"/>
        </w:rPr>
        <w:t>A</w:t>
      </w:r>
      <w:r w:rsidRPr="008B5F92">
        <w:rPr>
          <w:b/>
          <w:bCs/>
          <w:color w:val="000000"/>
          <w:lang w:val="fr-FR"/>
        </w:rPr>
        <w:t>daptée ouverte</w:t>
      </w:r>
      <w:r>
        <w:rPr>
          <w:color w:val="000000"/>
          <w:lang w:val="fr-FR"/>
        </w:rPr>
        <w:t xml:space="preserve"> en application </w:t>
      </w:r>
      <w:r w:rsidRPr="008B5F92">
        <w:rPr>
          <w:color w:val="000000"/>
          <w:lang w:val="fr-FR"/>
        </w:rPr>
        <w:t xml:space="preserve">des articles L.2123-1 et R.2123-1 1° </w:t>
      </w:r>
      <w:r>
        <w:rPr>
          <w:color w:val="000000"/>
          <w:lang w:val="fr-FR"/>
        </w:rPr>
        <w:t xml:space="preserve"> </w:t>
      </w:r>
    </w:p>
    <w:p w14:paraId="031EBA25" w14:textId="31D37BDC" w:rsidR="008A05A3" w:rsidRPr="008B5F92" w:rsidRDefault="008A05A3" w:rsidP="008A05A3">
      <w:pPr>
        <w:pStyle w:val="ParagrapheIndent2"/>
        <w:jc w:val="both"/>
        <w:rPr>
          <w:color w:val="000000"/>
          <w:lang w:val="fr-FR"/>
        </w:rPr>
      </w:pPr>
      <w:r>
        <w:rPr>
          <w:color w:val="000000"/>
          <w:lang w:val="fr-FR"/>
        </w:rPr>
        <w:t xml:space="preserve">                         </w:t>
      </w:r>
      <w:r w:rsidRPr="008B5F92">
        <w:rPr>
          <w:color w:val="000000"/>
          <w:lang w:val="fr-FR"/>
        </w:rPr>
        <w:t xml:space="preserve">du Code de la </w:t>
      </w:r>
      <w:r w:rsidR="00411561">
        <w:rPr>
          <w:color w:val="000000"/>
          <w:lang w:val="fr-FR"/>
        </w:rPr>
        <w:t>C</w:t>
      </w:r>
      <w:r w:rsidRPr="008B5F92">
        <w:rPr>
          <w:color w:val="000000"/>
          <w:lang w:val="fr-FR"/>
        </w:rPr>
        <w:t xml:space="preserve">ommande </w:t>
      </w:r>
      <w:r w:rsidR="00411561">
        <w:rPr>
          <w:color w:val="000000"/>
          <w:lang w:val="fr-FR"/>
        </w:rPr>
        <w:t>P</w:t>
      </w:r>
      <w:r w:rsidRPr="008B5F92">
        <w:rPr>
          <w:color w:val="000000"/>
          <w:lang w:val="fr-FR"/>
        </w:rPr>
        <w:t>ublique.</w:t>
      </w:r>
    </w:p>
    <w:p w14:paraId="4CD7DBEE" w14:textId="77777777" w:rsidR="008A05A3" w:rsidRPr="00D037C6" w:rsidRDefault="008A05A3" w:rsidP="008A05A3">
      <w:pPr>
        <w:rPr>
          <w:lang w:eastAsia="en-US"/>
        </w:rPr>
      </w:pPr>
    </w:p>
    <w:p w14:paraId="101D260A" w14:textId="77777777" w:rsidR="008A05A3" w:rsidRDefault="008A05A3" w:rsidP="008A05A3">
      <w:pPr>
        <w:keepNext/>
        <w:ind w:left="993" w:right="-286" w:hanging="993"/>
        <w:jc w:val="both"/>
        <w:outlineLvl w:val="1"/>
        <w:rPr>
          <w:rFonts w:ascii="Arial" w:hAnsi="Arial" w:cs="Arial"/>
          <w:bCs/>
          <w:sz w:val="24"/>
          <w:szCs w:val="24"/>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r>
        <w:rPr>
          <w:rFonts w:ascii="Arial" w:eastAsia="Arial" w:hAnsi="Arial" w:cs="Arial"/>
          <w:b/>
          <w:bCs/>
          <w:color w:val="000000"/>
        </w:rPr>
        <w:t xml:space="preserve"> Marché Ordinaire.</w:t>
      </w:r>
    </w:p>
    <w:p w14:paraId="4948F951" w14:textId="77777777" w:rsidR="008A05A3" w:rsidRPr="008E616D" w:rsidRDefault="008A05A3" w:rsidP="008A05A3">
      <w:pPr>
        <w:jc w:val="both"/>
        <w:rPr>
          <w:rFonts w:ascii="Arial" w:hAnsi="Arial" w:cs="Arial"/>
          <w:bCs/>
          <w:sz w:val="12"/>
          <w:szCs w:val="12"/>
        </w:rPr>
      </w:pPr>
    </w:p>
    <w:p w14:paraId="7E2063C2" w14:textId="77777777" w:rsidR="008A05A3" w:rsidRPr="008A05A3" w:rsidRDefault="008A05A3" w:rsidP="008A05A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A05A3" w:rsidRPr="000F5A82" w14:paraId="5941133A" w14:textId="77777777" w:rsidTr="00EE5600">
        <w:trPr>
          <w:trHeight w:val="454"/>
        </w:trPr>
        <w:tc>
          <w:tcPr>
            <w:tcW w:w="9852" w:type="dxa"/>
            <w:shd w:val="clear" w:color="auto" w:fill="465F9D"/>
            <w:vAlign w:val="center"/>
          </w:tcPr>
          <w:p w14:paraId="0F916E4C" w14:textId="59E1970C" w:rsidR="008A05A3" w:rsidRPr="000F5A82" w:rsidRDefault="008A05A3" w:rsidP="008A05A3">
            <w:pPr>
              <w:tabs>
                <w:tab w:val="left" w:pos="-142"/>
                <w:tab w:val="left" w:pos="4111"/>
              </w:tabs>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w:t>
            </w:r>
            <w:r w:rsidR="00411561">
              <w:rPr>
                <w:rFonts w:ascii="Arial" w:hAnsi="Arial" w:cs="Arial"/>
                <w:b/>
                <w:bCs/>
                <w:color w:val="FFFFFF"/>
                <w:sz w:val="22"/>
                <w:szCs w:val="22"/>
              </w:rPr>
              <w:t>C</w:t>
            </w:r>
            <w:r>
              <w:rPr>
                <w:rFonts w:ascii="Arial" w:hAnsi="Arial" w:cs="Arial"/>
                <w:b/>
                <w:bCs/>
                <w:color w:val="FFFFFF"/>
                <w:sz w:val="22"/>
                <w:szCs w:val="22"/>
              </w:rPr>
              <w:t xml:space="preserve">onsultation  </w:t>
            </w:r>
          </w:p>
        </w:tc>
      </w:tr>
    </w:tbl>
    <w:p w14:paraId="2982C2BD" w14:textId="77777777" w:rsidR="008E616D" w:rsidRPr="008E616D" w:rsidRDefault="008E616D" w:rsidP="008A05A3">
      <w:pPr>
        <w:pStyle w:val="fcase1ertab"/>
        <w:tabs>
          <w:tab w:val="clear" w:pos="426"/>
          <w:tab w:val="left" w:pos="0"/>
        </w:tabs>
        <w:ind w:left="0" w:firstLine="0"/>
        <w:rPr>
          <w:rFonts w:ascii="Arial" w:hAnsi="Arial" w:cs="Arial"/>
          <w:i/>
          <w:sz w:val="22"/>
          <w:szCs w:val="22"/>
        </w:rPr>
      </w:pPr>
    </w:p>
    <w:p w14:paraId="7CE849CB" w14:textId="77777777" w:rsidR="008E616D" w:rsidRPr="004C2999" w:rsidRDefault="008E616D" w:rsidP="008E616D">
      <w:pPr>
        <w:jc w:val="center"/>
        <w:rPr>
          <w:rFonts w:ascii="Arial" w:eastAsia="Trebuchet MS" w:hAnsi="Arial" w:cs="Arial"/>
          <w:b/>
          <w:color w:val="0000FF"/>
          <w:sz w:val="32"/>
          <w:szCs w:val="32"/>
        </w:rPr>
      </w:pPr>
      <w:r w:rsidRPr="004C2999">
        <w:rPr>
          <w:rFonts w:ascii="Arial" w:eastAsia="Trebuchet MS" w:hAnsi="Arial" w:cs="Arial"/>
          <w:b/>
          <w:color w:val="0000FF"/>
          <w:sz w:val="32"/>
          <w:szCs w:val="32"/>
        </w:rPr>
        <w:t xml:space="preserve">Fourniture, livraison et montage </w:t>
      </w:r>
    </w:p>
    <w:p w14:paraId="7663ED80" w14:textId="77777777" w:rsidR="008E616D" w:rsidRPr="004C2999" w:rsidRDefault="008E616D" w:rsidP="008E616D">
      <w:pPr>
        <w:jc w:val="center"/>
        <w:rPr>
          <w:rFonts w:ascii="Arial" w:eastAsia="Trebuchet MS" w:hAnsi="Arial" w:cs="Arial"/>
          <w:b/>
          <w:color w:val="0000FF"/>
          <w:sz w:val="32"/>
          <w:szCs w:val="32"/>
        </w:rPr>
      </w:pPr>
      <w:r w:rsidRPr="004C2999">
        <w:rPr>
          <w:rFonts w:ascii="Arial" w:eastAsia="Trebuchet MS" w:hAnsi="Arial" w:cs="Arial"/>
          <w:b/>
          <w:color w:val="0000FF"/>
          <w:sz w:val="32"/>
          <w:szCs w:val="32"/>
        </w:rPr>
        <w:t xml:space="preserve">de Mobilier </w:t>
      </w:r>
    </w:p>
    <w:p w14:paraId="729B31F8" w14:textId="77777777" w:rsidR="008E616D" w:rsidRPr="004C2999" w:rsidRDefault="008E616D" w:rsidP="008E616D">
      <w:pPr>
        <w:jc w:val="center"/>
        <w:rPr>
          <w:rFonts w:ascii="Arial" w:eastAsia="Trebuchet MS" w:hAnsi="Arial" w:cs="Arial"/>
          <w:b/>
          <w:color w:val="0000FF"/>
          <w:sz w:val="32"/>
          <w:szCs w:val="32"/>
        </w:rPr>
      </w:pPr>
      <w:r w:rsidRPr="004C2999">
        <w:rPr>
          <w:rFonts w:ascii="Arial" w:eastAsia="Trebuchet MS" w:hAnsi="Arial" w:cs="Arial"/>
          <w:b/>
          <w:color w:val="0000FF"/>
          <w:sz w:val="32"/>
          <w:szCs w:val="32"/>
        </w:rPr>
        <w:t>pour les salles de conférences</w:t>
      </w:r>
      <w:r>
        <w:rPr>
          <w:rFonts w:ascii="Arial" w:eastAsia="Trebuchet MS" w:hAnsi="Arial" w:cs="Arial"/>
          <w:b/>
          <w:color w:val="0000FF"/>
          <w:sz w:val="32"/>
          <w:szCs w:val="32"/>
        </w:rPr>
        <w:t xml:space="preserve"> </w:t>
      </w:r>
      <w:r w:rsidRPr="004C2999">
        <w:rPr>
          <w:rFonts w:ascii="Arial" w:eastAsia="Trebuchet MS" w:hAnsi="Arial" w:cs="Arial"/>
          <w:b/>
          <w:color w:val="0000FF"/>
          <w:sz w:val="32"/>
          <w:szCs w:val="32"/>
        </w:rPr>
        <w:t xml:space="preserve">Tenthorey et Boiseries </w:t>
      </w:r>
    </w:p>
    <w:p w14:paraId="46D8FBA4" w14:textId="77777777" w:rsidR="008E616D" w:rsidRPr="00D658FF" w:rsidRDefault="008E616D" w:rsidP="008E616D">
      <w:pPr>
        <w:jc w:val="center"/>
        <w:rPr>
          <w:rFonts w:ascii="Arial" w:eastAsia="Trebuchet MS" w:hAnsi="Arial" w:cs="Arial"/>
          <w:b/>
          <w:color w:val="0000FF"/>
          <w:sz w:val="28"/>
        </w:rPr>
      </w:pPr>
      <w:r w:rsidRPr="004C2999">
        <w:rPr>
          <w:rFonts w:ascii="Arial" w:eastAsia="Trebuchet MS" w:hAnsi="Arial" w:cs="Arial"/>
          <w:b/>
          <w:color w:val="0000FF"/>
          <w:sz w:val="32"/>
          <w:szCs w:val="32"/>
        </w:rPr>
        <w:t>de la CCI des Vosges</w:t>
      </w:r>
    </w:p>
    <w:p w14:paraId="0D3AA8DC" w14:textId="77777777" w:rsidR="008E616D" w:rsidRPr="00117C41" w:rsidRDefault="008E616D" w:rsidP="008E616D">
      <w:pPr>
        <w:jc w:val="center"/>
        <w:rPr>
          <w:rFonts w:ascii="Arial" w:hAnsi="Arial" w:cs="Arial"/>
          <w:sz w:val="22"/>
          <w:szCs w:val="22"/>
        </w:rPr>
      </w:pPr>
      <w:r w:rsidRPr="00117C41">
        <w:rPr>
          <w:rFonts w:ascii="Arial" w:hAnsi="Arial" w:cs="Arial"/>
          <w:b/>
          <w:bCs/>
          <w:sz w:val="22"/>
          <w:szCs w:val="22"/>
        </w:rPr>
        <w:t>Consultation n°2025/CONSU/04 du 3 octobre 2025</w:t>
      </w:r>
    </w:p>
    <w:p w14:paraId="70260059" w14:textId="77777777" w:rsidR="008E616D" w:rsidRDefault="008E616D" w:rsidP="008A05A3">
      <w:pPr>
        <w:pStyle w:val="fcase1ertab"/>
        <w:tabs>
          <w:tab w:val="clear" w:pos="426"/>
          <w:tab w:val="left" w:pos="0"/>
        </w:tabs>
        <w:ind w:left="0" w:firstLine="0"/>
        <w:rPr>
          <w:rFonts w:ascii="Arial" w:hAnsi="Arial" w:cs="Arial"/>
          <w:i/>
          <w:sz w:val="16"/>
          <w:szCs w:val="16"/>
        </w:rPr>
      </w:pPr>
    </w:p>
    <w:p w14:paraId="65355AE0" w14:textId="77777777" w:rsidR="0068040E" w:rsidRDefault="0068040E" w:rsidP="0068040E">
      <w:pPr>
        <w:rPr>
          <w:rFonts w:ascii="Arial" w:hAnsi="Arial" w:cs="Arial"/>
          <w:i/>
          <w:sz w:val="16"/>
          <w:szCs w:val="16"/>
        </w:rPr>
      </w:pPr>
    </w:p>
    <w:p w14:paraId="37060D28" w14:textId="77777777" w:rsidR="0068040E" w:rsidRPr="0068040E" w:rsidRDefault="0068040E" w:rsidP="0068040E">
      <w:pPr>
        <w:sectPr w:rsidR="0068040E" w:rsidRPr="0068040E" w:rsidSect="004D44EB">
          <w:type w:val="continuous"/>
          <w:pgSz w:w="11906" w:h="16838" w:code="9"/>
          <w:pgMar w:top="1077" w:right="1021" w:bottom="1134" w:left="1021" w:header="624" w:footer="567" w:gutter="0"/>
          <w:cols w:space="720"/>
          <w:docGrid w:linePitch="360"/>
        </w:sectPr>
      </w:pPr>
    </w:p>
    <w:p w14:paraId="7E339ACF" w14:textId="77777777" w:rsidR="000F5A82" w:rsidRPr="00AE4460" w:rsidRDefault="000F5A82" w:rsidP="008A05A3">
      <w:pPr>
        <w:pStyle w:val="fcase1ertab"/>
        <w:tabs>
          <w:tab w:val="clear" w:pos="426"/>
          <w:tab w:val="left" w:pos="0"/>
        </w:tabs>
        <w:ind w:left="0" w:firstLine="0"/>
        <w:rPr>
          <w:rFonts w:ascii="Arial" w:hAnsi="Arial" w:cs="Arial"/>
          <w:i/>
          <w:sz w:val="2"/>
          <w:szCs w:val="2"/>
        </w:rPr>
      </w:pPr>
    </w:p>
    <w:p w14:paraId="1CC6EAE4" w14:textId="77777777" w:rsidR="00D10752" w:rsidRPr="00F167AD" w:rsidRDefault="00D10752" w:rsidP="008A05A3">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7B9DC400" w14:textId="77777777" w:rsidTr="0006119A">
        <w:trPr>
          <w:trHeight w:val="510"/>
        </w:trPr>
        <w:tc>
          <w:tcPr>
            <w:tcW w:w="9923" w:type="dxa"/>
            <w:shd w:val="clear" w:color="auto" w:fill="465F9D"/>
            <w:vAlign w:val="center"/>
          </w:tcPr>
          <w:p w14:paraId="162DF1B1" w14:textId="77777777" w:rsidR="00D10752" w:rsidRPr="000F5A82" w:rsidRDefault="00C66F5A" w:rsidP="008A05A3">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6E7536BF" w14:textId="77777777" w:rsidR="00D10752" w:rsidRPr="000F5A82" w:rsidRDefault="00D10752" w:rsidP="008A05A3">
      <w:pPr>
        <w:pStyle w:val="Titre9"/>
        <w:numPr>
          <w:ilvl w:val="0"/>
          <w:numId w:val="0"/>
        </w:numPr>
        <w:rPr>
          <w:i w:val="0"/>
          <w:sz w:val="20"/>
        </w:rPr>
      </w:pPr>
    </w:p>
    <w:p w14:paraId="21C23C3E" w14:textId="77777777" w:rsidR="00D10752" w:rsidRPr="000F5A82" w:rsidRDefault="00C66F5A" w:rsidP="008A05A3">
      <w:pPr>
        <w:pStyle w:val="Titre9"/>
        <w:numPr>
          <w:ilvl w:val="0"/>
          <w:numId w:val="0"/>
        </w:numPr>
        <w:rPr>
          <w:i w:val="0"/>
          <w:iCs w:val="0"/>
          <w:sz w:val="20"/>
          <w:szCs w:val="20"/>
        </w:rPr>
      </w:pPr>
      <w:r w:rsidRPr="000F5A82">
        <w:rPr>
          <w:b/>
          <w:bCs/>
          <w:i w:val="0"/>
          <w:iCs w:val="0"/>
          <w:sz w:val="22"/>
          <w:szCs w:val="22"/>
        </w:rPr>
        <w:t>C1 - Cas général</w:t>
      </w:r>
    </w:p>
    <w:p w14:paraId="338DDDEE" w14:textId="77777777" w:rsidR="00D10752" w:rsidRPr="000F5A82" w:rsidRDefault="00D10752" w:rsidP="008A05A3">
      <w:pPr>
        <w:pStyle w:val="Titre9"/>
        <w:tabs>
          <w:tab w:val="num" w:pos="0"/>
        </w:tabs>
        <w:ind w:left="0"/>
        <w:jc w:val="both"/>
        <w:rPr>
          <w:i w:val="0"/>
          <w:iCs w:val="0"/>
          <w:sz w:val="20"/>
          <w:szCs w:val="20"/>
        </w:rPr>
      </w:pPr>
    </w:p>
    <w:p w14:paraId="6487D145" w14:textId="77777777" w:rsidR="00D10752" w:rsidRPr="000F5A82" w:rsidRDefault="000F5A82" w:rsidP="008A05A3">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49742DCA" w14:textId="77777777" w:rsidR="00D10752" w:rsidRPr="000F5A82" w:rsidRDefault="00D10752" w:rsidP="008A05A3">
      <w:pPr>
        <w:jc w:val="both"/>
        <w:rPr>
          <w:rFonts w:ascii="Arial" w:hAnsi="Arial" w:cs="Arial"/>
          <w:b/>
          <w:bCs/>
        </w:rPr>
      </w:pPr>
    </w:p>
    <w:p w14:paraId="090D838A" w14:textId="77777777" w:rsidR="00D10752" w:rsidRPr="000F5A82" w:rsidRDefault="00C66F5A" w:rsidP="008A05A3">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667C00D9" w14:textId="77777777" w:rsidR="00D10752" w:rsidRDefault="00D10752" w:rsidP="008A05A3">
      <w:pPr>
        <w:rPr>
          <w:rFonts w:ascii="Arial" w:hAnsi="Arial" w:cs="Arial"/>
        </w:rPr>
      </w:pPr>
    </w:p>
    <w:p w14:paraId="3E397C1E" w14:textId="77777777" w:rsidR="0043601A" w:rsidRDefault="0043601A" w:rsidP="008A05A3">
      <w:pPr>
        <w:rPr>
          <w:rFonts w:ascii="Arial" w:hAnsi="Arial" w:cs="Arial"/>
        </w:rPr>
      </w:pPr>
    </w:p>
    <w:p w14:paraId="3E5B6B55" w14:textId="77777777" w:rsidR="00F85387" w:rsidRDefault="00F85387" w:rsidP="008A05A3">
      <w:pPr>
        <w:rPr>
          <w:rFonts w:ascii="Arial" w:hAnsi="Arial" w:cs="Arial"/>
        </w:rPr>
      </w:pPr>
    </w:p>
    <w:p w14:paraId="54316CF3" w14:textId="77777777" w:rsidR="0043601A" w:rsidRDefault="0043601A" w:rsidP="008A05A3">
      <w:pPr>
        <w:rPr>
          <w:rFonts w:ascii="Arial" w:hAnsi="Arial" w:cs="Arial"/>
        </w:rPr>
      </w:pPr>
    </w:p>
    <w:p w14:paraId="072D94A7" w14:textId="77777777" w:rsidR="00F85387" w:rsidRPr="000F5A82" w:rsidRDefault="00F85387" w:rsidP="008A05A3">
      <w:pPr>
        <w:rPr>
          <w:rFonts w:ascii="Arial" w:hAnsi="Arial" w:cs="Arial"/>
        </w:rPr>
      </w:pPr>
    </w:p>
    <w:p w14:paraId="7AAC6D22" w14:textId="77777777" w:rsidR="00D10752" w:rsidRPr="000F5A82" w:rsidRDefault="00D10752" w:rsidP="008A05A3">
      <w:pPr>
        <w:rPr>
          <w:rFonts w:ascii="Arial" w:hAnsi="Arial" w:cs="Arial"/>
        </w:rPr>
      </w:pPr>
    </w:p>
    <w:p w14:paraId="43E3A078" w14:textId="77777777" w:rsidR="00D10752" w:rsidRPr="000F5A82" w:rsidRDefault="00C66F5A" w:rsidP="008A05A3">
      <w:pPr>
        <w:pStyle w:val="Titre9"/>
        <w:numPr>
          <w:ilvl w:val="0"/>
          <w:numId w:val="12"/>
        </w:numPr>
        <w:jc w:val="both"/>
        <w:rPr>
          <w:sz w:val="20"/>
          <w:szCs w:val="20"/>
        </w:rPr>
      </w:pPr>
      <w:r w:rsidRPr="000F5A82">
        <w:rPr>
          <w:sz w:val="20"/>
          <w:szCs w:val="20"/>
        </w:rPr>
        <w:t>Adresses postale et du siège social (si elle est différente de l’adresse postale) :</w:t>
      </w:r>
    </w:p>
    <w:p w14:paraId="0E9003D3" w14:textId="77777777" w:rsidR="00D10752" w:rsidRPr="000F5A82" w:rsidRDefault="00D10752" w:rsidP="008A05A3">
      <w:pPr>
        <w:rPr>
          <w:rFonts w:ascii="Arial" w:hAnsi="Arial" w:cs="Arial"/>
        </w:rPr>
      </w:pPr>
    </w:p>
    <w:p w14:paraId="45EF5C2A" w14:textId="77777777" w:rsidR="00D10752" w:rsidRDefault="00D10752" w:rsidP="008A05A3">
      <w:pPr>
        <w:rPr>
          <w:rFonts w:ascii="Arial" w:hAnsi="Arial" w:cs="Arial"/>
        </w:rPr>
      </w:pPr>
    </w:p>
    <w:p w14:paraId="0AAF9F09" w14:textId="77777777" w:rsidR="00F85387" w:rsidRDefault="00F85387" w:rsidP="008A05A3">
      <w:pPr>
        <w:rPr>
          <w:rFonts w:ascii="Arial" w:hAnsi="Arial" w:cs="Arial"/>
        </w:rPr>
      </w:pPr>
    </w:p>
    <w:p w14:paraId="0E74E5B4" w14:textId="77777777" w:rsidR="0043601A" w:rsidRDefault="0043601A" w:rsidP="008A05A3">
      <w:pPr>
        <w:rPr>
          <w:rFonts w:ascii="Arial" w:hAnsi="Arial" w:cs="Arial"/>
        </w:rPr>
      </w:pPr>
    </w:p>
    <w:p w14:paraId="359CDE2B" w14:textId="77777777" w:rsidR="0043601A" w:rsidRDefault="0043601A" w:rsidP="008A05A3">
      <w:pPr>
        <w:rPr>
          <w:rFonts w:ascii="Arial" w:hAnsi="Arial" w:cs="Arial"/>
        </w:rPr>
      </w:pPr>
    </w:p>
    <w:p w14:paraId="5E03DECD" w14:textId="77777777" w:rsidR="0043601A" w:rsidRPr="000F5A82" w:rsidRDefault="0043601A" w:rsidP="008A05A3">
      <w:pPr>
        <w:rPr>
          <w:rFonts w:ascii="Arial" w:hAnsi="Arial" w:cs="Arial"/>
        </w:rPr>
      </w:pPr>
    </w:p>
    <w:p w14:paraId="55874DBD" w14:textId="77777777" w:rsidR="00D10752" w:rsidRPr="000F5A82" w:rsidRDefault="00C66F5A" w:rsidP="008A05A3">
      <w:pPr>
        <w:pStyle w:val="Titre9"/>
        <w:numPr>
          <w:ilvl w:val="0"/>
          <w:numId w:val="12"/>
        </w:numPr>
        <w:jc w:val="both"/>
        <w:rPr>
          <w:sz w:val="20"/>
          <w:szCs w:val="20"/>
        </w:rPr>
      </w:pPr>
      <w:r w:rsidRPr="000F5A82">
        <w:rPr>
          <w:sz w:val="20"/>
          <w:szCs w:val="20"/>
        </w:rPr>
        <w:t>Adresse électronique :</w:t>
      </w:r>
    </w:p>
    <w:p w14:paraId="42BE41BF" w14:textId="77777777" w:rsidR="00D10752" w:rsidRDefault="00D10752" w:rsidP="008A05A3">
      <w:pPr>
        <w:rPr>
          <w:rFonts w:ascii="Arial" w:hAnsi="Arial" w:cs="Arial"/>
        </w:rPr>
      </w:pPr>
    </w:p>
    <w:p w14:paraId="17ED206B" w14:textId="77777777" w:rsidR="0043601A" w:rsidRPr="000F5A82" w:rsidRDefault="0043601A" w:rsidP="008A05A3">
      <w:pPr>
        <w:rPr>
          <w:rFonts w:ascii="Arial" w:hAnsi="Arial" w:cs="Arial"/>
        </w:rPr>
      </w:pPr>
    </w:p>
    <w:p w14:paraId="7F016F26" w14:textId="77777777" w:rsidR="00D10752" w:rsidRPr="000F5A82" w:rsidRDefault="00C66F5A" w:rsidP="008A05A3">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7512138A" w14:textId="77777777" w:rsidR="00D10752" w:rsidRDefault="00D10752" w:rsidP="008A05A3">
      <w:pPr>
        <w:rPr>
          <w:rFonts w:ascii="Arial" w:hAnsi="Arial" w:cs="Arial"/>
        </w:rPr>
      </w:pPr>
    </w:p>
    <w:p w14:paraId="51849662" w14:textId="77777777" w:rsidR="0043601A" w:rsidRPr="000F5A82" w:rsidRDefault="0043601A" w:rsidP="008A05A3">
      <w:pPr>
        <w:rPr>
          <w:rFonts w:ascii="Arial" w:hAnsi="Arial" w:cs="Arial"/>
        </w:rPr>
      </w:pPr>
    </w:p>
    <w:p w14:paraId="668A142D" w14:textId="77777777" w:rsidR="00D10752" w:rsidRPr="000F5A82" w:rsidRDefault="00D10752" w:rsidP="008A05A3">
      <w:pPr>
        <w:rPr>
          <w:rFonts w:ascii="Arial" w:hAnsi="Arial" w:cs="Arial"/>
        </w:rPr>
      </w:pPr>
    </w:p>
    <w:p w14:paraId="5A34F5BC" w14:textId="77777777" w:rsidR="00D10752" w:rsidRPr="000F5A82" w:rsidRDefault="00C66F5A" w:rsidP="008A05A3">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3CC42302" w14:textId="77777777" w:rsidR="00D10752" w:rsidRPr="000F5A82" w:rsidRDefault="00D10752" w:rsidP="008A05A3">
      <w:pPr>
        <w:rPr>
          <w:rFonts w:ascii="Arial" w:hAnsi="Arial" w:cs="Arial"/>
        </w:rPr>
      </w:pPr>
    </w:p>
    <w:p w14:paraId="4B7FEB47" w14:textId="77777777" w:rsidR="00D10752" w:rsidRPr="000F5A82" w:rsidRDefault="00D10752" w:rsidP="008A05A3">
      <w:pPr>
        <w:rPr>
          <w:rFonts w:ascii="Arial" w:hAnsi="Arial" w:cs="Arial"/>
        </w:rPr>
      </w:pPr>
    </w:p>
    <w:p w14:paraId="0571DDAF" w14:textId="77777777" w:rsidR="00D10752" w:rsidRPr="000F5A82" w:rsidRDefault="000F5A82" w:rsidP="008A05A3">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7C5242B6" w14:textId="77777777" w:rsidR="00D10752" w:rsidRPr="000F5A82" w:rsidRDefault="00D10752" w:rsidP="008A05A3">
      <w:pPr>
        <w:jc w:val="both"/>
        <w:rPr>
          <w:rFonts w:ascii="Arial" w:hAnsi="Arial" w:cs="Arial"/>
          <w:b/>
          <w:bCs/>
        </w:rPr>
      </w:pPr>
    </w:p>
    <w:p w14:paraId="7AD62C89" w14:textId="77777777" w:rsidR="00D10752" w:rsidRDefault="00D10752" w:rsidP="008A05A3">
      <w:pPr>
        <w:jc w:val="both"/>
        <w:rPr>
          <w:rFonts w:ascii="Arial" w:hAnsi="Arial" w:cs="Arial"/>
          <w:b/>
          <w:bCs/>
        </w:rPr>
      </w:pPr>
    </w:p>
    <w:p w14:paraId="05777DAF" w14:textId="77777777" w:rsidR="0043601A" w:rsidRPr="000F5A82" w:rsidRDefault="0043601A" w:rsidP="008A05A3">
      <w:pPr>
        <w:jc w:val="both"/>
        <w:rPr>
          <w:rFonts w:ascii="Arial" w:hAnsi="Arial" w:cs="Arial"/>
          <w:b/>
          <w:bCs/>
        </w:rPr>
      </w:pPr>
    </w:p>
    <w:p w14:paraId="541D4411" w14:textId="77777777" w:rsidR="00D10752" w:rsidRPr="000F5A82" w:rsidRDefault="000F5A82" w:rsidP="008A05A3">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2" w:history="1">
        <w:r w:rsidRPr="000F5A82">
          <w:rPr>
            <w:rStyle w:val="Lienhypertexte"/>
            <w:rFonts w:ascii="Arial" w:hAnsi="Arial" w:cs="Arial"/>
            <w:color w:val="0070C0"/>
          </w:rPr>
          <w:t>Art. R.2151-13</w:t>
        </w:r>
      </w:hyperlink>
      <w:r w:rsidRPr="000F5A82">
        <w:rPr>
          <w:rFonts w:ascii="Arial" w:hAnsi="Arial" w:cs="Arial"/>
        </w:rPr>
        <w:t xml:space="preserve"> et </w:t>
      </w:r>
      <w:hyperlink r:id="rId23" w:history="1">
        <w:r w:rsidRPr="000F5A82">
          <w:rPr>
            <w:rStyle w:val="Lienhypertexte"/>
            <w:rFonts w:ascii="Arial" w:hAnsi="Arial" w:cs="Arial"/>
          </w:rPr>
          <w:t>R.2351-12</w:t>
        </w:r>
      </w:hyperlink>
      <w:r w:rsidRPr="000F5A82">
        <w:rPr>
          <w:rFonts w:ascii="Arial" w:hAnsi="Arial" w:cs="Arial"/>
        </w:rPr>
        <w:t xml:space="preserve"> du code de la commande publique) ?</w:t>
      </w:r>
    </w:p>
    <w:p w14:paraId="01C92170" w14:textId="77777777" w:rsidR="00D10752" w:rsidRPr="000F5A82" w:rsidRDefault="00D10752" w:rsidP="008A05A3">
      <w:pPr>
        <w:jc w:val="both"/>
        <w:rPr>
          <w:rFonts w:ascii="Arial" w:hAnsi="Arial" w:cs="Arial"/>
        </w:rPr>
      </w:pPr>
    </w:p>
    <w:p w14:paraId="1C147053"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725E131" w14:textId="77777777" w:rsidR="00D10752" w:rsidRPr="000F5A82" w:rsidRDefault="00D10752" w:rsidP="008A05A3">
      <w:pPr>
        <w:ind w:left="567"/>
        <w:jc w:val="both"/>
        <w:rPr>
          <w:rFonts w:ascii="Arial" w:hAnsi="Arial" w:cs="Arial"/>
        </w:rPr>
      </w:pPr>
    </w:p>
    <w:p w14:paraId="633CF8C1"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51FE9CB" w14:textId="77777777" w:rsidR="00D10752" w:rsidRDefault="00D10752" w:rsidP="008A05A3">
      <w:pPr>
        <w:ind w:left="567"/>
        <w:jc w:val="both"/>
        <w:rPr>
          <w:rFonts w:ascii="Arial" w:hAnsi="Arial" w:cs="Arial"/>
          <w:bCs/>
          <w:sz w:val="22"/>
        </w:rPr>
      </w:pPr>
    </w:p>
    <w:p w14:paraId="2458D6E2" w14:textId="77777777" w:rsidR="0043601A" w:rsidRDefault="0043601A" w:rsidP="008A05A3">
      <w:pPr>
        <w:suppressAutoHyphens w:val="0"/>
        <w:rPr>
          <w:rFonts w:ascii="Arial" w:hAnsi="Arial" w:cs="Arial"/>
          <w:bCs/>
          <w:sz w:val="22"/>
        </w:rPr>
      </w:pPr>
    </w:p>
    <w:p w14:paraId="7F38502C" w14:textId="77777777" w:rsidR="0043601A" w:rsidRDefault="0043601A" w:rsidP="008A05A3">
      <w:pPr>
        <w:suppressAutoHyphens w:val="0"/>
        <w:rPr>
          <w:rFonts w:ascii="Arial" w:hAnsi="Arial" w:cs="Arial"/>
          <w:bCs/>
          <w:sz w:val="22"/>
        </w:rPr>
      </w:pPr>
    </w:p>
    <w:p w14:paraId="2E68B167" w14:textId="77777777" w:rsidR="0043601A" w:rsidRDefault="0043601A" w:rsidP="008A05A3">
      <w:pPr>
        <w:suppressAutoHyphens w:val="0"/>
        <w:rPr>
          <w:rFonts w:ascii="Arial" w:hAnsi="Arial" w:cs="Arial"/>
          <w:bCs/>
          <w:sz w:val="22"/>
        </w:rPr>
      </w:pPr>
      <w:r>
        <w:rPr>
          <w:rFonts w:ascii="Arial" w:hAnsi="Arial" w:cs="Arial"/>
          <w:bCs/>
          <w:sz w:val="22"/>
        </w:rPr>
        <w:br w:type="page"/>
      </w:r>
    </w:p>
    <w:p w14:paraId="016A9B5B" w14:textId="77777777" w:rsidR="00F167AD" w:rsidRDefault="00F167AD" w:rsidP="008A05A3">
      <w:pPr>
        <w:ind w:left="567"/>
        <w:jc w:val="both"/>
        <w:rPr>
          <w:rFonts w:ascii="Arial" w:hAnsi="Arial" w:cs="Arial"/>
          <w:bCs/>
          <w:sz w:val="22"/>
          <w:szCs w:val="22"/>
        </w:rPr>
      </w:pPr>
    </w:p>
    <w:p w14:paraId="71D6AADA" w14:textId="77777777" w:rsidR="0059545B" w:rsidRPr="004D44EB" w:rsidRDefault="0059545B" w:rsidP="008A05A3">
      <w:pPr>
        <w:ind w:left="567"/>
        <w:jc w:val="both"/>
        <w:rPr>
          <w:rFonts w:ascii="Arial" w:hAnsi="Arial" w:cs="Arial"/>
          <w:bCs/>
          <w:sz w:val="22"/>
          <w:szCs w:val="22"/>
        </w:rPr>
      </w:pPr>
    </w:p>
    <w:p w14:paraId="53656142" w14:textId="77777777" w:rsidR="00D10752" w:rsidRPr="000F5A82" w:rsidRDefault="00C66F5A" w:rsidP="008A05A3">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7351144A" w14:textId="77777777" w:rsidR="004D44EB" w:rsidRDefault="004D44EB" w:rsidP="008A05A3">
      <w:pPr>
        <w:ind w:left="426" w:right="83"/>
        <w:jc w:val="both"/>
        <w:rPr>
          <w:rFonts w:ascii="Arial" w:hAnsi="Arial" w:cs="Arial"/>
          <w:i/>
          <w:iCs/>
          <w:szCs w:val="18"/>
        </w:rPr>
      </w:pPr>
    </w:p>
    <w:p w14:paraId="088449A1"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4"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5"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6"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7"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8"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56096AF2" w14:textId="77777777" w:rsidR="004D44EB" w:rsidRDefault="004D44EB" w:rsidP="008A05A3">
      <w:pPr>
        <w:ind w:left="426" w:right="83"/>
        <w:jc w:val="both"/>
        <w:rPr>
          <w:rFonts w:ascii="Arial" w:hAnsi="Arial" w:cs="Arial"/>
          <w:i/>
          <w:iCs/>
          <w:szCs w:val="18"/>
        </w:rPr>
      </w:pPr>
    </w:p>
    <w:p w14:paraId="4258AE5D" w14:textId="77777777" w:rsidR="004D44EB" w:rsidRDefault="00C66F5A" w:rsidP="008A05A3">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5F260791" w14:textId="77777777" w:rsidR="004D44EB" w:rsidRDefault="004D44EB" w:rsidP="008A05A3">
      <w:pPr>
        <w:ind w:left="426" w:right="83"/>
        <w:jc w:val="both"/>
        <w:rPr>
          <w:rFonts w:ascii="Arial" w:hAnsi="Arial" w:cs="Arial"/>
          <w:i/>
          <w:iCs/>
          <w:szCs w:val="18"/>
        </w:rPr>
      </w:pPr>
    </w:p>
    <w:p w14:paraId="50FD2116"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19EB39E9" w14:textId="77777777" w:rsidR="004D44EB" w:rsidRDefault="004D44EB" w:rsidP="008A05A3">
      <w:pPr>
        <w:ind w:left="426" w:right="83"/>
        <w:jc w:val="both"/>
        <w:rPr>
          <w:rFonts w:ascii="Arial" w:hAnsi="Arial" w:cs="Arial"/>
          <w:i/>
          <w:iCs/>
          <w:szCs w:val="18"/>
        </w:rPr>
      </w:pPr>
    </w:p>
    <w:p w14:paraId="70196F37"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1ACC8D70" w14:textId="77777777" w:rsidR="003F7CC4" w:rsidRDefault="003F7CC4" w:rsidP="008A05A3">
      <w:pPr>
        <w:jc w:val="both"/>
        <w:rPr>
          <w:rFonts w:ascii="Arial" w:hAnsi="Arial" w:cs="Arial"/>
          <w:vanish/>
        </w:rPr>
      </w:pPr>
    </w:p>
    <w:p w14:paraId="345AD04A" w14:textId="77777777" w:rsidR="004D44EB" w:rsidRDefault="004D44EB" w:rsidP="008A05A3">
      <w:pPr>
        <w:jc w:val="both"/>
        <w:rPr>
          <w:rFonts w:ascii="Arial" w:hAnsi="Arial" w:cs="Arial"/>
          <w:vanish/>
        </w:rPr>
      </w:pPr>
    </w:p>
    <w:p w14:paraId="1AF56F1E" w14:textId="77777777" w:rsidR="004D44EB" w:rsidRDefault="004D44EB" w:rsidP="008A05A3">
      <w:pPr>
        <w:jc w:val="both"/>
        <w:rPr>
          <w:rFonts w:ascii="Arial" w:hAnsi="Arial" w:cs="Arial"/>
          <w:vanish/>
        </w:rPr>
      </w:pPr>
    </w:p>
    <w:p w14:paraId="54B48945" w14:textId="77777777" w:rsidR="004D44EB" w:rsidRDefault="004D44EB" w:rsidP="008A05A3">
      <w:pPr>
        <w:suppressAutoHyphens w:val="0"/>
        <w:rPr>
          <w:rFonts w:ascii="Arial" w:hAnsi="Arial" w:cs="Arial"/>
          <w:vanish/>
        </w:rPr>
      </w:pPr>
      <w:r>
        <w:rPr>
          <w:rFonts w:ascii="Arial" w:hAnsi="Arial" w:cs="Arial"/>
          <w:vanish/>
        </w:rPr>
        <w:br w:type="page"/>
      </w:r>
    </w:p>
    <w:p w14:paraId="2D02FED3" w14:textId="77777777" w:rsidR="004D44EB" w:rsidRDefault="004D44EB" w:rsidP="008A05A3">
      <w:pPr>
        <w:jc w:val="both"/>
        <w:rPr>
          <w:rFonts w:ascii="Arial" w:hAnsi="Arial" w:cs="Arial"/>
          <w:vanish/>
        </w:rPr>
      </w:pPr>
    </w:p>
    <w:p w14:paraId="66F6A790" w14:textId="77777777" w:rsidR="0059545B" w:rsidRDefault="0059545B" w:rsidP="008A05A3">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68E916A6" w14:textId="77777777" w:rsidTr="00AE4460">
        <w:trPr>
          <w:trHeight w:val="540"/>
        </w:trPr>
        <w:tc>
          <w:tcPr>
            <w:tcW w:w="1985" w:type="dxa"/>
            <w:shd w:val="clear" w:color="auto" w:fill="CCFFFF"/>
            <w:vAlign w:val="center"/>
          </w:tcPr>
          <w:p w14:paraId="1F872105" w14:textId="77777777" w:rsidR="00D10752" w:rsidRPr="000F5A82" w:rsidRDefault="00C66F5A" w:rsidP="008A05A3">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1E0A9143" w14:textId="77777777" w:rsidR="00D10752" w:rsidRPr="000F5A82" w:rsidRDefault="00C66F5A" w:rsidP="008A05A3">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16738604" w14:textId="77777777" w:rsidR="00D10752" w:rsidRPr="000F5A82" w:rsidRDefault="00C66F5A" w:rsidP="008A05A3">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4079DDC6" w14:textId="77777777" w:rsidTr="00F85387">
        <w:trPr>
          <w:trHeight w:val="1985"/>
        </w:trPr>
        <w:tc>
          <w:tcPr>
            <w:tcW w:w="1985" w:type="dxa"/>
            <w:vMerge w:val="restart"/>
            <w:vAlign w:val="center"/>
          </w:tcPr>
          <w:p w14:paraId="5116DE48" w14:textId="77777777" w:rsidR="00AE4460" w:rsidRDefault="00C66F5A" w:rsidP="008A05A3">
            <w:pPr>
              <w:rPr>
                <w:rFonts w:ascii="Arial" w:hAnsi="Arial" w:cs="Arial"/>
                <w:b/>
              </w:rPr>
            </w:pPr>
            <w:r w:rsidRPr="000F5A82">
              <w:rPr>
                <w:rFonts w:ascii="Arial" w:hAnsi="Arial" w:cs="Arial"/>
                <w:b/>
              </w:rPr>
              <w:t>Marché réservé aux structures</w:t>
            </w:r>
          </w:p>
          <w:p w14:paraId="755A5349" w14:textId="77777777" w:rsidR="00AE4460" w:rsidRDefault="00C66F5A" w:rsidP="008A05A3">
            <w:pPr>
              <w:rPr>
                <w:rFonts w:ascii="Arial" w:hAnsi="Arial" w:cs="Arial"/>
                <w:b/>
              </w:rPr>
            </w:pPr>
            <w:r w:rsidRPr="000F5A82">
              <w:rPr>
                <w:rFonts w:ascii="Arial" w:hAnsi="Arial" w:cs="Arial"/>
                <w:b/>
              </w:rPr>
              <w:t>de l’insertion</w:t>
            </w:r>
          </w:p>
          <w:p w14:paraId="2539FD46" w14:textId="77777777" w:rsidR="00AE4460" w:rsidRDefault="00C66F5A" w:rsidP="008A05A3">
            <w:pPr>
              <w:rPr>
                <w:rFonts w:ascii="Arial" w:hAnsi="Arial" w:cs="Arial"/>
                <w:b/>
              </w:rPr>
            </w:pPr>
            <w:r w:rsidRPr="000F5A82">
              <w:rPr>
                <w:rFonts w:ascii="Arial" w:hAnsi="Arial" w:cs="Arial"/>
                <w:b/>
              </w:rPr>
              <w:t xml:space="preserve">par l’activité économique </w:t>
            </w:r>
          </w:p>
          <w:p w14:paraId="3CB633AE" w14:textId="77777777" w:rsidR="00AE4460" w:rsidRDefault="00C66F5A" w:rsidP="008A05A3">
            <w:pPr>
              <w:rPr>
                <w:rFonts w:ascii="Arial" w:hAnsi="Arial" w:cs="Arial"/>
                <w:b/>
              </w:rPr>
            </w:pPr>
            <w:r w:rsidRPr="000F5A82">
              <w:rPr>
                <w:rFonts w:ascii="Arial" w:hAnsi="Arial" w:cs="Arial"/>
                <w:b/>
              </w:rPr>
              <w:t xml:space="preserve">et/ou aux structures </w:t>
            </w:r>
          </w:p>
          <w:p w14:paraId="34E97E77" w14:textId="77777777" w:rsidR="00D10752" w:rsidRPr="000F5A82" w:rsidRDefault="00C66F5A" w:rsidP="008A05A3">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7CA5766A"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2"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Structure d’insertion par l’activité économique (</w:t>
            </w:r>
            <w:hyperlink r:id="rId30"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72BCC2E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4E8D340A"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1A1238AE" w14:textId="77777777" w:rsidR="000F5A82" w:rsidRPr="000F5A82" w:rsidRDefault="000F5A82" w:rsidP="008A05A3">
            <w:pPr>
              <w:ind w:left="170" w:right="170"/>
              <w:jc w:val="both"/>
              <w:rPr>
                <w:rFonts w:ascii="Arial" w:hAnsi="Arial" w:cs="Arial"/>
                <w:sz w:val="12"/>
                <w:szCs w:val="16"/>
              </w:rPr>
            </w:pPr>
          </w:p>
          <w:p w14:paraId="481524E8" w14:textId="77777777" w:rsidR="00D10752" w:rsidRPr="000F5A82" w:rsidRDefault="00D10752" w:rsidP="008A05A3">
            <w:pPr>
              <w:ind w:left="170" w:right="170"/>
              <w:jc w:val="both"/>
              <w:rPr>
                <w:rFonts w:ascii="Arial" w:hAnsi="Arial" w:cs="Arial"/>
                <w:sz w:val="12"/>
                <w:szCs w:val="16"/>
              </w:rPr>
            </w:pPr>
          </w:p>
          <w:p w14:paraId="6E35ACDF"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C35E9FD" w14:textId="77777777" w:rsidR="00F85387" w:rsidRDefault="00F85387" w:rsidP="008A05A3">
            <w:pPr>
              <w:ind w:right="170"/>
              <w:jc w:val="both"/>
              <w:rPr>
                <w:rFonts w:ascii="Arial" w:hAnsi="Arial" w:cs="Arial"/>
                <w:sz w:val="12"/>
                <w:szCs w:val="16"/>
              </w:rPr>
            </w:pPr>
          </w:p>
          <w:p w14:paraId="5B5E55DE" w14:textId="77777777" w:rsidR="00F85387" w:rsidRDefault="00F85387" w:rsidP="008A05A3">
            <w:pPr>
              <w:ind w:right="170"/>
              <w:jc w:val="both"/>
              <w:rPr>
                <w:rFonts w:ascii="Arial" w:hAnsi="Arial" w:cs="Arial"/>
                <w:sz w:val="12"/>
                <w:szCs w:val="16"/>
              </w:rPr>
            </w:pPr>
          </w:p>
          <w:p w14:paraId="4D110003" w14:textId="77777777" w:rsidR="00F85387" w:rsidRDefault="00F85387" w:rsidP="008A05A3">
            <w:pPr>
              <w:ind w:right="170"/>
              <w:jc w:val="both"/>
              <w:rPr>
                <w:rFonts w:ascii="Arial" w:hAnsi="Arial" w:cs="Arial"/>
                <w:sz w:val="12"/>
                <w:szCs w:val="16"/>
              </w:rPr>
            </w:pPr>
          </w:p>
          <w:p w14:paraId="203A4F2E" w14:textId="77777777" w:rsidR="00233105" w:rsidRDefault="00233105" w:rsidP="008A05A3">
            <w:pPr>
              <w:ind w:right="170"/>
              <w:jc w:val="both"/>
              <w:rPr>
                <w:rFonts w:ascii="Arial" w:hAnsi="Arial" w:cs="Arial"/>
                <w:sz w:val="12"/>
                <w:szCs w:val="16"/>
              </w:rPr>
            </w:pPr>
          </w:p>
          <w:p w14:paraId="77FC5440" w14:textId="77777777" w:rsidR="004D44EB" w:rsidRDefault="004D44EB" w:rsidP="008A05A3">
            <w:pPr>
              <w:ind w:right="170"/>
              <w:jc w:val="both"/>
              <w:rPr>
                <w:rFonts w:ascii="Arial" w:hAnsi="Arial" w:cs="Arial"/>
                <w:sz w:val="12"/>
                <w:szCs w:val="16"/>
              </w:rPr>
            </w:pPr>
          </w:p>
          <w:p w14:paraId="26391276" w14:textId="77777777" w:rsidR="004D44EB" w:rsidRDefault="004D44EB" w:rsidP="008A05A3">
            <w:pPr>
              <w:ind w:right="170"/>
              <w:jc w:val="both"/>
              <w:rPr>
                <w:rFonts w:ascii="Arial" w:hAnsi="Arial" w:cs="Arial"/>
                <w:sz w:val="12"/>
                <w:szCs w:val="16"/>
              </w:rPr>
            </w:pPr>
          </w:p>
          <w:p w14:paraId="76861267" w14:textId="77777777" w:rsidR="004D44EB" w:rsidRDefault="004D44EB" w:rsidP="008A05A3">
            <w:pPr>
              <w:ind w:right="170"/>
              <w:jc w:val="both"/>
              <w:rPr>
                <w:rFonts w:ascii="Arial" w:hAnsi="Arial" w:cs="Arial"/>
                <w:sz w:val="12"/>
                <w:szCs w:val="16"/>
              </w:rPr>
            </w:pPr>
          </w:p>
          <w:p w14:paraId="107CFBF2" w14:textId="77777777" w:rsidR="004D44EB" w:rsidRDefault="004D44EB" w:rsidP="008A05A3">
            <w:pPr>
              <w:ind w:right="170"/>
              <w:jc w:val="both"/>
              <w:rPr>
                <w:rFonts w:ascii="Arial" w:hAnsi="Arial" w:cs="Arial"/>
                <w:sz w:val="12"/>
                <w:szCs w:val="16"/>
              </w:rPr>
            </w:pPr>
          </w:p>
          <w:p w14:paraId="25DA3694" w14:textId="77777777" w:rsidR="00F85387" w:rsidRPr="000F5A82" w:rsidRDefault="00F85387" w:rsidP="008A05A3">
            <w:pPr>
              <w:ind w:right="170"/>
              <w:jc w:val="both"/>
              <w:rPr>
                <w:rFonts w:ascii="Arial" w:hAnsi="Arial" w:cs="Arial"/>
                <w:sz w:val="12"/>
                <w:szCs w:val="16"/>
              </w:rPr>
            </w:pPr>
          </w:p>
          <w:p w14:paraId="3F6C8011" w14:textId="77777777" w:rsidR="000F5A82" w:rsidRPr="000F5A82" w:rsidRDefault="000F5A82" w:rsidP="008A05A3">
            <w:pPr>
              <w:ind w:right="170"/>
              <w:rPr>
                <w:rFonts w:ascii="Arial" w:hAnsi="Arial" w:cs="Arial"/>
                <w:sz w:val="12"/>
                <w:szCs w:val="16"/>
              </w:rPr>
            </w:pPr>
          </w:p>
        </w:tc>
      </w:tr>
      <w:tr w:rsidR="00D10752" w:rsidRPr="000F5A82" w14:paraId="409363C4" w14:textId="77777777" w:rsidTr="00AE4460">
        <w:tc>
          <w:tcPr>
            <w:tcW w:w="1985" w:type="dxa"/>
            <w:vMerge/>
            <w:vAlign w:val="center"/>
          </w:tcPr>
          <w:p w14:paraId="1E3DC75A" w14:textId="77777777" w:rsidR="00D10752" w:rsidRPr="000F5A82" w:rsidRDefault="00D10752" w:rsidP="008A05A3">
            <w:pPr>
              <w:rPr>
                <w:rFonts w:ascii="Arial" w:hAnsi="Arial" w:cs="Arial"/>
              </w:rPr>
            </w:pPr>
          </w:p>
        </w:tc>
        <w:tc>
          <w:tcPr>
            <w:tcW w:w="2835" w:type="dxa"/>
            <w:vAlign w:val="center"/>
          </w:tcPr>
          <w:p w14:paraId="43159A0B"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3"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1"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2EC36360"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8C82960"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1E81700" w14:textId="77777777" w:rsidR="00D10752" w:rsidRDefault="00D10752" w:rsidP="008A05A3">
            <w:pPr>
              <w:ind w:left="170" w:right="170"/>
              <w:jc w:val="both"/>
              <w:rPr>
                <w:rFonts w:ascii="Arial" w:hAnsi="Arial" w:cs="Arial"/>
                <w:sz w:val="12"/>
                <w:szCs w:val="16"/>
              </w:rPr>
            </w:pPr>
          </w:p>
          <w:p w14:paraId="4FC72DA5" w14:textId="77777777" w:rsidR="00D10752" w:rsidRPr="000F5A82" w:rsidRDefault="00D10752" w:rsidP="008A05A3">
            <w:pPr>
              <w:ind w:left="170" w:right="170"/>
              <w:jc w:val="both"/>
              <w:rPr>
                <w:rFonts w:ascii="Arial" w:hAnsi="Arial" w:cs="Arial"/>
                <w:sz w:val="12"/>
                <w:szCs w:val="16"/>
              </w:rPr>
            </w:pPr>
          </w:p>
          <w:p w14:paraId="272EFA32"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50410F2E" w14:textId="77777777" w:rsidR="000F5A82" w:rsidRDefault="000F5A82" w:rsidP="008A05A3">
            <w:pPr>
              <w:ind w:right="170"/>
              <w:rPr>
                <w:rFonts w:ascii="Arial" w:hAnsi="Arial" w:cs="Arial"/>
                <w:sz w:val="12"/>
                <w:szCs w:val="16"/>
              </w:rPr>
            </w:pPr>
          </w:p>
          <w:p w14:paraId="6AF02855" w14:textId="77777777" w:rsidR="004D44EB" w:rsidRDefault="004D44EB" w:rsidP="008A05A3">
            <w:pPr>
              <w:ind w:right="170"/>
              <w:rPr>
                <w:rFonts w:ascii="Arial" w:hAnsi="Arial" w:cs="Arial"/>
                <w:sz w:val="12"/>
                <w:szCs w:val="16"/>
              </w:rPr>
            </w:pPr>
          </w:p>
          <w:p w14:paraId="1A482FCE" w14:textId="77777777" w:rsidR="004D44EB" w:rsidRDefault="004D44EB" w:rsidP="008A05A3">
            <w:pPr>
              <w:ind w:right="170"/>
              <w:rPr>
                <w:rFonts w:ascii="Arial" w:hAnsi="Arial" w:cs="Arial"/>
                <w:sz w:val="12"/>
                <w:szCs w:val="16"/>
              </w:rPr>
            </w:pPr>
          </w:p>
          <w:p w14:paraId="5E5EAD1A" w14:textId="77777777" w:rsidR="004D44EB" w:rsidRDefault="004D44EB" w:rsidP="008A05A3">
            <w:pPr>
              <w:ind w:right="170"/>
              <w:rPr>
                <w:rFonts w:ascii="Arial" w:hAnsi="Arial" w:cs="Arial"/>
                <w:sz w:val="12"/>
                <w:szCs w:val="16"/>
              </w:rPr>
            </w:pPr>
          </w:p>
          <w:p w14:paraId="7123B248" w14:textId="77777777" w:rsidR="00233105" w:rsidRDefault="00233105" w:rsidP="008A05A3">
            <w:pPr>
              <w:ind w:right="170"/>
              <w:rPr>
                <w:rFonts w:ascii="Arial" w:hAnsi="Arial" w:cs="Arial"/>
                <w:sz w:val="12"/>
                <w:szCs w:val="16"/>
              </w:rPr>
            </w:pPr>
          </w:p>
          <w:p w14:paraId="017B6D52" w14:textId="77777777" w:rsidR="004D44EB" w:rsidRDefault="004D44EB" w:rsidP="008A05A3">
            <w:pPr>
              <w:ind w:right="170"/>
              <w:rPr>
                <w:rFonts w:ascii="Arial" w:hAnsi="Arial" w:cs="Arial"/>
                <w:sz w:val="12"/>
                <w:szCs w:val="16"/>
              </w:rPr>
            </w:pPr>
          </w:p>
          <w:p w14:paraId="771D8B52" w14:textId="77777777" w:rsidR="00F85387" w:rsidRPr="000F5A82" w:rsidRDefault="00F85387" w:rsidP="008A05A3">
            <w:pPr>
              <w:ind w:right="170"/>
              <w:rPr>
                <w:rFonts w:ascii="Arial" w:hAnsi="Arial" w:cs="Arial"/>
                <w:sz w:val="12"/>
                <w:szCs w:val="16"/>
              </w:rPr>
            </w:pPr>
          </w:p>
          <w:p w14:paraId="4376D342" w14:textId="77777777" w:rsidR="00D10752" w:rsidRPr="000F5A82" w:rsidRDefault="00D10752" w:rsidP="008A05A3">
            <w:pPr>
              <w:ind w:right="170"/>
              <w:rPr>
                <w:rFonts w:ascii="Arial" w:hAnsi="Arial" w:cs="Arial"/>
                <w:sz w:val="12"/>
                <w:szCs w:val="16"/>
              </w:rPr>
            </w:pPr>
          </w:p>
        </w:tc>
      </w:tr>
      <w:tr w:rsidR="00D10752" w:rsidRPr="000F5A82" w14:paraId="10BD6220" w14:textId="77777777" w:rsidTr="00AE4460">
        <w:tc>
          <w:tcPr>
            <w:tcW w:w="1985" w:type="dxa"/>
            <w:vMerge/>
            <w:vAlign w:val="center"/>
          </w:tcPr>
          <w:p w14:paraId="71673968" w14:textId="77777777" w:rsidR="00D10752" w:rsidRPr="000F5A82" w:rsidRDefault="00D10752" w:rsidP="008A05A3">
            <w:pPr>
              <w:rPr>
                <w:rFonts w:ascii="Arial" w:hAnsi="Arial" w:cs="Arial"/>
              </w:rPr>
            </w:pPr>
          </w:p>
        </w:tc>
        <w:tc>
          <w:tcPr>
            <w:tcW w:w="2835" w:type="dxa"/>
            <w:vAlign w:val="center"/>
          </w:tcPr>
          <w:p w14:paraId="2012378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4"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2"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75E818EA"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6410CD08"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739687D7" w14:textId="77777777" w:rsidR="00D10752" w:rsidRPr="000F5A82" w:rsidRDefault="00D10752" w:rsidP="008A05A3">
            <w:pPr>
              <w:ind w:left="170" w:right="170"/>
              <w:jc w:val="both"/>
              <w:rPr>
                <w:rFonts w:ascii="Arial" w:hAnsi="Arial" w:cs="Arial"/>
                <w:sz w:val="12"/>
                <w:szCs w:val="16"/>
              </w:rPr>
            </w:pPr>
          </w:p>
          <w:p w14:paraId="70E63E6F"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F627ED" w14:textId="77777777" w:rsidR="00D10752" w:rsidRPr="000F5A82" w:rsidRDefault="00D10752" w:rsidP="008A05A3">
            <w:pPr>
              <w:ind w:right="170"/>
              <w:rPr>
                <w:rFonts w:ascii="Arial" w:hAnsi="Arial" w:cs="Arial"/>
                <w:sz w:val="12"/>
                <w:szCs w:val="16"/>
              </w:rPr>
            </w:pPr>
          </w:p>
          <w:p w14:paraId="3D6695D3" w14:textId="77777777" w:rsidR="000F5A82" w:rsidRDefault="000F5A82" w:rsidP="008A05A3">
            <w:pPr>
              <w:ind w:right="170"/>
              <w:rPr>
                <w:rFonts w:ascii="Arial" w:hAnsi="Arial" w:cs="Arial"/>
                <w:sz w:val="12"/>
                <w:szCs w:val="16"/>
              </w:rPr>
            </w:pPr>
          </w:p>
          <w:p w14:paraId="238E9A9E" w14:textId="77777777" w:rsidR="004D44EB" w:rsidRDefault="004D44EB" w:rsidP="008A05A3">
            <w:pPr>
              <w:ind w:right="170"/>
              <w:rPr>
                <w:rFonts w:ascii="Arial" w:hAnsi="Arial" w:cs="Arial"/>
                <w:sz w:val="12"/>
                <w:szCs w:val="16"/>
              </w:rPr>
            </w:pPr>
          </w:p>
          <w:p w14:paraId="30CE6682" w14:textId="77777777" w:rsidR="00233105" w:rsidRDefault="00233105" w:rsidP="008A05A3">
            <w:pPr>
              <w:ind w:right="170"/>
              <w:rPr>
                <w:rFonts w:ascii="Arial" w:hAnsi="Arial" w:cs="Arial"/>
                <w:sz w:val="12"/>
                <w:szCs w:val="16"/>
              </w:rPr>
            </w:pPr>
          </w:p>
          <w:p w14:paraId="793F4B29" w14:textId="77777777" w:rsidR="004D44EB" w:rsidRDefault="004D44EB" w:rsidP="008A05A3">
            <w:pPr>
              <w:ind w:right="170"/>
              <w:rPr>
                <w:rFonts w:ascii="Arial" w:hAnsi="Arial" w:cs="Arial"/>
                <w:sz w:val="12"/>
                <w:szCs w:val="16"/>
              </w:rPr>
            </w:pPr>
          </w:p>
          <w:p w14:paraId="0C335E1B" w14:textId="77777777" w:rsidR="004D44EB" w:rsidRDefault="004D44EB" w:rsidP="008A05A3">
            <w:pPr>
              <w:ind w:right="170"/>
              <w:rPr>
                <w:rFonts w:ascii="Arial" w:hAnsi="Arial" w:cs="Arial"/>
                <w:sz w:val="12"/>
                <w:szCs w:val="16"/>
              </w:rPr>
            </w:pPr>
          </w:p>
          <w:p w14:paraId="29ADEF2D" w14:textId="77777777" w:rsidR="000F5A82" w:rsidRPr="000F5A82" w:rsidRDefault="000F5A82" w:rsidP="008A05A3">
            <w:pPr>
              <w:ind w:right="170"/>
              <w:rPr>
                <w:rFonts w:ascii="Arial" w:hAnsi="Arial" w:cs="Arial"/>
                <w:sz w:val="12"/>
                <w:szCs w:val="16"/>
              </w:rPr>
            </w:pPr>
          </w:p>
        </w:tc>
      </w:tr>
      <w:tr w:rsidR="00D10752" w:rsidRPr="000F5A82" w14:paraId="0FBF6554" w14:textId="77777777" w:rsidTr="00AE4460">
        <w:trPr>
          <w:trHeight w:val="1785"/>
        </w:trPr>
        <w:tc>
          <w:tcPr>
            <w:tcW w:w="1985" w:type="dxa"/>
            <w:vAlign w:val="center"/>
          </w:tcPr>
          <w:p w14:paraId="4C6A11C2" w14:textId="77777777" w:rsidR="00AE4460" w:rsidRDefault="00C66F5A" w:rsidP="008A05A3">
            <w:pPr>
              <w:rPr>
                <w:rFonts w:ascii="Arial" w:hAnsi="Arial" w:cs="Arial"/>
                <w:b/>
              </w:rPr>
            </w:pPr>
            <w:r w:rsidRPr="000F5A82">
              <w:rPr>
                <w:rFonts w:ascii="Arial" w:hAnsi="Arial" w:cs="Arial"/>
                <w:b/>
              </w:rPr>
              <w:t xml:space="preserve">Marché réservé aux entreprises </w:t>
            </w:r>
          </w:p>
          <w:p w14:paraId="1C3818CB" w14:textId="77777777" w:rsidR="00AE4460" w:rsidRDefault="00C66F5A" w:rsidP="008A05A3">
            <w:pPr>
              <w:rPr>
                <w:rFonts w:ascii="Arial" w:hAnsi="Arial" w:cs="Arial"/>
                <w:b/>
              </w:rPr>
            </w:pPr>
            <w:r w:rsidRPr="000F5A82">
              <w:rPr>
                <w:rFonts w:ascii="Arial" w:hAnsi="Arial" w:cs="Arial"/>
                <w:b/>
              </w:rPr>
              <w:t xml:space="preserve">de l’économie sociale </w:t>
            </w:r>
          </w:p>
          <w:p w14:paraId="2F1BEB01" w14:textId="77777777" w:rsidR="00AE4460" w:rsidRDefault="00C66F5A" w:rsidP="008A05A3">
            <w:pPr>
              <w:rPr>
                <w:rFonts w:ascii="Arial" w:hAnsi="Arial" w:cs="Arial"/>
              </w:rPr>
            </w:pPr>
            <w:r w:rsidRPr="000F5A82">
              <w:rPr>
                <w:rFonts w:ascii="Arial" w:hAnsi="Arial" w:cs="Arial"/>
                <w:b/>
              </w:rPr>
              <w:t>et solidaire</w:t>
            </w:r>
            <w:r w:rsidRPr="000F5A82">
              <w:rPr>
                <w:rFonts w:ascii="Arial" w:hAnsi="Arial" w:cs="Arial"/>
              </w:rPr>
              <w:t xml:space="preserve"> </w:t>
            </w:r>
          </w:p>
          <w:p w14:paraId="5D13553C" w14:textId="77777777" w:rsidR="00D10752" w:rsidRPr="000F5A82" w:rsidRDefault="00C66F5A" w:rsidP="008A05A3">
            <w:pPr>
              <w:rPr>
                <w:rFonts w:ascii="Arial" w:hAnsi="Arial" w:cs="Arial"/>
              </w:rPr>
            </w:pPr>
            <w:r w:rsidRPr="000F5A82">
              <w:rPr>
                <w:rFonts w:ascii="Arial" w:hAnsi="Arial" w:cs="Arial"/>
                <w:sz w:val="16"/>
              </w:rPr>
              <w:t>(article L.2113-15 du code de la commande publique)</w:t>
            </w:r>
          </w:p>
        </w:tc>
        <w:tc>
          <w:tcPr>
            <w:tcW w:w="2835" w:type="dxa"/>
            <w:vAlign w:val="center"/>
          </w:tcPr>
          <w:p w14:paraId="49B9D0C3" w14:textId="77777777" w:rsidR="00AE4460" w:rsidRDefault="00C66F5A" w:rsidP="008A05A3">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5"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5"/>
            <w:r w:rsidRPr="000F5A82">
              <w:rPr>
                <w:rFonts w:ascii="Arial" w:hAnsi="Arial" w:cs="Arial"/>
              </w:rPr>
              <w:t xml:space="preserve"> Entreprise de l’économie sociale et solidaire </w:t>
            </w:r>
            <w:r w:rsidRPr="000F5A82">
              <w:rPr>
                <w:rFonts w:ascii="Arial" w:hAnsi="Arial" w:cs="Arial"/>
                <w:sz w:val="16"/>
                <w:szCs w:val="16"/>
              </w:rPr>
              <w:t>(</w:t>
            </w:r>
            <w:hyperlink r:id="rId33"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788AAD3E" w14:textId="77777777" w:rsidR="00D10752" w:rsidRPr="000F5A82" w:rsidRDefault="00C66F5A" w:rsidP="008A05A3">
            <w:pPr>
              <w:rPr>
                <w:rFonts w:ascii="Arial" w:hAnsi="Arial" w:cs="Arial"/>
              </w:rPr>
            </w:pPr>
            <w:r w:rsidRPr="000F5A82">
              <w:rPr>
                <w:rFonts w:ascii="Arial" w:hAnsi="Arial" w:cs="Arial"/>
              </w:rPr>
              <w:t>ou structure équivalente</w:t>
            </w:r>
          </w:p>
        </w:tc>
        <w:tc>
          <w:tcPr>
            <w:tcW w:w="5387" w:type="dxa"/>
          </w:tcPr>
          <w:p w14:paraId="7B250CA5"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763102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0E6F658A" w14:textId="77777777" w:rsidR="00F85387" w:rsidRPr="000F5A82" w:rsidRDefault="00F85387" w:rsidP="008A05A3">
            <w:pPr>
              <w:ind w:left="170" w:right="170"/>
              <w:jc w:val="both"/>
              <w:rPr>
                <w:rFonts w:ascii="Arial" w:hAnsi="Arial" w:cs="Arial"/>
                <w:sz w:val="12"/>
                <w:szCs w:val="16"/>
              </w:rPr>
            </w:pPr>
          </w:p>
          <w:p w14:paraId="6297098A" w14:textId="77777777" w:rsidR="000F5A82" w:rsidRPr="000F5A82" w:rsidRDefault="000F5A82" w:rsidP="008A05A3">
            <w:pPr>
              <w:ind w:left="170" w:right="170"/>
              <w:jc w:val="both"/>
              <w:rPr>
                <w:rFonts w:ascii="Arial" w:hAnsi="Arial" w:cs="Arial"/>
                <w:sz w:val="12"/>
                <w:szCs w:val="16"/>
              </w:rPr>
            </w:pPr>
          </w:p>
          <w:p w14:paraId="5755EBFE"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64B4897" w14:textId="77777777" w:rsidR="00F85387" w:rsidRDefault="00F85387" w:rsidP="008A05A3">
            <w:pPr>
              <w:ind w:right="170"/>
              <w:jc w:val="both"/>
              <w:rPr>
                <w:rFonts w:ascii="Arial" w:hAnsi="Arial" w:cs="Arial"/>
                <w:sz w:val="12"/>
                <w:szCs w:val="16"/>
              </w:rPr>
            </w:pPr>
          </w:p>
          <w:p w14:paraId="612C901C" w14:textId="77777777" w:rsidR="00F85387" w:rsidRDefault="00F85387" w:rsidP="008A05A3">
            <w:pPr>
              <w:ind w:right="170"/>
              <w:jc w:val="both"/>
              <w:rPr>
                <w:rFonts w:ascii="Arial" w:hAnsi="Arial" w:cs="Arial"/>
                <w:sz w:val="12"/>
                <w:szCs w:val="16"/>
              </w:rPr>
            </w:pPr>
          </w:p>
          <w:p w14:paraId="05A1786A" w14:textId="77777777" w:rsidR="004D44EB" w:rsidRDefault="004D44EB" w:rsidP="008A05A3">
            <w:pPr>
              <w:ind w:right="170"/>
              <w:jc w:val="both"/>
              <w:rPr>
                <w:rFonts w:ascii="Arial" w:hAnsi="Arial" w:cs="Arial"/>
                <w:sz w:val="12"/>
                <w:szCs w:val="16"/>
              </w:rPr>
            </w:pPr>
          </w:p>
          <w:p w14:paraId="1E951FC0" w14:textId="77777777" w:rsidR="00233105" w:rsidRDefault="00233105" w:rsidP="008A05A3">
            <w:pPr>
              <w:ind w:right="170"/>
              <w:jc w:val="both"/>
              <w:rPr>
                <w:rFonts w:ascii="Arial" w:hAnsi="Arial" w:cs="Arial"/>
                <w:sz w:val="12"/>
                <w:szCs w:val="16"/>
              </w:rPr>
            </w:pPr>
          </w:p>
          <w:p w14:paraId="59EFC6CA" w14:textId="77777777" w:rsidR="004D44EB" w:rsidRPr="000F5A82" w:rsidRDefault="004D44EB" w:rsidP="008A05A3">
            <w:pPr>
              <w:ind w:right="170"/>
              <w:jc w:val="both"/>
              <w:rPr>
                <w:rFonts w:ascii="Arial" w:hAnsi="Arial" w:cs="Arial"/>
                <w:sz w:val="12"/>
                <w:szCs w:val="16"/>
              </w:rPr>
            </w:pPr>
          </w:p>
          <w:p w14:paraId="5EAA1C81" w14:textId="77777777" w:rsidR="00D10752" w:rsidRPr="000F5A82" w:rsidRDefault="00D10752" w:rsidP="008A05A3">
            <w:pPr>
              <w:ind w:right="170"/>
              <w:rPr>
                <w:rFonts w:ascii="Arial" w:hAnsi="Arial" w:cs="Arial"/>
                <w:sz w:val="12"/>
                <w:szCs w:val="16"/>
              </w:rPr>
            </w:pPr>
          </w:p>
          <w:p w14:paraId="3F147AFF" w14:textId="77777777" w:rsidR="000F5A82" w:rsidRPr="000F5A82" w:rsidRDefault="000F5A82" w:rsidP="008A05A3">
            <w:pPr>
              <w:ind w:right="170"/>
              <w:rPr>
                <w:rFonts w:ascii="Arial" w:hAnsi="Arial" w:cs="Arial"/>
                <w:sz w:val="12"/>
                <w:szCs w:val="16"/>
              </w:rPr>
            </w:pPr>
          </w:p>
        </w:tc>
      </w:tr>
      <w:tr w:rsidR="00D10752" w:rsidRPr="000F5A82" w14:paraId="05E87B0F" w14:textId="77777777" w:rsidTr="00AE4460">
        <w:tc>
          <w:tcPr>
            <w:tcW w:w="1985" w:type="dxa"/>
            <w:vAlign w:val="center"/>
          </w:tcPr>
          <w:p w14:paraId="3C9EEF14" w14:textId="77777777" w:rsidR="00AE4460" w:rsidRDefault="00C66F5A" w:rsidP="008A05A3">
            <w:pPr>
              <w:rPr>
                <w:rFonts w:ascii="Arial" w:hAnsi="Arial" w:cs="Arial"/>
                <w:b/>
              </w:rPr>
            </w:pPr>
            <w:r w:rsidRPr="000F5A82">
              <w:rPr>
                <w:rFonts w:ascii="Arial" w:hAnsi="Arial" w:cs="Arial"/>
                <w:b/>
              </w:rPr>
              <w:t>Marché réservé pénitentiaire</w:t>
            </w:r>
          </w:p>
          <w:p w14:paraId="3846A882" w14:textId="77777777" w:rsidR="00D10752" w:rsidRPr="000F5A82" w:rsidRDefault="00C66F5A" w:rsidP="008A05A3">
            <w:pPr>
              <w:rPr>
                <w:rFonts w:ascii="Arial" w:hAnsi="Arial" w:cs="Arial"/>
                <w:b/>
              </w:rPr>
            </w:pPr>
            <w:r w:rsidRPr="000F5A82">
              <w:rPr>
                <w:rFonts w:ascii="Arial" w:hAnsi="Arial" w:cs="Arial"/>
                <w:sz w:val="16"/>
              </w:rPr>
              <w:t>(article L.2113-13-1 du code de la commande publique)</w:t>
            </w:r>
          </w:p>
        </w:tc>
        <w:tc>
          <w:tcPr>
            <w:tcW w:w="2835" w:type="dxa"/>
            <w:vAlign w:val="center"/>
          </w:tcPr>
          <w:p w14:paraId="09BB5FB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6"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7452C25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5F5A66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BFD4C07" w14:textId="77777777" w:rsidR="000F5A82" w:rsidRPr="000F5A82" w:rsidRDefault="000F5A82" w:rsidP="008A05A3">
            <w:pPr>
              <w:ind w:left="170" w:right="170"/>
              <w:jc w:val="both"/>
              <w:rPr>
                <w:rFonts w:ascii="Arial" w:hAnsi="Arial" w:cs="Arial"/>
                <w:sz w:val="12"/>
                <w:szCs w:val="16"/>
              </w:rPr>
            </w:pPr>
          </w:p>
          <w:p w14:paraId="1F5A927E" w14:textId="77777777" w:rsidR="00F85387" w:rsidRPr="000F5A82" w:rsidRDefault="00F85387" w:rsidP="008A05A3">
            <w:pPr>
              <w:ind w:left="170" w:right="170"/>
              <w:jc w:val="both"/>
              <w:rPr>
                <w:rFonts w:ascii="Arial" w:hAnsi="Arial" w:cs="Arial"/>
                <w:sz w:val="12"/>
                <w:szCs w:val="16"/>
              </w:rPr>
            </w:pPr>
          </w:p>
          <w:p w14:paraId="70B2BF77"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4683451" w14:textId="77777777" w:rsidR="00F85387" w:rsidRDefault="00F85387" w:rsidP="008A05A3">
            <w:pPr>
              <w:ind w:right="170"/>
              <w:jc w:val="both"/>
              <w:rPr>
                <w:rFonts w:ascii="Arial" w:hAnsi="Arial" w:cs="Arial"/>
                <w:sz w:val="12"/>
                <w:szCs w:val="16"/>
              </w:rPr>
            </w:pPr>
          </w:p>
          <w:p w14:paraId="7CABB31B" w14:textId="77777777" w:rsidR="00F85387" w:rsidRDefault="00F85387" w:rsidP="008A05A3">
            <w:pPr>
              <w:ind w:right="170"/>
              <w:jc w:val="both"/>
              <w:rPr>
                <w:rFonts w:ascii="Arial" w:hAnsi="Arial" w:cs="Arial"/>
                <w:sz w:val="12"/>
                <w:szCs w:val="16"/>
              </w:rPr>
            </w:pPr>
          </w:p>
          <w:p w14:paraId="62030F0A" w14:textId="77777777" w:rsidR="004D44EB" w:rsidRDefault="004D44EB" w:rsidP="008A05A3">
            <w:pPr>
              <w:ind w:right="170"/>
              <w:jc w:val="both"/>
              <w:rPr>
                <w:rFonts w:ascii="Arial" w:hAnsi="Arial" w:cs="Arial"/>
                <w:sz w:val="12"/>
                <w:szCs w:val="16"/>
              </w:rPr>
            </w:pPr>
          </w:p>
          <w:p w14:paraId="2A64D2C4" w14:textId="77777777" w:rsidR="004D44EB" w:rsidRDefault="004D44EB" w:rsidP="008A05A3">
            <w:pPr>
              <w:ind w:right="170"/>
              <w:jc w:val="both"/>
              <w:rPr>
                <w:rFonts w:ascii="Arial" w:hAnsi="Arial" w:cs="Arial"/>
                <w:sz w:val="12"/>
                <w:szCs w:val="16"/>
              </w:rPr>
            </w:pPr>
          </w:p>
          <w:p w14:paraId="78F684C3" w14:textId="77777777" w:rsidR="004D44EB" w:rsidRDefault="004D44EB" w:rsidP="008A05A3">
            <w:pPr>
              <w:ind w:right="170"/>
              <w:jc w:val="both"/>
              <w:rPr>
                <w:rFonts w:ascii="Arial" w:hAnsi="Arial" w:cs="Arial"/>
                <w:sz w:val="12"/>
                <w:szCs w:val="16"/>
              </w:rPr>
            </w:pPr>
          </w:p>
          <w:p w14:paraId="24502BB2" w14:textId="77777777" w:rsidR="00233105" w:rsidRDefault="00233105" w:rsidP="008A05A3">
            <w:pPr>
              <w:ind w:right="170"/>
              <w:jc w:val="both"/>
              <w:rPr>
                <w:rFonts w:ascii="Arial" w:hAnsi="Arial" w:cs="Arial"/>
                <w:sz w:val="12"/>
                <w:szCs w:val="16"/>
              </w:rPr>
            </w:pPr>
          </w:p>
          <w:p w14:paraId="32A91312" w14:textId="77777777" w:rsidR="00F85387" w:rsidRPr="000F5A82" w:rsidRDefault="00F85387" w:rsidP="008A05A3">
            <w:pPr>
              <w:ind w:right="170"/>
              <w:jc w:val="both"/>
              <w:rPr>
                <w:rFonts w:ascii="Arial" w:hAnsi="Arial" w:cs="Arial"/>
                <w:sz w:val="12"/>
                <w:szCs w:val="16"/>
              </w:rPr>
            </w:pPr>
          </w:p>
          <w:p w14:paraId="1B4D775A" w14:textId="77777777" w:rsidR="00D10752" w:rsidRPr="000F5A82" w:rsidRDefault="00D10752" w:rsidP="008A05A3">
            <w:pPr>
              <w:ind w:right="170"/>
              <w:rPr>
                <w:rFonts w:ascii="Arial" w:hAnsi="Arial" w:cs="Arial"/>
                <w:sz w:val="12"/>
                <w:szCs w:val="16"/>
              </w:rPr>
            </w:pPr>
          </w:p>
        </w:tc>
      </w:tr>
    </w:tbl>
    <w:p w14:paraId="42C5AD3D" w14:textId="77777777" w:rsidR="000F5A82" w:rsidRPr="00F167AD" w:rsidRDefault="000F5A82" w:rsidP="008A05A3">
      <w:pPr>
        <w:tabs>
          <w:tab w:val="left" w:pos="-142"/>
          <w:tab w:val="left" w:pos="4111"/>
        </w:tabs>
        <w:rPr>
          <w:rFonts w:ascii="Arial" w:hAnsi="Arial" w:cs="Arial"/>
          <w:b/>
          <w:bCs/>
          <w:sz w:val="10"/>
          <w:szCs w:val="10"/>
        </w:rPr>
      </w:pPr>
      <w:r>
        <w:rPr>
          <w:rFonts w:ascii="Arial" w:hAnsi="Arial" w:cs="Arial"/>
          <w:b/>
          <w:bCs/>
          <w:sz w:val="22"/>
          <w:szCs w:val="22"/>
        </w:rPr>
        <w:br w:type="page"/>
      </w:r>
    </w:p>
    <w:p w14:paraId="3493DF3E" w14:textId="77777777" w:rsidR="00D10752" w:rsidRPr="000F5A82" w:rsidRDefault="00C66F5A" w:rsidP="008A05A3">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27E81E73" w14:textId="77777777" w:rsidR="00D10752" w:rsidRPr="000F5A82" w:rsidRDefault="00D10752" w:rsidP="008A05A3">
      <w:pPr>
        <w:keepNext/>
        <w:tabs>
          <w:tab w:val="left" w:pos="-142"/>
          <w:tab w:val="left" w:pos="4111"/>
        </w:tabs>
        <w:jc w:val="both"/>
        <w:rPr>
          <w:rFonts w:ascii="Arial" w:hAnsi="Arial" w:cs="Arial"/>
          <w:b/>
          <w:bCs/>
          <w:sz w:val="22"/>
          <w:szCs w:val="22"/>
        </w:rPr>
      </w:pPr>
    </w:p>
    <w:p w14:paraId="0EE4DBDA" w14:textId="77777777" w:rsidR="00D10752" w:rsidRPr="000F5A82" w:rsidRDefault="000F5A82" w:rsidP="008A05A3">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4"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5"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7CD2E4E7"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6"/>
          <w:szCs w:val="16"/>
        </w:rPr>
      </w:pPr>
    </w:p>
    <w:p w14:paraId="41A4604A"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5A0EBFC9"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2E0781C"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86C87D6"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6A40963"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0E091A6C" w14:textId="77777777" w:rsidR="00D10752" w:rsidRPr="000F5A82" w:rsidRDefault="00C66F5A" w:rsidP="008A05A3">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E4753AA"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61615D99" w14:textId="77777777" w:rsidR="00D10752" w:rsidRDefault="00D10752" w:rsidP="008A05A3">
      <w:pPr>
        <w:pStyle w:val="En-tte"/>
        <w:tabs>
          <w:tab w:val="clear" w:pos="4536"/>
          <w:tab w:val="clear" w:pos="9072"/>
          <w:tab w:val="left" w:pos="2160"/>
        </w:tabs>
        <w:ind w:left="284"/>
        <w:jc w:val="both"/>
        <w:rPr>
          <w:rFonts w:ascii="Arial" w:hAnsi="Arial" w:cs="Arial"/>
          <w:iCs/>
          <w:sz w:val="16"/>
          <w:szCs w:val="18"/>
        </w:rPr>
      </w:pPr>
    </w:p>
    <w:p w14:paraId="6F50A34D"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395B052" w14:textId="77777777" w:rsidR="00D10752" w:rsidRPr="000F5A82" w:rsidRDefault="00C66F5A" w:rsidP="008A05A3">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099EA45" w14:textId="77777777" w:rsidR="00D10752" w:rsidRPr="000F5A82" w:rsidRDefault="00D10752" w:rsidP="008A05A3">
      <w:pPr>
        <w:pStyle w:val="En-tte"/>
        <w:tabs>
          <w:tab w:val="left" w:pos="2160"/>
        </w:tabs>
        <w:ind w:left="284"/>
        <w:jc w:val="both"/>
        <w:rPr>
          <w:rFonts w:ascii="Arial" w:hAnsi="Arial" w:cs="Arial"/>
          <w:iCs/>
          <w:sz w:val="16"/>
          <w:szCs w:val="18"/>
        </w:rPr>
      </w:pPr>
    </w:p>
    <w:p w14:paraId="4BBD208C" w14:textId="77777777" w:rsidR="00D10752" w:rsidRPr="000F5A82" w:rsidRDefault="00C66F5A" w:rsidP="008A05A3">
      <w:pPr>
        <w:pStyle w:val="En-tte"/>
        <w:ind w:left="993"/>
        <w:jc w:val="both"/>
        <w:rPr>
          <w:rFonts w:ascii="Arial" w:hAnsi="Arial" w:cs="Arial"/>
          <w:iCs/>
          <w:sz w:val="16"/>
          <w:szCs w:val="18"/>
        </w:rPr>
      </w:pPr>
      <w:r w:rsidRPr="000F5A82">
        <w:rPr>
          <w:rFonts w:ascii="Arial" w:hAnsi="Arial" w:cs="Arial"/>
          <w:iCs/>
          <w:sz w:val="16"/>
          <w:szCs w:val="18"/>
        </w:rPr>
        <w:t>- Adresse internet :</w:t>
      </w:r>
    </w:p>
    <w:p w14:paraId="31967FA4" w14:textId="77777777" w:rsidR="00D10752" w:rsidRPr="000F5A82" w:rsidRDefault="00D10752" w:rsidP="008A05A3">
      <w:pPr>
        <w:pStyle w:val="En-tte"/>
        <w:ind w:left="993"/>
        <w:jc w:val="both"/>
        <w:rPr>
          <w:rFonts w:ascii="Arial" w:hAnsi="Arial" w:cs="Arial"/>
          <w:iCs/>
          <w:sz w:val="16"/>
          <w:szCs w:val="18"/>
        </w:rPr>
      </w:pPr>
    </w:p>
    <w:p w14:paraId="75AB75D1" w14:textId="77777777" w:rsidR="00D10752" w:rsidRPr="000F5A82" w:rsidRDefault="00D10752" w:rsidP="008A05A3">
      <w:pPr>
        <w:pStyle w:val="En-tte"/>
        <w:ind w:left="993"/>
        <w:jc w:val="both"/>
        <w:rPr>
          <w:rFonts w:ascii="Arial" w:hAnsi="Arial" w:cs="Arial"/>
          <w:iCs/>
          <w:sz w:val="16"/>
          <w:szCs w:val="18"/>
        </w:rPr>
      </w:pPr>
    </w:p>
    <w:p w14:paraId="4DD3B874" w14:textId="77777777" w:rsidR="00D10752" w:rsidRPr="000F5A82" w:rsidRDefault="00C66F5A" w:rsidP="008A05A3">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E5818C6" w14:textId="77777777" w:rsidR="00D10752" w:rsidRDefault="00D10752" w:rsidP="008A05A3">
      <w:pPr>
        <w:pStyle w:val="En-tte"/>
        <w:tabs>
          <w:tab w:val="left" w:pos="0"/>
          <w:tab w:val="left" w:pos="2160"/>
        </w:tabs>
        <w:ind w:left="993"/>
        <w:jc w:val="both"/>
        <w:rPr>
          <w:rFonts w:ascii="Arial" w:hAnsi="Arial" w:cs="Arial"/>
          <w:iCs/>
          <w:sz w:val="16"/>
          <w:szCs w:val="18"/>
        </w:rPr>
      </w:pPr>
    </w:p>
    <w:p w14:paraId="24BB4D95" w14:textId="77777777" w:rsidR="000F5A82" w:rsidRPr="000F5A82" w:rsidRDefault="000F5A82" w:rsidP="008A05A3">
      <w:pPr>
        <w:pStyle w:val="En-tte"/>
        <w:tabs>
          <w:tab w:val="left" w:pos="0"/>
          <w:tab w:val="left" w:pos="2160"/>
        </w:tabs>
        <w:ind w:left="993"/>
        <w:jc w:val="both"/>
        <w:rPr>
          <w:rFonts w:ascii="Arial" w:hAnsi="Arial" w:cs="Arial"/>
          <w:iCs/>
          <w:sz w:val="16"/>
          <w:szCs w:val="18"/>
        </w:rPr>
      </w:pPr>
    </w:p>
    <w:p w14:paraId="409C04F3"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C76C47B"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35C733C" w14:textId="77777777" w:rsidR="00D10752" w:rsidRPr="000F5A82" w:rsidRDefault="000F5A82" w:rsidP="008A05A3">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6"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7CBD8262"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0D3FF5A5" w14:textId="77777777" w:rsidR="00D10752" w:rsidRPr="000F5A82" w:rsidRDefault="00C66F5A" w:rsidP="008A05A3">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9BF8126" w14:textId="77777777" w:rsidR="00D10752" w:rsidRPr="000F5A82" w:rsidRDefault="00C66F5A" w:rsidP="008A05A3">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72CA7035"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B3FA68D" w14:textId="77777777" w:rsidR="000F5A82" w:rsidRPr="000F5A82" w:rsidRDefault="000F5A82" w:rsidP="008A05A3">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2898291" w14:textId="77777777" w:rsidTr="00F85387">
        <w:trPr>
          <w:trHeight w:val="629"/>
        </w:trPr>
        <w:tc>
          <w:tcPr>
            <w:tcW w:w="9889" w:type="dxa"/>
            <w:shd w:val="clear" w:color="auto" w:fill="465F9D"/>
            <w:vAlign w:val="center"/>
          </w:tcPr>
          <w:p w14:paraId="33E54E75" w14:textId="77777777" w:rsidR="00AE4460" w:rsidRDefault="00C9306D" w:rsidP="008A05A3">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7EFFB32B" w14:textId="77777777" w:rsidR="00D10752" w:rsidRPr="000F5A82" w:rsidRDefault="00AE4460" w:rsidP="008A05A3">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062B796" w14:textId="77777777" w:rsidR="00D10752" w:rsidRPr="000F5A82" w:rsidRDefault="00D10752" w:rsidP="008A05A3">
      <w:pPr>
        <w:tabs>
          <w:tab w:val="left" w:pos="-142"/>
          <w:tab w:val="left" w:pos="4111"/>
        </w:tabs>
        <w:rPr>
          <w:rFonts w:ascii="Arial" w:hAnsi="Arial" w:cs="Arial"/>
          <w:b/>
          <w:bCs/>
          <w:sz w:val="22"/>
          <w:szCs w:val="22"/>
        </w:rPr>
      </w:pPr>
    </w:p>
    <w:p w14:paraId="4629D733" w14:textId="77777777" w:rsidR="00F167AD"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E3193F9" w14:textId="77777777" w:rsidR="00D10752" w:rsidRPr="000F5A82"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5F068621" w14:textId="77777777" w:rsidR="00D10752" w:rsidRPr="000F5A82" w:rsidRDefault="00C66F5A" w:rsidP="008A05A3">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854958E" w14:textId="77777777" w:rsidR="00D10752" w:rsidRPr="000F5A82" w:rsidRDefault="00D10752" w:rsidP="008A05A3">
      <w:pPr>
        <w:rPr>
          <w:rFonts w:ascii="Arial" w:hAnsi="Arial" w:cs="Arial"/>
        </w:rPr>
      </w:pPr>
    </w:p>
    <w:p w14:paraId="7FFA1BD5" w14:textId="77777777" w:rsidR="00D10752" w:rsidRPr="000F5A82" w:rsidRDefault="00C9306D" w:rsidP="008A05A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390AC3E0" w14:textId="77777777" w:rsidR="00D10752" w:rsidRPr="000F5A82" w:rsidRDefault="00D10752" w:rsidP="008A05A3">
      <w:pPr>
        <w:jc w:val="both"/>
        <w:rPr>
          <w:rFonts w:ascii="Arial" w:hAnsi="Arial" w:cs="Arial"/>
          <w:i/>
          <w:sz w:val="18"/>
        </w:rPr>
      </w:pPr>
    </w:p>
    <w:p w14:paraId="6D0927D6" w14:textId="77777777" w:rsidR="00D10752" w:rsidRPr="000F5A82" w:rsidRDefault="00D10752" w:rsidP="008A05A3">
      <w:pPr>
        <w:jc w:val="both"/>
        <w:rPr>
          <w:rFonts w:ascii="Arial" w:hAnsi="Arial" w:cs="Arial"/>
          <w:i/>
          <w:sz w:val="18"/>
        </w:rPr>
      </w:pPr>
    </w:p>
    <w:p w14:paraId="134A372E" w14:textId="77777777" w:rsidR="00D10752" w:rsidRDefault="00D10752" w:rsidP="008A05A3">
      <w:pPr>
        <w:jc w:val="both"/>
        <w:rPr>
          <w:rFonts w:ascii="Arial" w:hAnsi="Arial" w:cs="Arial"/>
          <w:i/>
          <w:sz w:val="18"/>
        </w:rPr>
      </w:pPr>
    </w:p>
    <w:p w14:paraId="21338BB2" w14:textId="77777777" w:rsidR="00F167AD" w:rsidRPr="000F5A82" w:rsidRDefault="00F167AD" w:rsidP="008A05A3">
      <w:pPr>
        <w:jc w:val="both"/>
        <w:rPr>
          <w:rFonts w:ascii="Arial" w:hAnsi="Arial" w:cs="Arial"/>
          <w:i/>
          <w:sz w:val="18"/>
        </w:rPr>
      </w:pPr>
    </w:p>
    <w:p w14:paraId="5182F70B" w14:textId="77777777" w:rsidR="00D10752" w:rsidRPr="000F5A82" w:rsidRDefault="00D10752" w:rsidP="008A05A3">
      <w:pPr>
        <w:jc w:val="both"/>
        <w:rPr>
          <w:rFonts w:ascii="Arial" w:hAnsi="Arial" w:cs="Arial"/>
          <w:i/>
          <w:sz w:val="18"/>
        </w:rPr>
      </w:pPr>
    </w:p>
    <w:p w14:paraId="284C307F" w14:textId="77777777" w:rsidR="00D10752" w:rsidRPr="000F5A82" w:rsidRDefault="00D10752" w:rsidP="008A05A3">
      <w:pPr>
        <w:jc w:val="both"/>
        <w:rPr>
          <w:rFonts w:ascii="Arial" w:hAnsi="Arial" w:cs="Arial"/>
          <w:i/>
          <w:sz w:val="18"/>
        </w:rPr>
      </w:pPr>
    </w:p>
    <w:p w14:paraId="0DED4744" w14:textId="77777777" w:rsidR="00D10752" w:rsidRPr="000F5A82" w:rsidRDefault="00C9306D"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62D3A7FC" w14:textId="77777777" w:rsidR="00D10752" w:rsidRPr="000F5A82" w:rsidRDefault="00D10752" w:rsidP="008A05A3">
      <w:pPr>
        <w:jc w:val="both"/>
        <w:rPr>
          <w:rFonts w:ascii="Arial" w:hAnsi="Arial" w:cs="Arial"/>
          <w:i/>
          <w:sz w:val="18"/>
        </w:rPr>
      </w:pPr>
    </w:p>
    <w:p w14:paraId="6CE055CC" w14:textId="77777777" w:rsidR="00D10752" w:rsidRDefault="00D10752" w:rsidP="008A05A3">
      <w:pPr>
        <w:jc w:val="both"/>
        <w:rPr>
          <w:rFonts w:ascii="Arial" w:hAnsi="Arial" w:cs="Arial"/>
          <w:i/>
          <w:sz w:val="18"/>
        </w:rPr>
      </w:pPr>
    </w:p>
    <w:p w14:paraId="7548587C" w14:textId="77777777" w:rsidR="00D10752" w:rsidRPr="00F167AD" w:rsidRDefault="000F5A82" w:rsidP="008A05A3">
      <w:pPr>
        <w:jc w:val="both"/>
        <w:rPr>
          <w:rFonts w:ascii="Arial" w:hAnsi="Arial" w:cs="Arial"/>
          <w:b/>
          <w:bCs/>
          <w:sz w:val="10"/>
          <w:szCs w:val="10"/>
        </w:rPr>
      </w:pPr>
      <w:r>
        <w:rPr>
          <w:rFonts w:ascii="Arial" w:hAnsi="Arial" w:cs="Arial"/>
          <w:i/>
          <w:sz w:val="18"/>
        </w:rPr>
        <w:br w:type="page"/>
      </w:r>
    </w:p>
    <w:p w14:paraId="7377841B" w14:textId="77777777" w:rsidR="00D10752" w:rsidRPr="000F5A82" w:rsidRDefault="009226E1"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7"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4B13F1C6" w14:textId="77777777" w:rsidR="00D10752" w:rsidRPr="000F5A82" w:rsidRDefault="00C66F5A" w:rsidP="008A05A3">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72F1D68" w14:textId="77777777" w:rsidR="00D10752" w:rsidRPr="000F5A82" w:rsidRDefault="00D10752" w:rsidP="008A05A3">
      <w:pPr>
        <w:jc w:val="both"/>
        <w:rPr>
          <w:rFonts w:ascii="Arial" w:hAnsi="Arial" w:cs="Arial"/>
          <w:sz w:val="18"/>
        </w:rPr>
      </w:pPr>
    </w:p>
    <w:p w14:paraId="45880EE0" w14:textId="77777777" w:rsidR="00D10752" w:rsidRPr="000F5A82" w:rsidRDefault="00C66F5A" w:rsidP="008A05A3">
      <w:pPr>
        <w:ind w:left="284"/>
        <w:jc w:val="both"/>
        <w:rPr>
          <w:rFonts w:ascii="Arial" w:hAnsi="Arial" w:cs="Arial"/>
          <w:sz w:val="16"/>
        </w:rPr>
      </w:pPr>
      <w:r w:rsidRPr="000F5A82">
        <w:rPr>
          <w:rFonts w:ascii="Arial" w:hAnsi="Arial" w:cs="Arial"/>
          <w:sz w:val="16"/>
        </w:rPr>
        <w:t>- Adresse(s) internet :</w:t>
      </w:r>
    </w:p>
    <w:p w14:paraId="0FAF7707" w14:textId="77777777" w:rsidR="00D10752" w:rsidRPr="000F5A82" w:rsidRDefault="00D10752" w:rsidP="008A05A3">
      <w:pPr>
        <w:ind w:left="284"/>
        <w:jc w:val="both"/>
        <w:rPr>
          <w:rFonts w:ascii="Arial" w:hAnsi="Arial" w:cs="Arial"/>
          <w:sz w:val="16"/>
        </w:rPr>
      </w:pPr>
    </w:p>
    <w:p w14:paraId="5975FE3D" w14:textId="77777777" w:rsidR="00D10752" w:rsidRPr="000F5A82" w:rsidRDefault="00D10752" w:rsidP="008A05A3">
      <w:pPr>
        <w:ind w:left="284"/>
        <w:jc w:val="both"/>
        <w:rPr>
          <w:rFonts w:ascii="Arial" w:hAnsi="Arial" w:cs="Arial"/>
          <w:sz w:val="16"/>
        </w:rPr>
      </w:pPr>
    </w:p>
    <w:p w14:paraId="1EA75AEE" w14:textId="77777777" w:rsidR="00D10752" w:rsidRPr="000F5A82" w:rsidRDefault="00D10752" w:rsidP="008A05A3">
      <w:pPr>
        <w:ind w:left="284"/>
        <w:jc w:val="both"/>
        <w:rPr>
          <w:rFonts w:ascii="Arial" w:hAnsi="Arial" w:cs="Arial"/>
          <w:sz w:val="16"/>
        </w:rPr>
      </w:pPr>
    </w:p>
    <w:p w14:paraId="15581E1A" w14:textId="77777777" w:rsidR="00D10752" w:rsidRPr="000F5A82" w:rsidRDefault="00C66F5A" w:rsidP="008A05A3">
      <w:pPr>
        <w:ind w:left="284"/>
        <w:jc w:val="both"/>
        <w:rPr>
          <w:rFonts w:ascii="Arial" w:hAnsi="Arial" w:cs="Arial"/>
          <w:sz w:val="16"/>
        </w:rPr>
      </w:pPr>
      <w:r w:rsidRPr="000F5A82">
        <w:rPr>
          <w:rFonts w:ascii="Arial" w:hAnsi="Arial" w:cs="Arial"/>
          <w:sz w:val="16"/>
        </w:rPr>
        <w:t>- Renseignements nécessaires pour y accéder :</w:t>
      </w:r>
    </w:p>
    <w:p w14:paraId="7087836A" w14:textId="77777777" w:rsidR="00D10752" w:rsidRPr="000F5A82" w:rsidRDefault="00D10752" w:rsidP="008A05A3">
      <w:pPr>
        <w:ind w:left="284"/>
        <w:jc w:val="both"/>
        <w:rPr>
          <w:rFonts w:ascii="Arial" w:hAnsi="Arial" w:cs="Arial"/>
          <w:sz w:val="16"/>
        </w:rPr>
      </w:pPr>
    </w:p>
    <w:p w14:paraId="19C96DA6" w14:textId="77777777" w:rsidR="00D10752" w:rsidRPr="000F5A82" w:rsidRDefault="00D10752" w:rsidP="008A05A3">
      <w:pPr>
        <w:ind w:left="284"/>
        <w:jc w:val="both"/>
        <w:rPr>
          <w:rFonts w:ascii="Arial" w:hAnsi="Arial" w:cs="Arial"/>
          <w:sz w:val="16"/>
        </w:rPr>
      </w:pPr>
    </w:p>
    <w:p w14:paraId="5F8041C2" w14:textId="77777777" w:rsidR="00D10752" w:rsidRPr="000F5A82" w:rsidRDefault="00D10752" w:rsidP="008A05A3">
      <w:pPr>
        <w:ind w:left="284"/>
        <w:jc w:val="both"/>
        <w:rPr>
          <w:rFonts w:ascii="Arial" w:hAnsi="Arial" w:cs="Arial"/>
          <w:sz w:val="16"/>
        </w:rPr>
      </w:pPr>
    </w:p>
    <w:p w14:paraId="5667A21E" w14:textId="77777777" w:rsidR="00D10752" w:rsidRDefault="00D10752" w:rsidP="008A05A3">
      <w:pPr>
        <w:ind w:left="284"/>
        <w:jc w:val="both"/>
        <w:rPr>
          <w:rFonts w:ascii="Arial" w:hAnsi="Arial" w:cs="Arial"/>
          <w:sz w:val="16"/>
        </w:rPr>
      </w:pPr>
    </w:p>
    <w:p w14:paraId="60C32F4A" w14:textId="77777777" w:rsidR="000F5A82" w:rsidRPr="000F5A82" w:rsidRDefault="000F5A82" w:rsidP="008A05A3">
      <w:pPr>
        <w:ind w:left="284"/>
        <w:jc w:val="both"/>
        <w:rPr>
          <w:rFonts w:ascii="Arial" w:hAnsi="Arial" w:cs="Arial"/>
          <w:sz w:val="16"/>
        </w:rPr>
      </w:pPr>
    </w:p>
    <w:p w14:paraId="3AFA1448" w14:textId="77777777" w:rsidR="00D10752" w:rsidRPr="000F5A82" w:rsidRDefault="00D10752" w:rsidP="008A05A3">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66541306" w14:textId="77777777" w:rsidTr="00F85387">
        <w:trPr>
          <w:trHeight w:val="653"/>
        </w:trPr>
        <w:tc>
          <w:tcPr>
            <w:tcW w:w="10136" w:type="dxa"/>
            <w:shd w:val="clear" w:color="auto" w:fill="465F9D"/>
            <w:vAlign w:val="center"/>
          </w:tcPr>
          <w:p w14:paraId="26E8E54D"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FB177F7"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426AB44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1293059A"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D4A9773"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21A0DA97" w14:textId="77777777" w:rsidR="00D10752" w:rsidRPr="000F5A82" w:rsidRDefault="00D10752" w:rsidP="008A05A3">
      <w:pPr>
        <w:ind w:left="284"/>
        <w:rPr>
          <w:rFonts w:ascii="Arial" w:hAnsi="Arial" w:cs="Arial"/>
        </w:rPr>
      </w:pPr>
    </w:p>
    <w:p w14:paraId="32EE9518" w14:textId="77777777" w:rsidR="00D10752" w:rsidRPr="000F5A82" w:rsidRDefault="009226E1" w:rsidP="008A05A3">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05DA8314" w14:textId="77777777" w:rsidR="00D10752" w:rsidRPr="000F5A82" w:rsidRDefault="00D10752" w:rsidP="008A05A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2F6414FA" w14:textId="77777777">
        <w:trPr>
          <w:trHeight w:val="737"/>
        </w:trPr>
        <w:tc>
          <w:tcPr>
            <w:tcW w:w="2566" w:type="dxa"/>
            <w:tcBorders>
              <w:top w:val="single" w:sz="8" w:space="0" w:color="000000"/>
              <w:left w:val="single" w:sz="8" w:space="0" w:color="000000"/>
              <w:bottom w:val="single" w:sz="4" w:space="0" w:color="000000"/>
            </w:tcBorders>
          </w:tcPr>
          <w:p w14:paraId="2AE34313" w14:textId="77777777" w:rsidR="00D10752" w:rsidRPr="000F5A82" w:rsidRDefault="00D10752" w:rsidP="008A05A3">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B90FB3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3401E8C9"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484C3A4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1B185C1D" w14:textId="77777777">
        <w:trPr>
          <w:trHeight w:val="737"/>
        </w:trPr>
        <w:tc>
          <w:tcPr>
            <w:tcW w:w="2566" w:type="dxa"/>
            <w:tcBorders>
              <w:top w:val="single" w:sz="4" w:space="0" w:color="000000"/>
              <w:left w:val="single" w:sz="8" w:space="0" w:color="000000"/>
              <w:bottom w:val="single" w:sz="8" w:space="0" w:color="000000"/>
            </w:tcBorders>
          </w:tcPr>
          <w:p w14:paraId="2D857F3B"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756ECE0D" w14:textId="77777777" w:rsidR="00D10752" w:rsidRPr="000F5A82" w:rsidRDefault="00D10752" w:rsidP="008A05A3">
            <w:pPr>
              <w:tabs>
                <w:tab w:val="left" w:pos="864"/>
              </w:tabs>
              <w:snapToGrid w:val="0"/>
              <w:rPr>
                <w:rFonts w:ascii="Arial" w:hAnsi="Arial" w:cs="Arial"/>
                <w:sz w:val="16"/>
                <w:szCs w:val="16"/>
              </w:rPr>
            </w:pPr>
          </w:p>
          <w:p w14:paraId="36E3BDD6" w14:textId="77777777" w:rsidR="00D10752" w:rsidRPr="000F5A82" w:rsidRDefault="00D10752" w:rsidP="008A05A3">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59F690FC" w14:textId="77777777" w:rsidR="00D10752" w:rsidRPr="000F5A82" w:rsidRDefault="00D10752" w:rsidP="008A05A3">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6324F002" w14:textId="77777777" w:rsidR="00D10752" w:rsidRPr="000F5A82" w:rsidRDefault="00D10752" w:rsidP="008A05A3">
            <w:pPr>
              <w:tabs>
                <w:tab w:val="left" w:pos="864"/>
              </w:tabs>
              <w:snapToGrid w:val="0"/>
              <w:jc w:val="right"/>
              <w:rPr>
                <w:rFonts w:ascii="Arial" w:hAnsi="Arial" w:cs="Arial"/>
                <w:sz w:val="16"/>
                <w:szCs w:val="16"/>
              </w:rPr>
            </w:pPr>
          </w:p>
        </w:tc>
      </w:tr>
      <w:tr w:rsidR="00D10752" w:rsidRPr="000F5A82" w14:paraId="36F34ADC" w14:textId="77777777">
        <w:trPr>
          <w:trHeight w:val="737"/>
        </w:trPr>
        <w:tc>
          <w:tcPr>
            <w:tcW w:w="2566" w:type="dxa"/>
            <w:tcBorders>
              <w:left w:val="single" w:sz="8" w:space="0" w:color="000000"/>
              <w:bottom w:val="single" w:sz="8" w:space="0" w:color="000000"/>
            </w:tcBorders>
          </w:tcPr>
          <w:p w14:paraId="109280C8"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5F632DA1" w14:textId="77777777" w:rsidR="00D10752" w:rsidRPr="000F5A82" w:rsidRDefault="00D10752" w:rsidP="008A05A3">
            <w:pPr>
              <w:tabs>
                <w:tab w:val="left" w:pos="864"/>
              </w:tabs>
              <w:snapToGrid w:val="0"/>
              <w:rPr>
                <w:rFonts w:ascii="Arial" w:hAnsi="Arial" w:cs="Arial"/>
                <w:sz w:val="16"/>
                <w:szCs w:val="16"/>
              </w:rPr>
            </w:pPr>
          </w:p>
          <w:p w14:paraId="7ADA636F"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27259362" w14:textId="77777777" w:rsidR="00D10752" w:rsidRPr="000F5A82" w:rsidRDefault="00D10752" w:rsidP="008A05A3">
            <w:pPr>
              <w:tabs>
                <w:tab w:val="left" w:pos="864"/>
              </w:tabs>
              <w:snapToGrid w:val="0"/>
              <w:jc w:val="right"/>
              <w:rPr>
                <w:rFonts w:ascii="Arial" w:hAnsi="Arial" w:cs="Arial"/>
                <w:sz w:val="16"/>
                <w:szCs w:val="16"/>
              </w:rPr>
            </w:pPr>
          </w:p>
          <w:p w14:paraId="6793EC64"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30E0B7B5" w14:textId="77777777" w:rsidR="00D10752" w:rsidRPr="000F5A82" w:rsidRDefault="00D10752" w:rsidP="008A05A3">
            <w:pPr>
              <w:tabs>
                <w:tab w:val="left" w:pos="864"/>
              </w:tabs>
              <w:snapToGrid w:val="0"/>
              <w:jc w:val="right"/>
              <w:rPr>
                <w:rFonts w:ascii="Arial" w:hAnsi="Arial" w:cs="Arial"/>
                <w:sz w:val="16"/>
                <w:szCs w:val="16"/>
              </w:rPr>
            </w:pPr>
          </w:p>
          <w:p w14:paraId="37F46C80" w14:textId="77777777" w:rsidR="00D10752" w:rsidRPr="000F5A82" w:rsidRDefault="00C66F5A" w:rsidP="008A05A3">
            <w:pPr>
              <w:tabs>
                <w:tab w:val="left" w:pos="864"/>
              </w:tabs>
              <w:snapToGrid w:val="0"/>
              <w:jc w:val="right"/>
              <w:rPr>
                <w:rFonts w:ascii="Arial" w:hAnsi="Arial" w:cs="Arial"/>
              </w:rPr>
            </w:pPr>
            <w:r w:rsidRPr="000F5A82">
              <w:rPr>
                <w:rFonts w:ascii="Arial" w:hAnsi="Arial" w:cs="Arial"/>
                <w:sz w:val="16"/>
                <w:szCs w:val="16"/>
              </w:rPr>
              <w:t>%</w:t>
            </w:r>
          </w:p>
        </w:tc>
      </w:tr>
    </w:tbl>
    <w:p w14:paraId="2E8BA407" w14:textId="77777777" w:rsidR="00D10752" w:rsidRPr="000F5A82" w:rsidRDefault="00D10752" w:rsidP="008A05A3">
      <w:pPr>
        <w:tabs>
          <w:tab w:val="left" w:pos="864"/>
        </w:tabs>
        <w:jc w:val="both"/>
        <w:rPr>
          <w:rFonts w:ascii="Arial" w:hAnsi="Arial" w:cs="Arial"/>
        </w:rPr>
      </w:pPr>
    </w:p>
    <w:p w14:paraId="3E206CAC" w14:textId="77777777" w:rsidR="00D10752" w:rsidRPr="000F5A82" w:rsidRDefault="00C66F5A" w:rsidP="008A05A3">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CF5CAF0" w14:textId="77777777" w:rsidR="00D10752" w:rsidRPr="000F5A82" w:rsidRDefault="00D10752" w:rsidP="008A05A3">
      <w:pPr>
        <w:tabs>
          <w:tab w:val="left" w:pos="864"/>
        </w:tabs>
        <w:jc w:val="both"/>
        <w:rPr>
          <w:rFonts w:ascii="Arial" w:hAnsi="Arial" w:cs="Arial"/>
        </w:rPr>
      </w:pPr>
    </w:p>
    <w:p w14:paraId="7C774BD3" w14:textId="77777777" w:rsidR="00D10752" w:rsidRPr="000F5A82" w:rsidRDefault="00C66F5A" w:rsidP="008A05A3">
      <w:pPr>
        <w:tabs>
          <w:tab w:val="left" w:pos="864"/>
        </w:tabs>
        <w:ind w:left="567"/>
        <w:jc w:val="both"/>
        <w:rPr>
          <w:rFonts w:ascii="Arial" w:hAnsi="Arial" w:cs="Arial"/>
        </w:rPr>
      </w:pPr>
      <w:r w:rsidRPr="000F5A82">
        <w:rPr>
          <w:rFonts w:ascii="Arial" w:hAnsi="Arial" w:cs="Arial"/>
        </w:rPr>
        <w:t>……./…………./……</w:t>
      </w:r>
    </w:p>
    <w:p w14:paraId="07A4DA90" w14:textId="77777777" w:rsidR="00D10752" w:rsidRPr="000F5A82" w:rsidRDefault="00D10752" w:rsidP="008A05A3">
      <w:pPr>
        <w:tabs>
          <w:tab w:val="left" w:pos="864"/>
        </w:tabs>
        <w:jc w:val="both"/>
        <w:rPr>
          <w:rFonts w:ascii="Arial" w:hAnsi="Arial" w:cs="Arial"/>
        </w:rPr>
      </w:pPr>
    </w:p>
    <w:p w14:paraId="5A6171FF" w14:textId="77777777" w:rsidR="00D10752" w:rsidRPr="000F5A82" w:rsidRDefault="009226E1" w:rsidP="008A05A3">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675F1981" w14:textId="77777777" w:rsidR="00D10752" w:rsidRDefault="00C66F5A" w:rsidP="008A05A3">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66249D9" w14:textId="77777777" w:rsidR="000F5A82" w:rsidRDefault="000F5A82" w:rsidP="008A05A3">
      <w:pPr>
        <w:jc w:val="both"/>
        <w:rPr>
          <w:rFonts w:ascii="Arial" w:hAnsi="Arial" w:cs="Arial"/>
          <w:i/>
          <w:sz w:val="18"/>
        </w:rPr>
      </w:pPr>
    </w:p>
    <w:p w14:paraId="43B7D775" w14:textId="77777777" w:rsidR="000F5A82" w:rsidRPr="000F5A82" w:rsidRDefault="000F5A82" w:rsidP="008A05A3">
      <w:pPr>
        <w:jc w:val="both"/>
        <w:rPr>
          <w:rFonts w:ascii="Arial" w:hAnsi="Arial" w:cs="Arial"/>
          <w:i/>
          <w:sz w:val="18"/>
        </w:rPr>
      </w:pPr>
    </w:p>
    <w:p w14:paraId="7ED1843C" w14:textId="77777777" w:rsidR="00D10752" w:rsidRPr="000F5A82" w:rsidRDefault="009226E1" w:rsidP="008A05A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46CADEBE" w14:textId="77777777" w:rsidR="00D10752" w:rsidRPr="000F5A82" w:rsidRDefault="00D10752" w:rsidP="008A05A3">
      <w:pPr>
        <w:tabs>
          <w:tab w:val="left" w:pos="864"/>
        </w:tabs>
        <w:jc w:val="both"/>
        <w:rPr>
          <w:rFonts w:ascii="Arial" w:hAnsi="Arial" w:cs="Arial"/>
        </w:rPr>
      </w:pPr>
    </w:p>
    <w:p w14:paraId="6FCFFD0E" w14:textId="77777777" w:rsidR="00D10752" w:rsidRPr="000F5A82" w:rsidRDefault="00C66F5A" w:rsidP="008A05A3">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8"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192C00B8" w14:textId="77777777" w:rsidR="00D10752" w:rsidRPr="000F5A82" w:rsidRDefault="00C66F5A" w:rsidP="008A05A3">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824456C" w14:textId="77777777" w:rsidR="00D1075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32880B04" w14:textId="77777777" w:rsidR="000F5A82" w:rsidRPr="000F5A82" w:rsidRDefault="000F5A82" w:rsidP="008A05A3">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281B5692" w14:textId="77777777" w:rsidR="00D10752" w:rsidRPr="000F5A82" w:rsidRDefault="009226E1" w:rsidP="008A05A3">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3BD4E8C5" w14:textId="77777777" w:rsidR="00D10752" w:rsidRPr="000F5A82" w:rsidRDefault="00D10752" w:rsidP="008A05A3">
      <w:pPr>
        <w:tabs>
          <w:tab w:val="left" w:pos="864"/>
        </w:tabs>
        <w:jc w:val="both"/>
        <w:rPr>
          <w:rFonts w:ascii="Arial" w:hAnsi="Arial" w:cs="Arial"/>
        </w:rPr>
      </w:pPr>
    </w:p>
    <w:p w14:paraId="71F29D36" w14:textId="77777777" w:rsidR="00D10752" w:rsidRPr="000F5A82" w:rsidRDefault="00C66F5A" w:rsidP="008A05A3">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0386240C"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4C21848D" w14:textId="77777777" w:rsidR="00D10752" w:rsidRPr="000F5A82" w:rsidRDefault="00D10752" w:rsidP="008A05A3">
      <w:pPr>
        <w:rPr>
          <w:rFonts w:ascii="Arial" w:hAnsi="Arial" w:cs="Arial"/>
          <w:sz w:val="18"/>
        </w:rPr>
      </w:pPr>
    </w:p>
    <w:p w14:paraId="3CE6E4C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00E43C35" w14:textId="77777777" w:rsidR="00D10752" w:rsidRPr="000F5A82" w:rsidRDefault="00D10752" w:rsidP="008A05A3">
      <w:pPr>
        <w:ind w:left="284"/>
        <w:rPr>
          <w:rFonts w:ascii="Arial" w:hAnsi="Arial" w:cs="Arial"/>
          <w:sz w:val="16"/>
        </w:rPr>
      </w:pPr>
    </w:p>
    <w:p w14:paraId="4EE6656A" w14:textId="77777777" w:rsidR="00D10752" w:rsidRPr="000F5A82" w:rsidRDefault="00D10752" w:rsidP="008A05A3">
      <w:pPr>
        <w:ind w:left="284"/>
        <w:rPr>
          <w:rFonts w:ascii="Arial" w:hAnsi="Arial" w:cs="Arial"/>
          <w:sz w:val="16"/>
        </w:rPr>
      </w:pPr>
    </w:p>
    <w:p w14:paraId="77CD7B22" w14:textId="77777777" w:rsidR="00D10752" w:rsidRPr="000F5A82" w:rsidRDefault="00D10752" w:rsidP="008A05A3">
      <w:pPr>
        <w:ind w:left="284"/>
        <w:rPr>
          <w:rFonts w:ascii="Arial" w:hAnsi="Arial" w:cs="Arial"/>
          <w:sz w:val="16"/>
        </w:rPr>
      </w:pPr>
    </w:p>
    <w:p w14:paraId="20F9B4AD"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269504ED" w14:textId="77777777" w:rsidR="00D10752" w:rsidRPr="000F5A82" w:rsidRDefault="00D10752" w:rsidP="008A05A3">
      <w:pPr>
        <w:ind w:left="284"/>
        <w:rPr>
          <w:rFonts w:ascii="Arial" w:hAnsi="Arial" w:cs="Arial"/>
        </w:rPr>
      </w:pPr>
    </w:p>
    <w:p w14:paraId="7026882A" w14:textId="77777777" w:rsidR="00F167AD" w:rsidRDefault="00F167AD" w:rsidP="008A05A3">
      <w:pPr>
        <w:ind w:left="284"/>
        <w:rPr>
          <w:rFonts w:ascii="Arial" w:hAnsi="Arial" w:cs="Arial"/>
        </w:rPr>
      </w:pPr>
    </w:p>
    <w:p w14:paraId="45A0F669" w14:textId="77777777" w:rsidR="00F167AD" w:rsidRDefault="00F167AD" w:rsidP="008A05A3">
      <w:pPr>
        <w:ind w:left="284"/>
        <w:rPr>
          <w:rFonts w:ascii="Arial" w:hAnsi="Arial" w:cs="Arial"/>
        </w:rPr>
      </w:pPr>
    </w:p>
    <w:p w14:paraId="4B1A0118" w14:textId="77777777" w:rsidR="00F167AD" w:rsidRPr="000F5A82" w:rsidRDefault="00F167AD" w:rsidP="008A05A3">
      <w:pPr>
        <w:ind w:left="284"/>
        <w:rPr>
          <w:rFonts w:ascii="Arial" w:hAnsi="Arial" w:cs="Arial"/>
        </w:rPr>
      </w:pPr>
    </w:p>
    <w:p w14:paraId="3FA8E596" w14:textId="77777777" w:rsidR="00D10752" w:rsidRPr="000F5A82" w:rsidRDefault="00D10752" w:rsidP="008A05A3">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7221D03" w14:textId="77777777" w:rsidTr="00F85387">
        <w:tc>
          <w:tcPr>
            <w:tcW w:w="9994" w:type="dxa"/>
            <w:shd w:val="clear" w:color="auto" w:fill="465F9D"/>
            <w:vAlign w:val="center"/>
          </w:tcPr>
          <w:p w14:paraId="4D7C8C99"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3E2AB302"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2BFA1EE"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4CB3F6E2"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F132A9F"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0D56EC8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ABCDDEB" w14:textId="77777777" w:rsidR="00D10752" w:rsidRPr="000F5A82" w:rsidRDefault="009226E1" w:rsidP="008A05A3">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1A9A6946" w14:textId="77777777" w:rsidR="00D10752" w:rsidRPr="000F5A82" w:rsidRDefault="00D10752" w:rsidP="008A05A3">
      <w:pPr>
        <w:pStyle w:val="En-tte"/>
        <w:tabs>
          <w:tab w:val="clear" w:pos="4536"/>
          <w:tab w:val="clear" w:pos="9072"/>
          <w:tab w:val="left" w:pos="864"/>
        </w:tabs>
        <w:rPr>
          <w:rFonts w:ascii="Arial" w:hAnsi="Arial" w:cs="Arial"/>
        </w:rPr>
      </w:pPr>
    </w:p>
    <w:p w14:paraId="30C5614C" w14:textId="77777777" w:rsidR="00D10752" w:rsidRPr="000F5A82" w:rsidRDefault="00D10752" w:rsidP="008A05A3">
      <w:pPr>
        <w:pStyle w:val="En-tte"/>
        <w:tabs>
          <w:tab w:val="clear" w:pos="4536"/>
          <w:tab w:val="clear" w:pos="9072"/>
          <w:tab w:val="left" w:pos="864"/>
        </w:tabs>
        <w:rPr>
          <w:rFonts w:ascii="Arial" w:hAnsi="Arial" w:cs="Arial"/>
        </w:rPr>
      </w:pPr>
    </w:p>
    <w:p w14:paraId="1822A5E6" w14:textId="77777777" w:rsidR="003A2A61" w:rsidRPr="00BA09CC" w:rsidRDefault="003A2A61" w:rsidP="003A2A61">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044330DD" w14:textId="77777777" w:rsidR="003A2A61" w:rsidRPr="000A7582" w:rsidRDefault="003A2A61" w:rsidP="003A2A61">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3A2A61" w:rsidRPr="000A7582" w14:paraId="4C8F7067" w14:textId="77777777" w:rsidTr="002835C4">
        <w:trPr>
          <w:trHeight w:val="737"/>
        </w:trPr>
        <w:tc>
          <w:tcPr>
            <w:tcW w:w="2566" w:type="dxa"/>
            <w:tcBorders>
              <w:top w:val="single" w:sz="8" w:space="0" w:color="000000"/>
              <w:left w:val="single" w:sz="8" w:space="0" w:color="000000"/>
              <w:bottom w:val="single" w:sz="4" w:space="0" w:color="000000"/>
            </w:tcBorders>
          </w:tcPr>
          <w:p w14:paraId="20B64CA1" w14:textId="77777777" w:rsidR="003A2A61" w:rsidRPr="000A7582" w:rsidRDefault="003A2A61" w:rsidP="002835C4">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CA674C3"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8DA202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30F49D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3A2A61" w:rsidRPr="000A7582" w14:paraId="6CADC6B5" w14:textId="77777777" w:rsidTr="002835C4">
        <w:trPr>
          <w:trHeight w:val="737"/>
        </w:trPr>
        <w:tc>
          <w:tcPr>
            <w:tcW w:w="2566" w:type="dxa"/>
            <w:tcBorders>
              <w:top w:val="single" w:sz="4" w:space="0" w:color="000000"/>
              <w:left w:val="single" w:sz="8" w:space="0" w:color="000000"/>
              <w:bottom w:val="single" w:sz="8" w:space="0" w:color="000000"/>
            </w:tcBorders>
          </w:tcPr>
          <w:p w14:paraId="35D7EFF8" w14:textId="77777777"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81DBAB0" w14:textId="77777777" w:rsidR="003A2A61" w:rsidRPr="000A7582" w:rsidRDefault="003A2A61" w:rsidP="002835C4">
            <w:pPr>
              <w:tabs>
                <w:tab w:val="left" w:pos="864"/>
              </w:tabs>
              <w:snapToGrid w:val="0"/>
              <w:spacing w:before="120" w:after="120"/>
              <w:rPr>
                <w:rFonts w:ascii="Arial" w:hAnsi="Arial" w:cs="Arial"/>
                <w:sz w:val="16"/>
                <w:szCs w:val="16"/>
              </w:rPr>
            </w:pPr>
          </w:p>
          <w:p w14:paraId="678FB14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0E8FD0C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E4809D3" w14:textId="77777777" w:rsidR="003A2A61" w:rsidRPr="000A7582" w:rsidRDefault="003A2A61" w:rsidP="002835C4">
            <w:pPr>
              <w:tabs>
                <w:tab w:val="left" w:pos="864"/>
              </w:tabs>
              <w:snapToGrid w:val="0"/>
              <w:spacing w:before="120" w:after="120"/>
              <w:jc w:val="right"/>
              <w:rPr>
                <w:rFonts w:ascii="Arial" w:hAnsi="Arial" w:cs="Arial"/>
                <w:sz w:val="16"/>
                <w:szCs w:val="16"/>
              </w:rPr>
            </w:pPr>
          </w:p>
        </w:tc>
      </w:tr>
      <w:tr w:rsidR="003A2A61" w:rsidRPr="000A7582" w14:paraId="2798F331" w14:textId="77777777" w:rsidTr="002835C4">
        <w:trPr>
          <w:trHeight w:val="737"/>
        </w:trPr>
        <w:tc>
          <w:tcPr>
            <w:tcW w:w="2566" w:type="dxa"/>
            <w:tcBorders>
              <w:left w:val="single" w:sz="8" w:space="0" w:color="000000"/>
              <w:bottom w:val="single" w:sz="8" w:space="0" w:color="000000"/>
            </w:tcBorders>
          </w:tcPr>
          <w:p w14:paraId="61ACEC89" w14:textId="77777777" w:rsidR="003A2A61" w:rsidRPr="000A7582" w:rsidRDefault="003A2A61" w:rsidP="002835C4">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41FB3B6E" w14:textId="77777777" w:rsidR="003A2A61" w:rsidRPr="000A7582" w:rsidRDefault="003A2A61" w:rsidP="002835C4">
            <w:pPr>
              <w:tabs>
                <w:tab w:val="left" w:pos="864"/>
              </w:tabs>
              <w:snapToGrid w:val="0"/>
              <w:spacing w:before="120" w:after="120"/>
              <w:rPr>
                <w:rFonts w:ascii="Arial" w:hAnsi="Arial" w:cs="Arial"/>
                <w:sz w:val="16"/>
                <w:szCs w:val="16"/>
              </w:rPr>
            </w:pPr>
          </w:p>
          <w:p w14:paraId="5E23C7DF"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1DB798D8" w14:textId="77777777" w:rsidR="003A2A61" w:rsidRPr="000A7582" w:rsidRDefault="003A2A61" w:rsidP="002835C4">
            <w:pPr>
              <w:tabs>
                <w:tab w:val="left" w:pos="864"/>
              </w:tabs>
              <w:snapToGrid w:val="0"/>
              <w:spacing w:before="120" w:after="120"/>
              <w:jc w:val="right"/>
              <w:rPr>
                <w:rFonts w:ascii="Arial" w:hAnsi="Arial" w:cs="Arial"/>
                <w:sz w:val="16"/>
                <w:szCs w:val="16"/>
              </w:rPr>
            </w:pPr>
          </w:p>
          <w:p w14:paraId="276F605A"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6D013EA" w14:textId="77777777" w:rsidR="003A2A61" w:rsidRPr="000A7582" w:rsidRDefault="003A2A61" w:rsidP="002835C4">
            <w:pPr>
              <w:tabs>
                <w:tab w:val="left" w:pos="864"/>
              </w:tabs>
              <w:snapToGrid w:val="0"/>
              <w:spacing w:before="120" w:after="120"/>
              <w:jc w:val="right"/>
              <w:rPr>
                <w:rFonts w:ascii="Arial" w:hAnsi="Arial" w:cs="Arial"/>
              </w:rPr>
            </w:pPr>
          </w:p>
        </w:tc>
      </w:tr>
    </w:tbl>
    <w:p w14:paraId="31B669F4" w14:textId="77777777" w:rsidR="003A2A61" w:rsidRPr="000F5A82" w:rsidRDefault="003A2A61" w:rsidP="003A2A61">
      <w:pPr>
        <w:pStyle w:val="En-tte"/>
        <w:tabs>
          <w:tab w:val="clear" w:pos="4536"/>
          <w:tab w:val="clear" w:pos="9072"/>
          <w:tab w:val="left" w:pos="864"/>
        </w:tabs>
        <w:rPr>
          <w:rFonts w:ascii="Arial" w:hAnsi="Arial" w:cs="Arial"/>
        </w:rPr>
      </w:pPr>
    </w:p>
    <w:p w14:paraId="6B182769" w14:textId="77777777" w:rsidR="00D10752" w:rsidRPr="000F5A82" w:rsidRDefault="00D10752" w:rsidP="008A05A3">
      <w:pPr>
        <w:pStyle w:val="En-tte"/>
        <w:tabs>
          <w:tab w:val="clear" w:pos="4536"/>
          <w:tab w:val="clear" w:pos="9072"/>
          <w:tab w:val="left" w:pos="864"/>
        </w:tabs>
        <w:rPr>
          <w:rFonts w:ascii="Arial" w:hAnsi="Arial" w:cs="Arial"/>
        </w:rPr>
      </w:pPr>
    </w:p>
    <w:p w14:paraId="18ACC7F4" w14:textId="77777777" w:rsidR="00D10752" w:rsidRPr="000F5A82" w:rsidRDefault="00D10752" w:rsidP="008A05A3">
      <w:pPr>
        <w:pStyle w:val="En-tte"/>
        <w:tabs>
          <w:tab w:val="clear" w:pos="4536"/>
          <w:tab w:val="clear" w:pos="9072"/>
          <w:tab w:val="left" w:pos="864"/>
        </w:tabs>
        <w:rPr>
          <w:rFonts w:ascii="Arial" w:hAnsi="Arial" w:cs="Arial"/>
        </w:rPr>
      </w:pPr>
    </w:p>
    <w:p w14:paraId="377FA931" w14:textId="77777777" w:rsidR="00D10752" w:rsidRPr="000F5A82" w:rsidRDefault="009226E1" w:rsidP="008A05A3">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78A9691" w14:textId="77777777" w:rsidR="00D10752" w:rsidRPr="000F5A82" w:rsidRDefault="00D10752" w:rsidP="008A05A3">
      <w:pPr>
        <w:pStyle w:val="En-tte"/>
        <w:tabs>
          <w:tab w:val="clear" w:pos="4536"/>
          <w:tab w:val="clear" w:pos="9072"/>
          <w:tab w:val="left" w:pos="864"/>
        </w:tabs>
        <w:rPr>
          <w:rFonts w:ascii="Arial" w:hAnsi="Arial" w:cs="Arial"/>
        </w:rPr>
      </w:pPr>
    </w:p>
    <w:p w14:paraId="5ABF0361" w14:textId="77777777" w:rsidR="00D10752" w:rsidRPr="000F5A82" w:rsidRDefault="00C66F5A" w:rsidP="008A05A3">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6CF17DBF"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0771FC9B" w14:textId="77777777" w:rsidR="00D10752" w:rsidRPr="000F5A82" w:rsidRDefault="00D10752" w:rsidP="008A05A3">
      <w:pPr>
        <w:pStyle w:val="En-tte"/>
        <w:tabs>
          <w:tab w:val="left" w:pos="864"/>
        </w:tabs>
        <w:rPr>
          <w:rFonts w:ascii="Arial" w:hAnsi="Arial" w:cs="Arial"/>
        </w:rPr>
      </w:pPr>
    </w:p>
    <w:p w14:paraId="3AF46F4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4E5E77CC" w14:textId="77777777" w:rsidR="00D10752" w:rsidRPr="000F5A82" w:rsidRDefault="00D10752" w:rsidP="008A05A3">
      <w:pPr>
        <w:pStyle w:val="En-tte"/>
        <w:tabs>
          <w:tab w:val="left" w:pos="864"/>
        </w:tabs>
        <w:rPr>
          <w:rFonts w:ascii="Arial" w:hAnsi="Arial" w:cs="Arial"/>
        </w:rPr>
      </w:pPr>
    </w:p>
    <w:p w14:paraId="1926A800" w14:textId="77777777" w:rsidR="00D10752" w:rsidRPr="000F5A82" w:rsidRDefault="00D10752" w:rsidP="008A05A3">
      <w:pPr>
        <w:pStyle w:val="En-tte"/>
        <w:tabs>
          <w:tab w:val="left" w:pos="864"/>
        </w:tabs>
        <w:rPr>
          <w:rFonts w:ascii="Arial" w:hAnsi="Arial" w:cs="Arial"/>
        </w:rPr>
      </w:pPr>
    </w:p>
    <w:p w14:paraId="7B07C823"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7495D322" w14:textId="77777777" w:rsidR="00D10752" w:rsidRPr="000F5A82" w:rsidRDefault="00D10752" w:rsidP="008A05A3">
      <w:pPr>
        <w:ind w:left="284"/>
        <w:rPr>
          <w:rFonts w:ascii="Arial" w:hAnsi="Arial" w:cs="Arial"/>
          <w:sz w:val="16"/>
        </w:rPr>
      </w:pPr>
    </w:p>
    <w:p w14:paraId="32D1B943" w14:textId="77777777" w:rsidR="00D10752" w:rsidRPr="000F5A82" w:rsidRDefault="00D10752" w:rsidP="008A05A3">
      <w:pPr>
        <w:ind w:left="284"/>
        <w:rPr>
          <w:rFonts w:ascii="Arial" w:hAnsi="Arial" w:cs="Arial"/>
        </w:rPr>
      </w:pPr>
    </w:p>
    <w:p w14:paraId="77CD76B1" w14:textId="77777777" w:rsidR="000F5A82" w:rsidRPr="000F5A82" w:rsidRDefault="000F5A82" w:rsidP="008A05A3">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748C125F" w14:textId="77777777" w:rsidTr="00F85387">
        <w:trPr>
          <w:trHeight w:val="712"/>
        </w:trPr>
        <w:tc>
          <w:tcPr>
            <w:tcW w:w="9994" w:type="dxa"/>
            <w:shd w:val="clear" w:color="auto" w:fill="465F9D"/>
            <w:vAlign w:val="center"/>
          </w:tcPr>
          <w:p w14:paraId="204F530C" w14:textId="77777777" w:rsidR="00F167AD" w:rsidRDefault="009226E1" w:rsidP="008A05A3">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1E31B8D2" w14:textId="77777777" w:rsidR="00D10752" w:rsidRPr="000F5A82" w:rsidRDefault="00F167AD" w:rsidP="008A05A3">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3CA9CEA8" w14:textId="77777777" w:rsidR="00D10752" w:rsidRPr="000F5A82" w:rsidRDefault="00C66F5A" w:rsidP="008A05A3">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1"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2"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5969DE84" w14:textId="77777777" w:rsidR="00D10752" w:rsidRPr="000F5A82" w:rsidRDefault="00C66F5A" w:rsidP="008A05A3">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4D8A65D6" w14:textId="77777777" w:rsidR="000F5A82" w:rsidRPr="000F5A82" w:rsidRDefault="000F5A82" w:rsidP="008A05A3">
      <w:pPr>
        <w:tabs>
          <w:tab w:val="left" w:pos="576"/>
        </w:tabs>
        <w:rPr>
          <w:rFonts w:ascii="Arial" w:hAnsi="Arial" w:cs="Arial"/>
          <w:iCs/>
        </w:rPr>
      </w:pPr>
    </w:p>
    <w:p w14:paraId="5171B48F" w14:textId="77777777" w:rsidR="00D10752" w:rsidRPr="000F5A82" w:rsidRDefault="00C66F5A" w:rsidP="008A05A3">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1228A86B" w14:textId="77777777" w:rsidR="00D10752" w:rsidRPr="000F5A82" w:rsidRDefault="00C66F5A" w:rsidP="008A05A3">
      <w:pPr>
        <w:jc w:val="both"/>
        <w:rPr>
          <w:rFonts w:ascii="Arial" w:hAnsi="Arial" w:cs="Arial"/>
          <w:i/>
          <w:iCs/>
          <w:sz w:val="18"/>
          <w:szCs w:val="18"/>
        </w:rPr>
      </w:pPr>
      <w:r w:rsidRPr="000F5A82">
        <w:rPr>
          <w:rFonts w:ascii="Arial" w:hAnsi="Arial" w:cs="Arial"/>
          <w:i/>
          <w:iCs/>
          <w:sz w:val="18"/>
          <w:szCs w:val="18"/>
        </w:rPr>
        <w:t>(Adapter le tableau autant que nécessaire)</w:t>
      </w:r>
    </w:p>
    <w:p w14:paraId="3CD1DBE0" w14:textId="77777777" w:rsidR="00D10752" w:rsidRPr="000F5A82" w:rsidRDefault="00D10752" w:rsidP="008A05A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73703D7B"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59ECF365" w14:textId="77777777" w:rsidR="00D10752" w:rsidRPr="000F5A82" w:rsidRDefault="00C66F5A" w:rsidP="008A05A3">
            <w:pPr>
              <w:jc w:val="center"/>
              <w:rPr>
                <w:rFonts w:ascii="Arial" w:hAnsi="Arial" w:cs="Arial"/>
                <w:b/>
              </w:rPr>
            </w:pPr>
            <w:r w:rsidRPr="000F5A82">
              <w:rPr>
                <w:rFonts w:ascii="Arial" w:hAnsi="Arial" w:cs="Arial"/>
                <w:b/>
              </w:rPr>
              <w:t>N°</w:t>
            </w:r>
          </w:p>
          <w:p w14:paraId="72424D6B" w14:textId="77777777" w:rsidR="00D10752" w:rsidRPr="000F5A82" w:rsidRDefault="00C66F5A" w:rsidP="008A05A3">
            <w:pPr>
              <w:jc w:val="center"/>
              <w:rPr>
                <w:rFonts w:ascii="Arial" w:hAnsi="Arial" w:cs="Arial"/>
                <w:b/>
              </w:rPr>
            </w:pPr>
            <w:r w:rsidRPr="000F5A82">
              <w:rPr>
                <w:rFonts w:ascii="Arial" w:hAnsi="Arial" w:cs="Arial"/>
                <w:b/>
              </w:rPr>
              <w:t>du</w:t>
            </w:r>
          </w:p>
          <w:p w14:paraId="74A0F901" w14:textId="77777777" w:rsidR="00D10752" w:rsidRPr="000F5A82" w:rsidRDefault="00C66F5A" w:rsidP="008A05A3">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E7D945F" w14:textId="77777777" w:rsidR="00B017BE" w:rsidRDefault="00C66F5A" w:rsidP="008A05A3">
            <w:pPr>
              <w:jc w:val="center"/>
              <w:rPr>
                <w:rFonts w:ascii="Arial" w:hAnsi="Arial" w:cs="Arial"/>
                <w:b/>
              </w:rPr>
            </w:pPr>
            <w:r w:rsidRPr="000F5A82">
              <w:rPr>
                <w:rFonts w:ascii="Arial" w:hAnsi="Arial" w:cs="Arial"/>
                <w:b/>
              </w:rPr>
              <w:t xml:space="preserve">Nom du membre </w:t>
            </w:r>
          </w:p>
          <w:p w14:paraId="12B1E7D7" w14:textId="77777777" w:rsidR="00D10752" w:rsidRPr="000F5A82" w:rsidRDefault="00C66F5A" w:rsidP="008A05A3">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4E17E917" w14:textId="77777777" w:rsidR="00B017BE" w:rsidRDefault="00C66F5A" w:rsidP="008A05A3">
            <w:pPr>
              <w:jc w:val="center"/>
              <w:rPr>
                <w:rFonts w:ascii="Arial" w:hAnsi="Arial" w:cs="Arial"/>
                <w:b/>
              </w:rPr>
            </w:pPr>
            <w:r w:rsidRPr="000F5A82">
              <w:rPr>
                <w:rFonts w:ascii="Arial" w:hAnsi="Arial" w:cs="Arial"/>
                <w:b/>
              </w:rPr>
              <w:t xml:space="preserve">Nom commercial et dénomination sociale, </w:t>
            </w:r>
          </w:p>
          <w:p w14:paraId="0655E3DC" w14:textId="77777777" w:rsidR="00B017BE" w:rsidRDefault="00C66F5A" w:rsidP="008A05A3">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81333DC" w14:textId="77777777" w:rsidR="00B017BE" w:rsidRDefault="00C66F5A" w:rsidP="008A05A3">
            <w:pPr>
              <w:jc w:val="center"/>
              <w:rPr>
                <w:rFonts w:ascii="Arial" w:hAnsi="Arial" w:cs="Arial"/>
                <w:b/>
              </w:rPr>
            </w:pPr>
            <w:r w:rsidRPr="000F5A82">
              <w:rPr>
                <w:rFonts w:ascii="Arial" w:hAnsi="Arial" w:cs="Arial"/>
                <w:b/>
              </w:rPr>
              <w:t xml:space="preserve"> numéro SIRET de l’opérateur sur les capacités duquel le candidat </w:t>
            </w:r>
          </w:p>
          <w:p w14:paraId="03B93699" w14:textId="77777777" w:rsidR="00D10752" w:rsidRPr="000F5A82" w:rsidRDefault="00C66F5A" w:rsidP="008A05A3">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3CCB9216" w14:textId="77777777" w:rsidTr="00F85387">
        <w:trPr>
          <w:trHeight w:val="1247"/>
        </w:trPr>
        <w:tc>
          <w:tcPr>
            <w:tcW w:w="832" w:type="dxa"/>
            <w:tcBorders>
              <w:top w:val="single" w:sz="4" w:space="0" w:color="000000"/>
              <w:left w:val="single" w:sz="4" w:space="0" w:color="000000"/>
            </w:tcBorders>
            <w:shd w:val="clear" w:color="auto" w:fill="B4C6E7"/>
          </w:tcPr>
          <w:p w14:paraId="33F396D7" w14:textId="77777777" w:rsidR="00D10752" w:rsidRPr="000F5A82" w:rsidRDefault="00D10752" w:rsidP="008A05A3">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22EE7306" w14:textId="77777777" w:rsidR="00D10752" w:rsidRPr="000F5A82" w:rsidRDefault="00D10752" w:rsidP="008A05A3">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30BF7A82" w14:textId="77777777" w:rsidR="00D10752" w:rsidRPr="000F5A82" w:rsidRDefault="00D10752" w:rsidP="008A05A3">
            <w:pPr>
              <w:snapToGrid w:val="0"/>
              <w:jc w:val="both"/>
              <w:rPr>
                <w:rFonts w:ascii="Arial" w:hAnsi="Arial" w:cs="Arial"/>
              </w:rPr>
            </w:pPr>
          </w:p>
        </w:tc>
      </w:tr>
      <w:tr w:rsidR="00D10752" w:rsidRPr="000F5A82" w14:paraId="7583FB41" w14:textId="77777777" w:rsidTr="00F85387">
        <w:trPr>
          <w:trHeight w:val="1247"/>
        </w:trPr>
        <w:tc>
          <w:tcPr>
            <w:tcW w:w="832" w:type="dxa"/>
            <w:tcBorders>
              <w:left w:val="single" w:sz="4" w:space="0" w:color="000000"/>
            </w:tcBorders>
          </w:tcPr>
          <w:p w14:paraId="68B02D0F"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49BD74D6"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04380E29" w14:textId="77777777" w:rsidR="00D10752" w:rsidRPr="000F5A82" w:rsidRDefault="00D10752" w:rsidP="008A05A3">
            <w:pPr>
              <w:snapToGrid w:val="0"/>
              <w:jc w:val="both"/>
              <w:rPr>
                <w:rFonts w:ascii="Arial" w:hAnsi="Arial" w:cs="Arial"/>
              </w:rPr>
            </w:pPr>
          </w:p>
        </w:tc>
      </w:tr>
      <w:tr w:rsidR="00D10752" w:rsidRPr="000F5A82" w14:paraId="59EFAA81" w14:textId="77777777" w:rsidTr="00F85387">
        <w:trPr>
          <w:trHeight w:val="1247"/>
        </w:trPr>
        <w:tc>
          <w:tcPr>
            <w:tcW w:w="832" w:type="dxa"/>
            <w:tcBorders>
              <w:left w:val="single" w:sz="4" w:space="0" w:color="000000"/>
            </w:tcBorders>
            <w:shd w:val="clear" w:color="auto" w:fill="B4C6E7"/>
          </w:tcPr>
          <w:p w14:paraId="634AEDF0"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C96FDCF"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5793BE12" w14:textId="77777777" w:rsidR="00D10752" w:rsidRPr="000F5A82" w:rsidRDefault="00D10752" w:rsidP="008A05A3">
            <w:pPr>
              <w:snapToGrid w:val="0"/>
              <w:jc w:val="both"/>
              <w:rPr>
                <w:rFonts w:ascii="Arial" w:hAnsi="Arial" w:cs="Arial"/>
              </w:rPr>
            </w:pPr>
          </w:p>
        </w:tc>
      </w:tr>
      <w:tr w:rsidR="00D10752" w:rsidRPr="000F5A82" w14:paraId="5BBEBBB4" w14:textId="77777777" w:rsidTr="00F85387">
        <w:trPr>
          <w:trHeight w:val="1247"/>
        </w:trPr>
        <w:tc>
          <w:tcPr>
            <w:tcW w:w="832" w:type="dxa"/>
            <w:tcBorders>
              <w:left w:val="single" w:sz="4" w:space="0" w:color="000000"/>
            </w:tcBorders>
          </w:tcPr>
          <w:p w14:paraId="5A6CFB44"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21F048D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1A26C0CA" w14:textId="77777777" w:rsidR="00D10752" w:rsidRPr="000F5A82" w:rsidRDefault="00D10752" w:rsidP="008A05A3">
            <w:pPr>
              <w:snapToGrid w:val="0"/>
              <w:jc w:val="both"/>
              <w:rPr>
                <w:rFonts w:ascii="Arial" w:hAnsi="Arial" w:cs="Arial"/>
              </w:rPr>
            </w:pPr>
          </w:p>
        </w:tc>
      </w:tr>
      <w:tr w:rsidR="00D10752" w:rsidRPr="000F5A82" w14:paraId="68C9B654" w14:textId="77777777" w:rsidTr="00F85387">
        <w:trPr>
          <w:trHeight w:val="1247"/>
        </w:trPr>
        <w:tc>
          <w:tcPr>
            <w:tcW w:w="832" w:type="dxa"/>
            <w:tcBorders>
              <w:left w:val="single" w:sz="4" w:space="0" w:color="000000"/>
            </w:tcBorders>
            <w:shd w:val="clear" w:color="auto" w:fill="B4C6E7"/>
          </w:tcPr>
          <w:p w14:paraId="3F33DCAE"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3A5D57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BFA9F9A" w14:textId="77777777" w:rsidR="00D10752" w:rsidRPr="000F5A82" w:rsidRDefault="00D10752" w:rsidP="008A05A3">
            <w:pPr>
              <w:snapToGrid w:val="0"/>
              <w:jc w:val="both"/>
              <w:rPr>
                <w:rFonts w:ascii="Arial" w:hAnsi="Arial" w:cs="Arial"/>
              </w:rPr>
            </w:pPr>
          </w:p>
        </w:tc>
      </w:tr>
    </w:tbl>
    <w:p w14:paraId="1D649720" w14:textId="77777777" w:rsidR="00D10752" w:rsidRPr="000F5A82" w:rsidRDefault="00D10752" w:rsidP="008A05A3">
      <w:pPr>
        <w:pStyle w:val="En-tte"/>
        <w:tabs>
          <w:tab w:val="clear" w:pos="4536"/>
          <w:tab w:val="clear" w:pos="9072"/>
          <w:tab w:val="left" w:pos="864"/>
        </w:tabs>
        <w:rPr>
          <w:rFonts w:ascii="Arial" w:hAnsi="Arial" w:cs="Arial"/>
          <w:sz w:val="18"/>
          <w:szCs w:val="18"/>
        </w:rPr>
      </w:pPr>
    </w:p>
    <w:p w14:paraId="37065B9A" w14:textId="77777777" w:rsidR="000F5A82" w:rsidRDefault="000F5A82" w:rsidP="008A05A3">
      <w:pPr>
        <w:pStyle w:val="En-tte"/>
        <w:tabs>
          <w:tab w:val="clear" w:pos="4536"/>
          <w:tab w:val="clear" w:pos="9072"/>
          <w:tab w:val="left" w:pos="864"/>
        </w:tabs>
        <w:rPr>
          <w:rFonts w:ascii="Arial" w:hAnsi="Arial" w:cs="Arial"/>
        </w:rPr>
      </w:pPr>
      <w:r w:rsidRPr="000F5A82">
        <w:rPr>
          <w:rFonts w:ascii="Arial" w:hAnsi="Arial" w:cs="Arial"/>
        </w:rPr>
        <w:br w:type="page"/>
      </w:r>
    </w:p>
    <w:p w14:paraId="09F4E689" w14:textId="77777777" w:rsidR="00E346FA" w:rsidRPr="000F5A82" w:rsidRDefault="00E346FA" w:rsidP="008A05A3">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1D15922A" w14:textId="77777777" w:rsidTr="0006119A">
        <w:trPr>
          <w:trHeight w:val="454"/>
        </w:trPr>
        <w:tc>
          <w:tcPr>
            <w:tcW w:w="10136" w:type="dxa"/>
            <w:shd w:val="clear" w:color="auto" w:fill="465F9D"/>
            <w:vAlign w:val="center"/>
          </w:tcPr>
          <w:p w14:paraId="133CC31B" w14:textId="77777777" w:rsidR="00D10752" w:rsidRPr="000F5A82" w:rsidRDefault="00C66F5A" w:rsidP="008A05A3">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F95274D" w14:textId="77777777" w:rsidR="00D10752" w:rsidRPr="000F5A82" w:rsidRDefault="00D10752" w:rsidP="008A05A3">
      <w:pPr>
        <w:tabs>
          <w:tab w:val="left" w:pos="426"/>
        </w:tabs>
        <w:jc w:val="both"/>
        <w:rPr>
          <w:rFonts w:ascii="Arial" w:hAnsi="Arial" w:cs="Arial"/>
          <w:spacing w:val="-10"/>
        </w:rPr>
      </w:pPr>
    </w:p>
    <w:p w14:paraId="7811B133" w14:textId="77777777" w:rsidR="00D10752" w:rsidRPr="000F5A82" w:rsidRDefault="009226E1" w:rsidP="008A05A3">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9C7F7DF" w14:textId="77777777" w:rsidR="00D10752" w:rsidRPr="000F5A82" w:rsidRDefault="00D10752" w:rsidP="008A05A3">
      <w:pPr>
        <w:tabs>
          <w:tab w:val="left" w:pos="426"/>
        </w:tabs>
        <w:jc w:val="both"/>
        <w:rPr>
          <w:rFonts w:ascii="Arial" w:hAnsi="Arial" w:cs="Arial"/>
          <w:spacing w:val="-10"/>
        </w:rPr>
      </w:pPr>
    </w:p>
    <w:p w14:paraId="677D1A13" w14:textId="77777777" w:rsidR="00D10752" w:rsidRPr="000F5A82" w:rsidRDefault="00D10752" w:rsidP="008A05A3">
      <w:pPr>
        <w:tabs>
          <w:tab w:val="left" w:pos="426"/>
        </w:tabs>
        <w:jc w:val="both"/>
        <w:rPr>
          <w:rFonts w:ascii="Arial" w:hAnsi="Arial" w:cs="Arial"/>
          <w:spacing w:val="-10"/>
        </w:rPr>
      </w:pPr>
    </w:p>
    <w:p w14:paraId="455E329A" w14:textId="77777777" w:rsidR="00D10752" w:rsidRDefault="00D10752" w:rsidP="008A05A3">
      <w:pPr>
        <w:tabs>
          <w:tab w:val="left" w:pos="426"/>
        </w:tabs>
        <w:jc w:val="both"/>
        <w:rPr>
          <w:rFonts w:ascii="Arial" w:hAnsi="Arial" w:cs="Arial"/>
          <w:spacing w:val="-10"/>
        </w:rPr>
      </w:pPr>
    </w:p>
    <w:p w14:paraId="49C826C5" w14:textId="77777777" w:rsidR="00E346FA" w:rsidRDefault="00E346FA" w:rsidP="008A05A3">
      <w:pPr>
        <w:tabs>
          <w:tab w:val="left" w:pos="426"/>
        </w:tabs>
        <w:jc w:val="both"/>
        <w:rPr>
          <w:rFonts w:ascii="Arial" w:hAnsi="Arial" w:cs="Arial"/>
          <w:spacing w:val="-10"/>
        </w:rPr>
      </w:pPr>
    </w:p>
    <w:p w14:paraId="1E8431D4" w14:textId="77777777" w:rsidR="00E346FA" w:rsidRPr="000F5A82" w:rsidRDefault="00E346FA" w:rsidP="008A05A3">
      <w:pPr>
        <w:tabs>
          <w:tab w:val="left" w:pos="426"/>
        </w:tabs>
        <w:jc w:val="both"/>
        <w:rPr>
          <w:rFonts w:ascii="Arial" w:hAnsi="Arial" w:cs="Arial"/>
          <w:spacing w:val="-10"/>
        </w:rPr>
      </w:pPr>
    </w:p>
    <w:p w14:paraId="507858D2" w14:textId="77777777" w:rsidR="00D10752" w:rsidRPr="000F5A82" w:rsidRDefault="00D10752" w:rsidP="008A05A3">
      <w:pPr>
        <w:tabs>
          <w:tab w:val="left" w:pos="426"/>
        </w:tabs>
        <w:jc w:val="both"/>
        <w:rPr>
          <w:rFonts w:ascii="Arial" w:hAnsi="Arial" w:cs="Arial"/>
          <w:spacing w:val="-10"/>
        </w:rPr>
      </w:pPr>
    </w:p>
    <w:p w14:paraId="33F46315" w14:textId="77777777" w:rsidR="00D10752" w:rsidRDefault="00D10752" w:rsidP="008A05A3">
      <w:pPr>
        <w:tabs>
          <w:tab w:val="left" w:pos="426"/>
        </w:tabs>
        <w:jc w:val="both"/>
        <w:rPr>
          <w:rFonts w:ascii="Arial" w:hAnsi="Arial" w:cs="Arial"/>
          <w:spacing w:val="-10"/>
        </w:rPr>
      </w:pPr>
    </w:p>
    <w:p w14:paraId="4189DA98" w14:textId="77777777" w:rsidR="00E346FA" w:rsidRDefault="00E346FA" w:rsidP="008A05A3">
      <w:pPr>
        <w:tabs>
          <w:tab w:val="left" w:pos="426"/>
        </w:tabs>
        <w:jc w:val="both"/>
        <w:rPr>
          <w:rFonts w:ascii="Arial" w:hAnsi="Arial" w:cs="Arial"/>
          <w:spacing w:val="-10"/>
        </w:rPr>
      </w:pPr>
    </w:p>
    <w:p w14:paraId="6093DB60" w14:textId="77777777" w:rsidR="00E346FA" w:rsidRDefault="00E346FA" w:rsidP="008A05A3">
      <w:pPr>
        <w:tabs>
          <w:tab w:val="left" w:pos="426"/>
        </w:tabs>
        <w:jc w:val="both"/>
        <w:rPr>
          <w:rFonts w:ascii="Arial" w:hAnsi="Arial" w:cs="Arial"/>
          <w:spacing w:val="-10"/>
        </w:rPr>
      </w:pPr>
    </w:p>
    <w:p w14:paraId="2353C9C5" w14:textId="77777777" w:rsidR="00E346FA" w:rsidRPr="000F5A82" w:rsidRDefault="00E346FA" w:rsidP="008A05A3">
      <w:pPr>
        <w:tabs>
          <w:tab w:val="left" w:pos="426"/>
        </w:tabs>
        <w:jc w:val="both"/>
        <w:rPr>
          <w:rFonts w:ascii="Arial" w:hAnsi="Arial" w:cs="Arial"/>
          <w:spacing w:val="-10"/>
        </w:rPr>
      </w:pPr>
    </w:p>
    <w:p w14:paraId="60704083" w14:textId="77777777" w:rsidR="00D10752" w:rsidRPr="000F5A82" w:rsidRDefault="00D10752" w:rsidP="008A05A3">
      <w:pPr>
        <w:tabs>
          <w:tab w:val="left" w:pos="426"/>
        </w:tabs>
        <w:jc w:val="both"/>
        <w:rPr>
          <w:rFonts w:ascii="Arial" w:hAnsi="Arial" w:cs="Arial"/>
          <w:spacing w:val="-10"/>
        </w:rPr>
      </w:pPr>
    </w:p>
    <w:p w14:paraId="4D67D966" w14:textId="77777777" w:rsidR="00D10752" w:rsidRPr="000F5A82" w:rsidRDefault="00D10752" w:rsidP="008A05A3">
      <w:pPr>
        <w:tabs>
          <w:tab w:val="left" w:pos="426"/>
        </w:tabs>
        <w:jc w:val="both"/>
        <w:rPr>
          <w:rFonts w:ascii="Arial" w:hAnsi="Arial" w:cs="Arial"/>
          <w:spacing w:val="-10"/>
        </w:rPr>
      </w:pPr>
    </w:p>
    <w:p w14:paraId="240C08E8" w14:textId="77777777" w:rsidR="00D10752" w:rsidRPr="000F5A82" w:rsidRDefault="00D10752" w:rsidP="008A05A3">
      <w:pPr>
        <w:tabs>
          <w:tab w:val="left" w:pos="426"/>
        </w:tabs>
        <w:jc w:val="both"/>
        <w:rPr>
          <w:rFonts w:ascii="Arial" w:hAnsi="Arial" w:cs="Arial"/>
          <w:spacing w:val="-10"/>
        </w:rPr>
      </w:pPr>
    </w:p>
    <w:p w14:paraId="7CBE6081" w14:textId="77777777" w:rsidR="00D10752" w:rsidRPr="000F5A82" w:rsidRDefault="00D10752" w:rsidP="008A05A3">
      <w:pPr>
        <w:tabs>
          <w:tab w:val="left" w:pos="426"/>
        </w:tabs>
        <w:jc w:val="both"/>
        <w:rPr>
          <w:rFonts w:ascii="Arial" w:hAnsi="Arial" w:cs="Arial"/>
          <w:spacing w:val="-10"/>
        </w:rPr>
      </w:pPr>
    </w:p>
    <w:p w14:paraId="2E8925DB" w14:textId="77777777" w:rsidR="00D10752" w:rsidRPr="000F5A82" w:rsidRDefault="00D10752" w:rsidP="008A05A3">
      <w:pPr>
        <w:tabs>
          <w:tab w:val="left" w:pos="426"/>
        </w:tabs>
        <w:jc w:val="both"/>
        <w:rPr>
          <w:rFonts w:ascii="Arial" w:hAnsi="Arial" w:cs="Arial"/>
          <w:spacing w:val="-10"/>
        </w:rPr>
      </w:pPr>
    </w:p>
    <w:p w14:paraId="5E7E1919" w14:textId="77777777" w:rsidR="00D10752" w:rsidRPr="000F5A82" w:rsidRDefault="009226E1" w:rsidP="008A05A3">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2695CC6B" w14:textId="77777777" w:rsidR="00D10752" w:rsidRPr="000F5A82" w:rsidRDefault="00D10752" w:rsidP="008A05A3">
      <w:pPr>
        <w:tabs>
          <w:tab w:val="left" w:pos="426"/>
        </w:tabs>
        <w:jc w:val="both"/>
        <w:rPr>
          <w:rFonts w:ascii="Arial" w:hAnsi="Arial" w:cs="Arial"/>
          <w:spacing w:val="-10"/>
          <w:sz w:val="22"/>
          <w:szCs w:val="22"/>
        </w:rPr>
      </w:pPr>
    </w:p>
    <w:p w14:paraId="5BCFF3C5" w14:textId="77777777" w:rsidR="00D10752" w:rsidRPr="000F5A82" w:rsidRDefault="00D10752" w:rsidP="008A05A3">
      <w:pPr>
        <w:tabs>
          <w:tab w:val="left" w:pos="426"/>
        </w:tabs>
        <w:jc w:val="both"/>
        <w:rPr>
          <w:rFonts w:ascii="Arial" w:hAnsi="Arial" w:cs="Arial"/>
          <w:spacing w:val="-10"/>
          <w:sz w:val="22"/>
          <w:szCs w:val="22"/>
        </w:rPr>
      </w:pPr>
    </w:p>
    <w:p w14:paraId="53C7B0AB" w14:textId="77777777" w:rsidR="00D10752" w:rsidRDefault="00D10752" w:rsidP="008A05A3">
      <w:pPr>
        <w:tabs>
          <w:tab w:val="left" w:pos="426"/>
        </w:tabs>
        <w:jc w:val="both"/>
        <w:rPr>
          <w:rFonts w:ascii="Arial" w:hAnsi="Arial" w:cs="Arial"/>
          <w:spacing w:val="-10"/>
          <w:sz w:val="22"/>
          <w:szCs w:val="22"/>
        </w:rPr>
      </w:pPr>
    </w:p>
    <w:p w14:paraId="2ED183BD" w14:textId="77777777" w:rsidR="00F167AD" w:rsidRDefault="00F167AD" w:rsidP="008A05A3">
      <w:pPr>
        <w:tabs>
          <w:tab w:val="left" w:pos="426"/>
        </w:tabs>
        <w:jc w:val="both"/>
        <w:rPr>
          <w:rFonts w:ascii="Arial" w:hAnsi="Arial" w:cs="Arial"/>
          <w:spacing w:val="-10"/>
          <w:sz w:val="22"/>
          <w:szCs w:val="22"/>
        </w:rPr>
      </w:pPr>
    </w:p>
    <w:p w14:paraId="36B7A78D" w14:textId="77777777" w:rsidR="00F167AD" w:rsidRDefault="00F167AD" w:rsidP="008A05A3">
      <w:pPr>
        <w:tabs>
          <w:tab w:val="left" w:pos="426"/>
        </w:tabs>
        <w:jc w:val="both"/>
        <w:rPr>
          <w:rFonts w:ascii="Arial" w:hAnsi="Arial" w:cs="Arial"/>
          <w:spacing w:val="-10"/>
          <w:sz w:val="22"/>
          <w:szCs w:val="22"/>
        </w:rPr>
      </w:pPr>
    </w:p>
    <w:p w14:paraId="3EA3A769" w14:textId="77777777" w:rsidR="00E346FA" w:rsidRPr="000F5A82" w:rsidRDefault="00E346FA" w:rsidP="008A05A3">
      <w:pPr>
        <w:tabs>
          <w:tab w:val="left" w:pos="426"/>
        </w:tabs>
        <w:jc w:val="both"/>
        <w:rPr>
          <w:rFonts w:ascii="Arial" w:hAnsi="Arial" w:cs="Arial"/>
          <w:spacing w:val="-10"/>
          <w:sz w:val="22"/>
          <w:szCs w:val="22"/>
        </w:rPr>
      </w:pPr>
    </w:p>
    <w:p w14:paraId="275A4329" w14:textId="77777777" w:rsidR="00D10752" w:rsidRPr="000F5A82" w:rsidRDefault="00D10752" w:rsidP="008A05A3">
      <w:pPr>
        <w:tabs>
          <w:tab w:val="left" w:pos="426"/>
        </w:tabs>
        <w:jc w:val="both"/>
        <w:rPr>
          <w:rFonts w:ascii="Arial" w:hAnsi="Arial" w:cs="Arial"/>
          <w:spacing w:val="-10"/>
          <w:sz w:val="22"/>
          <w:szCs w:val="22"/>
        </w:rPr>
      </w:pPr>
    </w:p>
    <w:p w14:paraId="4CCF3178" w14:textId="77777777" w:rsidR="00D10752" w:rsidRPr="000F5A82" w:rsidRDefault="00D10752" w:rsidP="008A05A3">
      <w:pPr>
        <w:tabs>
          <w:tab w:val="left" w:pos="426"/>
        </w:tabs>
        <w:jc w:val="both"/>
        <w:rPr>
          <w:rFonts w:ascii="Arial" w:hAnsi="Arial" w:cs="Arial"/>
          <w:spacing w:val="-10"/>
          <w:sz w:val="22"/>
          <w:szCs w:val="22"/>
        </w:rPr>
      </w:pPr>
    </w:p>
    <w:p w14:paraId="43A99D90" w14:textId="77777777" w:rsidR="00D10752" w:rsidRPr="000F5A82" w:rsidRDefault="00D10752" w:rsidP="008A05A3">
      <w:pPr>
        <w:tabs>
          <w:tab w:val="left" w:pos="426"/>
        </w:tabs>
        <w:jc w:val="both"/>
        <w:rPr>
          <w:rFonts w:ascii="Arial" w:hAnsi="Arial" w:cs="Arial"/>
          <w:spacing w:val="-10"/>
          <w:sz w:val="22"/>
          <w:szCs w:val="22"/>
        </w:rPr>
      </w:pPr>
    </w:p>
    <w:p w14:paraId="5D0E7667" w14:textId="77777777" w:rsidR="00D10752" w:rsidRPr="000F5A82" w:rsidRDefault="00D10752" w:rsidP="008A05A3">
      <w:pPr>
        <w:tabs>
          <w:tab w:val="left" w:pos="426"/>
        </w:tabs>
        <w:jc w:val="both"/>
        <w:rPr>
          <w:rFonts w:ascii="Arial" w:hAnsi="Arial" w:cs="Arial"/>
          <w:spacing w:val="-10"/>
          <w:sz w:val="22"/>
          <w:szCs w:val="22"/>
        </w:rPr>
      </w:pPr>
    </w:p>
    <w:p w14:paraId="0EE12623" w14:textId="77777777" w:rsidR="00D10752" w:rsidRPr="000F5A82" w:rsidRDefault="00D10752" w:rsidP="008A05A3">
      <w:pPr>
        <w:tabs>
          <w:tab w:val="left" w:pos="426"/>
        </w:tabs>
        <w:jc w:val="both"/>
        <w:rPr>
          <w:rFonts w:ascii="Arial" w:hAnsi="Arial" w:cs="Arial"/>
          <w:spacing w:val="-10"/>
          <w:sz w:val="22"/>
          <w:szCs w:val="22"/>
        </w:rPr>
      </w:pPr>
    </w:p>
    <w:p w14:paraId="6E80C296" w14:textId="77777777" w:rsidR="00D10752" w:rsidRPr="000F5A82" w:rsidRDefault="00D10752" w:rsidP="008A05A3">
      <w:pPr>
        <w:tabs>
          <w:tab w:val="left" w:pos="426"/>
        </w:tabs>
        <w:jc w:val="both"/>
        <w:rPr>
          <w:rFonts w:ascii="Arial" w:hAnsi="Arial" w:cs="Arial"/>
          <w:spacing w:val="-10"/>
          <w:sz w:val="22"/>
          <w:szCs w:val="22"/>
        </w:rPr>
      </w:pPr>
    </w:p>
    <w:p w14:paraId="5CB5E555" w14:textId="77777777" w:rsidR="00D10752" w:rsidRDefault="00D10752" w:rsidP="008A05A3">
      <w:pPr>
        <w:tabs>
          <w:tab w:val="left" w:pos="426"/>
        </w:tabs>
        <w:jc w:val="both"/>
        <w:rPr>
          <w:rFonts w:ascii="Arial" w:hAnsi="Arial" w:cs="Arial"/>
          <w:spacing w:val="-10"/>
          <w:sz w:val="22"/>
          <w:szCs w:val="22"/>
        </w:rPr>
      </w:pPr>
    </w:p>
    <w:p w14:paraId="492BDCFF" w14:textId="77777777" w:rsidR="00990FBE" w:rsidRDefault="00990FBE" w:rsidP="008A05A3">
      <w:pPr>
        <w:tabs>
          <w:tab w:val="left" w:pos="426"/>
        </w:tabs>
        <w:jc w:val="both"/>
        <w:rPr>
          <w:rFonts w:ascii="Arial" w:hAnsi="Arial" w:cs="Arial"/>
          <w:spacing w:val="-10"/>
          <w:sz w:val="22"/>
          <w:szCs w:val="22"/>
        </w:rPr>
      </w:pPr>
    </w:p>
    <w:p w14:paraId="32CA0ACA" w14:textId="77777777" w:rsidR="00990FBE" w:rsidRDefault="00990FBE" w:rsidP="008A05A3">
      <w:pPr>
        <w:tabs>
          <w:tab w:val="left" w:pos="426"/>
        </w:tabs>
        <w:jc w:val="both"/>
        <w:rPr>
          <w:rFonts w:ascii="Arial" w:hAnsi="Arial" w:cs="Arial"/>
          <w:spacing w:val="-10"/>
          <w:sz w:val="22"/>
          <w:szCs w:val="22"/>
        </w:rPr>
      </w:pPr>
    </w:p>
    <w:p w14:paraId="0C0CAD4B" w14:textId="77777777" w:rsidR="00990FBE" w:rsidRDefault="00990FBE" w:rsidP="008A05A3">
      <w:pPr>
        <w:tabs>
          <w:tab w:val="left" w:pos="426"/>
        </w:tabs>
        <w:jc w:val="both"/>
        <w:rPr>
          <w:rFonts w:ascii="Arial" w:hAnsi="Arial" w:cs="Arial"/>
          <w:spacing w:val="-10"/>
          <w:sz w:val="22"/>
          <w:szCs w:val="22"/>
        </w:rPr>
      </w:pPr>
    </w:p>
    <w:p w14:paraId="5D60DBC7" w14:textId="77777777" w:rsidR="00990FBE" w:rsidRDefault="00990FBE" w:rsidP="008A05A3">
      <w:pPr>
        <w:tabs>
          <w:tab w:val="left" w:pos="426"/>
        </w:tabs>
        <w:jc w:val="both"/>
        <w:rPr>
          <w:rFonts w:ascii="Arial" w:hAnsi="Arial" w:cs="Arial"/>
          <w:spacing w:val="-10"/>
          <w:sz w:val="22"/>
          <w:szCs w:val="22"/>
        </w:rPr>
      </w:pPr>
    </w:p>
    <w:p w14:paraId="67DC50B6" w14:textId="77777777" w:rsidR="00990FBE" w:rsidRDefault="00990FBE" w:rsidP="008A05A3">
      <w:pPr>
        <w:tabs>
          <w:tab w:val="left" w:pos="426"/>
        </w:tabs>
        <w:jc w:val="both"/>
        <w:rPr>
          <w:rFonts w:ascii="Arial" w:hAnsi="Arial" w:cs="Arial"/>
          <w:spacing w:val="-10"/>
          <w:sz w:val="22"/>
          <w:szCs w:val="22"/>
        </w:rPr>
      </w:pPr>
    </w:p>
    <w:p w14:paraId="0A1133C8" w14:textId="77777777" w:rsidR="00990FBE" w:rsidRDefault="00990FBE" w:rsidP="008A05A3">
      <w:pPr>
        <w:tabs>
          <w:tab w:val="left" w:pos="426"/>
        </w:tabs>
        <w:jc w:val="both"/>
        <w:rPr>
          <w:rFonts w:ascii="Arial" w:hAnsi="Arial" w:cs="Arial"/>
          <w:spacing w:val="-10"/>
          <w:sz w:val="22"/>
          <w:szCs w:val="22"/>
        </w:rPr>
      </w:pPr>
    </w:p>
    <w:p w14:paraId="50FC3514" w14:textId="77777777" w:rsidR="00990FBE" w:rsidRDefault="00990FBE" w:rsidP="008A05A3">
      <w:pPr>
        <w:tabs>
          <w:tab w:val="left" w:pos="426"/>
        </w:tabs>
        <w:jc w:val="both"/>
        <w:rPr>
          <w:rFonts w:ascii="Arial" w:hAnsi="Arial" w:cs="Arial"/>
          <w:spacing w:val="-10"/>
          <w:sz w:val="22"/>
          <w:szCs w:val="22"/>
        </w:rPr>
      </w:pPr>
    </w:p>
    <w:p w14:paraId="768D2DA8" w14:textId="77777777" w:rsidR="00990FBE" w:rsidRDefault="00990FBE" w:rsidP="008A05A3">
      <w:pPr>
        <w:tabs>
          <w:tab w:val="left" w:pos="426"/>
        </w:tabs>
        <w:jc w:val="both"/>
        <w:rPr>
          <w:rFonts w:ascii="Arial" w:hAnsi="Arial" w:cs="Arial"/>
          <w:spacing w:val="-10"/>
          <w:sz w:val="22"/>
          <w:szCs w:val="22"/>
        </w:rPr>
      </w:pPr>
    </w:p>
    <w:p w14:paraId="211D8DBB" w14:textId="77777777" w:rsidR="00990FBE" w:rsidRDefault="00990FBE" w:rsidP="008A05A3">
      <w:pPr>
        <w:tabs>
          <w:tab w:val="left" w:pos="426"/>
        </w:tabs>
        <w:jc w:val="both"/>
        <w:rPr>
          <w:rFonts w:ascii="Arial" w:hAnsi="Arial" w:cs="Arial"/>
          <w:spacing w:val="-10"/>
          <w:sz w:val="22"/>
          <w:szCs w:val="22"/>
        </w:rPr>
      </w:pPr>
    </w:p>
    <w:p w14:paraId="05D2F09D" w14:textId="77777777" w:rsidR="00990FBE" w:rsidRDefault="00990FBE" w:rsidP="008A05A3">
      <w:pPr>
        <w:tabs>
          <w:tab w:val="left" w:pos="426"/>
        </w:tabs>
        <w:jc w:val="both"/>
        <w:rPr>
          <w:rFonts w:ascii="Arial" w:hAnsi="Arial" w:cs="Arial"/>
          <w:spacing w:val="-10"/>
          <w:sz w:val="22"/>
          <w:szCs w:val="22"/>
        </w:rPr>
      </w:pPr>
    </w:p>
    <w:p w14:paraId="08657AED" w14:textId="77777777" w:rsidR="00990FBE" w:rsidRDefault="00990FBE" w:rsidP="008A05A3">
      <w:pPr>
        <w:tabs>
          <w:tab w:val="left" w:pos="426"/>
        </w:tabs>
        <w:jc w:val="both"/>
        <w:rPr>
          <w:rFonts w:ascii="Arial" w:hAnsi="Arial" w:cs="Arial"/>
          <w:spacing w:val="-10"/>
          <w:sz w:val="22"/>
          <w:szCs w:val="22"/>
        </w:rPr>
      </w:pPr>
    </w:p>
    <w:p w14:paraId="382978F1" w14:textId="77777777" w:rsidR="00990FBE" w:rsidRDefault="00990FBE" w:rsidP="008A05A3">
      <w:pPr>
        <w:tabs>
          <w:tab w:val="left" w:pos="426"/>
        </w:tabs>
        <w:jc w:val="both"/>
        <w:rPr>
          <w:rFonts w:ascii="Arial" w:hAnsi="Arial" w:cs="Arial"/>
          <w:spacing w:val="-10"/>
          <w:sz w:val="22"/>
          <w:szCs w:val="22"/>
        </w:rPr>
      </w:pPr>
    </w:p>
    <w:p w14:paraId="2A117AC9" w14:textId="77777777" w:rsidR="00990FBE" w:rsidRDefault="00990FBE" w:rsidP="008A05A3">
      <w:pPr>
        <w:tabs>
          <w:tab w:val="left" w:pos="426"/>
        </w:tabs>
        <w:jc w:val="both"/>
        <w:rPr>
          <w:rFonts w:ascii="Arial" w:hAnsi="Arial" w:cs="Arial"/>
          <w:spacing w:val="-10"/>
          <w:sz w:val="22"/>
          <w:szCs w:val="22"/>
        </w:rPr>
      </w:pPr>
    </w:p>
    <w:p w14:paraId="7BA04490" w14:textId="77777777" w:rsidR="00990FBE" w:rsidRDefault="00990FBE" w:rsidP="008A05A3">
      <w:pPr>
        <w:tabs>
          <w:tab w:val="left" w:pos="426"/>
        </w:tabs>
        <w:jc w:val="both"/>
        <w:rPr>
          <w:rFonts w:ascii="Arial" w:hAnsi="Arial" w:cs="Arial"/>
          <w:spacing w:val="-10"/>
          <w:sz w:val="22"/>
          <w:szCs w:val="22"/>
        </w:rPr>
      </w:pPr>
    </w:p>
    <w:p w14:paraId="4E733675" w14:textId="77777777" w:rsidR="00990FBE" w:rsidRDefault="00990FBE" w:rsidP="008A05A3">
      <w:pPr>
        <w:tabs>
          <w:tab w:val="left" w:pos="426"/>
        </w:tabs>
        <w:jc w:val="both"/>
        <w:rPr>
          <w:rFonts w:ascii="Arial" w:hAnsi="Arial" w:cs="Arial"/>
          <w:spacing w:val="-10"/>
          <w:sz w:val="22"/>
          <w:szCs w:val="22"/>
        </w:rPr>
      </w:pPr>
    </w:p>
    <w:p w14:paraId="34FD00F1" w14:textId="77777777" w:rsidR="00990FBE" w:rsidRDefault="00990FBE" w:rsidP="008A05A3">
      <w:pPr>
        <w:tabs>
          <w:tab w:val="left" w:pos="426"/>
        </w:tabs>
        <w:jc w:val="both"/>
        <w:rPr>
          <w:rFonts w:ascii="Arial" w:hAnsi="Arial" w:cs="Arial"/>
          <w:spacing w:val="-10"/>
          <w:sz w:val="22"/>
          <w:szCs w:val="22"/>
        </w:rPr>
      </w:pPr>
    </w:p>
    <w:p w14:paraId="691A009B" w14:textId="77777777" w:rsidR="00D10752" w:rsidRPr="00E346FA" w:rsidRDefault="00E346FA" w:rsidP="008A05A3">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0A4D7EF2" w14:textId="77777777" w:rsidTr="0006119A">
        <w:trPr>
          <w:trHeight w:val="454"/>
        </w:trPr>
        <w:tc>
          <w:tcPr>
            <w:tcW w:w="10136" w:type="dxa"/>
            <w:shd w:val="clear" w:color="auto" w:fill="465F9D"/>
            <w:vAlign w:val="center"/>
          </w:tcPr>
          <w:p w14:paraId="25961918" w14:textId="77777777" w:rsidR="00E346FA" w:rsidRPr="000F5A82" w:rsidRDefault="00E346FA" w:rsidP="008A05A3">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A0BB97E" w14:textId="77777777" w:rsidR="00E346FA" w:rsidRPr="000F5A82" w:rsidRDefault="00E346FA" w:rsidP="008A05A3">
      <w:pPr>
        <w:tabs>
          <w:tab w:val="left" w:pos="426"/>
        </w:tabs>
        <w:jc w:val="both"/>
        <w:rPr>
          <w:rFonts w:ascii="Arial" w:hAnsi="Arial" w:cs="Arial"/>
          <w:spacing w:val="-10"/>
        </w:rPr>
      </w:pPr>
    </w:p>
    <w:p w14:paraId="0ED7FDBA" w14:textId="77777777" w:rsidR="00F85387" w:rsidRPr="007F24EF" w:rsidRDefault="00F85387" w:rsidP="008A05A3">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0F2D9214" w14:textId="77777777" w:rsidR="00F85387" w:rsidRPr="007F24EF" w:rsidRDefault="00F85387" w:rsidP="008A05A3">
      <w:pPr>
        <w:rPr>
          <w:rFonts w:ascii="Arial" w:hAnsi="Arial" w:cs="Arial"/>
          <w:sz w:val="10"/>
          <w:szCs w:val="10"/>
        </w:rPr>
      </w:pPr>
    </w:p>
    <w:p w14:paraId="6249C402" w14:textId="77777777" w:rsidR="00F85387" w:rsidRPr="007F24EF" w:rsidRDefault="00F85387" w:rsidP="008A05A3">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Code de la commande publique :</w:t>
      </w:r>
    </w:p>
    <w:p w14:paraId="5F3E6081" w14:textId="77777777" w:rsidR="000518C1" w:rsidRPr="00D658FF" w:rsidRDefault="000518C1" w:rsidP="000518C1">
      <w:pPr>
        <w:pStyle w:val="ParagrapheIndent2"/>
        <w:jc w:val="both"/>
        <w:rPr>
          <w:color w:val="000000"/>
          <w:lang w:val="fr-FR"/>
        </w:rPr>
      </w:pPr>
    </w:p>
    <w:p w14:paraId="77091E36" w14:textId="77777777" w:rsidR="000518C1" w:rsidRPr="00D658FF" w:rsidRDefault="000518C1" w:rsidP="000518C1">
      <w:pPr>
        <w:pStyle w:val="ParagrapheIndent2"/>
        <w:jc w:val="both"/>
        <w:rPr>
          <w:b/>
          <w:bCs/>
          <w:color w:val="000000"/>
          <w:u w:val="single"/>
          <w:lang w:val="fr-FR"/>
        </w:rPr>
      </w:pPr>
      <w:r w:rsidRPr="00D658FF">
        <w:rPr>
          <w:b/>
          <w:bCs/>
          <w:color w:val="000000"/>
          <w:u w:val="single"/>
          <w:lang w:val="fr-FR"/>
        </w:rPr>
        <w:t>Renseignements concernant la situation juridique de l'entreprise :</w:t>
      </w:r>
    </w:p>
    <w:p w14:paraId="33D8E64B" w14:textId="77777777" w:rsidR="000518C1" w:rsidRPr="00D658FF" w:rsidRDefault="000518C1" w:rsidP="000518C1">
      <w:pPr>
        <w:pStyle w:val="ParagrapheIndent2"/>
        <w:rPr>
          <w:color w:val="000000"/>
          <w:lang w:val="fr-FR"/>
        </w:rPr>
      </w:pPr>
    </w:p>
    <w:tbl>
      <w:tblPr>
        <w:tblW w:w="10346" w:type="dxa"/>
        <w:tblLayout w:type="fixed"/>
        <w:tblLook w:val="04A0" w:firstRow="1" w:lastRow="0" w:firstColumn="1" w:lastColumn="0" w:noHBand="0" w:noVBand="1"/>
      </w:tblPr>
      <w:tblGrid>
        <w:gridCol w:w="9353"/>
        <w:gridCol w:w="993"/>
      </w:tblGrid>
      <w:tr w:rsidR="000518C1" w:rsidRPr="00D658FF" w14:paraId="4E784AEC" w14:textId="77777777" w:rsidTr="0010661E">
        <w:trPr>
          <w:trHeight w:val="292"/>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3079BA5" w14:textId="77777777" w:rsidR="000518C1" w:rsidRPr="00D658FF" w:rsidRDefault="000518C1" w:rsidP="0010661E">
            <w:pPr>
              <w:jc w:val="center"/>
              <w:rPr>
                <w:rFonts w:ascii="Arial" w:eastAsia="Trebuchet MS" w:hAnsi="Arial" w:cs="Arial"/>
                <w:color w:val="000000"/>
              </w:rPr>
            </w:pPr>
            <w:r w:rsidRPr="00D658FF">
              <w:rPr>
                <w:rFonts w:ascii="Arial" w:eastAsia="Trebuchet MS"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5EADEF5" w14:textId="77777777" w:rsidR="000518C1" w:rsidRPr="00D658FF" w:rsidRDefault="000518C1" w:rsidP="0010661E">
            <w:pPr>
              <w:jc w:val="center"/>
              <w:rPr>
                <w:rFonts w:ascii="Arial" w:eastAsia="Trebuchet MS" w:hAnsi="Arial" w:cs="Arial"/>
                <w:color w:val="000000"/>
              </w:rPr>
            </w:pPr>
            <w:r w:rsidRPr="00D658FF">
              <w:rPr>
                <w:rFonts w:ascii="Arial" w:eastAsia="Trebuchet MS" w:hAnsi="Arial" w:cs="Arial"/>
                <w:color w:val="000000"/>
              </w:rPr>
              <w:t>Signature</w:t>
            </w:r>
          </w:p>
        </w:tc>
      </w:tr>
      <w:tr w:rsidR="000518C1" w:rsidRPr="00D658FF" w14:paraId="093D83E1" w14:textId="77777777" w:rsidTr="0010661E">
        <w:trPr>
          <w:trHeight w:val="680"/>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DF2B8E" w14:textId="77777777" w:rsidR="000518C1" w:rsidRPr="00D658FF" w:rsidRDefault="000518C1" w:rsidP="0010661E">
            <w:pPr>
              <w:ind w:left="80" w:right="178"/>
              <w:jc w:val="both"/>
              <w:rPr>
                <w:rFonts w:ascii="Arial" w:eastAsia="Trebuchet MS" w:hAnsi="Arial" w:cs="Arial"/>
                <w:color w:val="000000"/>
              </w:rPr>
            </w:pPr>
            <w:r w:rsidRPr="00D658FF">
              <w:rPr>
                <w:rFonts w:ascii="Arial" w:eastAsia="Trebuchet MS" w:hAnsi="Arial" w:cs="Arial"/>
                <w:b/>
                <w:bCs/>
                <w:color w:val="000000"/>
              </w:rPr>
              <w:t>Ne pas entrer dans l’un des cas d’exclusion</w:t>
            </w:r>
            <w:r w:rsidRPr="00D658FF">
              <w:rPr>
                <w:rFonts w:ascii="Arial" w:eastAsia="Trebuchet MS" w:hAnsi="Arial" w:cs="Arial"/>
                <w:color w:val="000000"/>
              </w:rPr>
              <w:t xml:space="preserve"> prévus aux articles L.2141-1 à L.2141-5 </w:t>
            </w:r>
          </w:p>
          <w:p w14:paraId="4796CF09" w14:textId="77777777" w:rsidR="000518C1" w:rsidRPr="00D658FF" w:rsidRDefault="000518C1" w:rsidP="0010661E">
            <w:pPr>
              <w:ind w:left="80" w:right="178"/>
              <w:jc w:val="both"/>
              <w:rPr>
                <w:rFonts w:ascii="Arial" w:eastAsia="Trebuchet MS" w:hAnsi="Arial" w:cs="Arial"/>
                <w:color w:val="000000"/>
              </w:rPr>
            </w:pPr>
            <w:r w:rsidRPr="00D658FF">
              <w:rPr>
                <w:rFonts w:ascii="Arial" w:eastAsia="Trebuchet MS" w:hAnsi="Arial" w:cs="Arial"/>
                <w:color w:val="000000"/>
              </w:rPr>
              <w:t>ou aux articles L.2141-7 à L.2141-10 du code de la commande publique ou DC1 joint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916E32" w14:textId="77777777" w:rsidR="000518C1" w:rsidRPr="00D658FF" w:rsidRDefault="000518C1" w:rsidP="0010661E">
            <w:pPr>
              <w:ind w:left="80" w:right="80"/>
              <w:jc w:val="center"/>
              <w:rPr>
                <w:rFonts w:ascii="Arial" w:eastAsia="Trebuchet MS" w:hAnsi="Arial" w:cs="Arial"/>
                <w:color w:val="000000"/>
              </w:rPr>
            </w:pPr>
            <w:r w:rsidRPr="00D658FF">
              <w:rPr>
                <w:rFonts w:ascii="Arial" w:eastAsia="Trebuchet MS" w:hAnsi="Arial" w:cs="Arial"/>
                <w:color w:val="000000"/>
              </w:rPr>
              <w:t>Non</w:t>
            </w:r>
          </w:p>
        </w:tc>
      </w:tr>
      <w:tr w:rsidR="000518C1" w:rsidRPr="00D658FF" w14:paraId="60059F30" w14:textId="77777777" w:rsidTr="0010661E">
        <w:trPr>
          <w:trHeight w:val="1247"/>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F91134" w14:textId="77777777" w:rsidR="000518C1" w:rsidRPr="00D658FF" w:rsidRDefault="000518C1" w:rsidP="0010661E">
            <w:pPr>
              <w:ind w:left="80" w:right="178"/>
              <w:jc w:val="both"/>
              <w:rPr>
                <w:rFonts w:ascii="Arial" w:eastAsia="Trebuchet MS" w:hAnsi="Arial" w:cs="Arial"/>
                <w:b/>
                <w:bCs/>
                <w:color w:val="000000"/>
              </w:rPr>
            </w:pPr>
            <w:r w:rsidRPr="00D658FF">
              <w:rPr>
                <w:rFonts w:ascii="Arial" w:eastAsia="Trebuchet MS" w:hAnsi="Arial" w:cs="Arial"/>
                <w:b/>
                <w:bCs/>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15AFC9" w14:textId="77777777" w:rsidR="000518C1" w:rsidRPr="00D658FF" w:rsidRDefault="000518C1" w:rsidP="0010661E">
            <w:pPr>
              <w:ind w:left="80" w:right="80"/>
              <w:jc w:val="center"/>
              <w:rPr>
                <w:rFonts w:ascii="Arial" w:eastAsia="Trebuchet MS" w:hAnsi="Arial" w:cs="Arial"/>
                <w:color w:val="000000"/>
              </w:rPr>
            </w:pPr>
            <w:r w:rsidRPr="00D658FF">
              <w:rPr>
                <w:rFonts w:ascii="Arial" w:eastAsia="Trebuchet MS" w:hAnsi="Arial" w:cs="Arial"/>
                <w:color w:val="000000"/>
              </w:rPr>
              <w:t>Non</w:t>
            </w:r>
          </w:p>
        </w:tc>
      </w:tr>
    </w:tbl>
    <w:p w14:paraId="1A8B8067" w14:textId="77777777" w:rsidR="000518C1" w:rsidRDefault="000518C1" w:rsidP="000518C1">
      <w:pPr>
        <w:rPr>
          <w:rFonts w:ascii="Arial" w:hAnsi="Arial" w:cs="Arial"/>
        </w:rPr>
      </w:pPr>
    </w:p>
    <w:p w14:paraId="4F094931" w14:textId="77777777" w:rsidR="000518C1" w:rsidRPr="00D658FF" w:rsidRDefault="000518C1" w:rsidP="000518C1">
      <w:pPr>
        <w:rPr>
          <w:rFonts w:ascii="Arial" w:hAnsi="Arial" w:cs="Arial"/>
        </w:rPr>
      </w:pPr>
    </w:p>
    <w:p w14:paraId="74C9AB35" w14:textId="77777777" w:rsidR="000518C1" w:rsidRPr="00D658FF" w:rsidRDefault="000518C1" w:rsidP="000518C1">
      <w:pPr>
        <w:pStyle w:val="ParagrapheIndent2"/>
        <w:jc w:val="both"/>
        <w:rPr>
          <w:b/>
          <w:bCs/>
          <w:color w:val="000000"/>
          <w:u w:val="single"/>
          <w:lang w:val="fr-FR"/>
        </w:rPr>
      </w:pPr>
      <w:r w:rsidRPr="00D658FF">
        <w:rPr>
          <w:b/>
          <w:bCs/>
          <w:color w:val="000000"/>
          <w:u w:val="single"/>
          <w:lang w:val="fr-FR"/>
        </w:rPr>
        <w:t>Renseignements concernant la capacité économique et financière de l'entreprise :</w:t>
      </w:r>
    </w:p>
    <w:p w14:paraId="77BA0E81" w14:textId="77777777" w:rsidR="000518C1" w:rsidRPr="00D658FF" w:rsidRDefault="000518C1" w:rsidP="000518C1">
      <w:pPr>
        <w:pStyle w:val="ParagrapheIndent2"/>
        <w:jc w:val="both"/>
        <w:rPr>
          <w:color w:val="000000"/>
          <w:lang w:val="fr-FR"/>
        </w:rPr>
      </w:pPr>
    </w:p>
    <w:tbl>
      <w:tblPr>
        <w:tblW w:w="10339" w:type="dxa"/>
        <w:tblLayout w:type="fixed"/>
        <w:tblLook w:val="04A0" w:firstRow="1" w:lastRow="0" w:firstColumn="1" w:lastColumn="0" w:noHBand="0" w:noVBand="1"/>
      </w:tblPr>
      <w:tblGrid>
        <w:gridCol w:w="9353"/>
        <w:gridCol w:w="986"/>
      </w:tblGrid>
      <w:tr w:rsidR="000518C1" w:rsidRPr="00D658FF" w14:paraId="2EA31A60" w14:textId="77777777" w:rsidTr="0010661E">
        <w:trPr>
          <w:trHeight w:val="454"/>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7CB6D9D" w14:textId="77777777" w:rsidR="000518C1" w:rsidRPr="00D658FF" w:rsidRDefault="000518C1" w:rsidP="0010661E">
            <w:pPr>
              <w:jc w:val="center"/>
              <w:rPr>
                <w:rFonts w:ascii="Arial" w:eastAsia="Trebuchet MS" w:hAnsi="Arial" w:cs="Arial"/>
                <w:color w:val="000000"/>
              </w:rPr>
            </w:pPr>
            <w:r w:rsidRPr="00D658FF">
              <w:rPr>
                <w:rFonts w:ascii="Arial" w:eastAsia="Trebuchet MS" w:hAnsi="Arial" w:cs="Arial"/>
                <w:color w:val="000000"/>
              </w:rPr>
              <w:t>Libellés</w:t>
            </w:r>
          </w:p>
        </w:tc>
        <w:tc>
          <w:tcPr>
            <w:tcW w:w="98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238F887" w14:textId="77777777" w:rsidR="000518C1" w:rsidRPr="00D658FF" w:rsidRDefault="000518C1" w:rsidP="0010661E">
            <w:pPr>
              <w:jc w:val="center"/>
              <w:rPr>
                <w:rFonts w:ascii="Arial" w:eastAsia="Trebuchet MS" w:hAnsi="Arial" w:cs="Arial"/>
                <w:color w:val="000000"/>
              </w:rPr>
            </w:pPr>
            <w:r w:rsidRPr="00D658FF">
              <w:rPr>
                <w:rFonts w:ascii="Arial" w:eastAsia="Trebuchet MS" w:hAnsi="Arial" w:cs="Arial"/>
                <w:color w:val="000000"/>
              </w:rPr>
              <w:t>Signature</w:t>
            </w:r>
          </w:p>
        </w:tc>
      </w:tr>
      <w:tr w:rsidR="000518C1" w:rsidRPr="00D658FF" w14:paraId="221249EF" w14:textId="77777777" w:rsidTr="0010661E">
        <w:trPr>
          <w:trHeight w:val="907"/>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37ABB8" w14:textId="77777777" w:rsidR="000518C1" w:rsidRPr="00D658FF" w:rsidRDefault="000518C1" w:rsidP="0010661E">
            <w:pPr>
              <w:ind w:left="40" w:right="40"/>
              <w:rPr>
                <w:rFonts w:ascii="Arial" w:eastAsia="Trebuchet MS" w:hAnsi="Arial" w:cs="Arial"/>
                <w:b/>
                <w:bCs/>
                <w:color w:val="000000"/>
              </w:rPr>
            </w:pPr>
            <w:r w:rsidRPr="00D658FF">
              <w:rPr>
                <w:rFonts w:ascii="Arial" w:eastAsia="Trebuchet MS" w:hAnsi="Arial" w:cs="Arial"/>
                <w:color w:val="000000"/>
              </w:rPr>
              <w:t>Déclaration concernant</w:t>
            </w:r>
            <w:r w:rsidRPr="00D658FF">
              <w:rPr>
                <w:rFonts w:ascii="Arial" w:eastAsia="Trebuchet MS" w:hAnsi="Arial" w:cs="Arial"/>
                <w:b/>
                <w:bCs/>
                <w:color w:val="000000"/>
              </w:rPr>
              <w:t xml:space="preserve"> le chiffre d'affaires global et le chiffre d'affaires </w:t>
            </w:r>
            <w:r w:rsidRPr="00D658FF">
              <w:rPr>
                <w:rFonts w:ascii="Arial" w:eastAsia="Trebuchet MS" w:hAnsi="Arial" w:cs="Arial"/>
                <w:color w:val="000000"/>
              </w:rPr>
              <w:t xml:space="preserve">concernant les prestations objet du contrat, réalisées </w:t>
            </w:r>
            <w:r w:rsidRPr="00D658FF">
              <w:rPr>
                <w:rFonts w:ascii="Arial" w:eastAsia="Trebuchet MS" w:hAnsi="Arial" w:cs="Arial"/>
                <w:b/>
                <w:bCs/>
                <w:color w:val="000000"/>
              </w:rPr>
              <w:t>au cours des trois derniers exercices disponibles</w:t>
            </w:r>
          </w:p>
        </w:tc>
        <w:tc>
          <w:tcPr>
            <w:tcW w:w="9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C37953" w14:textId="77777777" w:rsidR="000518C1" w:rsidRPr="00D658FF" w:rsidRDefault="000518C1" w:rsidP="0010661E">
            <w:pPr>
              <w:ind w:left="40" w:right="40"/>
              <w:jc w:val="center"/>
              <w:rPr>
                <w:rFonts w:ascii="Arial" w:eastAsia="Trebuchet MS" w:hAnsi="Arial" w:cs="Arial"/>
                <w:color w:val="000000"/>
              </w:rPr>
            </w:pPr>
            <w:r w:rsidRPr="00D658FF">
              <w:rPr>
                <w:rFonts w:ascii="Arial" w:eastAsia="Trebuchet MS" w:hAnsi="Arial" w:cs="Arial"/>
                <w:color w:val="000000"/>
              </w:rPr>
              <w:t>Non</w:t>
            </w:r>
          </w:p>
        </w:tc>
      </w:tr>
      <w:tr w:rsidR="000518C1" w:rsidRPr="00D658FF" w14:paraId="64E50E0E" w14:textId="77777777" w:rsidTr="0010661E">
        <w:trPr>
          <w:trHeight w:val="680"/>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AB1524" w14:textId="77777777" w:rsidR="000518C1" w:rsidRPr="00D658FF" w:rsidRDefault="000518C1" w:rsidP="0010661E">
            <w:pPr>
              <w:ind w:left="40" w:right="40"/>
              <w:rPr>
                <w:rFonts w:ascii="Arial" w:eastAsia="Trebuchet MS" w:hAnsi="Arial" w:cs="Arial"/>
                <w:b/>
                <w:bCs/>
                <w:color w:val="000000"/>
              </w:rPr>
            </w:pPr>
            <w:r w:rsidRPr="00D658FF">
              <w:rPr>
                <w:rFonts w:ascii="Arial" w:eastAsia="Trebuchet MS" w:hAnsi="Arial" w:cs="Arial"/>
                <w:b/>
                <w:bCs/>
                <w:color w:val="000000"/>
              </w:rPr>
              <w:t>Déclaration appropriée de banques ou preuve d'une assurance pour les risques professionnels</w:t>
            </w:r>
          </w:p>
        </w:tc>
        <w:tc>
          <w:tcPr>
            <w:tcW w:w="9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56CC35" w14:textId="77777777" w:rsidR="000518C1" w:rsidRPr="00D658FF" w:rsidRDefault="000518C1" w:rsidP="0010661E">
            <w:pPr>
              <w:ind w:left="40" w:right="40"/>
              <w:jc w:val="center"/>
              <w:rPr>
                <w:rFonts w:ascii="Arial" w:eastAsia="Trebuchet MS" w:hAnsi="Arial" w:cs="Arial"/>
                <w:color w:val="000000"/>
              </w:rPr>
            </w:pPr>
            <w:r w:rsidRPr="00D658FF">
              <w:rPr>
                <w:rFonts w:ascii="Arial" w:eastAsia="Trebuchet MS" w:hAnsi="Arial" w:cs="Arial"/>
                <w:color w:val="000000"/>
              </w:rPr>
              <w:t>Non</w:t>
            </w:r>
          </w:p>
        </w:tc>
      </w:tr>
    </w:tbl>
    <w:p w14:paraId="6E19CDDC" w14:textId="77777777" w:rsidR="000518C1" w:rsidRDefault="000518C1" w:rsidP="000518C1">
      <w:pPr>
        <w:rPr>
          <w:rFonts w:ascii="Arial" w:hAnsi="Arial" w:cs="Arial"/>
        </w:rPr>
      </w:pPr>
    </w:p>
    <w:p w14:paraId="3DA482FB" w14:textId="77777777" w:rsidR="000518C1" w:rsidRPr="00D658FF" w:rsidRDefault="000518C1" w:rsidP="000518C1">
      <w:pPr>
        <w:rPr>
          <w:rFonts w:ascii="Arial" w:hAnsi="Arial" w:cs="Arial"/>
        </w:rPr>
      </w:pPr>
    </w:p>
    <w:p w14:paraId="6EFB6881" w14:textId="77777777" w:rsidR="000518C1" w:rsidRPr="00D658FF" w:rsidRDefault="000518C1" w:rsidP="000518C1">
      <w:pPr>
        <w:pStyle w:val="ParagrapheIndent2"/>
        <w:jc w:val="both"/>
        <w:rPr>
          <w:b/>
          <w:bCs/>
          <w:color w:val="000000"/>
          <w:u w:val="single"/>
          <w:lang w:val="fr-FR"/>
        </w:rPr>
      </w:pPr>
      <w:r w:rsidRPr="00D658FF">
        <w:rPr>
          <w:b/>
          <w:bCs/>
          <w:color w:val="000000"/>
          <w:u w:val="single"/>
          <w:lang w:val="fr-FR"/>
        </w:rPr>
        <w:t>Renseignements concernant les références professionnelles et la capacité technique de l'entreprise :</w:t>
      </w:r>
    </w:p>
    <w:p w14:paraId="3DE5192B" w14:textId="77777777" w:rsidR="000518C1" w:rsidRPr="00D658FF" w:rsidRDefault="000518C1" w:rsidP="000518C1">
      <w:pPr>
        <w:pStyle w:val="ParagrapheIndent2"/>
        <w:jc w:val="both"/>
        <w:rPr>
          <w:color w:val="000000"/>
          <w:lang w:val="fr-FR"/>
        </w:rPr>
      </w:pPr>
    </w:p>
    <w:tbl>
      <w:tblPr>
        <w:tblW w:w="10346" w:type="dxa"/>
        <w:tblLayout w:type="fixed"/>
        <w:tblLook w:val="04A0" w:firstRow="1" w:lastRow="0" w:firstColumn="1" w:lastColumn="0" w:noHBand="0" w:noVBand="1"/>
      </w:tblPr>
      <w:tblGrid>
        <w:gridCol w:w="9353"/>
        <w:gridCol w:w="993"/>
      </w:tblGrid>
      <w:tr w:rsidR="000518C1" w:rsidRPr="00D658FF" w14:paraId="0E253448" w14:textId="77777777" w:rsidTr="0010661E">
        <w:trPr>
          <w:trHeight w:val="454"/>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9036DA6" w14:textId="77777777" w:rsidR="000518C1" w:rsidRPr="00D658FF" w:rsidRDefault="000518C1" w:rsidP="0010661E">
            <w:pPr>
              <w:jc w:val="center"/>
              <w:rPr>
                <w:rFonts w:ascii="Arial" w:eastAsia="Trebuchet MS" w:hAnsi="Arial" w:cs="Arial"/>
                <w:color w:val="000000"/>
              </w:rPr>
            </w:pPr>
            <w:r w:rsidRPr="00D658FF">
              <w:rPr>
                <w:rFonts w:ascii="Arial" w:eastAsia="Trebuchet MS"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39249C7" w14:textId="77777777" w:rsidR="000518C1" w:rsidRPr="00D658FF" w:rsidRDefault="000518C1" w:rsidP="0010661E">
            <w:pPr>
              <w:jc w:val="center"/>
              <w:rPr>
                <w:rFonts w:ascii="Arial" w:eastAsia="Trebuchet MS" w:hAnsi="Arial" w:cs="Arial"/>
                <w:color w:val="000000"/>
              </w:rPr>
            </w:pPr>
            <w:r w:rsidRPr="00D658FF">
              <w:rPr>
                <w:rFonts w:ascii="Arial" w:eastAsia="Trebuchet MS" w:hAnsi="Arial" w:cs="Arial"/>
                <w:color w:val="000000"/>
              </w:rPr>
              <w:t>Signature</w:t>
            </w:r>
          </w:p>
        </w:tc>
      </w:tr>
      <w:tr w:rsidR="000518C1" w:rsidRPr="00D658FF" w14:paraId="4CD4E9C8" w14:textId="77777777" w:rsidTr="0010661E">
        <w:trPr>
          <w:trHeight w:val="1021"/>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537197" w14:textId="77777777" w:rsidR="000518C1" w:rsidRPr="00D658FF" w:rsidRDefault="000518C1" w:rsidP="0010661E">
            <w:pPr>
              <w:ind w:left="40" w:right="134"/>
              <w:jc w:val="both"/>
              <w:rPr>
                <w:rFonts w:ascii="Arial" w:eastAsia="Trebuchet MS" w:hAnsi="Arial" w:cs="Arial"/>
                <w:color w:val="000000"/>
              </w:rPr>
            </w:pPr>
            <w:r w:rsidRPr="00D658FF">
              <w:rPr>
                <w:rFonts w:ascii="Arial" w:eastAsia="Trebuchet MS" w:hAnsi="Arial" w:cs="Arial"/>
                <w:b/>
                <w:bCs/>
                <w:color w:val="000000"/>
              </w:rPr>
              <w:t>Liste des principales prestations</w:t>
            </w:r>
            <w:r w:rsidRPr="00D658FF">
              <w:rPr>
                <w:rFonts w:ascii="Arial" w:eastAsia="Trebuchet MS" w:hAnsi="Arial" w:cs="Arial"/>
                <w:color w:val="000000"/>
              </w:rPr>
              <w:t xml:space="preserve"> effectuées </w:t>
            </w:r>
            <w:r w:rsidRPr="00D658FF">
              <w:rPr>
                <w:rFonts w:ascii="Arial" w:eastAsia="Trebuchet MS" w:hAnsi="Arial" w:cs="Arial"/>
                <w:b/>
                <w:bCs/>
                <w:color w:val="000000"/>
              </w:rPr>
              <w:t>au cours des trois dernières années</w:t>
            </w:r>
            <w:r w:rsidRPr="00D658FF">
              <w:rPr>
                <w:rFonts w:ascii="Arial" w:eastAsia="Trebuchet MS" w:hAnsi="Arial" w:cs="Arial"/>
                <w:color w:val="000000"/>
              </w:rPr>
              <w:t>, indiquant le montant, la date et le destinataire. Elles sont prouvées par des attestations du destinataire ou, à défaut, par une déclaration du candidat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3999FA" w14:textId="77777777" w:rsidR="000518C1" w:rsidRPr="00D658FF" w:rsidRDefault="000518C1" w:rsidP="0010661E">
            <w:pPr>
              <w:ind w:left="40" w:right="40"/>
              <w:jc w:val="center"/>
              <w:rPr>
                <w:rFonts w:ascii="Arial" w:eastAsia="Trebuchet MS" w:hAnsi="Arial" w:cs="Arial"/>
                <w:color w:val="000000"/>
              </w:rPr>
            </w:pPr>
            <w:r w:rsidRPr="00D658FF">
              <w:rPr>
                <w:rFonts w:ascii="Arial" w:eastAsia="Trebuchet MS" w:hAnsi="Arial" w:cs="Arial"/>
                <w:color w:val="000000"/>
              </w:rPr>
              <w:t>Non</w:t>
            </w:r>
          </w:p>
        </w:tc>
      </w:tr>
    </w:tbl>
    <w:p w14:paraId="1F196EF5" w14:textId="77777777" w:rsidR="000518C1" w:rsidRPr="00D658FF" w:rsidRDefault="000518C1" w:rsidP="000518C1">
      <w:pPr>
        <w:rPr>
          <w:rFonts w:ascii="Arial" w:hAnsi="Arial" w:cs="Arial"/>
        </w:rPr>
      </w:pPr>
    </w:p>
    <w:p w14:paraId="2DC2638E" w14:textId="77777777" w:rsidR="000518C1" w:rsidRPr="00D658FF" w:rsidRDefault="000518C1" w:rsidP="000518C1">
      <w:pPr>
        <w:rPr>
          <w:rFonts w:ascii="Arial" w:hAnsi="Arial" w:cs="Arial"/>
        </w:rPr>
      </w:pPr>
    </w:p>
    <w:p w14:paraId="1571FB0E" w14:textId="77777777" w:rsidR="000518C1" w:rsidRPr="00D658FF" w:rsidRDefault="000518C1" w:rsidP="000518C1">
      <w:pPr>
        <w:pStyle w:val="ParagrapheIndent2"/>
        <w:jc w:val="both"/>
        <w:rPr>
          <w:color w:val="000000"/>
          <w:lang w:val="fr-FR"/>
        </w:rPr>
      </w:pPr>
      <w:r w:rsidRPr="00D658FF">
        <w:rPr>
          <w:color w:val="000000"/>
          <w:lang w:val="fr-FR"/>
        </w:rPr>
        <w:t xml:space="preserve">Pour présenter leur candidature, les candidats peuvent utiliser les formulaires DC1 (lettre de candidature) </w:t>
      </w:r>
    </w:p>
    <w:p w14:paraId="50B911F7" w14:textId="77777777" w:rsidR="000518C1" w:rsidRPr="00D658FF" w:rsidRDefault="000518C1" w:rsidP="000518C1">
      <w:pPr>
        <w:pStyle w:val="ParagrapheIndent2"/>
        <w:jc w:val="both"/>
        <w:rPr>
          <w:color w:val="000000"/>
          <w:lang w:val="fr-FR"/>
        </w:rPr>
      </w:pPr>
      <w:r w:rsidRPr="00D658FF">
        <w:rPr>
          <w:color w:val="000000"/>
          <w:lang w:val="fr-FR"/>
        </w:rPr>
        <w:t xml:space="preserve">et DC2 (déclaration du candidat). </w:t>
      </w:r>
    </w:p>
    <w:p w14:paraId="66F30E50" w14:textId="77777777" w:rsidR="000518C1" w:rsidRPr="00D658FF" w:rsidRDefault="000518C1" w:rsidP="000518C1">
      <w:pPr>
        <w:pStyle w:val="ParagrapheIndent2"/>
        <w:jc w:val="both"/>
        <w:rPr>
          <w:color w:val="000000"/>
          <w:lang w:val="fr-FR"/>
        </w:rPr>
      </w:pPr>
    </w:p>
    <w:p w14:paraId="15790E3F" w14:textId="77777777" w:rsidR="000518C1" w:rsidRPr="00D658FF" w:rsidRDefault="000518C1" w:rsidP="000518C1">
      <w:pPr>
        <w:pStyle w:val="ParagrapheIndent2"/>
        <w:jc w:val="both"/>
        <w:rPr>
          <w:color w:val="000000"/>
          <w:lang w:val="fr-FR"/>
        </w:rPr>
      </w:pPr>
      <w:r w:rsidRPr="00D658FF">
        <w:rPr>
          <w:color w:val="000000"/>
          <w:lang w:val="fr-FR"/>
        </w:rPr>
        <w:t xml:space="preserve">Ces documents sont disponibles gratuitement sur le site </w:t>
      </w:r>
      <w:hyperlink r:id="rId43" w:history="1">
        <w:r w:rsidRPr="00D658FF">
          <w:rPr>
            <w:rStyle w:val="Lienhypertexte"/>
            <w:rFonts w:cs="Arial"/>
            <w:lang w:val="fr-FR"/>
          </w:rPr>
          <w:t>www.economie.gouv.fr</w:t>
        </w:r>
      </w:hyperlink>
      <w:r w:rsidRPr="00D658FF">
        <w:rPr>
          <w:color w:val="000000"/>
          <w:lang w:val="fr-FR"/>
        </w:rPr>
        <w:t>.</w:t>
      </w:r>
    </w:p>
    <w:p w14:paraId="6024520A" w14:textId="77777777" w:rsidR="000518C1" w:rsidRPr="00D658FF" w:rsidRDefault="000518C1" w:rsidP="000518C1">
      <w:pPr>
        <w:pStyle w:val="ParagrapheIndent2"/>
        <w:jc w:val="both"/>
        <w:rPr>
          <w:color w:val="000000"/>
          <w:lang w:val="fr-FR"/>
        </w:rPr>
      </w:pPr>
    </w:p>
    <w:p w14:paraId="6C6C2A96" w14:textId="77777777" w:rsidR="000518C1" w:rsidRPr="00D658FF" w:rsidRDefault="000518C1" w:rsidP="000518C1">
      <w:pPr>
        <w:pStyle w:val="ParagrapheIndent2"/>
        <w:jc w:val="both"/>
        <w:rPr>
          <w:color w:val="000000"/>
          <w:lang w:val="fr-FR"/>
        </w:rPr>
      </w:pPr>
      <w:r w:rsidRPr="00D658FF">
        <w:rPr>
          <w:color w:val="000000"/>
          <w:lang w:val="fr-FR"/>
        </w:rPr>
        <w:t>Ils peuvent aussi utiliser le Document Unique de Marché Européen (DUME).</w:t>
      </w:r>
    </w:p>
    <w:p w14:paraId="0CAABE59" w14:textId="77777777" w:rsidR="000518C1" w:rsidRPr="00D658FF" w:rsidRDefault="000518C1" w:rsidP="000518C1">
      <w:pPr>
        <w:pStyle w:val="ParagrapheIndent2"/>
        <w:jc w:val="both"/>
        <w:rPr>
          <w:color w:val="000000"/>
          <w:lang w:val="fr-FR"/>
        </w:rPr>
      </w:pPr>
    </w:p>
    <w:p w14:paraId="0D550792" w14:textId="77777777" w:rsidR="000518C1" w:rsidRPr="00D658FF" w:rsidRDefault="000518C1" w:rsidP="000518C1">
      <w:pPr>
        <w:pStyle w:val="ParagrapheIndent2"/>
        <w:jc w:val="both"/>
        <w:rPr>
          <w:color w:val="000000"/>
          <w:lang w:val="fr-FR"/>
        </w:rPr>
      </w:pPr>
      <w:r w:rsidRPr="00D658FF">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2E0A98D1" w14:textId="77777777" w:rsidR="001A046B" w:rsidRDefault="001A046B" w:rsidP="008A05A3">
      <w:pPr>
        <w:tabs>
          <w:tab w:val="left" w:pos="426"/>
        </w:tabs>
        <w:jc w:val="both"/>
        <w:rPr>
          <w:rFonts w:ascii="Arial" w:hAnsi="Arial" w:cs="Arial"/>
          <w:spacing w:val="-10"/>
          <w:sz w:val="22"/>
          <w:szCs w:val="22"/>
        </w:rPr>
      </w:pPr>
    </w:p>
    <w:sectPr w:rsidR="001A046B" w:rsidSect="003C374B">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D4D1E" w14:textId="77777777" w:rsidR="008A05A3" w:rsidRDefault="008A05A3">
      <w:r>
        <w:separator/>
      </w:r>
    </w:p>
  </w:endnote>
  <w:endnote w:type="continuationSeparator" w:id="0">
    <w:p w14:paraId="1B361B2A" w14:textId="77777777" w:rsidR="008A05A3" w:rsidRDefault="008A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6CA0"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C3AF8BC" w14:textId="11FBCB76"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8A05A3">
      <w:rPr>
        <w:rFonts w:ascii="Arial" w:hAnsi="Arial" w:cs="Arial"/>
        <w:b/>
        <w:color w:val="FFFFFF"/>
      </w:rPr>
      <w:t>5</w:t>
    </w:r>
    <w:r w:rsidR="00AE6787">
      <w:rPr>
        <w:rFonts w:ascii="Arial" w:hAnsi="Arial" w:cs="Arial"/>
        <w:b/>
        <w:color w:val="FFFFFF"/>
      </w:rPr>
      <w:t>/CONSU/</w:t>
    </w:r>
    <w:r w:rsidR="008A05A3">
      <w:rPr>
        <w:rFonts w:ascii="Arial" w:hAnsi="Arial" w:cs="Arial"/>
        <w:b/>
        <w:color w:val="FFFFFF"/>
      </w:rPr>
      <w:t>0</w:t>
    </w:r>
    <w:r w:rsidR="00FC718A">
      <w:rPr>
        <w:rFonts w:ascii="Arial" w:hAnsi="Arial" w:cs="Arial"/>
        <w:b/>
        <w:color w:val="FFFFFF"/>
      </w:rPr>
      <w:t xml:space="preserve">4 du </w:t>
    </w:r>
    <w:r w:rsidR="0068040E">
      <w:rPr>
        <w:rFonts w:ascii="Arial" w:hAnsi="Arial" w:cs="Arial"/>
        <w:b/>
        <w:color w:val="FFFFFF"/>
      </w:rPr>
      <w:t>3</w:t>
    </w:r>
    <w:r w:rsidR="00FC718A">
      <w:rPr>
        <w:rFonts w:ascii="Arial" w:hAnsi="Arial" w:cs="Arial"/>
        <w:b/>
        <w:color w:val="FFFFFF"/>
      </w:rPr>
      <w:t xml:space="preserve"> octobre</w:t>
    </w:r>
    <w:r w:rsidR="0077493F">
      <w:rPr>
        <w:rFonts w:ascii="Arial" w:hAnsi="Arial" w:cs="Arial"/>
        <w:b/>
        <w:color w:val="FFFFFF"/>
      </w:rPr>
      <w:t xml:space="preserve"> </w:t>
    </w:r>
    <w:r w:rsidR="008A05A3">
      <w:rPr>
        <w:rFonts w:ascii="Arial" w:hAnsi="Arial" w:cs="Arial"/>
        <w:b/>
        <w:color w:val="FFFFFF"/>
      </w:rPr>
      <w:t>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5D65307E"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0236B5"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343DE" w14:textId="77777777" w:rsidR="008A05A3" w:rsidRDefault="008A05A3">
      <w:r>
        <w:separator/>
      </w:r>
    </w:p>
  </w:footnote>
  <w:footnote w:type="continuationSeparator" w:id="0">
    <w:p w14:paraId="4A50ACCA" w14:textId="77777777" w:rsidR="008A05A3" w:rsidRDefault="008A05A3">
      <w:r>
        <w:continuationSeparator/>
      </w:r>
    </w:p>
  </w:footnote>
  <w:footnote w:id="1">
    <w:p w14:paraId="04D01BAE"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EC2977C"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A3A4F81"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5A3"/>
    <w:rsid w:val="00011DB9"/>
    <w:rsid w:val="00014D10"/>
    <w:rsid w:val="00037426"/>
    <w:rsid w:val="000518C1"/>
    <w:rsid w:val="0006119A"/>
    <w:rsid w:val="000628DF"/>
    <w:rsid w:val="000D43EE"/>
    <w:rsid w:val="000F5A82"/>
    <w:rsid w:val="0010681E"/>
    <w:rsid w:val="001A046B"/>
    <w:rsid w:val="001A35E9"/>
    <w:rsid w:val="001B706D"/>
    <w:rsid w:val="001C2556"/>
    <w:rsid w:val="001D04B9"/>
    <w:rsid w:val="001F6217"/>
    <w:rsid w:val="00213CDB"/>
    <w:rsid w:val="00233105"/>
    <w:rsid w:val="002571F0"/>
    <w:rsid w:val="00290D4D"/>
    <w:rsid w:val="002B4073"/>
    <w:rsid w:val="002D273A"/>
    <w:rsid w:val="002F10F8"/>
    <w:rsid w:val="003038BD"/>
    <w:rsid w:val="00326DEA"/>
    <w:rsid w:val="00353F38"/>
    <w:rsid w:val="003754EE"/>
    <w:rsid w:val="0038598C"/>
    <w:rsid w:val="003A2A61"/>
    <w:rsid w:val="003C374B"/>
    <w:rsid w:val="003F10B2"/>
    <w:rsid w:val="003F7CC4"/>
    <w:rsid w:val="00411561"/>
    <w:rsid w:val="00424BE1"/>
    <w:rsid w:val="00432D3C"/>
    <w:rsid w:val="0043601A"/>
    <w:rsid w:val="00451624"/>
    <w:rsid w:val="004C2E0D"/>
    <w:rsid w:val="004D44EB"/>
    <w:rsid w:val="00510BA3"/>
    <w:rsid w:val="0052468E"/>
    <w:rsid w:val="0059545B"/>
    <w:rsid w:val="005B30B1"/>
    <w:rsid w:val="005C5B73"/>
    <w:rsid w:val="005F2F62"/>
    <w:rsid w:val="006347EB"/>
    <w:rsid w:val="00647A06"/>
    <w:rsid w:val="0068040E"/>
    <w:rsid w:val="00697E95"/>
    <w:rsid w:val="00761569"/>
    <w:rsid w:val="00774652"/>
    <w:rsid w:val="0077493F"/>
    <w:rsid w:val="007C10BB"/>
    <w:rsid w:val="007E32C3"/>
    <w:rsid w:val="00814030"/>
    <w:rsid w:val="008233BB"/>
    <w:rsid w:val="008538E7"/>
    <w:rsid w:val="00861860"/>
    <w:rsid w:val="0087339C"/>
    <w:rsid w:val="00895BA5"/>
    <w:rsid w:val="008A05A3"/>
    <w:rsid w:val="008C316A"/>
    <w:rsid w:val="008D4AF5"/>
    <w:rsid w:val="008E616D"/>
    <w:rsid w:val="008F355B"/>
    <w:rsid w:val="008F3890"/>
    <w:rsid w:val="009059B1"/>
    <w:rsid w:val="009226E1"/>
    <w:rsid w:val="009252F7"/>
    <w:rsid w:val="0098465C"/>
    <w:rsid w:val="00990FBE"/>
    <w:rsid w:val="009F3BB5"/>
    <w:rsid w:val="00A111F0"/>
    <w:rsid w:val="00A261D3"/>
    <w:rsid w:val="00A81E5A"/>
    <w:rsid w:val="00A9510A"/>
    <w:rsid w:val="00AE4460"/>
    <w:rsid w:val="00AE6787"/>
    <w:rsid w:val="00AF089B"/>
    <w:rsid w:val="00B017BE"/>
    <w:rsid w:val="00B51008"/>
    <w:rsid w:val="00BD1439"/>
    <w:rsid w:val="00BD171A"/>
    <w:rsid w:val="00BD380A"/>
    <w:rsid w:val="00BF15EE"/>
    <w:rsid w:val="00BF389D"/>
    <w:rsid w:val="00C66F5A"/>
    <w:rsid w:val="00C9306D"/>
    <w:rsid w:val="00C95CD0"/>
    <w:rsid w:val="00CA1FC9"/>
    <w:rsid w:val="00CC75B4"/>
    <w:rsid w:val="00CE66F5"/>
    <w:rsid w:val="00CF037C"/>
    <w:rsid w:val="00D10752"/>
    <w:rsid w:val="00D3697A"/>
    <w:rsid w:val="00D37266"/>
    <w:rsid w:val="00D474FB"/>
    <w:rsid w:val="00D6694C"/>
    <w:rsid w:val="00D74533"/>
    <w:rsid w:val="00D84AFF"/>
    <w:rsid w:val="00D92121"/>
    <w:rsid w:val="00DF7347"/>
    <w:rsid w:val="00E346FA"/>
    <w:rsid w:val="00E632E6"/>
    <w:rsid w:val="00E712C2"/>
    <w:rsid w:val="00E87C56"/>
    <w:rsid w:val="00EB7EA7"/>
    <w:rsid w:val="00EE5600"/>
    <w:rsid w:val="00F162BE"/>
    <w:rsid w:val="00F167AD"/>
    <w:rsid w:val="00F43BBC"/>
    <w:rsid w:val="00F805B4"/>
    <w:rsid w:val="00F85387"/>
    <w:rsid w:val="00FA25DC"/>
    <w:rsid w:val="00FA6646"/>
    <w:rsid w:val="00FC718A"/>
    <w:rsid w:val="00FD25E1"/>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8FFB00"/>
  <w15:chartTrackingRefBased/>
  <w15:docId w15:val="{724C1A38-BC9B-4BE3-9213-595E18E6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www.economie.gouv.fr"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www.marches-publics.gouv.fr"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DC2.dotx</Template>
  <TotalTime>5</TotalTime>
  <Pages>10</Pages>
  <Words>4053</Words>
  <Characters>22292</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26293</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ROMAGNY Laurence</cp:lastModifiedBy>
  <cp:revision>22</cp:revision>
  <cp:lastPrinted>2023-09-26T08:15:00Z</cp:lastPrinted>
  <dcterms:created xsi:type="dcterms:W3CDTF">2025-09-29T13:40:00Z</dcterms:created>
  <dcterms:modified xsi:type="dcterms:W3CDTF">2025-10-01T15:16:00Z</dcterms:modified>
</cp:coreProperties>
</file>