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917BD" w14:textId="77777777"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6F3286ED" wp14:editId="006F1DEC">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1AE0A70C"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41DBA8E5" wp14:editId="22EB41F2">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75883"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DBA8E5"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74D75883" w14:textId="77777777" w:rsidR="00F162BE" w:rsidRDefault="00F162BE"/>
                  </w:txbxContent>
                </v:textbox>
              </v:shape>
            </w:pict>
          </mc:Fallback>
        </mc:AlternateContent>
      </w:r>
    </w:p>
    <w:p w14:paraId="377534BA" w14:textId="77777777" w:rsidR="00CC75B4" w:rsidRDefault="00CC75B4" w:rsidP="000F5A82">
      <w:pPr>
        <w:jc w:val="both"/>
        <w:rPr>
          <w:rFonts w:ascii="Arial" w:hAnsi="Arial" w:cs="Arial"/>
          <w:sz w:val="12"/>
          <w:szCs w:val="12"/>
        </w:rPr>
      </w:pPr>
    </w:p>
    <w:p w14:paraId="26749458" w14:textId="77777777" w:rsidR="00CC75B4" w:rsidRDefault="00CC75B4" w:rsidP="000F5A82">
      <w:pPr>
        <w:jc w:val="both"/>
        <w:rPr>
          <w:rFonts w:ascii="Arial" w:hAnsi="Arial" w:cs="Arial"/>
          <w:sz w:val="12"/>
          <w:szCs w:val="12"/>
        </w:rPr>
      </w:pPr>
    </w:p>
    <w:p w14:paraId="616BC677" w14:textId="77777777" w:rsidR="00F162BE" w:rsidRDefault="00F162BE" w:rsidP="000F5A82">
      <w:pPr>
        <w:jc w:val="both"/>
        <w:rPr>
          <w:rFonts w:ascii="Arial" w:hAnsi="Arial" w:cs="Arial"/>
          <w:sz w:val="12"/>
          <w:szCs w:val="12"/>
        </w:rPr>
      </w:pPr>
    </w:p>
    <w:p w14:paraId="7EA99C8B" w14:textId="77777777" w:rsidR="00F162BE" w:rsidRDefault="00F162BE" w:rsidP="000F5A82">
      <w:pPr>
        <w:jc w:val="both"/>
        <w:rPr>
          <w:rFonts w:ascii="Arial" w:hAnsi="Arial" w:cs="Arial"/>
          <w:sz w:val="12"/>
          <w:szCs w:val="12"/>
        </w:rPr>
      </w:pPr>
    </w:p>
    <w:p w14:paraId="4BE76E1E" w14:textId="77777777" w:rsidR="00F162BE" w:rsidRDefault="00F162BE" w:rsidP="000F5A82">
      <w:pPr>
        <w:jc w:val="both"/>
        <w:rPr>
          <w:rFonts w:ascii="Arial" w:hAnsi="Arial" w:cs="Arial"/>
          <w:sz w:val="12"/>
          <w:szCs w:val="12"/>
        </w:rPr>
      </w:pPr>
    </w:p>
    <w:p w14:paraId="087844DA" w14:textId="77777777" w:rsidR="00F162BE" w:rsidRDefault="00F162BE" w:rsidP="000F5A82">
      <w:pPr>
        <w:jc w:val="both"/>
        <w:rPr>
          <w:rFonts w:ascii="Arial" w:hAnsi="Arial" w:cs="Arial"/>
          <w:sz w:val="12"/>
          <w:szCs w:val="12"/>
        </w:rPr>
      </w:pPr>
    </w:p>
    <w:p w14:paraId="08F60B68"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B4B2654" w14:textId="77777777" w:rsidTr="003F7CC4">
        <w:trPr>
          <w:trHeight w:val="1134"/>
        </w:trPr>
        <w:tc>
          <w:tcPr>
            <w:tcW w:w="8902" w:type="dxa"/>
            <w:shd w:val="clear" w:color="auto" w:fill="2F5496"/>
            <w:vAlign w:val="center"/>
          </w:tcPr>
          <w:p w14:paraId="62204EB3"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0C781288" w14:textId="77777777"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756B954A"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4D0A3477" w14:textId="77777777" w:rsidR="00CC75B4" w:rsidRPr="00F167AD" w:rsidRDefault="00CC75B4" w:rsidP="000F5A82">
      <w:pPr>
        <w:jc w:val="both"/>
        <w:rPr>
          <w:rFonts w:ascii="Arial" w:hAnsi="Arial" w:cs="Arial"/>
          <w:sz w:val="12"/>
          <w:szCs w:val="12"/>
        </w:rPr>
      </w:pPr>
    </w:p>
    <w:p w14:paraId="1B8B8BCE"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537F17C1" w14:textId="77777777"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4DBF309D" w14:textId="77777777" w:rsidR="00FF6F8F" w:rsidRPr="00670DD8" w:rsidRDefault="00FF6F8F" w:rsidP="00110A5E">
      <w:pPr>
        <w:pStyle w:val="Titre2"/>
        <w:jc w:val="both"/>
        <w:rPr>
          <w:rFonts w:ascii="Arial" w:hAnsi="Arial" w:cs="Arial"/>
          <w:b w:val="0"/>
          <w:bCs w:val="0"/>
          <w:i/>
          <w:iCs/>
          <w:sz w:val="18"/>
          <w:szCs w:val="18"/>
        </w:rPr>
      </w:pPr>
      <w:r w:rsidRPr="00670DD8">
        <w:rPr>
          <w:rFonts w:ascii="Arial" w:hAnsi="Arial" w:cs="Arial"/>
          <w:b w:val="0"/>
          <w:bCs w:val="0"/>
          <w:i/>
          <w:iCs/>
          <w:sz w:val="18"/>
          <w:szCs w:val="18"/>
        </w:rPr>
        <w:t>En cas d’allotissement, ce document peut être commun à plusieurs lots.</w:t>
      </w:r>
    </w:p>
    <w:p w14:paraId="3AB8C749"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5DC20399" w14:textId="485A8C5A" w:rsidR="000F5A82" w:rsidRDefault="00FF6F8F" w:rsidP="00B51800">
      <w:pPr>
        <w:ind w:right="367"/>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9"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0" w:history="1">
        <w:r w:rsidRPr="003B4647">
          <w:rPr>
            <w:rStyle w:val="Lienhypertexte"/>
            <w:rFonts w:ascii="Arial" w:hAnsi="Arial" w:cs="Arial"/>
            <w:i/>
            <w:sz w:val="18"/>
            <w:szCs w:val="18"/>
          </w:rPr>
          <w:t>R.2162-1 à</w:t>
        </w:r>
        <w:r w:rsidR="00206DAE">
          <w:rPr>
            <w:rStyle w:val="Lienhypertexte"/>
            <w:rFonts w:ascii="Arial" w:hAnsi="Arial" w:cs="Arial"/>
            <w:i/>
            <w:sz w:val="18"/>
            <w:szCs w:val="18"/>
          </w:rPr>
          <w:t> </w:t>
        </w:r>
        <w:r w:rsidRPr="003B4647">
          <w:rPr>
            <w:rStyle w:val="Lienhypertexte"/>
            <w:rFonts w:ascii="Arial" w:hAnsi="Arial" w:cs="Arial"/>
            <w:i/>
            <w:sz w:val="18"/>
            <w:szCs w:val="18"/>
          </w:rPr>
          <w:t>R.2162-6</w:t>
        </w:r>
      </w:hyperlink>
      <w:r w:rsidRPr="003B4647">
        <w:rPr>
          <w:rFonts w:ascii="Arial" w:hAnsi="Arial" w:cs="Arial"/>
          <w:i/>
          <w:sz w:val="18"/>
          <w:szCs w:val="18"/>
        </w:rPr>
        <w:t xml:space="preserve">, </w:t>
      </w:r>
      <w:hyperlink r:id="rId11"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2"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4"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6"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17"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18"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710FABE" w14:textId="77777777" w:rsidR="00FF6F8F" w:rsidRPr="00037426" w:rsidRDefault="00FF6F8F" w:rsidP="00FF6F8F">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28D54658" w14:textId="77777777" w:rsidTr="00FF6F8F">
        <w:trPr>
          <w:trHeight w:val="454"/>
        </w:trPr>
        <w:tc>
          <w:tcPr>
            <w:tcW w:w="9852" w:type="dxa"/>
            <w:shd w:val="clear" w:color="auto" w:fill="465F9D"/>
            <w:vAlign w:val="center"/>
          </w:tcPr>
          <w:p w14:paraId="61703605" w14:textId="0394D42D" w:rsidR="00D10752" w:rsidRPr="000F5A82" w:rsidRDefault="00F50B03"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w:t>
            </w:r>
            <w:r w:rsidR="00785490">
              <w:rPr>
                <w:rFonts w:ascii="Arial" w:hAnsi="Arial" w:cs="Arial"/>
                <w:b/>
                <w:bCs/>
                <w:color w:val="FFFFFF"/>
                <w:sz w:val="22"/>
                <w:szCs w:val="22"/>
              </w:rPr>
              <w:t>A</w:t>
            </w:r>
            <w:r w:rsidRPr="000F5A82">
              <w:rPr>
                <w:rFonts w:ascii="Arial" w:hAnsi="Arial" w:cs="Arial"/>
                <w:b/>
                <w:bCs/>
                <w:color w:val="FFFFFF"/>
                <w:sz w:val="22"/>
                <w:szCs w:val="22"/>
              </w:rPr>
              <w:t>cheteur</w:t>
            </w:r>
          </w:p>
        </w:tc>
      </w:tr>
    </w:tbl>
    <w:p w14:paraId="18F8605C" w14:textId="77777777" w:rsidR="00D10752" w:rsidRPr="005C6755" w:rsidRDefault="00D10752" w:rsidP="000F5A82">
      <w:pPr>
        <w:rPr>
          <w:rFonts w:ascii="Arial" w:hAnsi="Arial" w:cs="Arial"/>
          <w:b/>
          <w:bCs/>
        </w:rPr>
      </w:pPr>
    </w:p>
    <w:p w14:paraId="038E3E11" w14:textId="77777777" w:rsidR="005C6755" w:rsidRPr="00967EE4" w:rsidRDefault="005C6755" w:rsidP="005C6755">
      <w:pPr>
        <w:pStyle w:val="En-tte"/>
        <w:rPr>
          <w:rFonts w:ascii="Arial" w:hAnsi="Arial" w:cs="Arial"/>
          <w:b/>
          <w:color w:val="0000FF"/>
          <w:sz w:val="22"/>
          <w:szCs w:val="22"/>
        </w:rPr>
      </w:pPr>
      <w:r w:rsidRPr="00967EE4">
        <w:rPr>
          <w:rFonts w:ascii="Arial" w:hAnsi="Arial" w:cs="Arial"/>
          <w:b/>
          <w:color w:val="0000FF"/>
          <w:sz w:val="22"/>
          <w:szCs w:val="22"/>
        </w:rPr>
        <w:t xml:space="preserve">CHAMBRE DE COMMERCE ET D'INDUSTRIE </w:t>
      </w:r>
      <w:r>
        <w:rPr>
          <w:rFonts w:ascii="Arial" w:hAnsi="Arial" w:cs="Arial"/>
          <w:b/>
          <w:color w:val="0000FF"/>
          <w:sz w:val="22"/>
          <w:szCs w:val="22"/>
        </w:rPr>
        <w:t>DES VOSGES</w:t>
      </w:r>
    </w:p>
    <w:p w14:paraId="02EFC847" w14:textId="20179A19" w:rsidR="005C6755" w:rsidRDefault="005C6755" w:rsidP="005C6755">
      <w:pPr>
        <w:tabs>
          <w:tab w:val="left" w:pos="6593"/>
        </w:tabs>
        <w:rPr>
          <w:rFonts w:ascii="Arial" w:hAnsi="Arial" w:cs="Arial"/>
          <w:b/>
          <w:szCs w:val="22"/>
        </w:rPr>
      </w:pPr>
      <w:r>
        <w:rPr>
          <w:rFonts w:ascii="Arial" w:hAnsi="Arial" w:cs="Arial"/>
          <w:b/>
          <w:szCs w:val="22"/>
        </w:rPr>
        <w:t xml:space="preserve">10 rue Claude Gelée </w:t>
      </w:r>
      <w:r w:rsidR="000558AB">
        <w:rPr>
          <w:rFonts w:ascii="Arial" w:hAnsi="Arial" w:cs="Arial"/>
          <w:b/>
          <w:szCs w:val="22"/>
        </w:rPr>
        <w:t>-</w:t>
      </w:r>
      <w:r>
        <w:rPr>
          <w:rFonts w:ascii="Arial" w:hAnsi="Arial" w:cs="Arial"/>
          <w:b/>
          <w:szCs w:val="22"/>
        </w:rPr>
        <w:t xml:space="preserve"> BP 41071</w:t>
      </w:r>
    </w:p>
    <w:p w14:paraId="5CC8DAD3" w14:textId="592B7C71" w:rsidR="007271C8" w:rsidRDefault="005C6755" w:rsidP="005C6755">
      <w:pPr>
        <w:tabs>
          <w:tab w:val="left" w:pos="6593"/>
        </w:tabs>
        <w:rPr>
          <w:rFonts w:ascii="Arial" w:hAnsi="Arial" w:cs="Arial"/>
          <w:b/>
          <w:szCs w:val="22"/>
        </w:rPr>
      </w:pPr>
      <w:r>
        <w:rPr>
          <w:rFonts w:ascii="Arial" w:hAnsi="Arial" w:cs="Arial"/>
          <w:b/>
          <w:szCs w:val="22"/>
        </w:rPr>
        <w:t xml:space="preserve">88051 </w:t>
      </w:r>
      <w:r w:rsidR="0051010E">
        <w:rPr>
          <w:rFonts w:ascii="Arial" w:hAnsi="Arial" w:cs="Arial"/>
          <w:b/>
          <w:szCs w:val="22"/>
        </w:rPr>
        <w:t>É</w:t>
      </w:r>
      <w:r>
        <w:rPr>
          <w:rFonts w:ascii="Arial" w:hAnsi="Arial" w:cs="Arial"/>
          <w:b/>
          <w:szCs w:val="22"/>
        </w:rPr>
        <w:t xml:space="preserve">PINAL </w:t>
      </w:r>
      <w:r w:rsidR="00F50B03">
        <w:rPr>
          <w:rFonts w:ascii="Arial" w:hAnsi="Arial" w:cs="Arial"/>
          <w:b/>
          <w:szCs w:val="22"/>
        </w:rPr>
        <w:t>C</w:t>
      </w:r>
      <w:r>
        <w:rPr>
          <w:rFonts w:ascii="Arial" w:hAnsi="Arial" w:cs="Arial"/>
          <w:b/>
          <w:szCs w:val="22"/>
        </w:rPr>
        <w:t>edex 9</w:t>
      </w:r>
    </w:p>
    <w:p w14:paraId="218D6827" w14:textId="77777777" w:rsidR="00A3282D" w:rsidRDefault="00A3282D" w:rsidP="00A3282D">
      <w:pPr>
        <w:tabs>
          <w:tab w:val="left" w:pos="6593"/>
        </w:tabs>
        <w:rPr>
          <w:rFonts w:ascii="Arial" w:hAnsi="Arial" w:cs="Arial"/>
          <w:b/>
          <w:szCs w:val="22"/>
        </w:rPr>
      </w:pPr>
      <w:r w:rsidRPr="00967EE4">
        <w:rPr>
          <w:rFonts w:ascii="Arial" w:hAnsi="Arial" w:cs="Arial"/>
          <w:b/>
          <w:szCs w:val="22"/>
        </w:rPr>
        <w:t xml:space="preserve">Siret : </w:t>
      </w:r>
      <w:r>
        <w:rPr>
          <w:rFonts w:ascii="Arial" w:hAnsi="Arial" w:cs="Arial"/>
          <w:b/>
          <w:szCs w:val="22"/>
        </w:rPr>
        <w:t>188 822 118 00017</w:t>
      </w:r>
    </w:p>
    <w:p w14:paraId="43E304D0" w14:textId="207FB49C" w:rsidR="005C6755" w:rsidRPr="003B38CC" w:rsidRDefault="005C6755" w:rsidP="005C6755">
      <w:pPr>
        <w:tabs>
          <w:tab w:val="left" w:pos="6593"/>
        </w:tabs>
        <w:rPr>
          <w:rFonts w:ascii="Arial" w:hAnsi="Arial" w:cs="Arial"/>
          <w:b/>
          <w:bCs/>
          <w:szCs w:val="22"/>
        </w:rPr>
      </w:pPr>
      <w:r w:rsidRPr="003B38CC">
        <w:rPr>
          <w:rFonts w:ascii="Arial" w:hAnsi="Arial" w:cs="Arial"/>
          <w:b/>
          <w:bCs/>
          <w:szCs w:val="22"/>
        </w:rPr>
        <w:t>Établissement public administratif de l’Etat.</w:t>
      </w:r>
    </w:p>
    <w:p w14:paraId="773C822B" w14:textId="2D3C5B7E" w:rsidR="005C6755" w:rsidRPr="003B38CC" w:rsidRDefault="005C6755" w:rsidP="005C6755">
      <w:pPr>
        <w:tabs>
          <w:tab w:val="left" w:pos="6593"/>
        </w:tabs>
        <w:rPr>
          <w:rFonts w:ascii="Arial" w:hAnsi="Arial" w:cs="Arial"/>
          <w:b/>
          <w:bCs/>
        </w:rPr>
      </w:pPr>
      <w:r w:rsidRPr="003B38CC">
        <w:rPr>
          <w:rFonts w:ascii="Arial" w:hAnsi="Arial" w:cs="Arial"/>
          <w:b/>
          <w:bCs/>
        </w:rPr>
        <w:t xml:space="preserve">Plateforme des Achats de l'Etat "PLACE" : </w:t>
      </w:r>
      <w:r w:rsidRPr="00CA4EAB">
        <w:rPr>
          <w:rFonts w:ascii="Arial" w:hAnsi="Arial" w:cs="Arial"/>
          <w:b/>
          <w:bCs/>
          <w:color w:val="0000FF"/>
        </w:rPr>
        <w:t>https:</w:t>
      </w:r>
      <w:hyperlink r:id="rId19" w:history="1">
        <w:r w:rsidRPr="00CA4EAB">
          <w:rPr>
            <w:rStyle w:val="Lienhypertexte"/>
            <w:rFonts w:ascii="Arial" w:hAnsi="Arial" w:cs="Arial"/>
            <w:b/>
            <w:bCs/>
            <w:u w:val="none"/>
          </w:rPr>
          <w:t>www.marches-publics.gouv.fr</w:t>
        </w:r>
      </w:hyperlink>
    </w:p>
    <w:p w14:paraId="2D7E4D9E" w14:textId="77777777" w:rsidR="005C6755" w:rsidRPr="00B73634" w:rsidRDefault="005C6755" w:rsidP="006B0EEA">
      <w:pPr>
        <w:pStyle w:val="ParagrapheIndent2"/>
        <w:jc w:val="both"/>
        <w:rPr>
          <w:b/>
          <w:bCs/>
          <w:color w:val="66CCFF"/>
          <w:spacing w:val="-10"/>
          <w:position w:val="-2"/>
          <w:szCs w:val="20"/>
          <w:lang w:val="fr-FR"/>
        </w:rPr>
      </w:pPr>
      <w:bookmarkStart w:id="0" w:name="_Hlk8916164"/>
    </w:p>
    <w:p w14:paraId="2B7175C5" w14:textId="631C66EA" w:rsidR="00BE3A58" w:rsidRDefault="00037426" w:rsidP="006B0EEA">
      <w:pPr>
        <w:pStyle w:val="ParagrapheIndent2"/>
        <w:jc w:val="both"/>
        <w:rPr>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0"/>
      <w:r w:rsidR="006B0EEA" w:rsidRPr="006B0EEA">
        <w:rPr>
          <w:b/>
          <w:bCs/>
          <w:color w:val="000000"/>
          <w:lang w:val="fr-FR"/>
        </w:rPr>
        <w:t xml:space="preserve"> </w:t>
      </w:r>
      <w:r w:rsidR="006B0EEA">
        <w:rPr>
          <w:b/>
          <w:bCs/>
          <w:color w:val="000000"/>
          <w:lang w:val="fr-FR"/>
        </w:rPr>
        <w:t>P</w:t>
      </w:r>
      <w:r w:rsidR="006B0EEA" w:rsidRPr="008B5F92">
        <w:rPr>
          <w:b/>
          <w:bCs/>
          <w:color w:val="000000"/>
          <w:lang w:val="fr-FR"/>
        </w:rPr>
        <w:t xml:space="preserve">rocédure </w:t>
      </w:r>
      <w:r w:rsidR="000F3626">
        <w:rPr>
          <w:b/>
          <w:bCs/>
          <w:color w:val="000000"/>
          <w:lang w:val="fr-FR"/>
        </w:rPr>
        <w:t>A</w:t>
      </w:r>
      <w:r w:rsidR="006B0EEA" w:rsidRPr="008B5F92">
        <w:rPr>
          <w:b/>
          <w:bCs/>
          <w:color w:val="000000"/>
          <w:lang w:val="fr-FR"/>
        </w:rPr>
        <w:t>daptée ouverte</w:t>
      </w:r>
      <w:r w:rsidR="006B0EEA">
        <w:rPr>
          <w:color w:val="000000"/>
          <w:lang w:val="fr-FR"/>
        </w:rPr>
        <w:t xml:space="preserve"> en application </w:t>
      </w:r>
      <w:r w:rsidR="006B0EEA" w:rsidRPr="008B5F92">
        <w:rPr>
          <w:color w:val="000000"/>
          <w:lang w:val="fr-FR"/>
        </w:rPr>
        <w:t xml:space="preserve">des articles L.2123-1 et R.2123-1 1° </w:t>
      </w:r>
      <w:r w:rsidR="006B0EEA">
        <w:rPr>
          <w:color w:val="000000"/>
          <w:lang w:val="fr-FR"/>
        </w:rPr>
        <w:t xml:space="preserve"> </w:t>
      </w:r>
    </w:p>
    <w:p w14:paraId="6DA0268F" w14:textId="6BBCD5BD" w:rsidR="006B0EEA" w:rsidRPr="008B5F92" w:rsidRDefault="00BE3A58" w:rsidP="006B0EEA">
      <w:pPr>
        <w:pStyle w:val="ParagrapheIndent2"/>
        <w:jc w:val="both"/>
        <w:rPr>
          <w:color w:val="000000"/>
          <w:lang w:val="fr-FR"/>
        </w:rPr>
      </w:pPr>
      <w:r>
        <w:rPr>
          <w:color w:val="000000"/>
          <w:lang w:val="fr-FR"/>
        </w:rPr>
        <w:t xml:space="preserve">                         </w:t>
      </w:r>
      <w:r w:rsidR="006B0EEA" w:rsidRPr="008B5F92">
        <w:rPr>
          <w:color w:val="000000"/>
          <w:lang w:val="fr-FR"/>
        </w:rPr>
        <w:t xml:space="preserve">du Code de la </w:t>
      </w:r>
      <w:r w:rsidR="00785490">
        <w:rPr>
          <w:color w:val="000000"/>
          <w:lang w:val="fr-FR"/>
        </w:rPr>
        <w:t>C</w:t>
      </w:r>
      <w:r w:rsidR="006B0EEA" w:rsidRPr="008B5F92">
        <w:rPr>
          <w:color w:val="000000"/>
          <w:lang w:val="fr-FR"/>
        </w:rPr>
        <w:t xml:space="preserve">ommande </w:t>
      </w:r>
      <w:r w:rsidR="00785490">
        <w:rPr>
          <w:color w:val="000000"/>
          <w:lang w:val="fr-FR"/>
        </w:rPr>
        <w:t>P</w:t>
      </w:r>
      <w:r w:rsidR="006B0EEA" w:rsidRPr="008B5F92">
        <w:rPr>
          <w:color w:val="000000"/>
          <w:lang w:val="fr-FR"/>
        </w:rPr>
        <w:t>ublique.</w:t>
      </w:r>
    </w:p>
    <w:p w14:paraId="13836942" w14:textId="77777777" w:rsidR="00037426" w:rsidRPr="00D037C6" w:rsidRDefault="00037426" w:rsidP="006B0EEA">
      <w:pPr>
        <w:rPr>
          <w:lang w:eastAsia="en-US"/>
        </w:rPr>
      </w:pPr>
    </w:p>
    <w:p w14:paraId="47675A9B" w14:textId="7701584E" w:rsidR="006B0EEA" w:rsidRDefault="00037426" w:rsidP="004B0D17">
      <w:pPr>
        <w:keepNext/>
        <w:ind w:left="993" w:right="-286" w:hanging="993"/>
        <w:jc w:val="both"/>
        <w:outlineLvl w:val="1"/>
        <w:rPr>
          <w:rFonts w:ascii="Arial" w:hAnsi="Arial" w:cs="Arial"/>
          <w:bCs/>
          <w:sz w:val="24"/>
          <w:szCs w:val="24"/>
        </w:rPr>
      </w:pPr>
      <w:bookmarkStart w:id="1" w:name="_Toc70599823"/>
      <w:r w:rsidRPr="00B73C73">
        <w:rPr>
          <w:rFonts w:ascii="Arial" w:hAnsi="Arial" w:cs="Arial"/>
          <w:b/>
          <w:bCs/>
          <w:color w:val="66CCFF"/>
          <w:spacing w:val="-10"/>
          <w:position w:val="-2"/>
        </w:rPr>
        <w:sym w:font="Wingdings" w:char="F06E"/>
      </w:r>
      <w:r w:rsidRPr="00B73C73">
        <w:rPr>
          <w:rFonts w:ascii="Arial" w:hAnsi="Arial" w:cs="Arial"/>
          <w:b/>
          <w:bCs/>
          <w:spacing w:val="-10"/>
          <w:position w:val="-2"/>
        </w:rPr>
        <w:t xml:space="preserve"> </w:t>
      </w:r>
      <w:bookmarkEnd w:id="1"/>
      <w:r w:rsidRPr="00B73C73">
        <w:rPr>
          <w:rFonts w:ascii="Arial" w:eastAsia="Arial" w:hAnsi="Arial" w:cs="Arial"/>
          <w:b/>
          <w:bCs/>
          <w:color w:val="000000"/>
          <w:u w:val="single"/>
        </w:rPr>
        <w:t>Forme</w:t>
      </w:r>
      <w:r w:rsidRPr="00B73C73">
        <w:rPr>
          <w:rFonts w:ascii="Arial" w:eastAsia="Arial" w:hAnsi="Arial" w:cs="Arial"/>
          <w:b/>
          <w:bCs/>
          <w:color w:val="000000"/>
        </w:rPr>
        <w:t> :</w:t>
      </w:r>
      <w:r w:rsidR="004B0D17">
        <w:rPr>
          <w:rFonts w:ascii="Arial" w:eastAsia="Arial" w:hAnsi="Arial" w:cs="Arial"/>
          <w:b/>
          <w:bCs/>
          <w:color w:val="000000"/>
        </w:rPr>
        <w:t xml:space="preserve"> Marché Ordinaire.</w:t>
      </w:r>
    </w:p>
    <w:p w14:paraId="2C9587E8" w14:textId="77777777" w:rsidR="00C95F7A" w:rsidRPr="000E6FE4" w:rsidRDefault="00C95F7A" w:rsidP="008823C9">
      <w:pPr>
        <w:jc w:val="both"/>
        <w:rPr>
          <w:rFonts w:ascii="Arial" w:hAnsi="Arial" w:cs="Arial"/>
          <w:bCs/>
          <w:sz w:val="24"/>
          <w:szCs w:val="24"/>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50EC0AE2" w14:textId="77777777" w:rsidTr="00F06630">
        <w:tc>
          <w:tcPr>
            <w:tcW w:w="9852" w:type="dxa"/>
            <w:shd w:val="clear" w:color="auto" w:fill="465F9D"/>
            <w:vAlign w:val="center"/>
          </w:tcPr>
          <w:p w14:paraId="72D0D799" w14:textId="32A2B755"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w:t>
            </w:r>
            <w:r w:rsidR="00785490">
              <w:rPr>
                <w:rFonts w:ascii="Arial" w:hAnsi="Arial" w:cs="Arial"/>
                <w:b/>
                <w:bCs/>
                <w:color w:val="FFFFFF"/>
                <w:sz w:val="22"/>
                <w:szCs w:val="22"/>
              </w:rPr>
              <w:t>C</w:t>
            </w:r>
            <w:r>
              <w:rPr>
                <w:rFonts w:ascii="Arial" w:hAnsi="Arial" w:cs="Arial"/>
                <w:b/>
                <w:bCs/>
                <w:color w:val="FFFFFF"/>
                <w:sz w:val="22"/>
                <w:szCs w:val="22"/>
              </w:rPr>
              <w:t xml:space="preserve">onsultation  </w:t>
            </w:r>
          </w:p>
        </w:tc>
      </w:tr>
    </w:tbl>
    <w:p w14:paraId="0A6A5526" w14:textId="77777777" w:rsidR="008823C9" w:rsidRDefault="008823C9" w:rsidP="008823C9">
      <w:pPr>
        <w:pStyle w:val="fcase1ertab"/>
        <w:tabs>
          <w:tab w:val="clear" w:pos="426"/>
          <w:tab w:val="left" w:pos="0"/>
        </w:tabs>
        <w:ind w:left="0" w:firstLine="0"/>
        <w:rPr>
          <w:rFonts w:ascii="Arial" w:hAnsi="Arial" w:cs="Arial"/>
          <w:i/>
          <w:sz w:val="16"/>
          <w:szCs w:val="16"/>
        </w:rPr>
      </w:pPr>
    </w:p>
    <w:p w14:paraId="278F6A6F" w14:textId="77777777" w:rsidR="00117C41" w:rsidRPr="004C2999" w:rsidRDefault="00117C41" w:rsidP="003744C7">
      <w:pPr>
        <w:jc w:val="center"/>
        <w:rPr>
          <w:rFonts w:ascii="Arial" w:eastAsia="Trebuchet MS" w:hAnsi="Arial" w:cs="Arial"/>
          <w:b/>
          <w:color w:val="0000FF"/>
          <w:sz w:val="32"/>
          <w:szCs w:val="32"/>
        </w:rPr>
      </w:pPr>
      <w:r w:rsidRPr="004C2999">
        <w:rPr>
          <w:rFonts w:ascii="Arial" w:eastAsia="Trebuchet MS" w:hAnsi="Arial" w:cs="Arial"/>
          <w:b/>
          <w:color w:val="0000FF"/>
          <w:sz w:val="32"/>
          <w:szCs w:val="32"/>
        </w:rPr>
        <w:t xml:space="preserve">Fourniture, livraison et montage </w:t>
      </w:r>
    </w:p>
    <w:p w14:paraId="43F2E37D" w14:textId="77777777" w:rsidR="00117C41" w:rsidRPr="004C2999" w:rsidRDefault="00117C41" w:rsidP="003744C7">
      <w:pPr>
        <w:jc w:val="center"/>
        <w:rPr>
          <w:rFonts w:ascii="Arial" w:eastAsia="Trebuchet MS" w:hAnsi="Arial" w:cs="Arial"/>
          <w:b/>
          <w:color w:val="0000FF"/>
          <w:sz w:val="32"/>
          <w:szCs w:val="32"/>
        </w:rPr>
      </w:pPr>
      <w:r w:rsidRPr="004C2999">
        <w:rPr>
          <w:rFonts w:ascii="Arial" w:eastAsia="Trebuchet MS" w:hAnsi="Arial" w:cs="Arial"/>
          <w:b/>
          <w:color w:val="0000FF"/>
          <w:sz w:val="32"/>
          <w:szCs w:val="32"/>
        </w:rPr>
        <w:t xml:space="preserve">de Mobilier </w:t>
      </w:r>
    </w:p>
    <w:p w14:paraId="580E10F8" w14:textId="77777777" w:rsidR="00117C41" w:rsidRPr="004C2999" w:rsidRDefault="00117C41" w:rsidP="003744C7">
      <w:pPr>
        <w:jc w:val="center"/>
        <w:rPr>
          <w:rFonts w:ascii="Arial" w:eastAsia="Trebuchet MS" w:hAnsi="Arial" w:cs="Arial"/>
          <w:b/>
          <w:color w:val="0000FF"/>
          <w:sz w:val="32"/>
          <w:szCs w:val="32"/>
        </w:rPr>
      </w:pPr>
      <w:r w:rsidRPr="004C2999">
        <w:rPr>
          <w:rFonts w:ascii="Arial" w:eastAsia="Trebuchet MS" w:hAnsi="Arial" w:cs="Arial"/>
          <w:b/>
          <w:color w:val="0000FF"/>
          <w:sz w:val="32"/>
          <w:szCs w:val="32"/>
        </w:rPr>
        <w:t>pour les salles de conférences</w:t>
      </w:r>
      <w:r>
        <w:rPr>
          <w:rFonts w:ascii="Arial" w:eastAsia="Trebuchet MS" w:hAnsi="Arial" w:cs="Arial"/>
          <w:b/>
          <w:color w:val="0000FF"/>
          <w:sz w:val="32"/>
          <w:szCs w:val="32"/>
        </w:rPr>
        <w:t xml:space="preserve"> </w:t>
      </w:r>
      <w:r w:rsidRPr="004C2999">
        <w:rPr>
          <w:rFonts w:ascii="Arial" w:eastAsia="Trebuchet MS" w:hAnsi="Arial" w:cs="Arial"/>
          <w:b/>
          <w:color w:val="0000FF"/>
          <w:sz w:val="32"/>
          <w:szCs w:val="32"/>
        </w:rPr>
        <w:t xml:space="preserve">Tenthorey et Boiseries </w:t>
      </w:r>
    </w:p>
    <w:p w14:paraId="2EADDCC7" w14:textId="77777777" w:rsidR="00117C41" w:rsidRPr="00D658FF" w:rsidRDefault="00117C41" w:rsidP="003744C7">
      <w:pPr>
        <w:jc w:val="center"/>
        <w:rPr>
          <w:rFonts w:ascii="Arial" w:eastAsia="Trebuchet MS" w:hAnsi="Arial" w:cs="Arial"/>
          <w:b/>
          <w:color w:val="0000FF"/>
          <w:sz w:val="28"/>
        </w:rPr>
      </w:pPr>
      <w:r w:rsidRPr="004C2999">
        <w:rPr>
          <w:rFonts w:ascii="Arial" w:eastAsia="Trebuchet MS" w:hAnsi="Arial" w:cs="Arial"/>
          <w:b/>
          <w:color w:val="0000FF"/>
          <w:sz w:val="32"/>
          <w:szCs w:val="32"/>
        </w:rPr>
        <w:t>de la CCI des Vosges</w:t>
      </w:r>
    </w:p>
    <w:p w14:paraId="7FAF3A56" w14:textId="38C62C94" w:rsidR="00117C41" w:rsidRPr="00117C41" w:rsidRDefault="00117C41" w:rsidP="00117C41">
      <w:pPr>
        <w:jc w:val="center"/>
        <w:rPr>
          <w:rFonts w:ascii="Arial" w:hAnsi="Arial" w:cs="Arial"/>
          <w:sz w:val="22"/>
          <w:szCs w:val="22"/>
        </w:rPr>
      </w:pPr>
      <w:r w:rsidRPr="00117C41">
        <w:rPr>
          <w:rFonts w:ascii="Arial" w:hAnsi="Arial" w:cs="Arial"/>
          <w:b/>
          <w:bCs/>
          <w:sz w:val="22"/>
          <w:szCs w:val="22"/>
        </w:rPr>
        <w:t>Consultation n°2025/CONSU/04 du 3 octobre 2025</w:t>
      </w:r>
    </w:p>
    <w:p w14:paraId="0BB2B783" w14:textId="77777777" w:rsidR="00056C33" w:rsidRPr="000F5A82" w:rsidRDefault="00056C33" w:rsidP="00C95F7A">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551B7B1B" w14:textId="77777777" w:rsidTr="00F06630">
        <w:tc>
          <w:tcPr>
            <w:tcW w:w="9852" w:type="dxa"/>
            <w:shd w:val="clear" w:color="auto" w:fill="465F9D"/>
            <w:vAlign w:val="center"/>
          </w:tcPr>
          <w:p w14:paraId="11C1DBD7" w14:textId="0656FD3E"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w:t>
            </w:r>
            <w:r w:rsidR="00785490">
              <w:rPr>
                <w:rFonts w:ascii="Arial" w:hAnsi="Arial" w:cs="Arial"/>
                <w:b/>
                <w:bCs/>
                <w:color w:val="FFFFFF"/>
                <w:sz w:val="22"/>
                <w:szCs w:val="22"/>
              </w:rPr>
              <w:t>C</w:t>
            </w:r>
            <w:r>
              <w:rPr>
                <w:rFonts w:ascii="Arial" w:hAnsi="Arial" w:cs="Arial"/>
                <w:b/>
                <w:bCs/>
                <w:color w:val="FFFFFF"/>
                <w:sz w:val="22"/>
                <w:szCs w:val="22"/>
              </w:rPr>
              <w:t xml:space="preserve">andidature </w:t>
            </w:r>
          </w:p>
        </w:tc>
      </w:tr>
    </w:tbl>
    <w:p w14:paraId="1A4E96E6"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53FFB219"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2C35AE45" w14:textId="77777777" w:rsidR="00395691" w:rsidRDefault="00395691" w:rsidP="00395691"/>
    <w:p w14:paraId="064A8D4B" w14:textId="3D71B9FE" w:rsidR="00395691" w:rsidRDefault="00B177BE" w:rsidP="00CA36D5">
      <w:pPr>
        <w:pStyle w:val="En-tte"/>
        <w:numPr>
          <w:ilvl w:val="0"/>
          <w:numId w:val="1"/>
        </w:numPr>
        <w:tabs>
          <w:tab w:val="clear" w:pos="4536"/>
          <w:tab w:val="clear" w:pos="9072"/>
        </w:tabs>
        <w:ind w:left="1560" w:hanging="6"/>
        <w:rPr>
          <w:rFonts w:ascii="Arial" w:hAnsi="Arial" w:cs="Arial"/>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95691">
        <w:rPr>
          <w:rFonts w:ascii="Arial" w:hAnsi="Arial" w:cs="Arial"/>
        </w:rPr>
        <w:t xml:space="preserve"> pour </w:t>
      </w:r>
      <w:r>
        <w:rPr>
          <w:rFonts w:ascii="Arial" w:hAnsi="Arial" w:cs="Arial"/>
        </w:rPr>
        <w:t>l’ensemble du marché</w:t>
      </w:r>
    </w:p>
    <w:p w14:paraId="3956F469" w14:textId="54765357" w:rsidR="00395691" w:rsidRDefault="00395691" w:rsidP="00B177BE">
      <w:pPr>
        <w:jc w:val="both"/>
        <w:rPr>
          <w:rFonts w:ascii="Arial" w:hAnsi="Arial" w:cs="Arial"/>
          <w:i/>
          <w:iCs/>
          <w:sz w:val="18"/>
          <w:szCs w:val="18"/>
        </w:rPr>
      </w:pPr>
    </w:p>
    <w:p w14:paraId="5B0DF8DA" w14:textId="77777777" w:rsidR="00B95DC6" w:rsidRDefault="00B95DC6">
      <w:pPr>
        <w:suppressAutoHyphens w:val="0"/>
      </w:pPr>
      <w:r>
        <w:br w:type="page"/>
      </w:r>
    </w:p>
    <w:p w14:paraId="42109791" w14:textId="77777777" w:rsidR="00B95DC6" w:rsidRDefault="00B95DC6" w:rsidP="00B95DC6">
      <w:pPr>
        <w:ind w:firstLine="567"/>
        <w:rPr>
          <w:rFonts w:ascii="Arial" w:hAnsi="Arial" w:cs="Arial"/>
          <w:i/>
          <w:sz w:val="16"/>
          <w:szCs w:val="16"/>
        </w:rPr>
      </w:pPr>
    </w:p>
    <w:p w14:paraId="11935D63"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D724BEC"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58D5B81C" w14:textId="77777777" w:rsidTr="00FF6F8F">
        <w:trPr>
          <w:trHeight w:val="454"/>
        </w:trPr>
        <w:tc>
          <w:tcPr>
            <w:tcW w:w="9923" w:type="dxa"/>
            <w:shd w:val="clear" w:color="auto" w:fill="465F9D"/>
            <w:vAlign w:val="center"/>
          </w:tcPr>
          <w:p w14:paraId="04D775FA" w14:textId="77777777"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1A04DE2B" w14:textId="77777777" w:rsidR="00FF6F8F" w:rsidRDefault="00FF6F8F" w:rsidP="00FF6F8F">
      <w:pPr>
        <w:pStyle w:val="En-tte"/>
        <w:tabs>
          <w:tab w:val="clear" w:pos="4536"/>
          <w:tab w:val="clear" w:pos="9072"/>
        </w:tabs>
        <w:spacing w:before="20"/>
        <w:rPr>
          <w:rFonts w:ascii="Arial" w:hAnsi="Arial" w:cs="Arial"/>
          <w:i/>
          <w:iCs/>
          <w:sz w:val="18"/>
          <w:szCs w:val="18"/>
        </w:rPr>
      </w:pPr>
    </w:p>
    <w:p w14:paraId="47CBE2D9"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73CA86C1" w14:textId="77777777" w:rsidR="00FF6F8F" w:rsidRDefault="00FF6F8F" w:rsidP="00FF6F8F">
      <w:pPr>
        <w:pStyle w:val="En-tte"/>
        <w:tabs>
          <w:tab w:val="clear" w:pos="4536"/>
          <w:tab w:val="clear" w:pos="9072"/>
        </w:tabs>
        <w:rPr>
          <w:rFonts w:ascii="Arial" w:hAnsi="Arial" w:cs="Arial"/>
        </w:rPr>
      </w:pPr>
    </w:p>
    <w:p w14:paraId="3BA097D8"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1AEE0B85"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393C9CD2" w14:textId="77777777" w:rsidR="00FF6F8F" w:rsidRDefault="00FF6F8F" w:rsidP="00FF6F8F">
      <w:pPr>
        <w:pStyle w:val="En-tte"/>
        <w:tabs>
          <w:tab w:val="clear" w:pos="4536"/>
          <w:tab w:val="clear" w:pos="9072"/>
        </w:tabs>
        <w:rPr>
          <w:rFonts w:ascii="Arial" w:hAnsi="Arial" w:cs="Arial"/>
        </w:rPr>
      </w:pPr>
    </w:p>
    <w:p w14:paraId="65590445"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305BF0F" w14:textId="77777777" w:rsidR="00FF6F8F" w:rsidRDefault="00FF6F8F" w:rsidP="00FF6F8F">
      <w:pPr>
        <w:pStyle w:val="En-tte"/>
        <w:ind w:left="360"/>
        <w:rPr>
          <w:rFonts w:ascii="Arial" w:hAnsi="Arial" w:cs="Arial"/>
        </w:rPr>
      </w:pPr>
    </w:p>
    <w:p w14:paraId="2E7F5CD2" w14:textId="77777777" w:rsidR="00FF6F8F" w:rsidRDefault="00FF6F8F" w:rsidP="00FF6F8F">
      <w:pPr>
        <w:pStyle w:val="En-tte"/>
        <w:ind w:left="360"/>
        <w:rPr>
          <w:rFonts w:ascii="Arial" w:hAnsi="Arial" w:cs="Arial"/>
        </w:rPr>
      </w:pPr>
    </w:p>
    <w:p w14:paraId="6718AADF" w14:textId="77777777" w:rsidR="00FF6F8F" w:rsidRDefault="00FF6F8F" w:rsidP="00FF6F8F">
      <w:pPr>
        <w:pStyle w:val="En-tte"/>
        <w:ind w:left="360"/>
        <w:rPr>
          <w:rFonts w:ascii="Arial" w:hAnsi="Arial" w:cs="Arial"/>
        </w:rPr>
      </w:pPr>
    </w:p>
    <w:p w14:paraId="38600AE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78EE3E2" w14:textId="77777777" w:rsidR="00FF6F8F" w:rsidRDefault="00FF6F8F" w:rsidP="00FF6F8F">
      <w:pPr>
        <w:pStyle w:val="En-tte"/>
        <w:ind w:left="360"/>
        <w:rPr>
          <w:rFonts w:ascii="Arial" w:hAnsi="Arial" w:cs="Arial"/>
        </w:rPr>
      </w:pPr>
    </w:p>
    <w:p w14:paraId="1FC93623" w14:textId="77777777" w:rsidR="00FF6F8F" w:rsidRDefault="00FF6F8F" w:rsidP="00FF6F8F">
      <w:pPr>
        <w:pStyle w:val="En-tte"/>
        <w:ind w:left="360"/>
        <w:rPr>
          <w:rFonts w:ascii="Arial" w:hAnsi="Arial" w:cs="Arial"/>
        </w:rPr>
      </w:pPr>
    </w:p>
    <w:p w14:paraId="052E98D0" w14:textId="77777777" w:rsidR="00FF6F8F" w:rsidRDefault="00FF6F8F" w:rsidP="00FF6F8F">
      <w:pPr>
        <w:pStyle w:val="En-tte"/>
        <w:ind w:left="360"/>
        <w:rPr>
          <w:rFonts w:ascii="Arial" w:hAnsi="Arial" w:cs="Arial"/>
        </w:rPr>
      </w:pPr>
    </w:p>
    <w:p w14:paraId="67A90A99" w14:textId="77777777" w:rsidR="00FF6F8F" w:rsidRDefault="00FF6F8F" w:rsidP="00FF6F8F">
      <w:pPr>
        <w:pStyle w:val="En-tte"/>
        <w:ind w:left="360"/>
        <w:rPr>
          <w:rFonts w:ascii="Arial" w:hAnsi="Arial" w:cs="Arial"/>
        </w:rPr>
      </w:pPr>
    </w:p>
    <w:p w14:paraId="5B0881C5" w14:textId="77777777" w:rsidR="00FF6F8F" w:rsidRPr="00775F55" w:rsidRDefault="00FF6F8F" w:rsidP="00FF6F8F">
      <w:pPr>
        <w:pStyle w:val="En-tte"/>
        <w:ind w:left="360"/>
        <w:rPr>
          <w:rFonts w:ascii="Arial" w:hAnsi="Arial" w:cs="Arial"/>
        </w:rPr>
      </w:pPr>
    </w:p>
    <w:p w14:paraId="70675BDF"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83C7D23" w14:textId="77777777" w:rsidR="00FF6F8F" w:rsidRPr="00775F55" w:rsidRDefault="00FF6F8F" w:rsidP="00FF6F8F">
      <w:pPr>
        <w:pStyle w:val="En-tte"/>
        <w:ind w:left="360"/>
        <w:rPr>
          <w:rFonts w:ascii="Arial" w:hAnsi="Arial" w:cs="Arial"/>
        </w:rPr>
      </w:pPr>
    </w:p>
    <w:p w14:paraId="53997CC2"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4253FE89" w14:textId="77777777" w:rsidR="00FF6F8F" w:rsidRDefault="00FF6F8F" w:rsidP="00FF6F8F">
      <w:pPr>
        <w:pStyle w:val="En-tte"/>
        <w:ind w:left="360"/>
        <w:rPr>
          <w:rFonts w:ascii="Arial" w:hAnsi="Arial" w:cs="Arial"/>
        </w:rPr>
      </w:pPr>
    </w:p>
    <w:p w14:paraId="2B58A25D" w14:textId="77777777" w:rsidR="00FF6F8F" w:rsidRPr="00775F55" w:rsidRDefault="00FF6F8F" w:rsidP="00FF6F8F">
      <w:pPr>
        <w:pStyle w:val="En-tte"/>
        <w:ind w:left="360"/>
        <w:rPr>
          <w:rFonts w:ascii="Arial" w:hAnsi="Arial" w:cs="Arial"/>
        </w:rPr>
      </w:pPr>
    </w:p>
    <w:p w14:paraId="0259A667"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4515E03" w14:textId="77777777" w:rsidR="00FF6F8F" w:rsidRDefault="00FF6F8F" w:rsidP="00FF6F8F">
      <w:pPr>
        <w:pStyle w:val="En-tte"/>
        <w:ind w:left="360"/>
        <w:rPr>
          <w:rFonts w:ascii="Arial" w:hAnsi="Arial" w:cs="Arial"/>
        </w:rPr>
      </w:pPr>
    </w:p>
    <w:p w14:paraId="00907376" w14:textId="77777777" w:rsidR="00FF6F8F" w:rsidRDefault="00FF6F8F" w:rsidP="00FF6F8F">
      <w:pPr>
        <w:pStyle w:val="En-tte"/>
        <w:ind w:left="360"/>
        <w:rPr>
          <w:rFonts w:ascii="Arial" w:hAnsi="Arial" w:cs="Arial"/>
        </w:rPr>
      </w:pPr>
    </w:p>
    <w:p w14:paraId="40AA1C3B" w14:textId="77777777" w:rsidR="00FF6F8F" w:rsidRDefault="00FF6F8F" w:rsidP="00FF6F8F">
      <w:pPr>
        <w:pStyle w:val="En-tte"/>
        <w:ind w:left="360"/>
        <w:rPr>
          <w:rFonts w:ascii="Arial" w:hAnsi="Arial" w:cs="Arial"/>
        </w:rPr>
      </w:pPr>
    </w:p>
    <w:p w14:paraId="5909DD46" w14:textId="77777777" w:rsidR="00FF6F8F" w:rsidRDefault="00FF6F8F" w:rsidP="00FF6F8F">
      <w:pPr>
        <w:pStyle w:val="En-tte"/>
        <w:ind w:left="360"/>
        <w:rPr>
          <w:rFonts w:ascii="Arial" w:hAnsi="Arial" w:cs="Arial"/>
        </w:rPr>
      </w:pPr>
    </w:p>
    <w:p w14:paraId="6A7AA390" w14:textId="77777777" w:rsidR="00FF6F8F" w:rsidRDefault="00FF6F8F" w:rsidP="00FF6F8F">
      <w:pPr>
        <w:pStyle w:val="En-tte"/>
        <w:ind w:left="360"/>
        <w:rPr>
          <w:rFonts w:ascii="Arial" w:hAnsi="Arial" w:cs="Arial"/>
        </w:rPr>
      </w:pPr>
    </w:p>
    <w:p w14:paraId="7DE1C30B" w14:textId="77777777" w:rsidR="00FF6F8F" w:rsidRPr="00775F55" w:rsidRDefault="00FF6F8F" w:rsidP="00FF6F8F">
      <w:pPr>
        <w:pStyle w:val="En-tte"/>
        <w:ind w:left="360"/>
        <w:rPr>
          <w:rFonts w:ascii="Arial" w:hAnsi="Arial" w:cs="Arial"/>
        </w:rPr>
      </w:pPr>
    </w:p>
    <w:p w14:paraId="5904873D" w14:textId="77777777" w:rsidR="00FF6F8F" w:rsidRPr="00775F55" w:rsidRDefault="00FF6F8F" w:rsidP="00FF6F8F">
      <w:pPr>
        <w:pStyle w:val="En-tte"/>
        <w:ind w:left="360"/>
        <w:rPr>
          <w:rFonts w:ascii="Arial" w:hAnsi="Arial" w:cs="Arial"/>
        </w:rPr>
      </w:pPr>
    </w:p>
    <w:p w14:paraId="1DC50DF2"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BB4CE23" w14:textId="77777777" w:rsidR="00FF6F8F" w:rsidRDefault="00FF6F8F" w:rsidP="00FF6F8F">
      <w:pPr>
        <w:spacing w:before="60"/>
        <w:rPr>
          <w:rFonts w:ascii="Arial" w:hAnsi="Arial" w:cs="Arial"/>
          <w:iCs/>
        </w:rPr>
      </w:pPr>
    </w:p>
    <w:p w14:paraId="5254EAA8"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1EBB15FC" w14:textId="77777777" w:rsidR="00FF6F8F" w:rsidRDefault="00FF6F8F" w:rsidP="00FF6F8F">
      <w:pPr>
        <w:rPr>
          <w:rFonts w:ascii="Arial" w:hAnsi="Arial" w:cs="Arial"/>
        </w:rPr>
      </w:pPr>
    </w:p>
    <w:p w14:paraId="0A472E0E" w14:textId="77777777" w:rsidR="00FF6F8F" w:rsidRDefault="00FF6F8F" w:rsidP="00FF6F8F">
      <w:pPr>
        <w:rPr>
          <w:rFonts w:ascii="Arial" w:hAnsi="Arial" w:cs="Arial"/>
        </w:rPr>
      </w:pPr>
    </w:p>
    <w:p w14:paraId="67BE89D4"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3BA7371" w14:textId="77777777" w:rsidR="00FF6F8F" w:rsidRDefault="00FF6F8F" w:rsidP="00FF6F8F">
      <w:pPr>
        <w:spacing w:before="60"/>
        <w:rPr>
          <w:rFonts w:ascii="Arial" w:hAnsi="Arial" w:cs="Arial"/>
          <w:iCs/>
        </w:rPr>
      </w:pPr>
    </w:p>
    <w:p w14:paraId="72EB7F54"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4F80AC15" w14:textId="77777777" w:rsidR="00FF6F8F" w:rsidRDefault="00FF6F8F" w:rsidP="00FF6F8F">
      <w:pPr>
        <w:jc w:val="both"/>
        <w:rPr>
          <w:rFonts w:ascii="Arial" w:hAnsi="Arial" w:cs="Arial"/>
        </w:rPr>
      </w:pPr>
    </w:p>
    <w:p w14:paraId="16567121" w14:textId="77777777" w:rsidR="00FF6F8F" w:rsidRDefault="00FF6F8F" w:rsidP="00FF6F8F">
      <w:pPr>
        <w:jc w:val="both"/>
        <w:rPr>
          <w:rFonts w:ascii="Arial" w:hAnsi="Arial" w:cs="Arial"/>
        </w:rPr>
      </w:pPr>
    </w:p>
    <w:p w14:paraId="0D3ECE1E"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3D76012E"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00E84AC0" w14:textId="77777777" w:rsidTr="00F06630">
        <w:trPr>
          <w:gridAfter w:val="1"/>
          <w:wAfter w:w="425" w:type="dxa"/>
          <w:trHeight w:val="454"/>
        </w:trPr>
        <w:tc>
          <w:tcPr>
            <w:tcW w:w="9852" w:type="dxa"/>
            <w:shd w:val="clear" w:color="auto" w:fill="465F9D"/>
            <w:vAlign w:val="center"/>
          </w:tcPr>
          <w:p w14:paraId="731828F6" w14:textId="77777777"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0AC1E186" w14:textId="77777777" w:rsidTr="00F06630">
        <w:tblPrEx>
          <w:shd w:val="clear" w:color="auto" w:fill="auto"/>
        </w:tblPrEx>
        <w:tc>
          <w:tcPr>
            <w:tcW w:w="10277" w:type="dxa"/>
            <w:gridSpan w:val="2"/>
          </w:tcPr>
          <w:p w14:paraId="6A885215"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4AF59437" w14:textId="77777777" w:rsidR="00267E53" w:rsidRDefault="00267E53" w:rsidP="00267E53">
      <w:pPr>
        <w:pStyle w:val="fcase1ertab"/>
        <w:tabs>
          <w:tab w:val="clear" w:pos="426"/>
          <w:tab w:val="left" w:pos="0"/>
        </w:tabs>
        <w:ind w:left="0" w:firstLine="0"/>
        <w:rPr>
          <w:rFonts w:ascii="Arial" w:hAnsi="Arial" w:cs="Arial"/>
          <w:i/>
          <w:sz w:val="16"/>
          <w:szCs w:val="16"/>
        </w:rPr>
      </w:pPr>
    </w:p>
    <w:p w14:paraId="4A43E735"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2A09C54E"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1CB5C0D2"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53E30E23" w14:textId="77777777" w:rsidR="00E551D6" w:rsidRPr="000F5A82" w:rsidRDefault="00E551D6" w:rsidP="00F06630">
            <w:pPr>
              <w:jc w:val="center"/>
              <w:rPr>
                <w:rFonts w:ascii="Arial" w:hAnsi="Arial" w:cs="Arial"/>
                <w:b/>
              </w:rPr>
            </w:pPr>
            <w:r w:rsidRPr="000F5A82">
              <w:rPr>
                <w:rFonts w:ascii="Arial" w:hAnsi="Arial" w:cs="Arial"/>
                <w:b/>
              </w:rPr>
              <w:t>N°</w:t>
            </w:r>
          </w:p>
          <w:p w14:paraId="48A23586" w14:textId="77777777" w:rsidR="00E551D6" w:rsidRPr="000F5A82" w:rsidRDefault="00E551D6" w:rsidP="00F06630">
            <w:pPr>
              <w:jc w:val="center"/>
              <w:rPr>
                <w:rFonts w:ascii="Arial" w:hAnsi="Arial" w:cs="Arial"/>
                <w:b/>
              </w:rPr>
            </w:pPr>
            <w:r w:rsidRPr="000F5A82">
              <w:rPr>
                <w:rFonts w:ascii="Arial" w:hAnsi="Arial" w:cs="Arial"/>
                <w:b/>
              </w:rPr>
              <w:t>du</w:t>
            </w:r>
          </w:p>
          <w:p w14:paraId="11EC233C"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2B106833" w14:textId="77777777" w:rsidR="00E551D6" w:rsidRDefault="00E551D6" w:rsidP="00F06630">
            <w:pPr>
              <w:jc w:val="center"/>
              <w:rPr>
                <w:rFonts w:ascii="Arial" w:hAnsi="Arial" w:cs="Arial"/>
                <w:b/>
              </w:rPr>
            </w:pPr>
            <w:r w:rsidRPr="000F5A82">
              <w:rPr>
                <w:rFonts w:ascii="Arial" w:hAnsi="Arial" w:cs="Arial"/>
                <w:b/>
              </w:rPr>
              <w:t xml:space="preserve">Nom du membre </w:t>
            </w:r>
          </w:p>
          <w:p w14:paraId="2F7A373B"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7EA5AFF1"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355BA4C4"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17CCC28E"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255082C7"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60C9E8B2" w14:textId="77777777" w:rsidTr="00E551D6">
        <w:trPr>
          <w:trHeight w:val="1474"/>
        </w:trPr>
        <w:tc>
          <w:tcPr>
            <w:tcW w:w="832" w:type="dxa"/>
            <w:tcBorders>
              <w:top w:val="single" w:sz="4" w:space="0" w:color="000000"/>
              <w:left w:val="single" w:sz="4" w:space="0" w:color="000000"/>
            </w:tcBorders>
            <w:shd w:val="clear" w:color="auto" w:fill="B4C6E7"/>
          </w:tcPr>
          <w:p w14:paraId="03B2F86F"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03F15A06"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5D174549" w14:textId="77777777" w:rsidR="00E551D6" w:rsidRPr="000F5A82" w:rsidRDefault="00E551D6" w:rsidP="00F06630">
            <w:pPr>
              <w:snapToGrid w:val="0"/>
              <w:jc w:val="both"/>
              <w:rPr>
                <w:rFonts w:ascii="Arial" w:hAnsi="Arial" w:cs="Arial"/>
              </w:rPr>
            </w:pPr>
          </w:p>
        </w:tc>
      </w:tr>
      <w:tr w:rsidR="00E551D6" w:rsidRPr="000F5A82" w14:paraId="31B828A4" w14:textId="77777777" w:rsidTr="00E551D6">
        <w:trPr>
          <w:trHeight w:val="1474"/>
        </w:trPr>
        <w:tc>
          <w:tcPr>
            <w:tcW w:w="832" w:type="dxa"/>
            <w:tcBorders>
              <w:left w:val="single" w:sz="4" w:space="0" w:color="000000"/>
            </w:tcBorders>
          </w:tcPr>
          <w:p w14:paraId="3CF0D313"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7DDE54A5"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5562287D" w14:textId="77777777" w:rsidR="00E551D6" w:rsidRPr="000F5A82" w:rsidRDefault="00E551D6" w:rsidP="00F06630">
            <w:pPr>
              <w:snapToGrid w:val="0"/>
              <w:jc w:val="both"/>
              <w:rPr>
                <w:rFonts w:ascii="Arial" w:hAnsi="Arial" w:cs="Arial"/>
              </w:rPr>
            </w:pPr>
          </w:p>
        </w:tc>
      </w:tr>
      <w:tr w:rsidR="00E551D6" w:rsidRPr="000F5A82" w14:paraId="02E8DB81" w14:textId="77777777" w:rsidTr="00E551D6">
        <w:trPr>
          <w:trHeight w:val="1474"/>
        </w:trPr>
        <w:tc>
          <w:tcPr>
            <w:tcW w:w="832" w:type="dxa"/>
            <w:tcBorders>
              <w:left w:val="single" w:sz="4" w:space="0" w:color="000000"/>
            </w:tcBorders>
            <w:shd w:val="clear" w:color="auto" w:fill="B4C6E7"/>
          </w:tcPr>
          <w:p w14:paraId="00FBDE45"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598AA381"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6AF6CAC" w14:textId="77777777" w:rsidR="00E551D6" w:rsidRPr="000F5A82" w:rsidRDefault="00E551D6" w:rsidP="00F06630">
            <w:pPr>
              <w:snapToGrid w:val="0"/>
              <w:jc w:val="both"/>
              <w:rPr>
                <w:rFonts w:ascii="Arial" w:hAnsi="Arial" w:cs="Arial"/>
              </w:rPr>
            </w:pPr>
          </w:p>
        </w:tc>
      </w:tr>
      <w:tr w:rsidR="00E551D6" w:rsidRPr="000F5A82" w14:paraId="677ECAB2" w14:textId="77777777" w:rsidTr="00E551D6">
        <w:trPr>
          <w:trHeight w:val="1474"/>
        </w:trPr>
        <w:tc>
          <w:tcPr>
            <w:tcW w:w="832" w:type="dxa"/>
            <w:tcBorders>
              <w:left w:val="single" w:sz="4" w:space="0" w:color="000000"/>
            </w:tcBorders>
          </w:tcPr>
          <w:p w14:paraId="3A398F3F"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4D39443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8FC05FF" w14:textId="77777777" w:rsidR="00E551D6" w:rsidRPr="000F5A82" w:rsidRDefault="00E551D6" w:rsidP="00F06630">
            <w:pPr>
              <w:snapToGrid w:val="0"/>
              <w:jc w:val="both"/>
              <w:rPr>
                <w:rFonts w:ascii="Arial" w:hAnsi="Arial" w:cs="Arial"/>
              </w:rPr>
            </w:pPr>
          </w:p>
        </w:tc>
      </w:tr>
      <w:tr w:rsidR="00E551D6" w:rsidRPr="000F5A82" w14:paraId="28E2B920" w14:textId="77777777" w:rsidTr="00E551D6">
        <w:trPr>
          <w:trHeight w:val="1474"/>
        </w:trPr>
        <w:tc>
          <w:tcPr>
            <w:tcW w:w="832" w:type="dxa"/>
            <w:tcBorders>
              <w:left w:val="single" w:sz="4" w:space="0" w:color="000000"/>
            </w:tcBorders>
            <w:shd w:val="clear" w:color="auto" w:fill="B4C6E7"/>
          </w:tcPr>
          <w:p w14:paraId="0632FE50"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6D52E8E6"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20BDB558" w14:textId="77777777" w:rsidR="00E551D6" w:rsidRPr="000F5A82" w:rsidRDefault="00E551D6" w:rsidP="00F06630">
            <w:pPr>
              <w:snapToGrid w:val="0"/>
              <w:jc w:val="both"/>
              <w:rPr>
                <w:rFonts w:ascii="Arial" w:hAnsi="Arial" w:cs="Arial"/>
              </w:rPr>
            </w:pPr>
          </w:p>
        </w:tc>
      </w:tr>
    </w:tbl>
    <w:p w14:paraId="1CE4D765"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1227FE35"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4FF9CB"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4E2E9F9C"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6DAE0CB8" w14:textId="77777777" w:rsidR="00FF6F8F" w:rsidRDefault="00FF6F8F" w:rsidP="00FF6F8F">
      <w:pPr>
        <w:suppressAutoHyphens w:val="0"/>
        <w:spacing w:after="160" w:line="259" w:lineRule="auto"/>
        <w:rPr>
          <w:rFonts w:ascii="Arial" w:hAnsi="Arial" w:cs="Arial"/>
          <w:sz w:val="18"/>
          <w:szCs w:val="18"/>
        </w:rPr>
      </w:pPr>
    </w:p>
    <w:p w14:paraId="492AE202"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1D210032" w14:textId="77777777" w:rsidTr="00F06630">
        <w:trPr>
          <w:gridAfter w:val="1"/>
          <w:wAfter w:w="425" w:type="dxa"/>
          <w:trHeight w:val="454"/>
        </w:trPr>
        <w:tc>
          <w:tcPr>
            <w:tcW w:w="9852" w:type="dxa"/>
            <w:shd w:val="clear" w:color="auto" w:fill="465F9D"/>
            <w:vAlign w:val="center"/>
          </w:tcPr>
          <w:p w14:paraId="0D2D479D" w14:textId="77777777"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2C09397E" w14:textId="77777777" w:rsidTr="00F06630">
        <w:tblPrEx>
          <w:shd w:val="clear" w:color="auto" w:fill="auto"/>
        </w:tblPrEx>
        <w:tc>
          <w:tcPr>
            <w:tcW w:w="10277" w:type="dxa"/>
            <w:gridSpan w:val="2"/>
          </w:tcPr>
          <w:p w14:paraId="16112D72"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78EF70C2" w14:textId="77777777" w:rsidR="00772F7B" w:rsidRPr="00772F7B" w:rsidRDefault="00772F7B" w:rsidP="00FF6F8F">
      <w:pPr>
        <w:rPr>
          <w:sz w:val="12"/>
          <w:szCs w:val="12"/>
        </w:rPr>
      </w:pPr>
    </w:p>
    <w:p w14:paraId="14C5C874"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2A7B4EE"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76D4B712"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5980189D"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3" w:history="1">
        <w:r w:rsidRPr="00110A5E">
          <w:rPr>
            <w:rStyle w:val="Lienhypertexte"/>
            <w:rFonts w:ascii="Arial" w:hAnsi="Arial" w:cs="Arial"/>
          </w:rPr>
          <w:t>articles L.2141-1 à L.2141-5</w:t>
        </w:r>
      </w:hyperlink>
      <w:r w:rsidRPr="00110A5E">
        <w:rPr>
          <w:rFonts w:ascii="Arial" w:hAnsi="Arial" w:cs="Arial"/>
        </w:rPr>
        <w:t xml:space="preserve"> ou aux </w:t>
      </w:r>
      <w:hyperlink r:id="rId24"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223D1F2C" w14:textId="77777777" w:rsidR="00772F7B" w:rsidRPr="00110A5E" w:rsidRDefault="00772F7B" w:rsidP="009A4F5F">
      <w:pPr>
        <w:tabs>
          <w:tab w:val="left" w:pos="426"/>
        </w:tabs>
        <w:ind w:left="426" w:right="225" w:hanging="284"/>
        <w:jc w:val="both"/>
        <w:rPr>
          <w:rFonts w:ascii="Arial" w:hAnsi="Arial" w:cs="Arial"/>
          <w:sz w:val="12"/>
          <w:szCs w:val="12"/>
        </w:rPr>
      </w:pPr>
    </w:p>
    <w:p w14:paraId="1DE19030"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5" w:history="1">
        <w:r w:rsidRPr="00110A5E">
          <w:rPr>
            <w:rStyle w:val="Lienhypertexte"/>
            <w:rFonts w:ascii="Arial" w:hAnsi="Arial" w:cs="Arial"/>
          </w:rPr>
          <w:t>articles L.2341-1 à L. 2341-3</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71653390" w14:textId="77777777" w:rsidR="00772F7B" w:rsidRPr="00110A5E" w:rsidRDefault="00772F7B" w:rsidP="009A4F5F">
      <w:pPr>
        <w:tabs>
          <w:tab w:val="left" w:pos="426"/>
        </w:tabs>
        <w:ind w:left="426" w:right="225" w:hanging="284"/>
        <w:jc w:val="both"/>
        <w:rPr>
          <w:rFonts w:ascii="Arial" w:hAnsi="Arial" w:cs="Arial"/>
          <w:sz w:val="12"/>
          <w:szCs w:val="12"/>
        </w:rPr>
      </w:pPr>
    </w:p>
    <w:p w14:paraId="52780902"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7" w:history="1">
        <w:r w:rsidRPr="00110A5E">
          <w:rPr>
            <w:rStyle w:val="Lienhypertexte"/>
            <w:rFonts w:ascii="Arial" w:hAnsi="Arial" w:cs="Arial"/>
          </w:rPr>
          <w:t>L.5212-1</w:t>
        </w:r>
      </w:hyperlink>
      <w:r w:rsidRPr="00110A5E">
        <w:rPr>
          <w:rFonts w:ascii="Arial" w:hAnsi="Arial" w:cs="Arial"/>
        </w:rPr>
        <w:t xml:space="preserve"> à </w:t>
      </w:r>
      <w:hyperlink r:id="rId28"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1FE6891" w14:textId="77777777" w:rsidR="00772F7B" w:rsidRPr="00110A5E" w:rsidRDefault="00772F7B" w:rsidP="009A4F5F">
      <w:pPr>
        <w:tabs>
          <w:tab w:val="left" w:pos="426"/>
        </w:tabs>
        <w:ind w:left="426" w:right="225" w:hanging="284"/>
        <w:jc w:val="both"/>
        <w:rPr>
          <w:rFonts w:ascii="Arial" w:hAnsi="Arial" w:cs="Arial"/>
          <w:sz w:val="12"/>
          <w:szCs w:val="12"/>
        </w:rPr>
      </w:pPr>
    </w:p>
    <w:p w14:paraId="77FE7084"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772F8318"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74C51565"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47D2B043"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78C0DBD2"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19BDED32" w14:textId="77777777" w:rsidR="00FF6F8F" w:rsidRPr="005E12D0" w:rsidRDefault="00FF6F8F" w:rsidP="00FF6F8F">
      <w:pPr>
        <w:tabs>
          <w:tab w:val="left" w:pos="576"/>
        </w:tabs>
        <w:spacing w:before="80"/>
        <w:jc w:val="both"/>
        <w:rPr>
          <w:rFonts w:ascii="Arial" w:hAnsi="Arial" w:cs="Arial"/>
        </w:rPr>
      </w:pPr>
    </w:p>
    <w:p w14:paraId="26414BD7"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9"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0"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1"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3207452F" w14:textId="77777777" w:rsidR="00FF6F8F" w:rsidRDefault="00FF6F8F" w:rsidP="00FF6F8F">
      <w:pPr>
        <w:jc w:val="both"/>
        <w:rPr>
          <w:rFonts w:ascii="Arial" w:hAnsi="Arial" w:cs="Arial"/>
          <w:sz w:val="18"/>
          <w:szCs w:val="18"/>
        </w:rPr>
      </w:pPr>
    </w:p>
    <w:p w14:paraId="5BF5D9E4" w14:textId="77777777" w:rsidR="00FF6F8F" w:rsidRDefault="00FF6F8F" w:rsidP="00FF6F8F">
      <w:pPr>
        <w:jc w:val="both"/>
        <w:rPr>
          <w:rFonts w:ascii="Arial" w:hAnsi="Arial" w:cs="Arial"/>
        </w:rPr>
      </w:pPr>
    </w:p>
    <w:p w14:paraId="01B4D40D"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2"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1137B07F" w14:textId="77777777" w:rsidR="00FF6F8F" w:rsidRDefault="00FF6F8F" w:rsidP="00FF6F8F">
      <w:pPr>
        <w:pStyle w:val="En-tte"/>
        <w:tabs>
          <w:tab w:val="clear" w:pos="4536"/>
          <w:tab w:val="clear" w:pos="9072"/>
          <w:tab w:val="left" w:pos="864"/>
        </w:tabs>
        <w:rPr>
          <w:rFonts w:ascii="Arial" w:hAnsi="Arial" w:cs="Arial"/>
        </w:rPr>
      </w:pPr>
    </w:p>
    <w:p w14:paraId="207AAD57"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D58ABBD"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DC12FEC" w14:textId="77777777" w:rsidR="00FF6F8F" w:rsidRPr="00411396" w:rsidRDefault="00FF6F8F" w:rsidP="00FF6F8F">
      <w:pPr>
        <w:pStyle w:val="En-tte"/>
        <w:tabs>
          <w:tab w:val="left" w:pos="864"/>
        </w:tabs>
        <w:rPr>
          <w:rFonts w:ascii="Arial" w:hAnsi="Arial" w:cs="Arial"/>
        </w:rPr>
      </w:pPr>
    </w:p>
    <w:p w14:paraId="27586EC4"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069E1CC3" w14:textId="77777777" w:rsidR="00FF6F8F" w:rsidRPr="00411396" w:rsidRDefault="00FF6F8F" w:rsidP="00FF6F8F">
      <w:pPr>
        <w:pStyle w:val="En-tte"/>
        <w:tabs>
          <w:tab w:val="left" w:pos="864"/>
        </w:tabs>
        <w:ind w:left="426"/>
        <w:rPr>
          <w:rFonts w:ascii="Arial" w:hAnsi="Arial" w:cs="Arial"/>
        </w:rPr>
      </w:pPr>
    </w:p>
    <w:p w14:paraId="7AC22A38"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05DAAE31" w14:textId="77777777" w:rsidR="00FF6F8F" w:rsidRPr="00411396" w:rsidRDefault="00FF6F8F" w:rsidP="00FF6F8F">
      <w:pPr>
        <w:pStyle w:val="En-tte"/>
        <w:tabs>
          <w:tab w:val="left" w:pos="864"/>
        </w:tabs>
        <w:ind w:left="426"/>
        <w:rPr>
          <w:rFonts w:ascii="Arial" w:hAnsi="Arial" w:cs="Arial"/>
        </w:rPr>
      </w:pPr>
    </w:p>
    <w:p w14:paraId="31594D6B" w14:textId="77777777" w:rsidR="00FF6F8F" w:rsidRDefault="00FF6F8F" w:rsidP="00FF6F8F">
      <w:pPr>
        <w:jc w:val="both"/>
        <w:rPr>
          <w:rFonts w:ascii="Arial" w:hAnsi="Arial" w:cs="Arial"/>
        </w:rPr>
      </w:pPr>
    </w:p>
    <w:p w14:paraId="49FBBD84" w14:textId="77777777" w:rsidR="00FF6F8F" w:rsidRDefault="00FF6F8F" w:rsidP="00FF6F8F">
      <w:pPr>
        <w:jc w:val="both"/>
        <w:rPr>
          <w:rFonts w:ascii="Arial" w:hAnsi="Arial" w:cs="Arial"/>
        </w:rPr>
      </w:pPr>
    </w:p>
    <w:p w14:paraId="59A23AE8" w14:textId="77777777" w:rsidR="00FF6F8F" w:rsidRDefault="00FF6F8F" w:rsidP="00FF6F8F">
      <w:pPr>
        <w:jc w:val="both"/>
        <w:rPr>
          <w:rFonts w:ascii="Arial" w:hAnsi="Arial" w:cs="Arial"/>
        </w:rPr>
      </w:pPr>
      <w:r>
        <w:rPr>
          <w:rFonts w:ascii="Arial" w:hAnsi="Arial" w:cs="Arial"/>
          <w:b/>
          <w:sz w:val="22"/>
          <w:szCs w:val="22"/>
        </w:rPr>
        <w:t>F3 - Capacités</w:t>
      </w:r>
    </w:p>
    <w:p w14:paraId="3FBABAD6" w14:textId="77777777" w:rsidR="00FF6F8F" w:rsidRDefault="00FF6F8F" w:rsidP="00FF6F8F">
      <w:pPr>
        <w:jc w:val="both"/>
        <w:rPr>
          <w:rFonts w:ascii="Arial" w:hAnsi="Arial" w:cs="Arial"/>
        </w:rPr>
      </w:pPr>
    </w:p>
    <w:p w14:paraId="799E7470"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EE5DE94" w14:textId="77777777" w:rsidR="00FF6F8F" w:rsidRDefault="00FF6F8F" w:rsidP="00FF6F8F">
      <w:pPr>
        <w:rPr>
          <w:rFonts w:ascii="Arial" w:hAnsi="Arial" w:cs="Arial"/>
        </w:rPr>
      </w:pPr>
      <w:r>
        <w:rPr>
          <w:rFonts w:ascii="Arial" w:hAnsi="Arial" w:cs="Arial"/>
          <w:i/>
          <w:sz w:val="18"/>
          <w:szCs w:val="18"/>
        </w:rPr>
        <w:t>(Cocher la case correspondante.)</w:t>
      </w:r>
    </w:p>
    <w:p w14:paraId="6398B133" w14:textId="77777777" w:rsidR="00FF6F8F" w:rsidRDefault="00FF6F8F" w:rsidP="00FF6F8F">
      <w:pPr>
        <w:rPr>
          <w:rFonts w:ascii="Arial" w:hAnsi="Arial" w:cs="Arial"/>
        </w:rPr>
      </w:pPr>
    </w:p>
    <w:p w14:paraId="73D2DEC5"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7BB92552" w14:textId="77777777" w:rsidR="00FF6F8F" w:rsidRDefault="00FF6F8F" w:rsidP="00FF6F8F">
      <w:pPr>
        <w:ind w:left="4536" w:hanging="3990"/>
        <w:jc w:val="both"/>
        <w:rPr>
          <w:rFonts w:ascii="Arial" w:hAnsi="Arial" w:cs="Arial"/>
        </w:rPr>
      </w:pPr>
    </w:p>
    <w:p w14:paraId="08D9C170"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24DEA8E6" w14:textId="77777777" w:rsidR="00FF6F8F" w:rsidRDefault="00FF6F8F" w:rsidP="00FF6F8F">
      <w:pPr>
        <w:ind w:left="4536" w:hanging="3990"/>
        <w:jc w:val="both"/>
        <w:rPr>
          <w:rFonts w:ascii="Arial" w:hAnsi="Arial" w:cs="Arial"/>
        </w:rPr>
      </w:pPr>
    </w:p>
    <w:p w14:paraId="2CCAD013" w14:textId="77777777" w:rsidR="00431312" w:rsidRDefault="00431312" w:rsidP="00FF6F8F">
      <w:pPr>
        <w:ind w:left="4536" w:hanging="3990"/>
        <w:jc w:val="both"/>
        <w:rPr>
          <w:rFonts w:ascii="Arial" w:hAnsi="Arial" w:cs="Arial"/>
        </w:rPr>
      </w:pPr>
    </w:p>
    <w:p w14:paraId="581C86F7" w14:textId="77777777" w:rsidR="00431312" w:rsidRDefault="00431312" w:rsidP="00FF6F8F">
      <w:pPr>
        <w:ind w:left="4536" w:hanging="3990"/>
        <w:jc w:val="both"/>
        <w:rPr>
          <w:rFonts w:ascii="Arial" w:hAnsi="Arial" w:cs="Arial"/>
        </w:rPr>
      </w:pPr>
    </w:p>
    <w:p w14:paraId="1D01D373" w14:textId="6A19B6EB" w:rsidR="00431312" w:rsidRDefault="00431312">
      <w:pPr>
        <w:suppressAutoHyphens w:val="0"/>
        <w:rPr>
          <w:rFonts w:ascii="Arial" w:hAnsi="Arial" w:cs="Arial"/>
        </w:rPr>
      </w:pPr>
      <w:r>
        <w:rPr>
          <w:rFonts w:ascii="Arial" w:hAnsi="Arial" w:cs="Arial"/>
        </w:rPr>
        <w:br w:type="page"/>
      </w:r>
    </w:p>
    <w:p w14:paraId="0D0256C6" w14:textId="1DBFFE4D" w:rsidR="00FF6F8F" w:rsidRDefault="00FF6F8F" w:rsidP="00FF6F8F">
      <w:pPr>
        <w:suppressAutoHyphens w:val="0"/>
        <w:spacing w:after="160" w:line="259" w:lineRule="auto"/>
        <w:rPr>
          <w:rFonts w:ascii="Arial" w:hAnsi="Arial" w:cs="Arial"/>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6066D400" w14:textId="77777777" w:rsidTr="00F06630">
        <w:trPr>
          <w:trHeight w:val="454"/>
        </w:trPr>
        <w:tc>
          <w:tcPr>
            <w:tcW w:w="9852" w:type="dxa"/>
            <w:shd w:val="clear" w:color="auto" w:fill="465F9D"/>
            <w:vAlign w:val="center"/>
          </w:tcPr>
          <w:p w14:paraId="2DC7ADE4" w14:textId="77777777"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t>G – Désignation du mandataire (en cas de groupement)</w:t>
            </w:r>
          </w:p>
        </w:tc>
      </w:tr>
    </w:tbl>
    <w:p w14:paraId="63DFEB79" w14:textId="77777777" w:rsidR="00772F7B" w:rsidRDefault="00772F7B" w:rsidP="00772F7B">
      <w:pPr>
        <w:rPr>
          <w:rFonts w:ascii="Arial" w:hAnsi="Arial" w:cs="Arial"/>
          <w:b/>
          <w:bCs/>
        </w:rPr>
      </w:pPr>
    </w:p>
    <w:p w14:paraId="41130962" w14:textId="5D959EB0"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125BCA19"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3" w:history="1">
        <w:r w:rsidRPr="00386724">
          <w:rPr>
            <w:rStyle w:val="Lienhypertexte"/>
            <w:rFonts w:ascii="Arial" w:hAnsi="Arial" w:cs="Arial"/>
            <w:i/>
            <w:sz w:val="18"/>
            <w:szCs w:val="18"/>
          </w:rPr>
          <w:t>ICD</w:t>
        </w:r>
      </w:hyperlink>
      <w:r>
        <w:rPr>
          <w:rFonts w:ascii="Arial" w:hAnsi="Arial" w:cs="Arial"/>
          <w:i/>
          <w:sz w:val="18"/>
          <w:szCs w:val="18"/>
        </w:rPr>
        <w:t>].]</w:t>
      </w:r>
    </w:p>
    <w:p w14:paraId="6664DE39" w14:textId="77777777" w:rsidR="00FF6F8F" w:rsidRDefault="00FF6F8F" w:rsidP="00FF6F8F">
      <w:pPr>
        <w:rPr>
          <w:rFonts w:ascii="Arial" w:hAnsi="Arial" w:cs="Arial"/>
        </w:rPr>
      </w:pPr>
    </w:p>
    <w:p w14:paraId="46AE12F0"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F19600D" w14:textId="77777777" w:rsidR="00FF6F8F" w:rsidRDefault="00FF6F8F" w:rsidP="00FF6F8F">
      <w:pPr>
        <w:pStyle w:val="En-tte"/>
        <w:ind w:left="360"/>
        <w:rPr>
          <w:rFonts w:ascii="Arial" w:hAnsi="Arial" w:cs="Arial"/>
        </w:rPr>
      </w:pPr>
    </w:p>
    <w:p w14:paraId="2B86848D" w14:textId="77777777" w:rsidR="00FF6F8F" w:rsidRDefault="00FF6F8F" w:rsidP="00FF6F8F">
      <w:pPr>
        <w:pStyle w:val="En-tte"/>
        <w:ind w:left="360"/>
        <w:rPr>
          <w:rFonts w:ascii="Arial" w:hAnsi="Arial" w:cs="Arial"/>
        </w:rPr>
      </w:pPr>
    </w:p>
    <w:p w14:paraId="6297E70B" w14:textId="77777777" w:rsidR="00FF6F8F" w:rsidRDefault="00FF6F8F" w:rsidP="00FF6F8F">
      <w:pPr>
        <w:pStyle w:val="En-tte"/>
        <w:ind w:left="360"/>
        <w:rPr>
          <w:rFonts w:ascii="Arial" w:hAnsi="Arial" w:cs="Arial"/>
        </w:rPr>
      </w:pPr>
    </w:p>
    <w:p w14:paraId="78877852" w14:textId="77777777" w:rsidR="00B95DC6" w:rsidRPr="00775F55" w:rsidRDefault="00B95DC6" w:rsidP="00FF6F8F">
      <w:pPr>
        <w:pStyle w:val="En-tte"/>
        <w:ind w:left="360"/>
        <w:rPr>
          <w:rFonts w:ascii="Arial" w:hAnsi="Arial" w:cs="Arial"/>
        </w:rPr>
      </w:pPr>
    </w:p>
    <w:p w14:paraId="001FCE24"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F33E15D" w14:textId="77777777" w:rsidR="00FF6F8F" w:rsidRDefault="00FF6F8F" w:rsidP="00FF6F8F">
      <w:pPr>
        <w:pStyle w:val="En-tte"/>
        <w:ind w:left="360"/>
        <w:rPr>
          <w:rFonts w:ascii="Arial" w:hAnsi="Arial" w:cs="Arial"/>
        </w:rPr>
      </w:pPr>
    </w:p>
    <w:p w14:paraId="6459A605" w14:textId="77777777" w:rsidR="00FF6F8F" w:rsidRDefault="00FF6F8F" w:rsidP="00FF6F8F">
      <w:pPr>
        <w:pStyle w:val="En-tte"/>
        <w:ind w:left="360"/>
        <w:rPr>
          <w:rFonts w:ascii="Arial" w:hAnsi="Arial" w:cs="Arial"/>
        </w:rPr>
      </w:pPr>
    </w:p>
    <w:p w14:paraId="5E42F1FE" w14:textId="77777777" w:rsidR="00FF6F8F" w:rsidRDefault="00FF6F8F" w:rsidP="00FF6F8F">
      <w:pPr>
        <w:pStyle w:val="En-tte"/>
        <w:ind w:left="360"/>
        <w:rPr>
          <w:rFonts w:ascii="Arial" w:hAnsi="Arial" w:cs="Arial"/>
        </w:rPr>
      </w:pPr>
    </w:p>
    <w:p w14:paraId="494A97DB" w14:textId="77777777" w:rsidR="00FF6F8F" w:rsidRPr="00775F55" w:rsidRDefault="00FF6F8F" w:rsidP="00FF6F8F">
      <w:pPr>
        <w:pStyle w:val="En-tte"/>
        <w:ind w:left="360"/>
        <w:rPr>
          <w:rFonts w:ascii="Arial" w:hAnsi="Arial" w:cs="Arial"/>
        </w:rPr>
      </w:pPr>
    </w:p>
    <w:p w14:paraId="4DB08CB1"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9123DDE" w14:textId="77777777" w:rsidR="00FF6F8F" w:rsidRDefault="00FF6F8F" w:rsidP="00FF6F8F">
      <w:pPr>
        <w:pStyle w:val="En-tte"/>
        <w:rPr>
          <w:rFonts w:ascii="Arial" w:hAnsi="Arial" w:cs="Arial"/>
        </w:rPr>
      </w:pPr>
    </w:p>
    <w:p w14:paraId="1BDC1FC7" w14:textId="77777777" w:rsidR="00FF6F8F" w:rsidRPr="00775F55" w:rsidRDefault="00FF6F8F" w:rsidP="00FF6F8F">
      <w:pPr>
        <w:pStyle w:val="En-tte"/>
        <w:ind w:left="360"/>
        <w:rPr>
          <w:rFonts w:ascii="Arial" w:hAnsi="Arial" w:cs="Arial"/>
        </w:rPr>
      </w:pPr>
    </w:p>
    <w:p w14:paraId="66BBDC9F"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00BBCF7" w14:textId="77777777" w:rsidR="00FF6F8F" w:rsidRDefault="00FF6F8F" w:rsidP="00FF6F8F">
      <w:pPr>
        <w:pStyle w:val="En-tte"/>
        <w:rPr>
          <w:rFonts w:ascii="Arial" w:hAnsi="Arial" w:cs="Arial"/>
        </w:rPr>
      </w:pPr>
    </w:p>
    <w:p w14:paraId="6D5D3D93" w14:textId="77777777" w:rsidR="00FF6F8F" w:rsidRDefault="00FF6F8F" w:rsidP="00FF6F8F">
      <w:pPr>
        <w:pStyle w:val="En-tte"/>
        <w:ind w:left="360"/>
        <w:rPr>
          <w:rFonts w:ascii="Arial" w:hAnsi="Arial" w:cs="Arial"/>
        </w:rPr>
      </w:pPr>
    </w:p>
    <w:p w14:paraId="2D10152F" w14:textId="77777777" w:rsidR="00FF6F8F" w:rsidRPr="00775F55" w:rsidRDefault="00FF6F8F" w:rsidP="00FF6F8F">
      <w:pPr>
        <w:pStyle w:val="En-tte"/>
        <w:ind w:left="360"/>
        <w:rPr>
          <w:rFonts w:ascii="Arial" w:hAnsi="Arial" w:cs="Arial"/>
        </w:rPr>
      </w:pPr>
    </w:p>
    <w:p w14:paraId="5D096B63"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4" w:history="1">
        <w:r w:rsidRPr="00775F55">
          <w:rPr>
            <w:rStyle w:val="Lienhypertexte"/>
            <w:rFonts w:ascii="Arial" w:hAnsi="Arial" w:cs="Arial"/>
          </w:rPr>
          <w:t>ICD</w:t>
        </w:r>
      </w:hyperlink>
      <w:r w:rsidRPr="00775F55">
        <w:rPr>
          <w:rFonts w:ascii="Arial" w:hAnsi="Arial" w:cs="Arial"/>
        </w:rPr>
        <w:t> :</w:t>
      </w:r>
    </w:p>
    <w:p w14:paraId="4D69A176" w14:textId="77777777" w:rsidR="00FF6F8F" w:rsidRPr="00775F55" w:rsidRDefault="00FF6F8F" w:rsidP="00FF6F8F">
      <w:pPr>
        <w:pStyle w:val="En-tte"/>
        <w:ind w:left="360"/>
        <w:rPr>
          <w:rFonts w:ascii="Arial" w:hAnsi="Arial" w:cs="Arial"/>
        </w:rPr>
      </w:pPr>
    </w:p>
    <w:p w14:paraId="6864064E" w14:textId="77777777" w:rsidR="00FF6F8F" w:rsidRDefault="00FF6F8F" w:rsidP="00FF6F8F">
      <w:pPr>
        <w:pStyle w:val="En-tte"/>
        <w:ind w:left="360"/>
        <w:rPr>
          <w:rFonts w:ascii="Arial" w:hAnsi="Arial" w:cs="Arial"/>
        </w:rPr>
      </w:pPr>
    </w:p>
    <w:p w14:paraId="6052C164" w14:textId="77777777" w:rsidR="00FF6F8F" w:rsidRPr="00775F55" w:rsidRDefault="00FF6F8F" w:rsidP="00FF6F8F">
      <w:pPr>
        <w:pStyle w:val="En-tte"/>
        <w:ind w:left="360"/>
        <w:rPr>
          <w:rFonts w:ascii="Arial" w:hAnsi="Arial" w:cs="Arial"/>
        </w:rPr>
      </w:pPr>
    </w:p>
    <w:p w14:paraId="61D1F81C" w14:textId="77777777" w:rsidR="00FF6F8F" w:rsidRDefault="00FF6F8F" w:rsidP="00FF6F8F">
      <w:pPr>
        <w:rPr>
          <w:rFonts w:ascii="Arial" w:hAnsi="Arial" w:cs="Arial"/>
        </w:rPr>
      </w:pPr>
    </w:p>
    <w:p w14:paraId="4F2841C2"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66F856B" w14:textId="77777777" w:rsidR="00FF6F8F" w:rsidRDefault="00FF6F8F" w:rsidP="00FF6F8F">
      <w:pPr>
        <w:tabs>
          <w:tab w:val="left" w:pos="3402"/>
          <w:tab w:val="left" w:pos="6237"/>
          <w:tab w:val="left" w:pos="9072"/>
        </w:tabs>
        <w:spacing w:before="120" w:after="120"/>
      </w:pPr>
    </w:p>
    <w:p w14:paraId="0F5E40D3" w14:textId="77777777" w:rsidR="00FF6F8F" w:rsidRDefault="00FF6F8F" w:rsidP="00FF6F8F">
      <w:pPr>
        <w:tabs>
          <w:tab w:val="left" w:pos="3402"/>
          <w:tab w:val="left" w:pos="6237"/>
          <w:tab w:val="left" w:pos="9072"/>
        </w:tabs>
        <w:spacing w:before="120" w:after="120"/>
      </w:pPr>
    </w:p>
    <w:p w14:paraId="2DE9A829" w14:textId="77777777" w:rsidR="00FF6F8F" w:rsidRDefault="00FF6F8F" w:rsidP="00FF6F8F">
      <w:pPr>
        <w:tabs>
          <w:tab w:val="left" w:pos="3402"/>
          <w:tab w:val="left" w:pos="6237"/>
          <w:tab w:val="left" w:pos="9072"/>
        </w:tabs>
        <w:spacing w:before="120" w:after="120"/>
      </w:pPr>
    </w:p>
    <w:p w14:paraId="5A3AE994" w14:textId="77777777" w:rsidR="00431312" w:rsidRDefault="00431312" w:rsidP="00FF6F8F">
      <w:pPr>
        <w:tabs>
          <w:tab w:val="left" w:pos="3402"/>
          <w:tab w:val="left" w:pos="6237"/>
          <w:tab w:val="left" w:pos="9072"/>
        </w:tabs>
        <w:spacing w:before="120" w:after="120"/>
      </w:pPr>
    </w:p>
    <w:p w14:paraId="59CB49D9" w14:textId="77777777" w:rsidR="00431312" w:rsidRDefault="00431312" w:rsidP="00FF6F8F">
      <w:pPr>
        <w:tabs>
          <w:tab w:val="left" w:pos="3402"/>
          <w:tab w:val="left" w:pos="6237"/>
          <w:tab w:val="left" w:pos="9072"/>
        </w:tabs>
        <w:spacing w:before="120" w:after="120"/>
      </w:pPr>
    </w:p>
    <w:p w14:paraId="77E4E7A3" w14:textId="77777777" w:rsidR="00FF6F8F" w:rsidRDefault="00FF6F8F" w:rsidP="00FF6F8F">
      <w:pPr>
        <w:tabs>
          <w:tab w:val="left" w:pos="3402"/>
          <w:tab w:val="left" w:pos="6237"/>
          <w:tab w:val="left" w:pos="9072"/>
        </w:tabs>
        <w:spacing w:before="120" w:after="120"/>
      </w:pPr>
    </w:p>
    <w:sectPr w:rsidR="00FF6F8F" w:rsidSect="00EE72DE">
      <w:footerReference w:type="default" r:id="rId35"/>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5E50C" w14:textId="77777777" w:rsidR="00DF1596" w:rsidRDefault="00DF1596">
      <w:r>
        <w:separator/>
      </w:r>
    </w:p>
  </w:endnote>
  <w:endnote w:type="continuationSeparator" w:id="0">
    <w:p w14:paraId="7E3DB136" w14:textId="77777777" w:rsidR="00DF1596" w:rsidRDefault="00DF1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418A" w14:textId="77777777"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18463FCD" w14:textId="267FBF8E"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Consultation n°</w:t>
    </w:r>
    <w:r>
      <w:rPr>
        <w:rFonts w:ascii="Arial" w:hAnsi="Arial" w:cs="Arial"/>
        <w:b/>
        <w:color w:val="FFFFFF"/>
      </w:rPr>
      <w:t>202</w:t>
    </w:r>
    <w:r w:rsidR="00FD6454">
      <w:rPr>
        <w:rFonts w:ascii="Arial" w:hAnsi="Arial" w:cs="Arial"/>
        <w:b/>
        <w:color w:val="FFFFFF"/>
      </w:rPr>
      <w:t>5</w:t>
    </w:r>
    <w:r>
      <w:rPr>
        <w:rFonts w:ascii="Arial" w:hAnsi="Arial" w:cs="Arial"/>
        <w:b/>
        <w:color w:val="FFFFFF"/>
      </w:rPr>
      <w:t>/CONSU/</w:t>
    </w:r>
    <w:r w:rsidR="00744270">
      <w:rPr>
        <w:rFonts w:ascii="Arial" w:hAnsi="Arial" w:cs="Arial"/>
        <w:b/>
        <w:color w:val="FFFFFF"/>
      </w:rPr>
      <w:t xml:space="preserve">04 du </w:t>
    </w:r>
    <w:r w:rsidR="00B177BE">
      <w:rPr>
        <w:rFonts w:ascii="Arial" w:hAnsi="Arial" w:cs="Arial"/>
        <w:b/>
        <w:color w:val="FFFFFF"/>
      </w:rPr>
      <w:t>3</w:t>
    </w:r>
    <w:r w:rsidR="00744270">
      <w:rPr>
        <w:rFonts w:ascii="Arial" w:hAnsi="Arial" w:cs="Arial"/>
        <w:b/>
        <w:color w:val="FFFFFF"/>
      </w:rPr>
      <w:t xml:space="preserve"> octobre 2025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A0A47D4"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DEDE0" w14:textId="77777777" w:rsidR="00DF1596" w:rsidRDefault="00DF1596">
      <w:r>
        <w:separator/>
      </w:r>
    </w:p>
  </w:footnote>
  <w:footnote w:type="continuationSeparator" w:id="0">
    <w:p w14:paraId="13EB5BC4" w14:textId="77777777" w:rsidR="00DF1596" w:rsidRDefault="00DF1596">
      <w:r>
        <w:continuationSeparator/>
      </w:r>
    </w:p>
  </w:footnote>
  <w:footnote w:id="1">
    <w:p w14:paraId="6305DB15"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72B29C07"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4918ABDB"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4"/>
  </w:num>
  <w:num w:numId="12" w16cid:durableId="1835143130">
    <w:abstractNumId w:val="11"/>
  </w:num>
  <w:num w:numId="13" w16cid:durableId="1691569631">
    <w:abstractNumId w:val="7"/>
  </w:num>
  <w:num w:numId="14" w16cid:durableId="636909080">
    <w:abstractNumId w:val="6"/>
  </w:num>
  <w:num w:numId="15" w16cid:durableId="13942344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F7A"/>
    <w:rsid w:val="00005F08"/>
    <w:rsid w:val="00014D10"/>
    <w:rsid w:val="00034485"/>
    <w:rsid w:val="00037426"/>
    <w:rsid w:val="000558AB"/>
    <w:rsid w:val="00056C33"/>
    <w:rsid w:val="000628DF"/>
    <w:rsid w:val="000D32B6"/>
    <w:rsid w:val="000E6FE4"/>
    <w:rsid w:val="000F3626"/>
    <w:rsid w:val="000F5A82"/>
    <w:rsid w:val="0010681E"/>
    <w:rsid w:val="00110A5E"/>
    <w:rsid w:val="00117C41"/>
    <w:rsid w:val="00136E4B"/>
    <w:rsid w:val="00185192"/>
    <w:rsid w:val="001A35E9"/>
    <w:rsid w:val="001C2556"/>
    <w:rsid w:val="001D4F6E"/>
    <w:rsid w:val="001F4B4E"/>
    <w:rsid w:val="00206DAE"/>
    <w:rsid w:val="00267E53"/>
    <w:rsid w:val="0029536A"/>
    <w:rsid w:val="002B4073"/>
    <w:rsid w:val="002C212D"/>
    <w:rsid w:val="002D273A"/>
    <w:rsid w:val="003038BD"/>
    <w:rsid w:val="00353F38"/>
    <w:rsid w:val="003754EE"/>
    <w:rsid w:val="00382374"/>
    <w:rsid w:val="00386A8D"/>
    <w:rsid w:val="00395691"/>
    <w:rsid w:val="003C374B"/>
    <w:rsid w:val="003F7CC4"/>
    <w:rsid w:val="0041730D"/>
    <w:rsid w:val="00431312"/>
    <w:rsid w:val="00432D3C"/>
    <w:rsid w:val="0043601A"/>
    <w:rsid w:val="00451E7A"/>
    <w:rsid w:val="00457E83"/>
    <w:rsid w:val="00477CD8"/>
    <w:rsid w:val="004B0D17"/>
    <w:rsid w:val="004D44EB"/>
    <w:rsid w:val="0051010E"/>
    <w:rsid w:val="0052778F"/>
    <w:rsid w:val="00580228"/>
    <w:rsid w:val="005C5B73"/>
    <w:rsid w:val="005C6755"/>
    <w:rsid w:val="005F2F62"/>
    <w:rsid w:val="005F3B23"/>
    <w:rsid w:val="00637339"/>
    <w:rsid w:val="00644C4A"/>
    <w:rsid w:val="00670DD8"/>
    <w:rsid w:val="00691BB1"/>
    <w:rsid w:val="006B0EEA"/>
    <w:rsid w:val="006E036E"/>
    <w:rsid w:val="007271C8"/>
    <w:rsid w:val="00733342"/>
    <w:rsid w:val="00735C5D"/>
    <w:rsid w:val="00744270"/>
    <w:rsid w:val="00761569"/>
    <w:rsid w:val="00772F7B"/>
    <w:rsid w:val="00774652"/>
    <w:rsid w:val="00785490"/>
    <w:rsid w:val="00795050"/>
    <w:rsid w:val="007C10BB"/>
    <w:rsid w:val="008233BB"/>
    <w:rsid w:val="008538E7"/>
    <w:rsid w:val="00861860"/>
    <w:rsid w:val="008823C9"/>
    <w:rsid w:val="008F355B"/>
    <w:rsid w:val="00900632"/>
    <w:rsid w:val="009226E1"/>
    <w:rsid w:val="009252F7"/>
    <w:rsid w:val="00984C97"/>
    <w:rsid w:val="00990FBE"/>
    <w:rsid w:val="009A4F5F"/>
    <w:rsid w:val="009C2AF0"/>
    <w:rsid w:val="009C660E"/>
    <w:rsid w:val="009F3BB5"/>
    <w:rsid w:val="00A111F0"/>
    <w:rsid w:val="00A3282D"/>
    <w:rsid w:val="00A357DE"/>
    <w:rsid w:val="00AB2F90"/>
    <w:rsid w:val="00AE4460"/>
    <w:rsid w:val="00AE6787"/>
    <w:rsid w:val="00B017BE"/>
    <w:rsid w:val="00B177BE"/>
    <w:rsid w:val="00B249B2"/>
    <w:rsid w:val="00B51008"/>
    <w:rsid w:val="00B51800"/>
    <w:rsid w:val="00B73634"/>
    <w:rsid w:val="00B77F18"/>
    <w:rsid w:val="00B83585"/>
    <w:rsid w:val="00B95DC6"/>
    <w:rsid w:val="00BD1439"/>
    <w:rsid w:val="00BE3A58"/>
    <w:rsid w:val="00BF389D"/>
    <w:rsid w:val="00C9306D"/>
    <w:rsid w:val="00C95F7A"/>
    <w:rsid w:val="00CA1FC9"/>
    <w:rsid w:val="00CA36D5"/>
    <w:rsid w:val="00CA4EAB"/>
    <w:rsid w:val="00CC75B4"/>
    <w:rsid w:val="00CF037C"/>
    <w:rsid w:val="00D10752"/>
    <w:rsid w:val="00D43034"/>
    <w:rsid w:val="00D474FB"/>
    <w:rsid w:val="00D56A23"/>
    <w:rsid w:val="00D6107C"/>
    <w:rsid w:val="00D82B78"/>
    <w:rsid w:val="00D84AFF"/>
    <w:rsid w:val="00D92121"/>
    <w:rsid w:val="00DF1596"/>
    <w:rsid w:val="00DF7347"/>
    <w:rsid w:val="00E00AEC"/>
    <w:rsid w:val="00E346FA"/>
    <w:rsid w:val="00E551D6"/>
    <w:rsid w:val="00E87C56"/>
    <w:rsid w:val="00EE72DE"/>
    <w:rsid w:val="00F162BE"/>
    <w:rsid w:val="00F167AD"/>
    <w:rsid w:val="00F42374"/>
    <w:rsid w:val="00F43BBC"/>
    <w:rsid w:val="00F50B03"/>
    <w:rsid w:val="00F71F12"/>
    <w:rsid w:val="00F85387"/>
    <w:rsid w:val="00F8648D"/>
    <w:rsid w:val="00FA25DC"/>
    <w:rsid w:val="00FD6454"/>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4ED522"/>
  <w15:chartTrackingRefBased/>
  <w15:docId w15:val="{3290F7AA-2926-4995-B182-22798EC51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6"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www.marches-publics.gouv.fr"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omagny\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DC1.dotx</Template>
  <TotalTime>15</TotalTime>
  <Pages>5</Pages>
  <Words>2078</Words>
  <Characters>11429</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13481</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ROMAGNY Laurence</cp:lastModifiedBy>
  <cp:revision>25</cp:revision>
  <cp:lastPrinted>2023-09-26T08:15:00Z</cp:lastPrinted>
  <dcterms:created xsi:type="dcterms:W3CDTF">2025-09-29T13:37:00Z</dcterms:created>
  <dcterms:modified xsi:type="dcterms:W3CDTF">2025-10-01T15:15:00Z</dcterms:modified>
</cp:coreProperties>
</file>