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77777777" w:rsidR="00CA265F" w:rsidRPr="002706F0" w:rsidRDefault="00CA265F" w:rsidP="00CA265F">
      <w:pPr>
        <w:jc w:val="both"/>
        <w:rPr>
          <w:rFonts w:ascii="Calibri" w:hAnsi="Calibri" w:cs="Calibri"/>
        </w:rPr>
      </w:pPr>
    </w:p>
    <w:p w14:paraId="42B37780" w14:textId="77777777" w:rsidR="00CA265F" w:rsidRPr="002706F0" w:rsidRDefault="00CA265F" w:rsidP="00CA265F">
      <w:pPr>
        <w:jc w:val="both"/>
        <w:rPr>
          <w:rFonts w:ascii="Calibri" w:hAnsi="Calibri" w:cs="Calibri"/>
        </w:rPr>
      </w:pPr>
    </w:p>
    <w:p w14:paraId="79FC3314" w14:textId="77777777" w:rsidR="00CA265F" w:rsidRDefault="005041F7" w:rsidP="00CA265F">
      <w:pPr>
        <w:jc w:val="both"/>
      </w:pPr>
      <w:r>
        <w:rPr>
          <w:noProof/>
          <w:lang w:eastAsia="fr-FR"/>
        </w:rPr>
        <mc:AlternateContent>
          <mc:Choice Requires="wpg">
            <w:drawing>
              <wp:inline distT="0" distB="0" distL="0" distR="0" wp14:anchorId="01A1F358" wp14:editId="3D011FE1">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912771" w:rsidRDefault="00912771" w:rsidP="00912771">
                              <w:pPr>
                                <w:jc w:val="center"/>
                                <w:rPr>
                                  <w:rFonts w:ascii="Arial" w:hAnsi="Arial" w:cs="Arial"/>
                                  <w:b/>
                                  <w:color w:val="008B8E"/>
                                  <w:sz w:val="36"/>
                                  <w:szCs w:val="36"/>
                                </w:rPr>
                              </w:pPr>
                              <w:r w:rsidRPr="00912771">
                                <w:rPr>
                                  <w:rFonts w:ascii="Arial" w:hAnsi="Arial" w:cs="Arial"/>
                                  <w:b/>
                                  <w:color w:val="008B8E"/>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4D3A3072" w14:textId="505E9F8F" w:rsidR="00CA265F" w:rsidRPr="00FD4A7E" w:rsidRDefault="002A5220" w:rsidP="002A5220">
                              <w:pPr>
                                <w:jc w:val="center"/>
                                <w:rPr>
                                  <w:b/>
                                  <w:color w:val="008B8E"/>
                                  <w:sz w:val="36"/>
                                </w:rPr>
                              </w:pPr>
                              <w:r w:rsidRPr="002A5220">
                                <w:rPr>
                                  <w:b/>
                                  <w:color w:val="008B8E"/>
                                  <w:sz w:val="36"/>
                                </w:rPr>
                                <w:t>Prestations de développement et d’Assistance à la Maîtrise d’Œuvre pour les besoins INRAE</w:t>
                              </w:r>
                            </w:p>
                          </w:txbxContent>
                        </wps:txbx>
                        <wps:bodyPr rot="0" vert="horz" wrap="square" lIns="0" tIns="0" rIns="0" bIns="0" anchor="t" anchorCtr="0" upright="1">
                          <a:noAutofit/>
                        </wps:bodyPr>
                      </wps:wsp>
                    </wpg:wgp>
                  </a:graphicData>
                </a:graphic>
              </wp:inline>
            </w:drawing>
          </mc:Choice>
          <mc:Fallback>
            <w:pict>
              <v:group w14:anchorId="01A1F358"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912771" w:rsidRDefault="00912771" w:rsidP="00912771">
                        <w:pPr>
                          <w:jc w:val="center"/>
                          <w:rPr>
                            <w:rFonts w:ascii="Arial" w:hAnsi="Arial" w:cs="Arial"/>
                            <w:b/>
                            <w:color w:val="008B8E"/>
                            <w:sz w:val="36"/>
                            <w:szCs w:val="36"/>
                          </w:rPr>
                        </w:pPr>
                        <w:r w:rsidRPr="00912771">
                          <w:rPr>
                            <w:rFonts w:ascii="Arial" w:hAnsi="Arial" w:cs="Arial"/>
                            <w:b/>
                            <w:color w:val="008B8E"/>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4D3A3072" w14:textId="505E9F8F" w:rsidR="00CA265F" w:rsidRPr="00FD4A7E" w:rsidRDefault="002A5220" w:rsidP="002A5220">
                        <w:pPr>
                          <w:jc w:val="center"/>
                          <w:rPr>
                            <w:b/>
                            <w:color w:val="008B8E"/>
                            <w:sz w:val="36"/>
                          </w:rPr>
                        </w:pPr>
                        <w:r w:rsidRPr="002A5220">
                          <w:rPr>
                            <w:b/>
                            <w:color w:val="008B8E"/>
                            <w:sz w:val="36"/>
                          </w:rPr>
                          <w:t>Prestations de développement et d’Assistance à la Maîtrise d’Œuvre pour les besoins INRAE</w:t>
                        </w:r>
                      </w:p>
                    </w:txbxContent>
                  </v:textbox>
                </v:rect>
                <w10:anchorlock/>
              </v:group>
            </w:pict>
          </mc:Fallback>
        </mc:AlternateContent>
      </w: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ins w:id="0" w:author="Laetitia Clerget" w:date="2022-07-27T15:26:00Z"/>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1930A838" w14:textId="77189646" w:rsidR="00781096" w:rsidRDefault="652C3C8F" w:rsidP="00CA265F">
      <w:pPr>
        <w:pStyle w:val="fcase2metab"/>
        <w:tabs>
          <w:tab w:val="clear" w:pos="851"/>
          <w:tab w:val="left" w:pos="142"/>
        </w:tabs>
        <w:ind w:left="0" w:firstLine="0"/>
        <w:rPr>
          <w:rFonts w:ascii="Arial" w:hAnsi="Arial" w:cs="Arial"/>
        </w:rPr>
      </w:pPr>
      <w:r w:rsidRPr="652C3C8F">
        <w:rPr>
          <w:rFonts w:ascii="Arial" w:hAnsi="Arial" w:cs="Arial"/>
        </w:rPr>
        <w:t xml:space="preserve">Le présent marché a pour objet : </w:t>
      </w:r>
      <w:r w:rsidR="002A5220" w:rsidRPr="002A5220">
        <w:rPr>
          <w:rFonts w:ascii="Arial" w:hAnsi="Arial" w:cs="Arial"/>
        </w:rPr>
        <w:t>Prestations de développement et d’Assistance à la Maîtrise d’Œuvre pour les besoins INRAE</w:t>
      </w:r>
    </w:p>
    <w:p w14:paraId="666A5102" w14:textId="723F0641" w:rsidR="00586607" w:rsidRPr="00586607" w:rsidRDefault="00586607" w:rsidP="652C3C8F">
      <w:pPr>
        <w:pStyle w:val="fcase2metab"/>
        <w:tabs>
          <w:tab w:val="left" w:pos="142"/>
        </w:tabs>
        <w:ind w:left="0" w:firstLine="0"/>
        <w:rPr>
          <w:rFonts w:ascii="Arial" w:hAnsi="Arial" w:cs="Arial"/>
        </w:rPr>
      </w:pPr>
    </w:p>
    <w:p w14:paraId="3B704F5B" w14:textId="4AF2F9EA" w:rsidR="00CA265F" w:rsidRDefault="00CA265F" w:rsidP="00CA265F">
      <w:pPr>
        <w:pStyle w:val="fcase2metab"/>
        <w:tabs>
          <w:tab w:val="clear" w:pos="851"/>
          <w:tab w:val="left" w:pos="142"/>
        </w:tabs>
        <w:ind w:left="0" w:firstLine="0"/>
        <w:rPr>
          <w:rFonts w:ascii="Arial" w:hAnsi="Arial" w:cs="Arial"/>
        </w:rPr>
      </w:pPr>
      <w:r w:rsidRPr="00164AE8">
        <w:rPr>
          <w:rFonts w:ascii="Wingdings" w:eastAsia="Wingdings" w:hAnsi="Wingdings" w:cs="Wingdings"/>
          <w:b/>
          <w:color w:val="66CCFF"/>
          <w:spacing w:val="-10"/>
        </w:rPr>
        <w:t></w:t>
      </w:r>
      <w:r w:rsidRPr="00164AE8">
        <w:rPr>
          <w:rFonts w:ascii="Arial" w:eastAsia="Arial" w:hAnsi="Arial" w:cs="Arial"/>
          <w:b/>
        </w:rPr>
        <w:t xml:space="preserve"> </w:t>
      </w:r>
      <w:r w:rsidRPr="0012646A">
        <w:rPr>
          <w:rFonts w:ascii="Arial" w:hAnsi="Arial" w:cs="Arial"/>
          <w:b/>
          <w:u w:val="single"/>
        </w:rPr>
        <w:t>Forme du marché :</w:t>
      </w:r>
      <w:r w:rsidRPr="00164AE8">
        <w:rPr>
          <w:rFonts w:ascii="Arial" w:hAnsi="Arial" w:cs="Arial"/>
        </w:rPr>
        <w:t xml:space="preserve"> </w:t>
      </w:r>
    </w:p>
    <w:p w14:paraId="5EA12388" w14:textId="1CDDC7E8" w:rsidR="00CA265F" w:rsidRDefault="00CA265F" w:rsidP="00CA265F">
      <w:r>
        <w:t>A</w:t>
      </w:r>
      <w:r w:rsidRPr="00164AE8">
        <w:t xml:space="preserve">ccord-cadre </w:t>
      </w:r>
      <w:r>
        <w:t>m</w:t>
      </w:r>
      <w:r w:rsidR="00287203">
        <w:t>ulti</w:t>
      </w:r>
      <w:r>
        <w:t xml:space="preserve">-attributaire </w:t>
      </w:r>
      <w:r w:rsidRPr="00164AE8">
        <w:t>exécuté à bons de commande, sans</w:t>
      </w:r>
      <w:r>
        <w:t xml:space="preserve"> montant minimum mais avec un maximum.</w:t>
      </w:r>
    </w:p>
    <w:p w14:paraId="66DD1190" w14:textId="77777777" w:rsidR="009B1CD0" w:rsidRDefault="009B1CD0" w:rsidP="005846FB">
      <w:pPr>
        <w:tabs>
          <w:tab w:val="left" w:pos="426"/>
          <w:tab w:val="left" w:pos="851"/>
        </w:tabs>
        <w:jc w:val="both"/>
        <w:rPr>
          <w:rFonts w:ascii="Arial" w:hAnsi="Arial" w:cs="Arial"/>
        </w:rPr>
      </w:pPr>
    </w:p>
    <w:p w14:paraId="49F7B680"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Cet</w:t>
      </w:r>
      <w:proofErr w:type="gramEnd"/>
      <w:r w:rsidRPr="00CA265F">
        <w:rPr>
          <w:rFonts w:ascii="Arial" w:hAnsi="Arial" w:cs="Arial"/>
          <w:b/>
          <w:u w:val="single"/>
        </w:rPr>
        <w:t xml:space="preserve"> acte d'engagement correspond :</w:t>
      </w:r>
    </w:p>
    <w:p w14:paraId="3F2129A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6472395" w14:textId="77777777" w:rsidR="009B1CD0" w:rsidRDefault="009B1CD0" w:rsidP="00934503">
      <w:pPr>
        <w:tabs>
          <w:tab w:val="left" w:pos="426"/>
          <w:tab w:val="left" w:pos="851"/>
        </w:tabs>
        <w:jc w:val="both"/>
        <w:rPr>
          <w:rFonts w:ascii="Arial" w:hAnsi="Arial" w:cs="Arial"/>
        </w:rPr>
      </w:pPr>
    </w:p>
    <w:p w14:paraId="222D1560" w14:textId="148F27D9" w:rsidR="009B1CD0" w:rsidRDefault="009F26BD"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699BC4C" w14:textId="77777777" w:rsidR="009B1CD0" w:rsidRDefault="009B1CD0" w:rsidP="00CA265F">
      <w:pPr>
        <w:pStyle w:val="fcasegauche"/>
        <w:tabs>
          <w:tab w:val="left" w:pos="851"/>
        </w:tabs>
        <w:spacing w:after="0"/>
        <w:ind w:left="0" w:firstLine="0"/>
        <w:rPr>
          <w:rFonts w:ascii="Arial" w:hAnsi="Arial" w:cs="Arial"/>
        </w:rPr>
      </w:pPr>
    </w:p>
    <w:p w14:paraId="42D980D5" w14:textId="77777777" w:rsidR="009B1CD0" w:rsidRDefault="009B1CD0" w:rsidP="006C4338">
      <w:pPr>
        <w:pStyle w:val="fcasegauche"/>
        <w:tabs>
          <w:tab w:val="left" w:pos="851"/>
        </w:tabs>
        <w:spacing w:after="0"/>
        <w:ind w:left="0" w:firstLine="0"/>
        <w:rPr>
          <w:rFonts w:ascii="Arial" w:hAnsi="Arial" w:cs="Arial"/>
        </w:rPr>
      </w:pPr>
    </w:p>
    <w:p w14:paraId="2D304153" w14:textId="77777777" w:rsidR="009B1CD0" w:rsidRDefault="007D7A65" w:rsidP="00C905C8">
      <w:pPr>
        <w:pStyle w:val="fcasegauche"/>
        <w:numPr>
          <w:ilvl w:val="0"/>
          <w:numId w:val="5"/>
        </w:numPr>
        <w:tabs>
          <w:tab w:val="left" w:pos="851"/>
        </w:tabs>
        <w:spacing w:after="0"/>
        <w:ind w:left="851"/>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CA265F">
        <w:rPr>
          <w:rFonts w:ascii="Arial" w:hAnsi="Arial" w:cs="Arial"/>
        </w:rPr>
        <w:t>.</w:t>
      </w:r>
      <w:r w:rsidR="00CA265F">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77777777" w:rsidR="00CA265F" w:rsidRPr="00CA265F" w:rsidRDefault="005041F7" w:rsidP="00CA265F">
      <w:pPr>
        <w:tabs>
          <w:tab w:val="left" w:pos="142"/>
        </w:tabs>
        <w:spacing w:before="120"/>
        <w:rPr>
          <w:rFonts w:ascii="Arial" w:hAnsi="Arial" w:cs="Arial"/>
          <w:u w:val="single"/>
        </w:rPr>
      </w:pPr>
      <w:r w:rsidRPr="00CA265F">
        <w:rPr>
          <w:noProof/>
          <w:lang w:eastAsia="fr-FR"/>
        </w:rPr>
        <mc:AlternateContent>
          <mc:Choice Requires="wps">
            <w:drawing>
              <wp:anchor distT="0" distB="0" distL="114300" distR="114300" simplePos="0" relativeHeight="251649024" behindDoc="0" locked="0" layoutInCell="1" allowOverlap="1" wp14:anchorId="6F30DB52" wp14:editId="405AC343">
                <wp:simplePos x="0" y="0"/>
                <wp:positionH relativeFrom="column">
                  <wp:posOffset>1932940</wp:posOffset>
                </wp:positionH>
                <wp:positionV relativeFrom="paragraph">
                  <wp:posOffset>197485</wp:posOffset>
                </wp:positionV>
                <wp:extent cx="3800475" cy="0"/>
                <wp:effectExtent l="0" t="0" r="0" b="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A8C79FA">
              <v:shapetype id="_x0000_t32" coordsize="21600,21600" o:oned="t" filled="f" o:spt="32" path="m,l21600,21600e" w14:anchorId="6B5E57D8">
                <v:path fillok="f" arrowok="t" o:connecttype="none"/>
                <o:lock v:ext="edit" shapetype="t"/>
              </v:shapetype>
              <v:shape id="AutoShape 5" style="position:absolute;margin-left:152.2pt;margin-top:15.55pt;width:29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lZ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DfMZjCsgrFJbGzqkR/VqXjT97pDSVUdUy2Pw28lAbhYykncp4eIMVNkNnzWDGAL4&#10;cVjHxvYBEsaAjnEnp9tO+NEjCh8f5mmaP04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Le présent acte d’engagement</w:t>
      </w:r>
    </w:p>
    <w:p w14:paraId="2A5C0578"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0048" behindDoc="0" locked="0" layoutInCell="1" allowOverlap="1" wp14:anchorId="7501BF86" wp14:editId="5F1D5DE1">
                <wp:simplePos x="0" y="0"/>
                <wp:positionH relativeFrom="column">
                  <wp:posOffset>1275715</wp:posOffset>
                </wp:positionH>
                <wp:positionV relativeFrom="paragraph">
                  <wp:posOffset>194310</wp:posOffset>
                </wp:positionV>
                <wp:extent cx="4457700" cy="0"/>
                <wp:effectExtent l="0" t="0" r="0" b="0"/>
                <wp:wrapNone/>
                <wp:docPr id="2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0CF6E64">
              <v:shape id="AutoShape 6" style="position:absolute;margin-left:100.45pt;margin-top:15.3pt;width:351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tw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" w14:anchorId="6F602094"/>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t xml:space="preserve"> </w:t>
      </w:r>
      <w:r w:rsidR="00CA265F" w:rsidRPr="00CA265F">
        <w:rPr>
          <w:rFonts w:ascii="Arial" w:hAnsi="Arial" w:cs="Arial"/>
        </w:rPr>
        <w:t>Bordereau des prix</w:t>
      </w:r>
    </w:p>
    <w:p w14:paraId="274A97FA" w14:textId="02D0F772"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1072" behindDoc="0" locked="0" layoutInCell="1" allowOverlap="1" wp14:anchorId="04A777A7" wp14:editId="27A5FF43">
                <wp:simplePos x="0" y="0"/>
                <wp:positionH relativeFrom="column">
                  <wp:posOffset>561340</wp:posOffset>
                </wp:positionH>
                <wp:positionV relativeFrom="paragraph">
                  <wp:posOffset>191135</wp:posOffset>
                </wp:positionV>
                <wp:extent cx="5181600" cy="0"/>
                <wp:effectExtent l="0" t="0" r="0" b="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86E986D">
              <v:shape id="AutoShape 7" style="position:absolute;margin-left:44.2pt;margin-top:15.05pt;width:408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A7C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bYKRI&#10;Dxw97b2OpdFD2M9gXAFhldraMCE9qlfzrOl3h5SuOqJaHoPfTgZys5CRvEsJF2egym74ohnEEMCP&#10;yzo2tg+QsAZ0jJycbpzwo0cUPk6zeTZ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" w14:anchorId="462F65EC"/>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CCAP</w:t>
      </w:r>
    </w:p>
    <w:p w14:paraId="73B50674" w14:textId="0DF237B6"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CCTP</w:t>
      </w:r>
      <w:r w:rsidR="00F110A3">
        <w:rPr>
          <w:rFonts w:ascii="Arial" w:hAnsi="Arial" w:cs="Arial"/>
        </w:rPr>
        <w:t xml:space="preserve"> et ses annexes</w:t>
      </w:r>
      <w:r w:rsidRPr="00CA265F">
        <w:rPr>
          <w:rFonts w:ascii="Arial" w:hAnsi="Arial" w:cs="Arial"/>
        </w:rPr>
        <w:t xml:space="preserve"> </w:t>
      </w:r>
      <w:r w:rsidR="00F110A3">
        <w:rPr>
          <w:rFonts w:ascii="Arial" w:hAnsi="Arial" w:cs="Arial"/>
        </w:rPr>
        <w:t>_____________________________________________________________</w:t>
      </w:r>
    </w:p>
    <w:p w14:paraId="02C59448"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3120" behindDoc="0" locked="0" layoutInCell="1" allowOverlap="1" wp14:anchorId="4AAD38B2" wp14:editId="7264E7B7">
                <wp:simplePos x="0" y="0"/>
                <wp:positionH relativeFrom="column">
                  <wp:posOffset>808990</wp:posOffset>
                </wp:positionH>
                <wp:positionV relativeFrom="paragraph">
                  <wp:posOffset>213360</wp:posOffset>
                </wp:positionV>
                <wp:extent cx="4943475" cy="0"/>
                <wp:effectExtent l="0" t="0" r="0" b="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B8851D2">
              <v:shape id="AutoShape 9" style="position:absolute;margin-left:63.7pt;margin-top:16.8pt;width:389.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a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RahPkMxhUQVqmtDR3So3o1L5p+d0jpqiOq5TH47WQgNwsZybuUcHEGquyGz5pBDAH8&#10;OKxjY/sACWNAx7iT020n/OgRhY/5In/IH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" w14:anchorId="704A1DF8"/>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CCAG-TIC</w:t>
      </w:r>
    </w:p>
    <w:p w14:paraId="659E012A"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5168" behindDoc="0" locked="0" layoutInCell="1" allowOverlap="1" wp14:anchorId="65FAC4EE" wp14:editId="6061C14A">
                <wp:simplePos x="0" y="0"/>
                <wp:positionH relativeFrom="column">
                  <wp:posOffset>656590</wp:posOffset>
                </wp:positionH>
                <wp:positionV relativeFrom="paragraph">
                  <wp:posOffset>189230</wp:posOffset>
                </wp:positionV>
                <wp:extent cx="5095875" cy="0"/>
                <wp:effectExtent l="0" t="0" r="0" b="0"/>
                <wp:wrapNone/>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FDDAADC">
              <v:shape id="AutoShape 11" style="position:absolute;margin-left:51.7pt;margin-top:14.9pt;width:401.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RyJIQIAAD0EAAAOAAAAZHJzL2Uyb0RvYy54bWysU9uO2jAQfa/Uf7D8DkloY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" w14:anchorId="4F35533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Autres : </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8210B5C">
              <v:shape id="AutoShape 15"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14:anchorId="5A14D9D2"/>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23340DB">
              <v:shape id="AutoShape 16"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14:anchorId="6EFF7253"/>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93A927C">
              <v:shape id="AutoShape 17"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14:anchorId="65DDD6B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6DF29FD">
              <v:shape id="AutoShape 18"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14:anchorId="6D25F9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C6E360C">
              <v:shape id="AutoShape 19"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14:anchorId="49F1FE5D"/>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CA265F">
        <w:rPr>
          <w:rFonts w:ascii="Arial" w:hAnsi="Arial" w:cs="Arial"/>
        </w:rPr>
        <w:t xml:space="preserve"> Aux prix indiqués dans l’annexe financière de l’offre, le bordereau des prix.</w:t>
      </w:r>
    </w:p>
    <w:p w14:paraId="78C4B6CD" w14:textId="3BE5A3C9" w:rsidR="00F110A3" w:rsidRDefault="00F110A3">
      <w:pPr>
        <w:suppressAutoHyphens w:val="0"/>
        <w:rPr>
          <w:rFonts w:ascii="Arial" w:hAnsi="Arial" w:cs="Arial"/>
        </w:rPr>
      </w:pPr>
      <w:r>
        <w:rPr>
          <w:rFonts w:ascii="Arial" w:hAnsi="Arial" w:cs="Arial"/>
        </w:rPr>
        <w:br w:type="page"/>
      </w:r>
    </w:p>
    <w:p w14:paraId="73C93301" w14:textId="77777777" w:rsidR="00CA265F" w:rsidRDefault="00CA265F"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204FF50B" w:rsidR="009B1CD0" w:rsidRPr="005E0464" w:rsidRDefault="009B1CD0" w:rsidP="005846FB">
      <w:pPr>
        <w:pStyle w:val="fcase1ertab"/>
        <w:tabs>
          <w:tab w:val="left" w:pos="851"/>
        </w:tabs>
        <w:spacing w:before="120"/>
        <w:ind w:left="0" w:firstLine="0"/>
        <w:rPr>
          <w:rFonts w:ascii="Arial" w:hAnsi="Arial" w:cs="Arial"/>
          <w:b/>
          <w:color w:val="FF0000"/>
        </w:rPr>
      </w:pPr>
      <w:r w:rsidRPr="005E0464">
        <w:rPr>
          <w:rFonts w:ascii="Arial" w:hAnsi="Arial" w:cs="Arial"/>
          <w:b/>
          <w:i/>
          <w:color w:val="FF0000"/>
          <w:sz w:val="18"/>
          <w:szCs w:val="18"/>
        </w:rPr>
        <w:t>(Joindre un ou des relevé(s) d’identité bancaire.)</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6B45AD5">
              <v:shape id="AutoShape 20"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14:anchorId="6DC3D6D2"/>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A6B2ADF">
              <v:shape id="AutoShape 21"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14:anchorId="53ECF5AB"/>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35B524F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4D571E7D"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5E0464">
        <w:rPr>
          <w:rFonts w:ascii="Arial" w:hAnsi="Arial" w:cs="Arial"/>
        </w:rPr>
        <w:t>deux ans</w:t>
      </w:r>
      <w:r>
        <w:rPr>
          <w:rFonts w:ascii="Arial" w:hAnsi="Arial" w:cs="Arial"/>
        </w:rPr>
        <w:t xml:space="preserve"> </w:t>
      </w:r>
      <w:r w:rsidR="005E0464">
        <w:rPr>
          <w:rFonts w:ascii="Arial" w:hAnsi="Arial" w:cs="Arial"/>
        </w:rPr>
        <w:t xml:space="preserve">ferme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5E0464">
        <w:fldChar w:fldCharType="begin">
          <w:ffData>
            <w:name w:val=""/>
            <w:enabled/>
            <w:calcOnExit w:val="0"/>
            <w:checkBox>
              <w:size w:val="20"/>
              <w:default w:val="1"/>
            </w:checkBox>
          </w:ffData>
        </w:fldChar>
      </w:r>
      <w:r w:rsidR="005E0464">
        <w:instrText xml:space="preserve"> FORMCHECKBOX </w:instrText>
      </w:r>
      <w:r w:rsidR="00000000">
        <w:fldChar w:fldCharType="separate"/>
      </w:r>
      <w:r w:rsidR="005E0464">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5E0464">
        <w:rPr>
          <w:rFonts w:ascii="Arial" w:hAnsi="Arial" w:cs="Arial"/>
        </w:rPr>
        <w:t>Deux fois</w:t>
      </w:r>
    </w:p>
    <w:p w14:paraId="4C40A2F2" w14:textId="77777777"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E0464">
        <w:rPr>
          <w:rFonts w:ascii="Arial" w:hAnsi="Arial" w:cs="Arial"/>
        </w:rPr>
        <w:t>1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77777777" w:rsidR="005E0464" w:rsidRDefault="005E0464" w:rsidP="009B45B9">
      <w:pPr>
        <w:tabs>
          <w:tab w:val="left" w:pos="851"/>
        </w:tabs>
        <w:ind w:left="1134" w:hanging="850"/>
        <w:rPr>
          <w:rFonts w:ascii="Arial" w:hAnsi="Arial" w:cs="Arial"/>
          <w:i/>
          <w:sz w:val="18"/>
          <w:szCs w:val="18"/>
        </w:rPr>
      </w:pPr>
    </w:p>
    <w:p w14:paraId="43857637" w14:textId="77777777" w:rsidR="005E0464" w:rsidRDefault="005E0464" w:rsidP="009B45B9">
      <w:pPr>
        <w:tabs>
          <w:tab w:val="left" w:pos="851"/>
        </w:tabs>
        <w:ind w:left="1134" w:hanging="850"/>
        <w:rPr>
          <w:rFonts w:ascii="Arial" w:hAnsi="Arial" w:cs="Arial"/>
          <w:i/>
          <w:sz w:val="18"/>
          <w:szCs w:val="18"/>
        </w:rPr>
      </w:pPr>
    </w:p>
    <w:p w14:paraId="721505A0" w14:textId="36787C1E" w:rsidR="00F110A3" w:rsidRDefault="00F110A3">
      <w:pPr>
        <w:suppressAutoHyphens w:val="0"/>
        <w:rPr>
          <w:rFonts w:ascii="Arial" w:hAnsi="Arial" w:cs="Arial"/>
          <w:i/>
          <w:sz w:val="18"/>
          <w:szCs w:val="18"/>
        </w:rPr>
      </w:pPr>
      <w:r>
        <w:rPr>
          <w:rFonts w:ascii="Arial" w:hAnsi="Arial" w:cs="Arial"/>
          <w:i/>
          <w:sz w:val="18"/>
          <w:szCs w:val="18"/>
        </w:rPr>
        <w:br w:type="page"/>
      </w:r>
    </w:p>
    <w:p w14:paraId="473E4B90" w14:textId="77777777" w:rsidR="005E0464" w:rsidRDefault="005E0464" w:rsidP="009B45B9">
      <w:pPr>
        <w:tabs>
          <w:tab w:val="left" w:pos="851"/>
        </w:tabs>
        <w:ind w:left="1134" w:hanging="850"/>
        <w:rPr>
          <w:rFonts w:ascii="Arial" w:hAnsi="Arial" w:cs="Arial"/>
          <w:i/>
          <w:sz w:val="18"/>
          <w:szCs w:val="18"/>
        </w:rPr>
      </w:pPr>
    </w:p>
    <w:p w14:paraId="2B85CFAD" w14:textId="77777777" w:rsidR="005E0464" w:rsidRDefault="005E0464" w:rsidP="009B45B9">
      <w:pPr>
        <w:tabs>
          <w:tab w:val="left" w:pos="851"/>
        </w:tabs>
        <w:ind w:left="1134" w:hanging="850"/>
        <w:rPr>
          <w:rFonts w:ascii="Arial" w:hAnsi="Arial" w:cs="Arial"/>
        </w:rPr>
      </w:pPr>
    </w:p>
    <w:p w14:paraId="477CDFC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D5EF6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B054DA">
        <w:trPr>
          <w:trHeight w:val="1021"/>
        </w:trPr>
        <w:tc>
          <w:tcPr>
            <w:tcW w:w="4644" w:type="dxa"/>
            <w:tcBorders>
              <w:top w:val="single" w:sz="4" w:space="0" w:color="000000"/>
              <w:left w:val="single" w:sz="4" w:space="0" w:color="000000"/>
            </w:tcBorders>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B054DA">
        <w:trPr>
          <w:trHeight w:val="1021"/>
        </w:trPr>
        <w:tc>
          <w:tcPr>
            <w:tcW w:w="4644" w:type="dxa"/>
            <w:tcBorders>
              <w:left w:val="single" w:sz="4" w:space="0" w:color="000000"/>
            </w:tcBorders>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r w:rsidR="00332B12" w14:paraId="0796F188" w14:textId="77777777" w:rsidTr="00B054DA">
        <w:trPr>
          <w:trHeight w:val="1021"/>
        </w:trPr>
        <w:tc>
          <w:tcPr>
            <w:tcW w:w="4644" w:type="dxa"/>
            <w:tcBorders>
              <w:left w:val="single" w:sz="4" w:space="0" w:color="000000"/>
            </w:tcBorders>
            <w:shd w:val="clear" w:color="auto" w:fill="CCFFFF"/>
          </w:tcPr>
          <w:p w14:paraId="303FED1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F76B57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81D501B" w14:textId="77777777" w:rsidR="00332B12" w:rsidRDefault="00332B12" w:rsidP="00B054DA">
            <w:pPr>
              <w:tabs>
                <w:tab w:val="left" w:pos="851"/>
              </w:tabs>
              <w:snapToGrid w:val="0"/>
              <w:jc w:val="both"/>
              <w:rPr>
                <w:rFonts w:ascii="Arial" w:hAnsi="Arial" w:cs="Arial"/>
                <w:b/>
                <w:bCs/>
              </w:rPr>
            </w:pPr>
          </w:p>
        </w:tc>
      </w:tr>
      <w:tr w:rsidR="00332B12" w14:paraId="3A9A5FED" w14:textId="77777777" w:rsidTr="00B054DA">
        <w:trPr>
          <w:trHeight w:val="1021"/>
        </w:trPr>
        <w:tc>
          <w:tcPr>
            <w:tcW w:w="4644" w:type="dxa"/>
            <w:tcBorders>
              <w:left w:val="single" w:sz="4" w:space="0" w:color="000000"/>
            </w:tcBorders>
            <w:shd w:val="clear" w:color="auto" w:fill="auto"/>
          </w:tcPr>
          <w:p w14:paraId="44BC9A1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2703A3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767CB0" w14:textId="77777777" w:rsidR="00332B12" w:rsidRDefault="00332B12" w:rsidP="00B054DA">
            <w:pPr>
              <w:tabs>
                <w:tab w:val="left" w:pos="851"/>
              </w:tabs>
              <w:snapToGrid w:val="0"/>
              <w:jc w:val="both"/>
              <w:rPr>
                <w:rFonts w:ascii="Arial" w:hAnsi="Arial" w:cs="Arial"/>
                <w:b/>
                <w:bCs/>
              </w:rPr>
            </w:pPr>
          </w:p>
        </w:tc>
      </w:tr>
      <w:tr w:rsidR="00332B12" w14:paraId="57FFF2F1" w14:textId="77777777" w:rsidTr="00B054DA">
        <w:trPr>
          <w:trHeight w:val="1021"/>
        </w:trPr>
        <w:tc>
          <w:tcPr>
            <w:tcW w:w="4644" w:type="dxa"/>
            <w:tcBorders>
              <w:left w:val="single" w:sz="4" w:space="0" w:color="000000"/>
              <w:bottom w:val="single" w:sz="4" w:space="0" w:color="000000"/>
            </w:tcBorders>
            <w:shd w:val="clear" w:color="auto" w:fill="CCFFFF"/>
          </w:tcPr>
          <w:p w14:paraId="4F5EE7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6F09CF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7C26740"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427E95" w14:textId="77777777" w:rsidR="009B1CD0" w:rsidRDefault="0097176E"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5C4D606" w14:textId="77777777">
        <w:tc>
          <w:tcPr>
            <w:tcW w:w="10277" w:type="dxa"/>
            <w:shd w:val="clear" w:color="auto" w:fill="66CCFF"/>
          </w:tcPr>
          <w:p w14:paraId="5AFF0DE4" w14:textId="77777777" w:rsidR="009B1CD0" w:rsidRPr="005E0464" w:rsidRDefault="008B2A38" w:rsidP="006B5057">
            <w:pPr>
              <w:rPr>
                <w:rFonts w:ascii="Arial" w:hAnsi="Arial" w:cs="Arial"/>
                <w:b/>
              </w:rPr>
            </w:pPr>
            <w:r>
              <w:rPr>
                <w:rFonts w:ascii="Arial" w:hAnsi="Arial" w:cs="Arial"/>
              </w:rPr>
              <w:lastRenderedPageBreak/>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7777777" w:rsidR="00554BC1" w:rsidRDefault="00554BC1" w:rsidP="00554BC1">
      <w:pPr>
        <w:tabs>
          <w:tab w:val="left" w:pos="851"/>
        </w:tabs>
        <w:jc w:val="both"/>
        <w:rPr>
          <w:rFonts w:ascii="Arial" w:hAnsi="Arial" w:cs="Arial"/>
        </w:rPr>
      </w:pPr>
      <w:r w:rsidRPr="0097176E">
        <w:rPr>
          <w:rFonts w:ascii="Arial" w:hAnsi="Arial" w:cs="Arial"/>
        </w:rPr>
        <w:t>Le Président de l’INRAE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77777777" w:rsidR="0097176E" w:rsidRDefault="0097176E" w:rsidP="009B45B9">
      <w:pPr>
        <w:tabs>
          <w:tab w:val="left" w:pos="851"/>
        </w:tabs>
        <w:jc w:val="both"/>
        <w:rPr>
          <w:rFonts w:ascii="Arial" w:hAnsi="Arial" w:cs="Arial"/>
        </w:rPr>
      </w:pPr>
      <w:bookmarkStart w:id="1" w:name="_Hlk110000220"/>
      <w:r w:rsidRPr="0097176E">
        <w:rPr>
          <w:rFonts w:ascii="Arial" w:hAnsi="Arial" w:cs="Arial"/>
        </w:rPr>
        <w:t>Le Président de l’INRAE ou son représentant.</w:t>
      </w:r>
    </w:p>
    <w:bookmarkEnd w:id="1"/>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77777777"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64EE525" w14:textId="77777777" w:rsidR="009B1CD0" w:rsidRDefault="005041F7" w:rsidP="009B45B9">
      <w:pPr>
        <w:tabs>
          <w:tab w:val="left" w:pos="851"/>
        </w:tabs>
        <w:jc w:val="both"/>
      </w:pPr>
      <w:r w:rsidRPr="00A73C11">
        <w:rPr>
          <w:noProof/>
          <w:lang w:eastAsia="fr-FR"/>
        </w:rPr>
        <w:lastRenderedPageBreak/>
        <w:drawing>
          <wp:inline distT="0" distB="0" distL="0" distR="0" wp14:anchorId="6CEE330A" wp14:editId="0928ECB0">
            <wp:extent cx="8734425" cy="59721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34425" cy="5972175"/>
                    </a:xfrm>
                    <a:prstGeom prst="rect">
                      <a:avLst/>
                    </a:prstGeom>
                    <a:noFill/>
                    <a:ln>
                      <a:noFill/>
                    </a:ln>
                  </pic:spPr>
                </pic:pic>
              </a:graphicData>
            </a:graphic>
          </wp:inline>
        </w:drawing>
      </w:r>
    </w:p>
    <w:p w14:paraId="0BB9802E" w14:textId="77777777" w:rsidR="009B1CD0" w:rsidRDefault="009B1CD0" w:rsidP="009B45B9">
      <w:pPr>
        <w:tabs>
          <w:tab w:val="left" w:pos="851"/>
        </w:tabs>
        <w:jc w:val="both"/>
      </w:pPr>
    </w:p>
    <w:p w14:paraId="66771FFA" w14:textId="77777777" w:rsidR="002C2CA3" w:rsidRDefault="005041F7" w:rsidP="009B45B9">
      <w:pPr>
        <w:tabs>
          <w:tab w:val="left" w:pos="851"/>
        </w:tabs>
        <w:jc w:val="both"/>
      </w:pPr>
      <w:r w:rsidRPr="00A73C11">
        <w:rPr>
          <w:noProof/>
          <w:lang w:eastAsia="fr-FR"/>
        </w:rPr>
        <w:lastRenderedPageBreak/>
        <w:drawing>
          <wp:inline distT="0" distB="0" distL="0" distR="0" wp14:anchorId="020CDEB4" wp14:editId="42C84CCC">
            <wp:extent cx="8982075" cy="57435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82075" cy="5743575"/>
                    </a:xfrm>
                    <a:prstGeom prst="rect">
                      <a:avLst/>
                    </a:prstGeom>
                    <a:noFill/>
                    <a:ln>
                      <a:noFill/>
                    </a:ln>
                  </pic:spPr>
                </pic:pic>
              </a:graphicData>
            </a:graphic>
          </wp:inline>
        </w:drawing>
      </w:r>
    </w:p>
    <w:p w14:paraId="0312ADAA" w14:textId="77777777" w:rsidR="009B1CD0" w:rsidRDefault="005041F7" w:rsidP="0097176E">
      <w:pPr>
        <w:tabs>
          <w:tab w:val="left" w:pos="1500"/>
        </w:tabs>
        <w:jc w:val="both"/>
      </w:pPr>
      <w:r w:rsidRPr="00A73C11">
        <w:rPr>
          <w:noProof/>
          <w:lang w:eastAsia="fr-FR"/>
        </w:rPr>
        <w:lastRenderedPageBreak/>
        <w:drawing>
          <wp:inline distT="0" distB="0" distL="0" distR="0" wp14:anchorId="19370ACD" wp14:editId="6FA61909">
            <wp:extent cx="9363075" cy="6248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63075" cy="6248400"/>
                    </a:xfrm>
                    <a:prstGeom prst="rect">
                      <a:avLst/>
                    </a:prstGeom>
                    <a:noFill/>
                    <a:ln>
                      <a:noFill/>
                    </a:ln>
                  </pic:spPr>
                </pic:pic>
              </a:graphicData>
            </a:graphic>
          </wp:inline>
        </w:drawing>
      </w: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49C9" w14:textId="77777777" w:rsidR="00D87499" w:rsidRDefault="00D87499">
      <w:r>
        <w:separator/>
      </w:r>
    </w:p>
  </w:endnote>
  <w:endnote w:type="continuationSeparator" w:id="0">
    <w:p w14:paraId="3E7F5BFA" w14:textId="77777777" w:rsidR="00D87499" w:rsidRDefault="00D8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66CCFF"/>
      <w:tblLook w:val="04A0" w:firstRow="1" w:lastRow="0" w:firstColumn="1" w:lastColumn="0" w:noHBand="0" w:noVBand="1"/>
    </w:tblPr>
    <w:tblGrid>
      <w:gridCol w:w="3402"/>
      <w:gridCol w:w="3422"/>
      <w:gridCol w:w="3380"/>
    </w:tblGrid>
    <w:tr w:rsidR="00CA265F" w:rsidRPr="00CA265F" w14:paraId="209D393F" w14:textId="77777777" w:rsidTr="00CA265F">
      <w:tc>
        <w:tcPr>
          <w:tcW w:w="3448"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3448" w:type="dxa"/>
          <w:shd w:val="clear" w:color="auto" w:fill="66CCFF"/>
        </w:tcPr>
        <w:p w14:paraId="4ED996AA" w14:textId="7DB95681" w:rsidR="00CA265F" w:rsidRPr="00CA265F" w:rsidRDefault="00E129C0" w:rsidP="00CA265F">
          <w:pPr>
            <w:tabs>
              <w:tab w:val="right" w:pos="10204"/>
            </w:tabs>
            <w:jc w:val="center"/>
            <w:rPr>
              <w:b/>
            </w:rPr>
          </w:pPr>
          <w:r>
            <w:rPr>
              <w:b/>
            </w:rPr>
            <w:t>202</w:t>
          </w:r>
          <w:r w:rsidR="002A5220">
            <w:rPr>
              <w:b/>
            </w:rPr>
            <w:t>5</w:t>
          </w:r>
          <w:r>
            <w:rPr>
              <w:b/>
            </w:rPr>
            <w:t>_INRAE_</w:t>
          </w:r>
          <w:r w:rsidR="00287203">
            <w:rPr>
              <w:b/>
            </w:rPr>
            <w:t>PAN</w:t>
          </w:r>
          <w:r>
            <w:rPr>
              <w:b/>
            </w:rPr>
            <w:t>_</w:t>
          </w:r>
          <w:r w:rsidR="002A5220">
            <w:rPr>
              <w:b/>
            </w:rPr>
            <w:t>DEV</w:t>
          </w:r>
        </w:p>
      </w:tc>
      <w:tc>
        <w:tcPr>
          <w:tcW w:w="344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A54D" w14:textId="77777777" w:rsidR="00D87499" w:rsidRDefault="00D87499">
      <w:r>
        <w:separator/>
      </w:r>
    </w:p>
  </w:footnote>
  <w:footnote w:type="continuationSeparator" w:id="0">
    <w:p w14:paraId="1281E8ED" w14:textId="77777777" w:rsidR="00D87499" w:rsidRDefault="00D87499">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1537458">
    <w:abstractNumId w:val="0"/>
  </w:num>
  <w:num w:numId="2" w16cid:durableId="36248380">
    <w:abstractNumId w:val="1"/>
  </w:num>
  <w:num w:numId="3" w16cid:durableId="92867657">
    <w:abstractNumId w:val="2"/>
  </w:num>
  <w:num w:numId="4" w16cid:durableId="1054545462">
    <w:abstractNumId w:val="4"/>
  </w:num>
  <w:num w:numId="5" w16cid:durableId="1306545275">
    <w:abstractNumId w:val="3"/>
  </w:num>
  <w:num w:numId="6" w16cid:durableId="285041109">
    <w:abstractNumId w:val="5"/>
  </w:num>
  <w:num w:numId="7" w16cid:durableId="21000616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Clerget">
    <w15:presenceInfo w15:providerId="AD" w15:userId="S-1-5-21-3569255166-3711921035-3486062074-327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E0020"/>
    <w:rsid w:val="000E4633"/>
    <w:rsid w:val="00156924"/>
    <w:rsid w:val="00166B56"/>
    <w:rsid w:val="00174505"/>
    <w:rsid w:val="00195EDC"/>
    <w:rsid w:val="001C40C0"/>
    <w:rsid w:val="001C733C"/>
    <w:rsid w:val="0021527A"/>
    <w:rsid w:val="0021797C"/>
    <w:rsid w:val="00225A1A"/>
    <w:rsid w:val="00287203"/>
    <w:rsid w:val="002904AF"/>
    <w:rsid w:val="002A5220"/>
    <w:rsid w:val="002C2CA3"/>
    <w:rsid w:val="002C4B3E"/>
    <w:rsid w:val="002C79D6"/>
    <w:rsid w:val="002E56C1"/>
    <w:rsid w:val="00332B12"/>
    <w:rsid w:val="00337D16"/>
    <w:rsid w:val="0035487F"/>
    <w:rsid w:val="00354C04"/>
    <w:rsid w:val="00385E76"/>
    <w:rsid w:val="003A7270"/>
    <w:rsid w:val="0043706E"/>
    <w:rsid w:val="004428D0"/>
    <w:rsid w:val="0044597F"/>
    <w:rsid w:val="004A7169"/>
    <w:rsid w:val="004C5755"/>
    <w:rsid w:val="004E75A6"/>
    <w:rsid w:val="005041F7"/>
    <w:rsid w:val="00514DAF"/>
    <w:rsid w:val="00532EC7"/>
    <w:rsid w:val="00541CA3"/>
    <w:rsid w:val="005546A9"/>
    <w:rsid w:val="00554BC1"/>
    <w:rsid w:val="00574085"/>
    <w:rsid w:val="005824AE"/>
    <w:rsid w:val="005846FB"/>
    <w:rsid w:val="00586607"/>
    <w:rsid w:val="005A05C1"/>
    <w:rsid w:val="005A175B"/>
    <w:rsid w:val="005A4A3B"/>
    <w:rsid w:val="005A4CB5"/>
    <w:rsid w:val="005B2316"/>
    <w:rsid w:val="005C4283"/>
    <w:rsid w:val="005E0464"/>
    <w:rsid w:val="005F0DCE"/>
    <w:rsid w:val="0061068C"/>
    <w:rsid w:val="00610760"/>
    <w:rsid w:val="00622905"/>
    <w:rsid w:val="00642254"/>
    <w:rsid w:val="0064560F"/>
    <w:rsid w:val="00660727"/>
    <w:rsid w:val="00662A86"/>
    <w:rsid w:val="006948F7"/>
    <w:rsid w:val="006A37B0"/>
    <w:rsid w:val="006A608D"/>
    <w:rsid w:val="006B5057"/>
    <w:rsid w:val="006C4338"/>
    <w:rsid w:val="006F3DF9"/>
    <w:rsid w:val="007060E5"/>
    <w:rsid w:val="00710FD6"/>
    <w:rsid w:val="0072036C"/>
    <w:rsid w:val="00730A78"/>
    <w:rsid w:val="00741529"/>
    <w:rsid w:val="00757151"/>
    <w:rsid w:val="00781096"/>
    <w:rsid w:val="007909E0"/>
    <w:rsid w:val="0079785C"/>
    <w:rsid w:val="007D4001"/>
    <w:rsid w:val="007D7A65"/>
    <w:rsid w:val="007F68A6"/>
    <w:rsid w:val="0083205E"/>
    <w:rsid w:val="00840934"/>
    <w:rsid w:val="00844DAA"/>
    <w:rsid w:val="008450C7"/>
    <w:rsid w:val="00876A73"/>
    <w:rsid w:val="008952DF"/>
    <w:rsid w:val="008B2A38"/>
    <w:rsid w:val="008F3503"/>
    <w:rsid w:val="00912771"/>
    <w:rsid w:val="00930A5C"/>
    <w:rsid w:val="00934503"/>
    <w:rsid w:val="00961A44"/>
    <w:rsid w:val="0097176E"/>
    <w:rsid w:val="00972598"/>
    <w:rsid w:val="00983FF3"/>
    <w:rsid w:val="0099325B"/>
    <w:rsid w:val="009B1CD0"/>
    <w:rsid w:val="009B45B9"/>
    <w:rsid w:val="009C4738"/>
    <w:rsid w:val="009D661E"/>
    <w:rsid w:val="009F26BD"/>
    <w:rsid w:val="00A34D04"/>
    <w:rsid w:val="00A56244"/>
    <w:rsid w:val="00AE7831"/>
    <w:rsid w:val="00B02608"/>
    <w:rsid w:val="00B0289C"/>
    <w:rsid w:val="00B054DA"/>
    <w:rsid w:val="00B31260"/>
    <w:rsid w:val="00B827FC"/>
    <w:rsid w:val="00B87564"/>
    <w:rsid w:val="00BA44E5"/>
    <w:rsid w:val="00BD767E"/>
    <w:rsid w:val="00BE6078"/>
    <w:rsid w:val="00BF19B7"/>
    <w:rsid w:val="00C23457"/>
    <w:rsid w:val="00C630AD"/>
    <w:rsid w:val="00C81ADA"/>
    <w:rsid w:val="00C83930"/>
    <w:rsid w:val="00C905C8"/>
    <w:rsid w:val="00C91060"/>
    <w:rsid w:val="00C911FE"/>
    <w:rsid w:val="00CA265F"/>
    <w:rsid w:val="00CC3680"/>
    <w:rsid w:val="00CD185D"/>
    <w:rsid w:val="00CD46CC"/>
    <w:rsid w:val="00CE67FD"/>
    <w:rsid w:val="00D26AD2"/>
    <w:rsid w:val="00D315F6"/>
    <w:rsid w:val="00D337D7"/>
    <w:rsid w:val="00D33B98"/>
    <w:rsid w:val="00D412FD"/>
    <w:rsid w:val="00D46BC7"/>
    <w:rsid w:val="00D87499"/>
    <w:rsid w:val="00D90A00"/>
    <w:rsid w:val="00E129C0"/>
    <w:rsid w:val="00E20DB0"/>
    <w:rsid w:val="00E266AE"/>
    <w:rsid w:val="00E47798"/>
    <w:rsid w:val="00E74C76"/>
    <w:rsid w:val="00E96FF6"/>
    <w:rsid w:val="00F110A3"/>
    <w:rsid w:val="00F92811"/>
    <w:rsid w:val="00FB6468"/>
    <w:rsid w:val="00FD4A7E"/>
    <w:rsid w:val="00FE48C9"/>
    <w:rsid w:val="12F586A2"/>
    <w:rsid w:val="652C3C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2.xml><?xml version="1.0" encoding="utf-8"?>
<ds:datastoreItem xmlns:ds="http://schemas.openxmlformats.org/officeDocument/2006/customXml" ds:itemID="{EC25248C-A8B0-49AC-BDB4-EEDD69B0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1A91E-99E5-432A-8194-05C78F246FCA}">
  <ds:schemaRefs>
    <ds:schemaRef ds:uri="http://schemas.openxmlformats.org/officeDocument/2006/bibliography"/>
  </ds:schemaRefs>
</ds:datastoreItem>
</file>

<file path=customXml/itemProps4.xml><?xml version="1.0" encoding="utf-8"?>
<ds:datastoreItem xmlns:ds="http://schemas.openxmlformats.org/officeDocument/2006/customXml" ds:itemID="{73B5E205-A3E1-4F02-B7CE-95869265D2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10</Pages>
  <Words>1609</Words>
  <Characters>8854</Characters>
  <Application>Microsoft Office Word</Application>
  <DocSecurity>0</DocSecurity>
  <Lines>73</Lines>
  <Paragraphs>20</Paragraphs>
  <ScaleCrop>false</ScaleCrop>
  <Company>MINEFI</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Laetitia Clerget</dc:creator>
  <cp:keywords/>
  <cp:lastModifiedBy>cecile pereira santo</cp:lastModifiedBy>
  <cp:revision>2</cp:revision>
  <cp:lastPrinted>2016-11-04T12:53:00Z</cp:lastPrinted>
  <dcterms:created xsi:type="dcterms:W3CDTF">2025-10-01T13:04:00Z</dcterms:created>
  <dcterms:modified xsi:type="dcterms:W3CDTF">2025-10-01T13:04:00Z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