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D8797B" w14:textId="77777777" w:rsidR="009B1CD0" w:rsidRPr="00DB306B" w:rsidRDefault="009B1CD0" w:rsidP="00844DAA">
      <w:pPr>
        <w:tabs>
          <w:tab w:val="left" w:pos="851"/>
        </w:tabs>
        <w:spacing w:before="60" w:after="60"/>
        <w:jc w:val="center"/>
        <w:rPr>
          <w:rFonts w:ascii="Arial" w:hAnsi="Arial" w:cs="Arial"/>
          <w:sz w:val="22"/>
          <w:szCs w:val="22"/>
        </w:rPr>
      </w:pPr>
    </w:p>
    <w:p w14:paraId="2BB91AAF" w14:textId="77777777" w:rsidR="00597BDF" w:rsidRPr="00DB306B" w:rsidRDefault="00BE1FD5" w:rsidP="00844DAA">
      <w:pPr>
        <w:tabs>
          <w:tab w:val="left" w:pos="851"/>
        </w:tabs>
        <w:rPr>
          <w:rFonts w:ascii="Arial" w:hAnsi="Arial" w:cs="Arial"/>
        </w:rPr>
      </w:pPr>
      <w:r w:rsidRPr="00DB306B">
        <w:rPr>
          <w:rFonts w:ascii="Arial" w:hAnsi="Arial" w:cs="Arial"/>
          <w:noProof/>
          <w:lang w:eastAsia="fr-FR"/>
        </w:rPr>
        <w:drawing>
          <wp:anchor distT="0" distB="0" distL="114300" distR="114300" simplePos="0" relativeHeight="251659264" behindDoc="0" locked="0" layoutInCell="1" allowOverlap="1" wp14:anchorId="08E320F5" wp14:editId="0C7416B2">
            <wp:simplePos x="0" y="0"/>
            <wp:positionH relativeFrom="margin">
              <wp:align>left</wp:align>
            </wp:positionH>
            <wp:positionV relativeFrom="margin">
              <wp:posOffset>243205</wp:posOffset>
            </wp:positionV>
            <wp:extent cx="2125980" cy="624840"/>
            <wp:effectExtent l="0" t="0" r="7620" b="3810"/>
            <wp:wrapNone/>
            <wp:docPr id="7" name="Image 6" descr="LOGO CCI - Baseline Bleu"/>
            <wp:cNvGraphicFramePr/>
            <a:graphic xmlns:a="http://schemas.openxmlformats.org/drawingml/2006/main">
              <a:graphicData uri="http://schemas.openxmlformats.org/drawingml/2006/picture">
                <pic:pic xmlns:pic="http://schemas.openxmlformats.org/drawingml/2006/picture">
                  <pic:nvPicPr>
                    <pic:cNvPr id="7" name="Image 6" descr="LOGO CCI - Baseline Bleu"/>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25980" cy="624840"/>
                    </a:xfrm>
                    <a:prstGeom prst="rect">
                      <a:avLst/>
                    </a:prstGeom>
                    <a:noFill/>
                    <a:ln>
                      <a:noFill/>
                    </a:ln>
                  </pic:spPr>
                </pic:pic>
              </a:graphicData>
            </a:graphic>
          </wp:anchor>
        </w:drawing>
      </w:r>
    </w:p>
    <w:p w14:paraId="77416B7C" w14:textId="77777777" w:rsidR="00597BDF" w:rsidRPr="00DB306B" w:rsidRDefault="00597BDF" w:rsidP="00844DAA">
      <w:pPr>
        <w:tabs>
          <w:tab w:val="left" w:pos="851"/>
        </w:tabs>
        <w:rPr>
          <w:rFonts w:ascii="Arial" w:hAnsi="Arial" w:cs="Arial"/>
        </w:rPr>
      </w:pPr>
    </w:p>
    <w:p w14:paraId="23C571EE" w14:textId="77777777" w:rsidR="00597BDF" w:rsidRPr="00DB306B" w:rsidRDefault="00597BDF" w:rsidP="00844DAA">
      <w:pPr>
        <w:tabs>
          <w:tab w:val="left" w:pos="851"/>
        </w:tabs>
        <w:rPr>
          <w:rFonts w:ascii="Arial" w:hAnsi="Arial" w:cs="Arial"/>
        </w:rPr>
      </w:pPr>
    </w:p>
    <w:p w14:paraId="68B070EE" w14:textId="77777777" w:rsidR="00597BDF" w:rsidRPr="00DB306B" w:rsidRDefault="00597BDF" w:rsidP="00844DAA">
      <w:pPr>
        <w:tabs>
          <w:tab w:val="left" w:pos="851"/>
        </w:tabs>
        <w:rPr>
          <w:rFonts w:ascii="Arial" w:hAnsi="Arial" w:cs="Arial"/>
        </w:rPr>
      </w:pPr>
    </w:p>
    <w:p w14:paraId="53E94083" w14:textId="77777777" w:rsidR="00C52FE5" w:rsidRPr="00DB306B" w:rsidRDefault="00C52FE5" w:rsidP="00844DAA">
      <w:pPr>
        <w:tabs>
          <w:tab w:val="left" w:pos="851"/>
        </w:tabs>
        <w:rPr>
          <w:rFonts w:ascii="Arial" w:hAnsi="Arial" w:cs="Arial"/>
        </w:rPr>
      </w:pPr>
    </w:p>
    <w:p w14:paraId="365CCA91" w14:textId="77777777" w:rsidR="00C52FE5" w:rsidRPr="00DB306B" w:rsidRDefault="00C52FE5" w:rsidP="00844DAA">
      <w:pPr>
        <w:tabs>
          <w:tab w:val="left" w:pos="851"/>
        </w:tabs>
        <w:rPr>
          <w:rFonts w:ascii="Arial" w:hAnsi="Arial" w:cs="Arial"/>
        </w:rPr>
        <w:sectPr w:rsidR="00C52FE5" w:rsidRPr="00DB306B">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DB306B" w14:paraId="011C8632" w14:textId="77777777">
        <w:tc>
          <w:tcPr>
            <w:tcW w:w="9002" w:type="dxa"/>
            <w:shd w:val="clear" w:color="auto" w:fill="66CCFF"/>
          </w:tcPr>
          <w:p w14:paraId="20D3E283" w14:textId="77777777" w:rsidR="009B1CD0" w:rsidRPr="00DB306B" w:rsidRDefault="009B1CD0" w:rsidP="00844DAA">
            <w:pPr>
              <w:tabs>
                <w:tab w:val="left" w:pos="851"/>
              </w:tabs>
              <w:spacing w:before="120" w:after="120"/>
              <w:jc w:val="center"/>
              <w:rPr>
                <w:rFonts w:ascii="Arial" w:hAnsi="Arial" w:cs="Arial"/>
                <w:b/>
                <w:bCs/>
                <w:caps/>
                <w:sz w:val="28"/>
                <w:szCs w:val="28"/>
              </w:rPr>
            </w:pPr>
            <w:r w:rsidRPr="00DB306B">
              <w:rPr>
                <w:rFonts w:ascii="Arial" w:hAnsi="Arial" w:cs="Arial"/>
                <w:sz w:val="24"/>
                <w:szCs w:val="24"/>
              </w:rPr>
              <w:t>MARCH</w:t>
            </w:r>
            <w:r w:rsidRPr="00DB306B">
              <w:rPr>
                <w:rFonts w:ascii="Arial" w:hAnsi="Arial" w:cs="Arial"/>
                <w:caps/>
                <w:sz w:val="24"/>
                <w:szCs w:val="24"/>
              </w:rPr>
              <w:t>é</w:t>
            </w:r>
            <w:r w:rsidRPr="00DB306B">
              <w:rPr>
                <w:rFonts w:ascii="Arial" w:hAnsi="Arial" w:cs="Arial"/>
                <w:sz w:val="24"/>
                <w:szCs w:val="24"/>
              </w:rPr>
              <w:t>S ET ACCORDS-CADRES</w:t>
            </w:r>
          </w:p>
          <w:p w14:paraId="7BA57A27" w14:textId="67A70876" w:rsidR="00CC4A81" w:rsidRPr="00DB306B" w:rsidRDefault="009B1CD0" w:rsidP="002D6E4D">
            <w:pPr>
              <w:tabs>
                <w:tab w:val="left" w:pos="851"/>
              </w:tabs>
              <w:spacing w:before="120" w:after="120"/>
              <w:jc w:val="center"/>
              <w:rPr>
                <w:rFonts w:ascii="Arial" w:hAnsi="Arial" w:cs="Arial"/>
                <w:caps/>
                <w:sz w:val="28"/>
                <w:szCs w:val="28"/>
              </w:rPr>
            </w:pPr>
            <w:r w:rsidRPr="00DB306B">
              <w:rPr>
                <w:rFonts w:ascii="Arial" w:hAnsi="Arial" w:cs="Arial"/>
                <w:b/>
                <w:bCs/>
                <w:caps/>
                <w:sz w:val="28"/>
                <w:szCs w:val="28"/>
              </w:rPr>
              <w:t>ACTE</w:t>
            </w:r>
            <w:r w:rsidRPr="00DB306B">
              <w:rPr>
                <w:rFonts w:ascii="Arial" w:hAnsi="Arial" w:cs="Arial"/>
                <w:b/>
                <w:bCs/>
                <w:sz w:val="28"/>
                <w:szCs w:val="28"/>
              </w:rPr>
              <w:t xml:space="preserve"> D’ENGAGEMENT</w:t>
            </w:r>
          </w:p>
        </w:tc>
        <w:tc>
          <w:tcPr>
            <w:tcW w:w="1275" w:type="dxa"/>
            <w:shd w:val="clear" w:color="auto" w:fill="66CCFF"/>
          </w:tcPr>
          <w:p w14:paraId="164C1DB6" w14:textId="77777777" w:rsidR="009B1CD0" w:rsidRPr="00DB306B" w:rsidRDefault="00E47798" w:rsidP="0083205E">
            <w:pPr>
              <w:pStyle w:val="Titre8"/>
              <w:tabs>
                <w:tab w:val="left" w:pos="851"/>
                <w:tab w:val="right" w:pos="9639"/>
              </w:tabs>
              <w:spacing w:before="120" w:after="120"/>
            </w:pPr>
            <w:r w:rsidRPr="00DB306B">
              <w:rPr>
                <w:caps/>
                <w:sz w:val="28"/>
                <w:szCs w:val="28"/>
              </w:rPr>
              <w:t>ATTRI1</w:t>
            </w:r>
          </w:p>
        </w:tc>
      </w:tr>
    </w:tbl>
    <w:p w14:paraId="3E54CCAF" w14:textId="77777777" w:rsidR="009B1CD0" w:rsidRPr="00DB306B" w:rsidRDefault="009B1CD0" w:rsidP="006C4338">
      <w:pPr>
        <w:tabs>
          <w:tab w:val="left" w:pos="851"/>
        </w:tabs>
        <w:rPr>
          <w:rFonts w:ascii="Arial" w:hAnsi="Arial" w:cs="Arial"/>
        </w:rPr>
      </w:pPr>
    </w:p>
    <w:p w14:paraId="563D28F8" w14:textId="77777777" w:rsidR="009B1CD0" w:rsidRPr="00DB306B"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306B" w14:paraId="200642B8" w14:textId="77777777">
        <w:tc>
          <w:tcPr>
            <w:tcW w:w="10277" w:type="dxa"/>
            <w:shd w:val="clear" w:color="auto" w:fill="66CCFF"/>
          </w:tcPr>
          <w:p w14:paraId="03599DC5" w14:textId="77777777" w:rsidR="009B1CD0" w:rsidRPr="00DB306B" w:rsidRDefault="009B1CD0" w:rsidP="005846FB">
            <w:pPr>
              <w:tabs>
                <w:tab w:val="left" w:pos="-142"/>
                <w:tab w:val="left" w:pos="851"/>
                <w:tab w:val="left" w:pos="4111"/>
              </w:tabs>
              <w:jc w:val="both"/>
              <w:rPr>
                <w:rFonts w:ascii="Arial" w:hAnsi="Arial" w:cs="Arial"/>
              </w:rPr>
            </w:pPr>
            <w:r w:rsidRPr="00DB306B">
              <w:rPr>
                <w:rFonts w:ascii="Arial" w:hAnsi="Arial" w:cs="Arial"/>
                <w:b/>
                <w:sz w:val="22"/>
                <w:szCs w:val="22"/>
              </w:rPr>
              <w:t xml:space="preserve">A - Objet </w:t>
            </w:r>
            <w:r w:rsidRPr="00DB306B">
              <w:rPr>
                <w:rFonts w:ascii="Arial" w:hAnsi="Arial" w:cs="Arial"/>
                <w:b/>
                <w:bCs/>
                <w:sz w:val="22"/>
                <w:szCs w:val="22"/>
              </w:rPr>
              <w:t>de l’acte d’engagement</w:t>
            </w:r>
          </w:p>
        </w:tc>
      </w:tr>
    </w:tbl>
    <w:p w14:paraId="2B3A5081" w14:textId="77777777" w:rsidR="009B1CD0" w:rsidRPr="00DB306B" w:rsidRDefault="009B1CD0" w:rsidP="006C4338">
      <w:pPr>
        <w:tabs>
          <w:tab w:val="left" w:pos="426"/>
          <w:tab w:val="left" w:pos="851"/>
        </w:tabs>
        <w:jc w:val="both"/>
        <w:rPr>
          <w:rFonts w:ascii="Arial" w:hAnsi="Arial" w:cs="Arial"/>
        </w:rPr>
      </w:pPr>
    </w:p>
    <w:p w14:paraId="772F3F86" w14:textId="77777777" w:rsidR="003A6339" w:rsidRPr="00DB306B" w:rsidRDefault="003A6339" w:rsidP="003A6339">
      <w:pPr>
        <w:tabs>
          <w:tab w:val="left" w:pos="426"/>
          <w:tab w:val="left" w:pos="851"/>
        </w:tabs>
        <w:jc w:val="both"/>
        <w:rPr>
          <w:rFonts w:ascii="Arial" w:hAnsi="Arial" w:cs="Arial"/>
          <w:i/>
          <w:sz w:val="18"/>
          <w:szCs w:val="18"/>
        </w:rPr>
      </w:pPr>
      <w:r w:rsidRPr="00DB306B">
        <w:rPr>
          <w:rFonts w:ascii="Arial" w:hAnsi="Arial" w:cs="Arial"/>
        </w:rPr>
        <w:t xml:space="preserve">A1 - Objet </w:t>
      </w:r>
      <w:r w:rsidRPr="00DB306B">
        <w:rPr>
          <w:rFonts w:ascii="Arial" w:hAnsi="Arial" w:cs="Arial"/>
          <w:bCs/>
        </w:rPr>
        <w:t xml:space="preserve">de l’accord-cadre </w:t>
      </w:r>
      <w:r w:rsidRPr="00DB306B">
        <w:rPr>
          <w:rFonts w:ascii="Arial" w:hAnsi="Arial" w:cs="Arial"/>
        </w:rPr>
        <w:t>:</w:t>
      </w:r>
    </w:p>
    <w:p w14:paraId="6AA4EFA3" w14:textId="77777777" w:rsidR="003A6339" w:rsidRPr="00DB306B" w:rsidRDefault="003A6339" w:rsidP="003A6339">
      <w:pPr>
        <w:tabs>
          <w:tab w:val="left" w:pos="426"/>
          <w:tab w:val="left" w:pos="851"/>
        </w:tabs>
        <w:jc w:val="both"/>
        <w:rPr>
          <w:rFonts w:ascii="Arial" w:hAnsi="Arial" w:cs="Arial"/>
        </w:rPr>
      </w:pPr>
    </w:p>
    <w:p w14:paraId="1EF07EF7" w14:textId="77777777" w:rsidR="002D6E4D" w:rsidRPr="002D6E4D" w:rsidRDefault="002D6E4D" w:rsidP="002D6E4D">
      <w:pPr>
        <w:tabs>
          <w:tab w:val="left" w:pos="426"/>
          <w:tab w:val="left" w:pos="851"/>
        </w:tabs>
        <w:jc w:val="both"/>
        <w:rPr>
          <w:rFonts w:ascii="Arial" w:eastAsia="DejaVu Sans" w:hAnsi="Arial" w:cs="Arial"/>
          <w:b/>
          <w:color w:val="000000"/>
        </w:rPr>
      </w:pPr>
      <w:r w:rsidRPr="002D6E4D">
        <w:rPr>
          <w:rFonts w:ascii="Arial" w:eastAsia="DejaVu Sans" w:hAnsi="Arial" w:cs="Arial"/>
          <w:b/>
          <w:color w:val="000000"/>
        </w:rPr>
        <w:t>MARCHE N°2515C03MP</w:t>
      </w:r>
    </w:p>
    <w:p w14:paraId="42697043" w14:textId="3BCD3663" w:rsidR="003A6339" w:rsidRPr="00DB306B" w:rsidRDefault="002D6E4D" w:rsidP="002D6E4D">
      <w:pPr>
        <w:tabs>
          <w:tab w:val="left" w:pos="426"/>
          <w:tab w:val="left" w:pos="851"/>
        </w:tabs>
        <w:jc w:val="both"/>
        <w:rPr>
          <w:rFonts w:ascii="Arial" w:hAnsi="Arial" w:cs="Arial"/>
        </w:rPr>
      </w:pPr>
      <w:r w:rsidRPr="002D6E4D">
        <w:rPr>
          <w:rFonts w:ascii="Arial" w:eastAsia="DejaVu Sans" w:hAnsi="Arial" w:cs="Arial"/>
          <w:b/>
          <w:color w:val="000000"/>
        </w:rPr>
        <w:t>MISSION DE COMMISSARIAT AUX COMPTES POUR LA CCI DU CANTAL</w:t>
      </w:r>
    </w:p>
    <w:p w14:paraId="212B5130" w14:textId="77777777" w:rsidR="0005439D" w:rsidRPr="00DB306B" w:rsidRDefault="0005439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306B" w14:paraId="3B5161AC" w14:textId="77777777">
        <w:tc>
          <w:tcPr>
            <w:tcW w:w="10277" w:type="dxa"/>
            <w:shd w:val="clear" w:color="auto" w:fill="66CCFF"/>
          </w:tcPr>
          <w:p w14:paraId="3CAFB221" w14:textId="77777777" w:rsidR="009B1CD0" w:rsidRPr="00DB306B" w:rsidRDefault="009B1CD0" w:rsidP="009B45B9">
            <w:pPr>
              <w:tabs>
                <w:tab w:val="left" w:pos="-142"/>
                <w:tab w:val="left" w:pos="851"/>
                <w:tab w:val="left" w:pos="4111"/>
              </w:tabs>
              <w:jc w:val="both"/>
              <w:rPr>
                <w:rFonts w:ascii="Arial" w:hAnsi="Arial" w:cs="Arial"/>
              </w:rPr>
            </w:pPr>
            <w:r w:rsidRPr="00DB306B">
              <w:rPr>
                <w:rFonts w:ascii="Arial" w:hAnsi="Arial" w:cs="Arial"/>
                <w:b/>
              </w:rPr>
              <w:t xml:space="preserve">B - Engagement </w:t>
            </w:r>
            <w:r w:rsidR="00166B56" w:rsidRPr="00DB306B">
              <w:rPr>
                <w:rFonts w:ascii="Arial" w:hAnsi="Arial" w:cs="Arial"/>
                <w:b/>
              </w:rPr>
              <w:t>du titulaire ou du groupement titulaire</w:t>
            </w:r>
          </w:p>
        </w:tc>
      </w:tr>
    </w:tbl>
    <w:p w14:paraId="3C1CDA7A" w14:textId="77777777" w:rsidR="009B1CD0" w:rsidRDefault="009B1CD0" w:rsidP="006C4338">
      <w:pPr>
        <w:tabs>
          <w:tab w:val="left" w:pos="851"/>
        </w:tabs>
        <w:rPr>
          <w:rFonts w:ascii="Arial" w:hAnsi="Arial" w:cs="Arial"/>
        </w:rPr>
      </w:pPr>
    </w:p>
    <w:p w14:paraId="39F64FBD" w14:textId="77777777" w:rsidR="009B1CD0" w:rsidRPr="00DB306B" w:rsidRDefault="009B1CD0" w:rsidP="006C4338">
      <w:pPr>
        <w:pStyle w:val="Titre2"/>
        <w:tabs>
          <w:tab w:val="left" w:pos="851"/>
          <w:tab w:val="left" w:pos="2268"/>
        </w:tabs>
        <w:rPr>
          <w:rFonts w:ascii="Arial" w:hAnsi="Arial" w:cs="Arial"/>
          <w:i/>
          <w:iCs/>
        </w:rPr>
      </w:pPr>
      <w:r w:rsidRPr="00DB306B">
        <w:rPr>
          <w:rFonts w:ascii="Arial" w:hAnsi="Arial" w:cs="Arial"/>
        </w:rPr>
        <w:t xml:space="preserve">B1 - Identification et engagement </w:t>
      </w:r>
      <w:r w:rsidR="00CD185D" w:rsidRPr="00DB306B">
        <w:rPr>
          <w:rFonts w:ascii="Arial" w:hAnsi="Arial" w:cs="Arial"/>
        </w:rPr>
        <w:t>du titulaire</w:t>
      </w:r>
      <w:r w:rsidR="0021797C" w:rsidRPr="00DB306B">
        <w:rPr>
          <w:rFonts w:ascii="Arial" w:hAnsi="Arial" w:cs="Arial"/>
        </w:rPr>
        <w:t xml:space="preserve"> ou du groupement titulaire</w:t>
      </w:r>
      <w:r w:rsidRPr="00DB306B">
        <w:rPr>
          <w:rFonts w:ascii="Arial" w:hAnsi="Arial" w:cs="Arial"/>
        </w:rPr>
        <w:t> :</w:t>
      </w:r>
    </w:p>
    <w:p w14:paraId="395DE233" w14:textId="77777777" w:rsidR="009B1CD0" w:rsidRDefault="009B1CD0" w:rsidP="005846FB">
      <w:pPr>
        <w:tabs>
          <w:tab w:val="left" w:pos="851"/>
        </w:tabs>
        <w:rPr>
          <w:rFonts w:ascii="Arial" w:hAnsi="Arial" w:cs="Arial"/>
        </w:rPr>
      </w:pPr>
    </w:p>
    <w:p w14:paraId="31ECCD30" w14:textId="344A0EF9" w:rsidR="00766D94" w:rsidRDefault="00766D94" w:rsidP="00766D94">
      <w:pPr>
        <w:tabs>
          <w:tab w:val="left" w:pos="851"/>
          <w:tab w:val="left" w:pos="8095"/>
        </w:tabs>
        <w:jc w:val="both"/>
        <w:rPr>
          <w:rFonts w:ascii="Arial" w:hAnsi="Arial" w:cs="Arial"/>
        </w:rPr>
      </w:pPr>
      <w:r w:rsidRPr="00DB306B">
        <w:rPr>
          <w:rFonts w:ascii="Arial" w:hAnsi="Arial" w:cs="Arial"/>
        </w:rPr>
        <w:t>Après avoir pris connaissance des pièces constitutives de l’accord-cadre suivantes,</w:t>
      </w:r>
      <w:r>
        <w:rPr>
          <w:rFonts w:ascii="Arial" w:hAnsi="Arial" w:cs="Arial"/>
        </w:rPr>
        <w:tab/>
      </w:r>
    </w:p>
    <w:p w14:paraId="758D9A16" w14:textId="77777777" w:rsidR="00766D94" w:rsidRPr="00833709" w:rsidRDefault="00766D94" w:rsidP="00766D94">
      <w:pPr>
        <w:jc w:val="both"/>
        <w:rPr>
          <w:rFonts w:ascii="Arial" w:hAnsi="Arial" w:cs="Arial"/>
          <w:b/>
          <w:i/>
          <w:sz w:val="22"/>
          <w:szCs w:val="22"/>
          <w:u w:val="single"/>
        </w:rPr>
      </w:pPr>
      <w:r w:rsidRPr="00833709">
        <w:rPr>
          <w:rFonts w:ascii="Arial" w:hAnsi="Arial" w:cs="Arial"/>
          <w:b/>
          <w:i/>
          <w:sz w:val="22"/>
          <w:szCs w:val="22"/>
          <w:u w:val="single"/>
        </w:rPr>
        <w:t>PIECES PARTICULIERES :</w:t>
      </w:r>
    </w:p>
    <w:p w14:paraId="1A421E35" w14:textId="77777777" w:rsidR="00766D94" w:rsidRDefault="00766D94" w:rsidP="00766D94">
      <w:pPr>
        <w:tabs>
          <w:tab w:val="left" w:pos="851"/>
          <w:tab w:val="left" w:pos="8095"/>
        </w:tabs>
        <w:jc w:val="both"/>
        <w:rPr>
          <w:rFonts w:ascii="Arial" w:hAnsi="Arial" w:cs="Arial"/>
        </w:rPr>
      </w:pPr>
    </w:p>
    <w:p w14:paraId="64888254"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Le présent acte d'engagement (Attri1) et ses éventuelles annexes</w:t>
      </w:r>
    </w:p>
    <w:p w14:paraId="63FCACD3"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La décomposition des prix forfaitaires (DPF) et le bordereau des prix unitaires (BPU)</w:t>
      </w:r>
    </w:p>
    <w:p w14:paraId="6F7F1276"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Le cahier des clauses particulières (CCP)</w:t>
      </w:r>
    </w:p>
    <w:p w14:paraId="78F423B6"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Le cahier des clauses administratives générales (C.C.A.G.) applicables aux marchés publics de prestations intellectuelles 2021 ( (non joint au dossier mais  réputé connu des candidats)</w:t>
      </w:r>
    </w:p>
    <w:p w14:paraId="490AFE38"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Le cadre de réponse OBLIGATOIRE complété par le titulaire</w:t>
      </w:r>
    </w:p>
    <w:p w14:paraId="45C782FC" w14:textId="77777777" w:rsidR="00766D94" w:rsidRPr="00897F6C"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Le cas échéant, le Mémoire complémentaire du Titulaire pour le marché subséquent</w:t>
      </w:r>
    </w:p>
    <w:p w14:paraId="11F8D2D2" w14:textId="77777777" w:rsidR="00766D94" w:rsidRPr="002D6E4D"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897F6C">
        <w:rPr>
          <w:rFonts w:ascii="Arial" w:hAnsi="Arial" w:cs="Arial"/>
        </w:rPr>
        <w:t xml:space="preserve"> les </w:t>
      </w:r>
      <w:hyperlink r:id="rId11" w:history="1">
        <w:r w:rsidRPr="00897F6C">
          <w:t>actes spéciaux de sous-traitance</w:t>
        </w:r>
      </w:hyperlink>
      <w:r w:rsidRPr="00897F6C">
        <w:rPr>
          <w:rFonts w:ascii="Arial" w:hAnsi="Arial" w:cs="Arial"/>
        </w:rPr>
        <w:t> et leurs éventuels actes modificatifs, postérieurs à la notification du marché.</w:t>
      </w:r>
    </w:p>
    <w:p w14:paraId="5C39D6A8" w14:textId="77777777" w:rsidR="00766D94" w:rsidRDefault="00766D94" w:rsidP="005846FB">
      <w:pPr>
        <w:tabs>
          <w:tab w:val="left" w:pos="851"/>
        </w:tabs>
        <w:rPr>
          <w:rFonts w:ascii="Arial" w:hAnsi="Arial" w:cs="Arial"/>
        </w:rPr>
      </w:pPr>
    </w:p>
    <w:p w14:paraId="5FBB44FC" w14:textId="77777777" w:rsidR="00766D94" w:rsidRPr="00833709" w:rsidRDefault="00766D94" w:rsidP="00766D94">
      <w:pPr>
        <w:jc w:val="both"/>
        <w:rPr>
          <w:rFonts w:ascii="Arial" w:hAnsi="Arial" w:cs="Arial"/>
          <w:i/>
          <w:sz w:val="16"/>
          <w:szCs w:val="16"/>
        </w:rPr>
      </w:pPr>
      <w:r w:rsidRPr="00833709">
        <w:rPr>
          <w:rFonts w:ascii="Arial" w:hAnsi="Arial" w:cs="Arial"/>
          <w:b/>
          <w:i/>
          <w:sz w:val="22"/>
          <w:szCs w:val="22"/>
          <w:u w:val="single"/>
        </w:rPr>
        <w:t xml:space="preserve">PIECES GENERALES : </w:t>
      </w:r>
      <w:r w:rsidRPr="00833709">
        <w:rPr>
          <w:rFonts w:ascii="Arial" w:hAnsi="Arial" w:cs="Arial"/>
          <w:i/>
          <w:sz w:val="16"/>
          <w:szCs w:val="16"/>
        </w:rPr>
        <w:t>(non jointes au dossier, mais réputées connues des candidats)</w:t>
      </w:r>
    </w:p>
    <w:p w14:paraId="2E525D27" w14:textId="77777777" w:rsidR="00766D94" w:rsidRPr="00833709" w:rsidRDefault="00766D94" w:rsidP="00766D94">
      <w:pPr>
        <w:jc w:val="both"/>
        <w:rPr>
          <w:rFonts w:ascii="Arial" w:hAnsi="Arial" w:cs="Arial"/>
        </w:rPr>
      </w:pPr>
    </w:p>
    <w:p w14:paraId="28CC6BCC" w14:textId="3B9F1259" w:rsidR="00766D94" w:rsidRPr="00766D94"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766D94">
        <w:rPr>
          <w:rFonts w:ascii="Arial" w:hAnsi="Arial" w:cs="Arial"/>
        </w:rPr>
        <w:t xml:space="preserve"> Les Normes de la Compagnie Nationale des Commissaires aux Comptes et tout particulièrement la Norme d’Exercice Professionnel 100 « Audit des comptes réalisé par plusieurs commissaires aux comptes » homologuée par arrêté du 21 juin 2011 publié au J.O. nº 0178 du 3 août 2011,</w:t>
      </w:r>
    </w:p>
    <w:p w14:paraId="455047A7" w14:textId="05C351B4" w:rsidR="00766D94" w:rsidRPr="00766D94"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766D94">
        <w:rPr>
          <w:rFonts w:ascii="Arial" w:hAnsi="Arial" w:cs="Arial"/>
        </w:rPr>
        <w:t>Le Code de déontologie de la profession de Commissaires aux Comptes (annexe 8-1 du livre VIII du code de commerce - Partie Réglementaire),</w:t>
      </w:r>
    </w:p>
    <w:p w14:paraId="33D9A3A4" w14:textId="02A65E14" w:rsidR="00766D94" w:rsidRPr="00766D94" w:rsidRDefault="00766D94" w:rsidP="00766D94">
      <w:pPr>
        <w:pStyle w:val="fcase1ertab"/>
        <w:tabs>
          <w:tab w:val="left" w:pos="851"/>
        </w:tabs>
        <w:ind w:left="426" w:firstLine="0"/>
        <w:rPr>
          <w:rFonts w:ascii="Arial" w:hAnsi="Arial" w:cs="Arial"/>
        </w:rPr>
      </w:pPr>
      <w:r w:rsidRPr="00897F6C">
        <w:rPr>
          <w:rFonts w:ascii="Arial" w:hAnsi="Arial" w:cs="Arial"/>
        </w:rPr>
        <w:sym w:font="Wingdings" w:char="F078"/>
      </w:r>
      <w:r w:rsidRPr="00766D94">
        <w:rPr>
          <w:rFonts w:ascii="Arial" w:hAnsi="Arial" w:cs="Arial"/>
        </w:rPr>
        <w:t xml:space="preserve"> Les textes relatifs aux conditions générales d’intervention des commissaires aux comptes dans les CCI et à la réglementation du système budgétaire et comptable des CCI (normes 4.7 à 4.9 jointes),</w:t>
      </w:r>
    </w:p>
    <w:p w14:paraId="0184D3BA" w14:textId="77777777" w:rsidR="00766D94" w:rsidRPr="00DB306B" w:rsidRDefault="00766D94" w:rsidP="00766D94">
      <w:pPr>
        <w:pStyle w:val="fcase1ertab"/>
        <w:tabs>
          <w:tab w:val="left" w:pos="851"/>
        </w:tabs>
        <w:ind w:left="426" w:firstLine="0"/>
        <w:rPr>
          <w:rFonts w:ascii="Arial" w:hAnsi="Arial" w:cs="Arial"/>
        </w:rPr>
      </w:pPr>
    </w:p>
    <w:p w14:paraId="5A850076" w14:textId="77777777" w:rsidR="009B1CD0" w:rsidRPr="00DB306B" w:rsidRDefault="009B1CD0" w:rsidP="00710FD6">
      <w:pPr>
        <w:tabs>
          <w:tab w:val="left" w:pos="851"/>
        </w:tabs>
        <w:jc w:val="both"/>
        <w:rPr>
          <w:rFonts w:ascii="Arial" w:hAnsi="Arial" w:cs="Arial"/>
        </w:rPr>
      </w:pPr>
    </w:p>
    <w:p w14:paraId="3B6F9A9D" w14:textId="27ACE42D" w:rsidR="009B1CD0" w:rsidRPr="00DB306B" w:rsidRDefault="00B55462" w:rsidP="00E47798">
      <w:pPr>
        <w:tabs>
          <w:tab w:val="left" w:pos="851"/>
        </w:tabs>
        <w:jc w:val="both"/>
        <w:rPr>
          <w:rFonts w:ascii="Arial" w:hAnsi="Arial" w:cs="Arial"/>
        </w:rPr>
      </w:pPr>
      <w:r w:rsidRPr="00DB306B">
        <w:rPr>
          <w:rFonts w:ascii="Arial" w:hAnsi="Arial" w:cs="Arial"/>
        </w:rPr>
        <w:t>Et</w:t>
      </w:r>
      <w:r w:rsidR="009B1CD0" w:rsidRPr="00DB306B">
        <w:rPr>
          <w:rFonts w:ascii="Arial" w:hAnsi="Arial" w:cs="Arial"/>
        </w:rPr>
        <w:t xml:space="preserve"> conformément à leurs clauses,</w:t>
      </w:r>
    </w:p>
    <w:p w14:paraId="438B5A84" w14:textId="77777777" w:rsidR="0092082B" w:rsidRPr="00DB306B" w:rsidRDefault="0092082B" w:rsidP="0092082B">
      <w:pPr>
        <w:tabs>
          <w:tab w:val="left" w:pos="851"/>
        </w:tabs>
        <w:jc w:val="both"/>
        <w:rPr>
          <w:rFonts w:ascii="Arial" w:hAnsi="Arial" w:cs="Arial"/>
        </w:rPr>
      </w:pPr>
    </w:p>
    <w:p w14:paraId="541C5FDB" w14:textId="43046729" w:rsidR="0092082B" w:rsidRPr="00DB306B" w:rsidRDefault="00766D94" w:rsidP="0092082B">
      <w:pPr>
        <w:tabs>
          <w:tab w:val="left" w:pos="851"/>
        </w:tabs>
        <w:ind w:left="851"/>
        <w:jc w:val="both"/>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 xml:space="preserve"> </w:t>
      </w:r>
      <w:r w:rsidR="0092082B" w:rsidRPr="00DB306B">
        <w:rPr>
          <w:rFonts w:ascii="Arial" w:hAnsi="Arial" w:cs="Arial"/>
        </w:rPr>
        <w:t xml:space="preserve"> Le signataire</w:t>
      </w:r>
    </w:p>
    <w:p w14:paraId="5F962F98" w14:textId="77777777" w:rsidR="0092082B" w:rsidRPr="00DB306B" w:rsidRDefault="0092082B" w:rsidP="0092082B">
      <w:pPr>
        <w:tabs>
          <w:tab w:val="left" w:pos="851"/>
        </w:tabs>
        <w:jc w:val="both"/>
        <w:rPr>
          <w:rFonts w:ascii="Arial" w:hAnsi="Arial" w:cs="Arial"/>
        </w:rPr>
      </w:pPr>
    </w:p>
    <w:p w14:paraId="1FACCEA9" w14:textId="3FFAC8F0" w:rsidR="0092082B" w:rsidRPr="00DB306B" w:rsidRDefault="0092082B" w:rsidP="0092082B">
      <w:pPr>
        <w:tabs>
          <w:tab w:val="left" w:pos="851"/>
        </w:tabs>
        <w:spacing w:before="120"/>
        <w:ind w:left="1701"/>
        <w:jc w:val="both"/>
        <w:rPr>
          <w:rFonts w:ascii="Arial" w:hAnsi="Arial" w:cs="Arial"/>
          <w:i/>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 xml:space="preserve"> </w:t>
      </w:r>
      <w:r w:rsidR="00B55462" w:rsidRPr="00DB306B">
        <w:rPr>
          <w:rFonts w:ascii="Arial" w:hAnsi="Arial" w:cs="Arial"/>
        </w:rPr>
        <w:t>S’engage</w:t>
      </w:r>
      <w:r w:rsidRPr="00DB306B">
        <w:rPr>
          <w:rFonts w:ascii="Arial" w:hAnsi="Arial" w:cs="Arial"/>
        </w:rPr>
        <w:t>, sur la base de son offre et pour son propre compte ;</w:t>
      </w:r>
    </w:p>
    <w:p w14:paraId="3A4D7D5A" w14:textId="77777777" w:rsidR="00B55462" w:rsidRDefault="00B55462" w:rsidP="00B55462">
      <w:pPr>
        <w:pStyle w:val="fcase1ertab"/>
        <w:tabs>
          <w:tab w:val="left" w:pos="851"/>
        </w:tabs>
        <w:ind w:left="0" w:firstLine="0"/>
        <w:rPr>
          <w:rFonts w:ascii="Arial" w:hAnsi="Arial" w:cs="Arial"/>
        </w:rPr>
      </w:pPr>
    </w:p>
    <w:p w14:paraId="5BFBB7E2" w14:textId="17F55869" w:rsidR="00B55462" w:rsidRPr="007353AC" w:rsidRDefault="00B55462" w:rsidP="00B55462">
      <w:pPr>
        <w:pStyle w:val="fcase1ertab"/>
        <w:tabs>
          <w:tab w:val="left" w:pos="851"/>
        </w:tabs>
        <w:ind w:left="0" w:firstLine="0"/>
        <w:rPr>
          <w:rFonts w:ascii="Arial" w:hAnsi="Arial" w:cs="Arial"/>
        </w:rPr>
      </w:pPr>
      <w:bookmarkStart w:id="0" w:name="_Hlk188016009"/>
      <w:r w:rsidRPr="007353AC">
        <w:rPr>
          <w:rFonts w:ascii="Arial" w:hAnsi="Arial" w:cs="Arial"/>
        </w:rPr>
        <w:t>Nom commercial du Candidat :</w:t>
      </w:r>
    </w:p>
    <w:p w14:paraId="62CA37E2"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Dénomination sociale du Candidat :</w:t>
      </w:r>
    </w:p>
    <w:p w14:paraId="02CED0B1"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établissement :</w:t>
      </w:r>
    </w:p>
    <w:p w14:paraId="5328C5E1"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siège social :</w:t>
      </w:r>
      <w:r w:rsidRPr="007353AC">
        <w:rPr>
          <w:rFonts w:ascii="Arial" w:hAnsi="Arial" w:cs="Arial"/>
          <w:i/>
        </w:rPr>
        <w:t xml:space="preserve"> (si elle est différente de celle de l’établissement)</w:t>
      </w:r>
    </w:p>
    <w:p w14:paraId="5E3C2FB1"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électronique :</w:t>
      </w:r>
    </w:p>
    <w:p w14:paraId="45FE79CF"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de téléphone :</w:t>
      </w:r>
    </w:p>
    <w:p w14:paraId="4E93D23D"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SIRET :</w:t>
      </w:r>
    </w:p>
    <w:bookmarkEnd w:id="0"/>
    <w:p w14:paraId="4332D6D6" w14:textId="77777777" w:rsidR="0092082B" w:rsidRPr="00DB306B" w:rsidRDefault="0092082B" w:rsidP="007F6CEB">
      <w:pPr>
        <w:tabs>
          <w:tab w:val="left" w:pos="851"/>
        </w:tabs>
        <w:rPr>
          <w:rFonts w:ascii="Arial" w:hAnsi="Arial" w:cs="Arial"/>
        </w:rPr>
      </w:pPr>
    </w:p>
    <w:p w14:paraId="1B7A72AE" w14:textId="553F0920" w:rsidR="0092082B" w:rsidRPr="00DB306B" w:rsidRDefault="003B036E" w:rsidP="0092082B">
      <w:pPr>
        <w:ind w:left="1701"/>
        <w:jc w:val="both"/>
        <w:rPr>
          <w:rFonts w:ascii="Arial" w:hAnsi="Arial" w:cs="Arial"/>
          <w:i/>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2082B" w:rsidRPr="00DB306B">
        <w:rPr>
          <w:rFonts w:ascii="Arial" w:hAnsi="Arial" w:cs="Arial"/>
        </w:rPr>
        <w:t xml:space="preserve"> </w:t>
      </w:r>
      <w:r w:rsidR="00B55462" w:rsidRPr="00DB306B">
        <w:rPr>
          <w:rFonts w:ascii="Arial" w:hAnsi="Arial" w:cs="Arial"/>
        </w:rPr>
        <w:t>Engage</w:t>
      </w:r>
      <w:r w:rsidR="0092082B" w:rsidRPr="00DB306B">
        <w:rPr>
          <w:rFonts w:ascii="Arial" w:hAnsi="Arial" w:cs="Arial"/>
        </w:rPr>
        <w:t xml:space="preserve"> la société </w:t>
      </w:r>
      <w:r w:rsidRPr="00DB306B">
        <w:rPr>
          <w:rFonts w:ascii="Arial" w:hAnsi="Arial" w:cs="Arial"/>
          <w:b/>
        </w:rPr>
        <w:t>…………………………</w:t>
      </w:r>
      <w:r w:rsidR="0092082B" w:rsidRPr="00DB306B">
        <w:rPr>
          <w:rFonts w:ascii="Arial" w:hAnsi="Arial" w:cs="Arial"/>
        </w:rPr>
        <w:t xml:space="preserve"> sur la base de son offre ;</w:t>
      </w:r>
    </w:p>
    <w:p w14:paraId="48AA766D" w14:textId="77777777" w:rsidR="00B55462" w:rsidRPr="007353AC" w:rsidRDefault="00B55462" w:rsidP="00B55462">
      <w:pPr>
        <w:pStyle w:val="fcase1ertab"/>
        <w:tabs>
          <w:tab w:val="left" w:pos="851"/>
        </w:tabs>
        <w:ind w:left="0" w:firstLine="0"/>
        <w:rPr>
          <w:rFonts w:ascii="Arial" w:hAnsi="Arial" w:cs="Arial"/>
        </w:rPr>
      </w:pPr>
      <w:bookmarkStart w:id="1" w:name="_Hlk188016029"/>
      <w:r w:rsidRPr="007353AC">
        <w:rPr>
          <w:rFonts w:ascii="Arial" w:hAnsi="Arial" w:cs="Arial"/>
        </w:rPr>
        <w:t>Nom commercial du candidat :</w:t>
      </w:r>
    </w:p>
    <w:p w14:paraId="4E8E1FA5"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Dénomination sociale du candidat :</w:t>
      </w:r>
    </w:p>
    <w:p w14:paraId="3D60D3EF"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lastRenderedPageBreak/>
        <w:t>Adresse de son établissement :</w:t>
      </w:r>
    </w:p>
    <w:p w14:paraId="46AF4D3E"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siège social :</w:t>
      </w:r>
      <w:r w:rsidRPr="007353AC">
        <w:rPr>
          <w:rFonts w:ascii="Arial" w:hAnsi="Arial" w:cs="Arial"/>
          <w:i/>
        </w:rPr>
        <w:t xml:space="preserve"> (si elle est différente de celle de l’établissement)</w:t>
      </w:r>
    </w:p>
    <w:p w14:paraId="4E33200F"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électronique :</w:t>
      </w:r>
    </w:p>
    <w:p w14:paraId="1A61C5CE"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de téléphone :</w:t>
      </w:r>
    </w:p>
    <w:p w14:paraId="33EE27F5"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SIRET :</w:t>
      </w:r>
    </w:p>
    <w:bookmarkEnd w:id="1"/>
    <w:p w14:paraId="449E5416" w14:textId="77777777" w:rsidR="0092082B" w:rsidRPr="00DB306B" w:rsidRDefault="0092082B" w:rsidP="0092082B">
      <w:pPr>
        <w:tabs>
          <w:tab w:val="left" w:pos="851"/>
        </w:tabs>
        <w:jc w:val="both"/>
        <w:rPr>
          <w:rFonts w:ascii="Arial" w:hAnsi="Arial" w:cs="Arial"/>
        </w:rPr>
      </w:pPr>
    </w:p>
    <w:p w14:paraId="090CB4C6" w14:textId="77777777" w:rsidR="009B1CD0" w:rsidRPr="00DB306B" w:rsidRDefault="007D7A65" w:rsidP="009B45B9">
      <w:pPr>
        <w:pStyle w:val="fcase1ertab"/>
        <w:tabs>
          <w:tab w:val="left" w:pos="851"/>
        </w:tabs>
        <w:spacing w:before="120"/>
        <w:ind w:left="851" w:firstLine="0"/>
        <w:rPr>
          <w:rFonts w:ascii="Arial" w:hAnsi="Arial" w:cs="Arial"/>
          <w:i/>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B1CD0" w:rsidRPr="00DB306B">
        <w:rPr>
          <w:rFonts w:ascii="Arial" w:hAnsi="Arial" w:cs="Arial"/>
        </w:rPr>
        <w:t xml:space="preserve"> L’ensemble des membres du groupement s’engagent, sur la base de l’offre du groupement ;</w:t>
      </w:r>
    </w:p>
    <w:p w14:paraId="27C20DE8" w14:textId="77777777" w:rsidR="00B55462" w:rsidRPr="007353AC" w:rsidRDefault="00B55462" w:rsidP="00B55462">
      <w:pPr>
        <w:pStyle w:val="fcase1ertab"/>
        <w:tabs>
          <w:tab w:val="left" w:pos="851"/>
        </w:tabs>
        <w:ind w:left="0" w:firstLine="0"/>
        <w:rPr>
          <w:rFonts w:ascii="Arial" w:hAnsi="Arial" w:cs="Arial"/>
        </w:rPr>
      </w:pPr>
      <w:bookmarkStart w:id="2" w:name="_Hlk188016042"/>
      <w:r w:rsidRPr="007353AC">
        <w:rPr>
          <w:rFonts w:ascii="Arial" w:hAnsi="Arial" w:cs="Arial"/>
        </w:rPr>
        <w:t>Nom commercial du mandataire :</w:t>
      </w:r>
    </w:p>
    <w:p w14:paraId="5A9C4C2E"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Dénomination sociale du mandataire :</w:t>
      </w:r>
    </w:p>
    <w:p w14:paraId="392364D1"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établissement :</w:t>
      </w:r>
    </w:p>
    <w:p w14:paraId="1DDF732E"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siège social :</w:t>
      </w:r>
      <w:r w:rsidRPr="007353AC">
        <w:rPr>
          <w:rFonts w:ascii="Arial" w:hAnsi="Arial" w:cs="Arial"/>
          <w:i/>
        </w:rPr>
        <w:t xml:space="preserve"> (si elle est différente de celle de l’établissement)</w:t>
      </w:r>
    </w:p>
    <w:p w14:paraId="2052699B"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électronique :</w:t>
      </w:r>
    </w:p>
    <w:p w14:paraId="14AA1423"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de téléphone :</w:t>
      </w:r>
    </w:p>
    <w:p w14:paraId="5BD3385D"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SIRET :</w:t>
      </w:r>
    </w:p>
    <w:p w14:paraId="512623B9" w14:textId="77777777" w:rsidR="00B55462" w:rsidRPr="007353AC" w:rsidRDefault="00B55462" w:rsidP="00B55462">
      <w:pPr>
        <w:pStyle w:val="fcase1ertab"/>
        <w:tabs>
          <w:tab w:val="left" w:pos="851"/>
        </w:tabs>
        <w:ind w:left="0" w:firstLine="0"/>
        <w:rPr>
          <w:rFonts w:ascii="Arial" w:hAnsi="Arial" w:cs="Arial"/>
        </w:rPr>
      </w:pPr>
    </w:p>
    <w:p w14:paraId="3F35452D"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Nom commercial du Co traitant N°1 :</w:t>
      </w:r>
    </w:p>
    <w:p w14:paraId="79ABA86F"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Dénomination sociale du mandataire du Co traitant N°1 :</w:t>
      </w:r>
    </w:p>
    <w:p w14:paraId="4969A967"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établissement :</w:t>
      </w:r>
    </w:p>
    <w:p w14:paraId="7594B0A7"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de son siège social :</w:t>
      </w:r>
      <w:r w:rsidRPr="007353AC">
        <w:rPr>
          <w:rFonts w:ascii="Arial" w:hAnsi="Arial" w:cs="Arial"/>
          <w:i/>
        </w:rPr>
        <w:t xml:space="preserve"> (si elle est différente de celle de l’établissement)</w:t>
      </w:r>
    </w:p>
    <w:p w14:paraId="6449E782"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Adresse électronique :</w:t>
      </w:r>
    </w:p>
    <w:p w14:paraId="02435559"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de téléphone :</w:t>
      </w:r>
    </w:p>
    <w:p w14:paraId="6C2DF91E" w14:textId="77777777" w:rsidR="00B55462" w:rsidRPr="007353AC" w:rsidRDefault="00B55462" w:rsidP="00B55462">
      <w:pPr>
        <w:pStyle w:val="fcase1ertab"/>
        <w:tabs>
          <w:tab w:val="left" w:pos="851"/>
        </w:tabs>
        <w:ind w:left="0" w:firstLine="0"/>
        <w:rPr>
          <w:rFonts w:ascii="Arial" w:hAnsi="Arial" w:cs="Arial"/>
        </w:rPr>
      </w:pPr>
      <w:r w:rsidRPr="007353AC">
        <w:rPr>
          <w:rFonts w:ascii="Arial" w:hAnsi="Arial" w:cs="Arial"/>
        </w:rPr>
        <w:t>Numéro SIRET :</w:t>
      </w:r>
    </w:p>
    <w:p w14:paraId="3ABAE02C" w14:textId="77777777" w:rsidR="00B55462" w:rsidRPr="007353AC" w:rsidRDefault="00B55462" w:rsidP="00B55462">
      <w:pPr>
        <w:pStyle w:val="fcase1ertab"/>
        <w:tabs>
          <w:tab w:val="left" w:pos="851"/>
        </w:tabs>
        <w:ind w:left="0" w:firstLine="0"/>
        <w:rPr>
          <w:rFonts w:ascii="Arial" w:hAnsi="Arial" w:cs="Arial"/>
        </w:rPr>
      </w:pPr>
    </w:p>
    <w:p w14:paraId="2E36D486" w14:textId="77777777" w:rsidR="00B55462" w:rsidRPr="00B55462" w:rsidRDefault="00B55462" w:rsidP="00B55462">
      <w:pPr>
        <w:pStyle w:val="fcase1ertab"/>
        <w:tabs>
          <w:tab w:val="left" w:pos="851"/>
        </w:tabs>
        <w:ind w:left="0" w:firstLine="0"/>
        <w:rPr>
          <w:rFonts w:ascii="Arial" w:hAnsi="Arial" w:cs="Arial"/>
          <w:b/>
          <w:i/>
        </w:rPr>
      </w:pPr>
      <w:r w:rsidRPr="00B55462">
        <w:rPr>
          <w:rFonts w:ascii="Arial" w:hAnsi="Arial" w:cs="Arial"/>
          <w:b/>
          <w:i/>
        </w:rPr>
        <w:t>A Dupliquer pour chaque Co traitant</w:t>
      </w:r>
    </w:p>
    <w:bookmarkEnd w:id="2"/>
    <w:p w14:paraId="00DA7C78" w14:textId="77777777" w:rsidR="009B1CD0" w:rsidRPr="00DB306B" w:rsidRDefault="009B1CD0" w:rsidP="009B45B9">
      <w:pPr>
        <w:pStyle w:val="fcase1ertab"/>
        <w:tabs>
          <w:tab w:val="left" w:pos="851"/>
        </w:tabs>
        <w:ind w:left="0" w:firstLine="0"/>
        <w:rPr>
          <w:rFonts w:ascii="Arial" w:hAnsi="Arial" w:cs="Arial"/>
        </w:rPr>
      </w:pPr>
    </w:p>
    <w:p w14:paraId="58E5C389" w14:textId="41A9808E" w:rsidR="009B1CD0" w:rsidRPr="00DB306B" w:rsidRDefault="00B55462" w:rsidP="009B45B9">
      <w:pPr>
        <w:pStyle w:val="fcase1ertab"/>
        <w:tabs>
          <w:tab w:val="left" w:pos="851"/>
        </w:tabs>
        <w:ind w:left="0" w:firstLine="0"/>
        <w:rPr>
          <w:rFonts w:ascii="Arial" w:hAnsi="Arial" w:cs="Arial"/>
        </w:rPr>
      </w:pPr>
      <w:r w:rsidRPr="00DB306B">
        <w:rPr>
          <w:rFonts w:ascii="Arial" w:hAnsi="Arial" w:cs="Arial"/>
        </w:rPr>
        <w:t>À</w:t>
      </w:r>
      <w:r w:rsidR="009B1CD0" w:rsidRPr="00DB306B">
        <w:rPr>
          <w:rFonts w:ascii="Arial" w:hAnsi="Arial" w:cs="Arial"/>
        </w:rPr>
        <w:t xml:space="preserve"> livrer les fournitures demandées ou à exécuter les prestations demandées :</w:t>
      </w:r>
    </w:p>
    <w:p w14:paraId="018B449A" w14:textId="35FC46EE" w:rsidR="009B1CD0" w:rsidRPr="00DB306B" w:rsidRDefault="007D7A65" w:rsidP="007605AE">
      <w:pPr>
        <w:pStyle w:val="fcase1ertab"/>
        <w:tabs>
          <w:tab w:val="clear" w:pos="426"/>
          <w:tab w:val="left" w:pos="851"/>
        </w:tabs>
        <w:spacing w:before="120"/>
        <w:ind w:left="0" w:firstLine="0"/>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B1CD0" w:rsidRPr="00DB306B">
        <w:rPr>
          <w:rFonts w:ascii="Arial" w:hAnsi="Arial" w:cs="Arial"/>
        </w:rPr>
        <w:t xml:space="preserve"> </w:t>
      </w:r>
      <w:r w:rsidR="00B55462" w:rsidRPr="00DB306B">
        <w:rPr>
          <w:rFonts w:ascii="Arial" w:hAnsi="Arial" w:cs="Arial"/>
        </w:rPr>
        <w:t>Aux</w:t>
      </w:r>
      <w:r w:rsidR="009B1CD0" w:rsidRPr="00DB306B">
        <w:rPr>
          <w:rFonts w:ascii="Arial" w:hAnsi="Arial" w:cs="Arial"/>
        </w:rPr>
        <w:t xml:space="preserve"> prix indiqués ci-dessous ;</w:t>
      </w:r>
    </w:p>
    <w:p w14:paraId="56D3811D" w14:textId="77777777" w:rsidR="009B1CD0" w:rsidRPr="00DB306B" w:rsidRDefault="007D7A65" w:rsidP="007605AE">
      <w:pPr>
        <w:tabs>
          <w:tab w:val="left" w:pos="426"/>
          <w:tab w:val="left" w:pos="851"/>
        </w:tabs>
        <w:spacing w:before="120"/>
        <w:ind w:left="709"/>
        <w:jc w:val="both"/>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B1CD0" w:rsidRPr="00DB306B">
        <w:rPr>
          <w:rFonts w:ascii="Arial" w:hAnsi="Arial" w:cs="Arial"/>
        </w:rPr>
        <w:t xml:space="preserve"> Taux de la TVA : </w:t>
      </w:r>
    </w:p>
    <w:p w14:paraId="0B0D2615" w14:textId="77777777" w:rsidR="009B1CD0" w:rsidRPr="00DB306B" w:rsidRDefault="007D7A65" w:rsidP="007605AE">
      <w:pPr>
        <w:tabs>
          <w:tab w:val="left" w:pos="426"/>
          <w:tab w:val="left" w:pos="851"/>
        </w:tabs>
        <w:spacing w:before="240"/>
        <w:ind w:left="709"/>
        <w:jc w:val="both"/>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B1CD0" w:rsidRPr="00DB306B">
        <w:rPr>
          <w:rFonts w:ascii="Arial" w:hAnsi="Arial" w:cs="Arial"/>
        </w:rPr>
        <w:t xml:space="preserve"> Montant hors taxes</w:t>
      </w:r>
      <w:r w:rsidR="009B1CD0" w:rsidRPr="00DB306B">
        <w:rPr>
          <w:rStyle w:val="Caractresdenotedebasdepage"/>
          <w:rFonts w:ascii="Arial" w:hAnsi="Arial" w:cs="Arial"/>
        </w:rPr>
        <w:footnoteReference w:id="1"/>
      </w:r>
      <w:r w:rsidR="009B1CD0" w:rsidRPr="00DB306B">
        <w:rPr>
          <w:rStyle w:val="Caractresdenotedebasdepage"/>
          <w:rFonts w:ascii="Arial" w:hAnsi="Arial" w:cs="Arial"/>
        </w:rPr>
        <w:t> </w:t>
      </w:r>
      <w:r w:rsidR="009B1CD0" w:rsidRPr="00DB306B">
        <w:rPr>
          <w:rFonts w:ascii="Arial" w:hAnsi="Arial" w:cs="Arial"/>
        </w:rPr>
        <w:t>:</w:t>
      </w:r>
    </w:p>
    <w:p w14:paraId="127AABD4" w14:textId="77777777" w:rsidR="009B1CD0" w:rsidRPr="00DB306B" w:rsidRDefault="009B1CD0" w:rsidP="007605AE">
      <w:pPr>
        <w:tabs>
          <w:tab w:val="left" w:pos="426"/>
          <w:tab w:val="left" w:pos="851"/>
        </w:tabs>
        <w:spacing w:before="120"/>
        <w:jc w:val="both"/>
        <w:rPr>
          <w:rFonts w:ascii="Arial" w:hAnsi="Arial" w:cs="Arial"/>
        </w:rPr>
      </w:pPr>
      <w:r w:rsidRPr="00DB306B">
        <w:rPr>
          <w:rFonts w:ascii="Arial" w:hAnsi="Arial" w:cs="Arial"/>
        </w:rPr>
        <w:t>Montant hors taxes arrêté en chiffres à : ……………………………………………………………………………….</w:t>
      </w:r>
    </w:p>
    <w:p w14:paraId="071EA056" w14:textId="77777777" w:rsidR="009B1CD0" w:rsidRPr="00DB306B" w:rsidRDefault="009B1CD0" w:rsidP="007605AE">
      <w:pPr>
        <w:pStyle w:val="fcase1ertab"/>
        <w:tabs>
          <w:tab w:val="left" w:pos="851"/>
        </w:tabs>
        <w:spacing w:before="120"/>
        <w:ind w:left="0" w:firstLine="0"/>
        <w:rPr>
          <w:rFonts w:ascii="Arial" w:hAnsi="Arial" w:cs="Arial"/>
        </w:rPr>
      </w:pPr>
      <w:r w:rsidRPr="00DB306B">
        <w:rPr>
          <w:rFonts w:ascii="Arial" w:hAnsi="Arial" w:cs="Arial"/>
        </w:rPr>
        <w:t>Montant hors taxes arrêté en lettres à : …………………………………………………...................................</w:t>
      </w:r>
    </w:p>
    <w:p w14:paraId="3CF9BF2F" w14:textId="77777777" w:rsidR="009B1CD0" w:rsidRPr="00DB306B" w:rsidRDefault="007D7A65" w:rsidP="007605AE">
      <w:pPr>
        <w:tabs>
          <w:tab w:val="left" w:pos="426"/>
          <w:tab w:val="left" w:pos="709"/>
          <w:tab w:val="left" w:pos="851"/>
        </w:tabs>
        <w:spacing w:before="240"/>
        <w:ind w:left="709"/>
        <w:jc w:val="both"/>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009B1CD0" w:rsidRPr="00DB306B">
        <w:rPr>
          <w:rFonts w:ascii="Arial" w:hAnsi="Arial" w:cs="Arial"/>
        </w:rPr>
        <w:t xml:space="preserve"> Montant TTC</w:t>
      </w:r>
      <w:r w:rsidR="009B1CD0" w:rsidRPr="00DB306B">
        <w:rPr>
          <w:rStyle w:val="Caractresdenotedebasdepage"/>
          <w:rFonts w:ascii="Arial" w:hAnsi="Arial" w:cs="Arial"/>
        </w:rPr>
        <w:footnoteReference w:customMarkFollows="1" w:id="2"/>
        <w:t>4 </w:t>
      </w:r>
      <w:r w:rsidR="009B1CD0" w:rsidRPr="00DB306B">
        <w:rPr>
          <w:rFonts w:ascii="Arial" w:hAnsi="Arial" w:cs="Arial"/>
        </w:rPr>
        <w:t>:</w:t>
      </w:r>
    </w:p>
    <w:p w14:paraId="542853E7" w14:textId="77777777" w:rsidR="009B1CD0" w:rsidRPr="00DB306B" w:rsidRDefault="009B1CD0" w:rsidP="009B45B9">
      <w:pPr>
        <w:pStyle w:val="fcase1ertab"/>
        <w:tabs>
          <w:tab w:val="left" w:pos="851"/>
        </w:tabs>
        <w:spacing w:before="120"/>
        <w:ind w:left="0" w:firstLine="0"/>
        <w:rPr>
          <w:rFonts w:ascii="Arial" w:hAnsi="Arial" w:cs="Arial"/>
        </w:rPr>
      </w:pPr>
      <w:r w:rsidRPr="00DB306B">
        <w:rPr>
          <w:rFonts w:ascii="Arial" w:hAnsi="Arial" w:cs="Arial"/>
        </w:rPr>
        <w:t>Montant TTC arrêté en chiffres à : ……………………………………………………….......................................</w:t>
      </w:r>
    </w:p>
    <w:p w14:paraId="2A2798FD" w14:textId="77777777" w:rsidR="009B1CD0" w:rsidRPr="00DB306B" w:rsidRDefault="009B1CD0" w:rsidP="009B45B9">
      <w:pPr>
        <w:pStyle w:val="fcase1ertab"/>
        <w:tabs>
          <w:tab w:val="left" w:pos="851"/>
        </w:tabs>
        <w:spacing w:before="120"/>
        <w:ind w:left="0" w:firstLine="0"/>
        <w:rPr>
          <w:rFonts w:ascii="Arial" w:hAnsi="Arial" w:cs="Arial"/>
        </w:rPr>
      </w:pPr>
      <w:r w:rsidRPr="00DB306B">
        <w:rPr>
          <w:rFonts w:ascii="Arial" w:hAnsi="Arial" w:cs="Arial"/>
        </w:rPr>
        <w:t>Montant TTC arrêté en lettres à : …………………………………………………………………………………</w:t>
      </w:r>
      <w:r w:rsidR="00A41D80" w:rsidRPr="00DB306B">
        <w:rPr>
          <w:rFonts w:ascii="Arial" w:hAnsi="Arial" w:cs="Arial"/>
        </w:rPr>
        <w:t>……</w:t>
      </w:r>
      <w:r w:rsidRPr="00DB306B">
        <w:rPr>
          <w:rFonts w:ascii="Arial" w:hAnsi="Arial" w:cs="Arial"/>
        </w:rPr>
        <w:t>.</w:t>
      </w:r>
    </w:p>
    <w:p w14:paraId="4C24F41B" w14:textId="77777777" w:rsidR="00CE5A74" w:rsidRPr="00DB306B" w:rsidRDefault="009B1CD0" w:rsidP="009B45B9">
      <w:pPr>
        <w:pStyle w:val="fcase1ertab"/>
        <w:tabs>
          <w:tab w:val="left" w:pos="851"/>
        </w:tabs>
        <w:spacing w:before="120"/>
        <w:ind w:left="0" w:firstLine="0"/>
        <w:rPr>
          <w:rFonts w:ascii="Arial" w:hAnsi="Arial" w:cs="Arial"/>
          <w:u w:val="single"/>
        </w:rPr>
      </w:pPr>
      <w:r w:rsidRPr="00DB306B">
        <w:rPr>
          <w:rFonts w:ascii="Arial" w:hAnsi="Arial" w:cs="Arial"/>
          <w:u w:val="single"/>
        </w:rPr>
        <w:t>OU</w:t>
      </w:r>
    </w:p>
    <w:p w14:paraId="40B5939D" w14:textId="77777777" w:rsidR="00CE5A74" w:rsidRDefault="00CE5A74" w:rsidP="009B45B9">
      <w:pPr>
        <w:pStyle w:val="fcase1ertab"/>
        <w:tabs>
          <w:tab w:val="left" w:pos="851"/>
        </w:tabs>
        <w:spacing w:before="120"/>
        <w:ind w:left="0" w:firstLine="0"/>
        <w:rPr>
          <w:rFonts w:ascii="Arial" w:hAnsi="Arial" w:cs="Arial"/>
          <w:u w:val="single"/>
        </w:rPr>
      </w:pPr>
    </w:p>
    <w:p w14:paraId="2F6E7765" w14:textId="77777777" w:rsidR="00766D94" w:rsidRDefault="00766D94" w:rsidP="009B45B9">
      <w:pPr>
        <w:pStyle w:val="fcase1ertab"/>
        <w:tabs>
          <w:tab w:val="left" w:pos="851"/>
        </w:tabs>
        <w:spacing w:before="120"/>
        <w:ind w:left="0" w:firstLine="0"/>
        <w:rPr>
          <w:rFonts w:ascii="Arial" w:hAnsi="Arial" w:cs="Arial"/>
          <w:u w:val="single"/>
        </w:rPr>
      </w:pPr>
    </w:p>
    <w:p w14:paraId="2C001F7B" w14:textId="77777777" w:rsidR="00766D94" w:rsidRPr="00DB306B" w:rsidRDefault="00766D94" w:rsidP="009B45B9">
      <w:pPr>
        <w:pStyle w:val="fcase1ertab"/>
        <w:tabs>
          <w:tab w:val="left" w:pos="851"/>
        </w:tabs>
        <w:spacing w:before="120"/>
        <w:ind w:left="0" w:firstLine="0"/>
        <w:rPr>
          <w:rFonts w:ascii="Arial" w:hAnsi="Arial" w:cs="Arial"/>
          <w:u w:val="single"/>
        </w:rPr>
      </w:pPr>
    </w:p>
    <w:p w14:paraId="10ECC5C8" w14:textId="61160325" w:rsidR="009B1CD0" w:rsidRPr="00DB306B" w:rsidRDefault="00AE5E0B" w:rsidP="00AE5E0B">
      <w:pPr>
        <w:pStyle w:val="fcase1ertab"/>
        <w:tabs>
          <w:tab w:val="clear" w:pos="426"/>
          <w:tab w:val="left" w:pos="851"/>
        </w:tabs>
        <w:spacing w:before="120"/>
        <w:rPr>
          <w:rFonts w:ascii="Arial" w:hAnsi="Arial" w:cs="Arial"/>
          <w:b/>
        </w:rPr>
      </w:pPr>
      <w:r w:rsidRPr="00DB306B">
        <w:rPr>
          <w:rFonts w:ascii="Arial" w:hAnsi="Arial" w:cs="Arial"/>
          <w:b/>
        </w:rPr>
        <w:sym w:font="Wingdings" w:char="F078"/>
      </w:r>
      <w:r w:rsidR="009B1CD0" w:rsidRPr="00DB306B">
        <w:rPr>
          <w:rFonts w:ascii="Arial" w:hAnsi="Arial" w:cs="Arial"/>
          <w:b/>
        </w:rPr>
        <w:t xml:space="preserve"> </w:t>
      </w:r>
      <w:r w:rsidR="00DB306B" w:rsidRPr="00DB306B">
        <w:rPr>
          <w:rFonts w:ascii="Arial" w:hAnsi="Arial" w:cs="Arial"/>
          <w:b/>
        </w:rPr>
        <w:t>Aux</w:t>
      </w:r>
      <w:r w:rsidR="009B1CD0" w:rsidRPr="00DB306B">
        <w:rPr>
          <w:rFonts w:ascii="Arial" w:hAnsi="Arial" w:cs="Arial"/>
          <w:b/>
        </w:rPr>
        <w:t xml:space="preserve"> prix indiqués dans </w:t>
      </w:r>
      <w:r w:rsidR="009C78A9" w:rsidRPr="00DB306B">
        <w:rPr>
          <w:rFonts w:ascii="Arial" w:hAnsi="Arial" w:cs="Arial"/>
          <w:b/>
        </w:rPr>
        <w:t>l</w:t>
      </w:r>
      <w:r w:rsidR="00766D94">
        <w:rPr>
          <w:rFonts w:ascii="Arial" w:hAnsi="Arial" w:cs="Arial"/>
          <w:b/>
        </w:rPr>
        <w:t>e</w:t>
      </w:r>
    </w:p>
    <w:p w14:paraId="666C31AA" w14:textId="0883D8AC" w:rsidR="00B55462" w:rsidRDefault="00B55462">
      <w:pPr>
        <w:suppressAutoHyphens w:val="0"/>
        <w:rPr>
          <w:rFonts w:ascii="Arial" w:hAnsi="Arial" w:cs="Arial"/>
        </w:rPr>
      </w:pPr>
      <w:r>
        <w:rPr>
          <w:rFonts w:ascii="Arial" w:hAnsi="Arial" w:cs="Arial"/>
        </w:rPr>
        <w:br w:type="page"/>
      </w:r>
    </w:p>
    <w:p w14:paraId="6953C8EF" w14:textId="77777777" w:rsidR="009B1CD0" w:rsidRPr="00DB306B" w:rsidRDefault="009B1CD0" w:rsidP="00514C47">
      <w:pPr>
        <w:tabs>
          <w:tab w:val="left" w:pos="851"/>
          <w:tab w:val="left" w:pos="6237"/>
        </w:tabs>
        <w:jc w:val="both"/>
        <w:rPr>
          <w:rFonts w:ascii="Arial" w:hAnsi="Arial" w:cs="Arial"/>
          <w:b/>
          <w:iCs/>
        </w:rPr>
      </w:pPr>
      <w:r w:rsidRPr="00DB306B">
        <w:rPr>
          <w:rFonts w:ascii="Arial" w:hAnsi="Arial" w:cs="Arial"/>
          <w:b/>
        </w:rPr>
        <w:lastRenderedPageBreak/>
        <w:t xml:space="preserve">B2 </w:t>
      </w:r>
      <w:r w:rsidR="0021797C" w:rsidRPr="00DB306B">
        <w:rPr>
          <w:rFonts w:ascii="Arial" w:hAnsi="Arial" w:cs="Arial"/>
          <w:b/>
        </w:rPr>
        <w:t>–</w:t>
      </w:r>
      <w:r w:rsidRPr="00DB306B">
        <w:rPr>
          <w:rFonts w:ascii="Arial" w:hAnsi="Arial" w:cs="Arial"/>
          <w:b/>
        </w:rPr>
        <w:t xml:space="preserve"> </w:t>
      </w:r>
      <w:r w:rsidR="0021797C" w:rsidRPr="00DB306B">
        <w:rPr>
          <w:rFonts w:ascii="Arial" w:hAnsi="Arial" w:cs="Arial"/>
          <w:b/>
        </w:rPr>
        <w:t>Nature du groupement et</w:t>
      </w:r>
      <w:r w:rsidR="00036500" w:rsidRPr="00DB306B">
        <w:rPr>
          <w:rFonts w:ascii="Arial" w:hAnsi="Arial" w:cs="Arial"/>
          <w:b/>
        </w:rPr>
        <w:t>,</w:t>
      </w:r>
      <w:r w:rsidR="0021797C" w:rsidRPr="00DB306B">
        <w:rPr>
          <w:rFonts w:ascii="Arial" w:hAnsi="Arial" w:cs="Arial"/>
          <w:b/>
        </w:rPr>
        <w:t xml:space="preserve"> </w:t>
      </w:r>
      <w:r w:rsidR="00036500" w:rsidRPr="00DB306B">
        <w:rPr>
          <w:rFonts w:ascii="Arial" w:hAnsi="Arial" w:cs="Arial"/>
          <w:b/>
        </w:rPr>
        <w:t>en cas de groupement conjoint,</w:t>
      </w:r>
      <w:r w:rsidR="00036500" w:rsidRPr="00DB306B" w:rsidDel="0021797C">
        <w:rPr>
          <w:rFonts w:ascii="Arial" w:hAnsi="Arial" w:cs="Arial"/>
          <w:b/>
        </w:rPr>
        <w:t xml:space="preserve"> </w:t>
      </w:r>
      <w:r w:rsidR="0021797C" w:rsidRPr="00DB306B">
        <w:rPr>
          <w:rFonts w:ascii="Arial" w:hAnsi="Arial" w:cs="Arial"/>
          <w:b/>
        </w:rPr>
        <w:t>r</w:t>
      </w:r>
      <w:r w:rsidRPr="00DB306B">
        <w:rPr>
          <w:rFonts w:ascii="Arial" w:hAnsi="Arial" w:cs="Arial"/>
          <w:b/>
        </w:rPr>
        <w:t>épartition des prestations</w:t>
      </w:r>
      <w:r w:rsidRPr="00DB306B">
        <w:rPr>
          <w:rFonts w:ascii="Arial" w:hAnsi="Arial" w:cs="Arial"/>
          <w:b/>
          <w:iCs/>
        </w:rPr>
        <w:t> :</w:t>
      </w:r>
    </w:p>
    <w:p w14:paraId="4E5055F6" w14:textId="0AC99464" w:rsidR="00354C04" w:rsidRPr="00DB306B" w:rsidRDefault="00354C04" w:rsidP="009B45B9">
      <w:pPr>
        <w:pStyle w:val="fcase1ertab"/>
        <w:tabs>
          <w:tab w:val="left" w:pos="851"/>
        </w:tabs>
        <w:rPr>
          <w:rFonts w:ascii="Arial" w:hAnsi="Arial" w:cs="Arial"/>
        </w:rPr>
      </w:pPr>
      <w:r w:rsidRPr="00DB306B">
        <w:rPr>
          <w:rFonts w:ascii="Arial" w:hAnsi="Arial" w:cs="Arial"/>
          <w:i/>
          <w:iCs/>
        </w:rPr>
        <w:t>(</w:t>
      </w:r>
      <w:r w:rsidR="00B55462" w:rsidRPr="00DB306B">
        <w:rPr>
          <w:rFonts w:ascii="Arial" w:hAnsi="Arial" w:cs="Arial"/>
          <w:i/>
          <w:iCs/>
        </w:rPr>
        <w:t>En</w:t>
      </w:r>
      <w:r w:rsidRPr="00DB306B">
        <w:rPr>
          <w:rFonts w:ascii="Arial" w:hAnsi="Arial" w:cs="Arial"/>
          <w:i/>
          <w:iCs/>
        </w:rPr>
        <w:t xml:space="preserve"> cas de groupement d’opérateurs économiques.)</w:t>
      </w:r>
    </w:p>
    <w:p w14:paraId="7AFE8FBC" w14:textId="77777777" w:rsidR="00036500" w:rsidRPr="00DB306B" w:rsidRDefault="00036500" w:rsidP="009B45B9">
      <w:pPr>
        <w:tabs>
          <w:tab w:val="left" w:pos="851"/>
          <w:tab w:val="left" w:pos="6237"/>
        </w:tabs>
        <w:rPr>
          <w:rFonts w:ascii="Arial" w:hAnsi="Arial" w:cs="Arial"/>
          <w:i/>
          <w:iCs/>
        </w:rPr>
      </w:pPr>
    </w:p>
    <w:p w14:paraId="12DD298B" w14:textId="77777777" w:rsidR="0021797C" w:rsidRPr="00DB306B" w:rsidRDefault="0021797C" w:rsidP="009B45B9">
      <w:pPr>
        <w:pStyle w:val="fcase1ertab"/>
        <w:tabs>
          <w:tab w:val="left" w:pos="851"/>
        </w:tabs>
        <w:ind w:left="0" w:firstLine="0"/>
        <w:rPr>
          <w:rFonts w:ascii="Arial" w:hAnsi="Arial" w:cs="Arial"/>
        </w:rPr>
      </w:pPr>
      <w:r w:rsidRPr="00DB306B">
        <w:rPr>
          <w:rFonts w:ascii="Arial" w:hAnsi="Arial" w:cs="Arial"/>
        </w:rPr>
        <w:t xml:space="preserve">Pour l’exécution du marché ou de l’accord-cadre, le groupement </w:t>
      </w:r>
      <w:r w:rsidR="00036500" w:rsidRPr="00DB306B">
        <w:rPr>
          <w:rFonts w:ascii="Arial" w:hAnsi="Arial" w:cs="Arial"/>
        </w:rPr>
        <w:t>d’opérateurs économiques est</w:t>
      </w:r>
      <w:r w:rsidRPr="00DB306B">
        <w:rPr>
          <w:rFonts w:ascii="Arial" w:hAnsi="Arial" w:cs="Arial"/>
        </w:rPr>
        <w:t> :</w:t>
      </w:r>
    </w:p>
    <w:p w14:paraId="498F71EB" w14:textId="77777777" w:rsidR="00036500" w:rsidRPr="00DB306B" w:rsidRDefault="00036500" w:rsidP="009B45B9">
      <w:pPr>
        <w:pStyle w:val="fcase1ertab"/>
        <w:tabs>
          <w:tab w:val="left" w:pos="851"/>
        </w:tabs>
        <w:rPr>
          <w:rFonts w:ascii="Arial" w:hAnsi="Arial" w:cs="Arial"/>
        </w:rPr>
      </w:pPr>
      <w:r w:rsidRPr="00DB306B">
        <w:rPr>
          <w:rFonts w:ascii="Arial" w:hAnsi="Arial" w:cs="Arial"/>
          <w:i/>
          <w:iCs/>
        </w:rPr>
        <w:t>(Cocher la case correspondante.)</w:t>
      </w:r>
    </w:p>
    <w:p w14:paraId="1F121598" w14:textId="77777777" w:rsidR="00354C04" w:rsidRPr="00DB306B" w:rsidRDefault="00354C04" w:rsidP="009B45B9">
      <w:pPr>
        <w:pStyle w:val="fcase1ertab"/>
        <w:tabs>
          <w:tab w:val="clear" w:pos="426"/>
          <w:tab w:val="left" w:pos="851"/>
        </w:tabs>
        <w:spacing w:before="120"/>
        <w:ind w:left="0" w:firstLine="851"/>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i/>
          <w:iCs/>
        </w:rPr>
        <w:t xml:space="preserve"> </w:t>
      </w:r>
      <w:r w:rsidRPr="00DB306B">
        <w:rPr>
          <w:rFonts w:ascii="Arial" w:hAnsi="Arial" w:cs="Arial"/>
        </w:rPr>
        <w:t>conjoint</w:t>
      </w:r>
      <w:r w:rsidRPr="00DB306B">
        <w:rPr>
          <w:rFonts w:ascii="Arial" w:hAnsi="Arial" w:cs="Arial"/>
        </w:rPr>
        <w:tab/>
      </w:r>
      <w:r w:rsidRPr="00DB306B">
        <w:rPr>
          <w:rFonts w:ascii="Arial" w:hAnsi="Arial" w:cs="Arial"/>
        </w:rPr>
        <w:tab/>
        <w:t>OU</w:t>
      </w:r>
      <w:r w:rsidRPr="00DB306B">
        <w:rPr>
          <w:rFonts w:ascii="Arial" w:hAnsi="Arial" w:cs="Arial"/>
        </w:rPr>
        <w:tab/>
      </w:r>
      <w:r w:rsidRPr="00DB306B">
        <w:rPr>
          <w:rFonts w:ascii="Arial" w:hAnsi="Arial" w:cs="Arial"/>
        </w:rPr>
        <w:tab/>
      </w: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iCs/>
        </w:rPr>
        <w:t xml:space="preserve"> </w:t>
      </w:r>
      <w:r w:rsidRPr="00DB306B">
        <w:rPr>
          <w:rFonts w:ascii="Arial" w:hAnsi="Arial" w:cs="Arial"/>
        </w:rPr>
        <w:t>solidaire</w:t>
      </w:r>
    </w:p>
    <w:p w14:paraId="13D33E2A" w14:textId="77777777" w:rsidR="00354C04" w:rsidRPr="00DB306B" w:rsidRDefault="00354C04" w:rsidP="009B45B9">
      <w:pPr>
        <w:pStyle w:val="fcase1ertab"/>
        <w:tabs>
          <w:tab w:val="clear" w:pos="426"/>
          <w:tab w:val="left" w:pos="851"/>
        </w:tabs>
        <w:spacing w:before="120"/>
        <w:ind w:left="0" w:firstLine="0"/>
        <w:rPr>
          <w:rFonts w:ascii="Arial" w:hAnsi="Arial" w:cs="Arial"/>
        </w:rPr>
      </w:pPr>
    </w:p>
    <w:p w14:paraId="2A0491D9" w14:textId="77777777" w:rsidR="009B1CD0" w:rsidRPr="00DB306B" w:rsidRDefault="009B1CD0" w:rsidP="006C4338">
      <w:pPr>
        <w:tabs>
          <w:tab w:val="left" w:pos="851"/>
        </w:tabs>
        <w:spacing w:before="120"/>
        <w:jc w:val="both"/>
        <w:rPr>
          <w:rFonts w:ascii="Arial" w:hAnsi="Arial" w:cs="Arial"/>
          <w:b/>
          <w:bCs/>
        </w:rPr>
      </w:pPr>
      <w:r w:rsidRPr="00DB306B">
        <w:rPr>
          <w:rFonts w:ascii="Arial" w:hAnsi="Arial" w:cs="Arial"/>
          <w:i/>
          <w:iCs/>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B306B" w14:paraId="06B4A3A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C5BFB57" w14:textId="77777777" w:rsidR="009B1CD0" w:rsidRPr="00DB306B" w:rsidRDefault="009B1CD0" w:rsidP="006F3DF9">
            <w:pPr>
              <w:tabs>
                <w:tab w:val="left" w:pos="851"/>
              </w:tabs>
              <w:jc w:val="center"/>
              <w:rPr>
                <w:rFonts w:ascii="Arial" w:hAnsi="Arial" w:cs="Arial"/>
                <w:b/>
              </w:rPr>
            </w:pPr>
            <w:r w:rsidRPr="00DB306B">
              <w:rPr>
                <w:rFonts w:ascii="Arial" w:hAnsi="Arial" w:cs="Arial"/>
                <w:b/>
              </w:rPr>
              <w:t xml:space="preserve">Désignation des membres </w:t>
            </w:r>
          </w:p>
          <w:p w14:paraId="3FC5F359" w14:textId="77777777" w:rsidR="009B1CD0" w:rsidRPr="00DB306B" w:rsidRDefault="009B1CD0" w:rsidP="005846FB">
            <w:pPr>
              <w:tabs>
                <w:tab w:val="left" w:pos="851"/>
              </w:tabs>
              <w:jc w:val="center"/>
              <w:rPr>
                <w:rFonts w:ascii="Arial" w:hAnsi="Arial" w:cs="Arial"/>
                <w:b/>
              </w:rPr>
            </w:pPr>
            <w:r w:rsidRPr="00DB306B">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81586C2" w14:textId="77777777" w:rsidR="009B1CD0" w:rsidRPr="00DB306B" w:rsidRDefault="009B1CD0" w:rsidP="005846FB">
            <w:pPr>
              <w:pStyle w:val="Titre5"/>
              <w:tabs>
                <w:tab w:val="left" w:pos="851"/>
              </w:tabs>
              <w:ind w:left="0" w:hanging="1008"/>
              <w:jc w:val="center"/>
              <w:rPr>
                <w:b/>
                <w:i w:val="0"/>
                <w:sz w:val="20"/>
              </w:rPr>
            </w:pPr>
            <w:r w:rsidRPr="00DB306B">
              <w:rPr>
                <w:b/>
                <w:i w:val="0"/>
                <w:sz w:val="20"/>
              </w:rPr>
              <w:t>Prestations exécutées par les membres</w:t>
            </w:r>
          </w:p>
          <w:p w14:paraId="5CDF89C1" w14:textId="77777777" w:rsidR="009B1CD0" w:rsidRPr="00DB306B" w:rsidRDefault="009B1CD0" w:rsidP="005846FB">
            <w:pPr>
              <w:pStyle w:val="Titre5"/>
              <w:tabs>
                <w:tab w:val="left" w:pos="851"/>
              </w:tabs>
              <w:ind w:left="0" w:hanging="1008"/>
              <w:jc w:val="center"/>
              <w:rPr>
                <w:b/>
                <w:sz w:val="20"/>
              </w:rPr>
            </w:pPr>
            <w:r w:rsidRPr="00DB306B">
              <w:rPr>
                <w:b/>
                <w:i w:val="0"/>
                <w:sz w:val="20"/>
              </w:rPr>
              <w:t>du groupement conjoint</w:t>
            </w:r>
          </w:p>
        </w:tc>
      </w:tr>
      <w:tr w:rsidR="009B1CD0" w:rsidRPr="00DB306B" w14:paraId="623BC7C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AF819A2" w14:textId="77777777" w:rsidR="009B1CD0" w:rsidRPr="00DB306B"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AFC4A5E" w14:textId="77777777" w:rsidR="009B1CD0" w:rsidRPr="00DB306B" w:rsidRDefault="009B1CD0" w:rsidP="009B45B9">
            <w:pPr>
              <w:tabs>
                <w:tab w:val="left" w:pos="851"/>
              </w:tabs>
              <w:jc w:val="center"/>
              <w:rPr>
                <w:rFonts w:ascii="Arial" w:hAnsi="Arial" w:cs="Arial"/>
                <w:b/>
              </w:rPr>
            </w:pPr>
            <w:r w:rsidRPr="00DB306B">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DF547" w14:textId="77777777" w:rsidR="009B1CD0" w:rsidRPr="00DB306B" w:rsidRDefault="009B1CD0" w:rsidP="009B45B9">
            <w:pPr>
              <w:tabs>
                <w:tab w:val="left" w:pos="851"/>
              </w:tabs>
              <w:jc w:val="center"/>
              <w:rPr>
                <w:rFonts w:ascii="Arial" w:hAnsi="Arial" w:cs="Arial"/>
                <w:b/>
              </w:rPr>
            </w:pPr>
            <w:r w:rsidRPr="00DB306B">
              <w:rPr>
                <w:rFonts w:ascii="Arial" w:hAnsi="Arial" w:cs="Arial"/>
                <w:b/>
              </w:rPr>
              <w:t xml:space="preserve">Montant HT </w:t>
            </w:r>
          </w:p>
          <w:p w14:paraId="01778BD3" w14:textId="77777777" w:rsidR="009B1CD0" w:rsidRPr="00DB306B" w:rsidRDefault="009B1CD0" w:rsidP="009B45B9">
            <w:pPr>
              <w:tabs>
                <w:tab w:val="left" w:pos="851"/>
              </w:tabs>
              <w:jc w:val="center"/>
              <w:rPr>
                <w:rFonts w:ascii="Arial" w:hAnsi="Arial" w:cs="Arial"/>
              </w:rPr>
            </w:pPr>
            <w:r w:rsidRPr="00DB306B">
              <w:rPr>
                <w:rFonts w:ascii="Arial" w:hAnsi="Arial" w:cs="Arial"/>
                <w:b/>
              </w:rPr>
              <w:t>de la prestation</w:t>
            </w:r>
          </w:p>
        </w:tc>
      </w:tr>
      <w:tr w:rsidR="009B1CD0" w:rsidRPr="00DB306B" w14:paraId="5C7A71C9" w14:textId="77777777">
        <w:trPr>
          <w:trHeight w:val="1021"/>
        </w:trPr>
        <w:tc>
          <w:tcPr>
            <w:tcW w:w="4503" w:type="dxa"/>
            <w:tcBorders>
              <w:top w:val="single" w:sz="4" w:space="0" w:color="000000"/>
              <w:left w:val="single" w:sz="4" w:space="0" w:color="000000"/>
            </w:tcBorders>
            <w:shd w:val="clear" w:color="auto" w:fill="CCFFFF"/>
          </w:tcPr>
          <w:p w14:paraId="2A6B60D4" w14:textId="77777777" w:rsidR="009B1CD0" w:rsidRPr="00DB306B"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6E73EA" w14:textId="77777777" w:rsidR="009B1CD0" w:rsidRPr="00DB306B"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C61BC1D" w14:textId="77777777" w:rsidR="009B1CD0" w:rsidRPr="00DB306B" w:rsidRDefault="009B1CD0" w:rsidP="006F3DF9">
            <w:pPr>
              <w:tabs>
                <w:tab w:val="left" w:pos="851"/>
              </w:tabs>
              <w:snapToGrid w:val="0"/>
              <w:jc w:val="both"/>
              <w:rPr>
                <w:rFonts w:ascii="Arial" w:hAnsi="Arial" w:cs="Arial"/>
              </w:rPr>
            </w:pPr>
          </w:p>
        </w:tc>
      </w:tr>
      <w:tr w:rsidR="009B1CD0" w:rsidRPr="00DB306B" w14:paraId="0BA0C516" w14:textId="77777777">
        <w:trPr>
          <w:trHeight w:val="1021"/>
        </w:trPr>
        <w:tc>
          <w:tcPr>
            <w:tcW w:w="4503" w:type="dxa"/>
            <w:tcBorders>
              <w:left w:val="single" w:sz="4" w:space="0" w:color="000000"/>
            </w:tcBorders>
          </w:tcPr>
          <w:p w14:paraId="606C1046" w14:textId="77777777" w:rsidR="009B1CD0" w:rsidRPr="00DB306B"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CB9289E" w14:textId="77777777" w:rsidR="009B1CD0" w:rsidRPr="00DB306B"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56581169" w14:textId="77777777" w:rsidR="009B1CD0" w:rsidRPr="00DB306B" w:rsidRDefault="009B1CD0" w:rsidP="006F3DF9">
            <w:pPr>
              <w:tabs>
                <w:tab w:val="left" w:pos="851"/>
              </w:tabs>
              <w:snapToGrid w:val="0"/>
              <w:jc w:val="both"/>
              <w:rPr>
                <w:rFonts w:ascii="Arial" w:hAnsi="Arial" w:cs="Arial"/>
              </w:rPr>
            </w:pPr>
          </w:p>
        </w:tc>
      </w:tr>
      <w:tr w:rsidR="009B1CD0" w:rsidRPr="00DB306B" w14:paraId="041E70C5" w14:textId="77777777">
        <w:trPr>
          <w:trHeight w:val="1021"/>
        </w:trPr>
        <w:tc>
          <w:tcPr>
            <w:tcW w:w="4503" w:type="dxa"/>
            <w:tcBorders>
              <w:left w:val="single" w:sz="4" w:space="0" w:color="000000"/>
              <w:bottom w:val="single" w:sz="4" w:space="0" w:color="000000"/>
            </w:tcBorders>
            <w:shd w:val="clear" w:color="auto" w:fill="CCFFFF"/>
          </w:tcPr>
          <w:p w14:paraId="31B58B99" w14:textId="77777777" w:rsidR="009B1CD0" w:rsidRPr="00DB306B"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CB945AD" w14:textId="77777777" w:rsidR="009B1CD0" w:rsidRPr="00DB306B"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AB2B034" w14:textId="77777777" w:rsidR="009B1CD0" w:rsidRPr="00DB306B" w:rsidRDefault="009B1CD0" w:rsidP="006F3DF9">
            <w:pPr>
              <w:tabs>
                <w:tab w:val="left" w:pos="851"/>
              </w:tabs>
              <w:snapToGrid w:val="0"/>
              <w:jc w:val="both"/>
              <w:rPr>
                <w:rFonts w:ascii="Arial" w:hAnsi="Arial" w:cs="Arial"/>
              </w:rPr>
            </w:pPr>
          </w:p>
        </w:tc>
      </w:tr>
    </w:tbl>
    <w:p w14:paraId="1ED8D9AF" w14:textId="77777777" w:rsidR="009B1CD0" w:rsidRPr="00DB306B" w:rsidRDefault="009B1CD0" w:rsidP="006C4338">
      <w:pPr>
        <w:tabs>
          <w:tab w:val="left" w:pos="851"/>
          <w:tab w:val="left" w:pos="6237"/>
        </w:tabs>
        <w:rPr>
          <w:rFonts w:ascii="Arial" w:hAnsi="Arial" w:cs="Arial"/>
        </w:rPr>
      </w:pPr>
    </w:p>
    <w:p w14:paraId="7A02D9EC" w14:textId="77777777" w:rsidR="009B1CD0" w:rsidRPr="00DB306B" w:rsidRDefault="009B1CD0" w:rsidP="006F3DF9">
      <w:pPr>
        <w:pStyle w:val="fcase1ertab"/>
        <w:tabs>
          <w:tab w:val="left" w:pos="851"/>
        </w:tabs>
        <w:ind w:left="0" w:firstLine="0"/>
        <w:rPr>
          <w:rFonts w:ascii="Arial" w:hAnsi="Arial" w:cs="Arial"/>
          <w:i/>
        </w:rPr>
      </w:pPr>
      <w:r w:rsidRPr="00DB306B">
        <w:rPr>
          <w:rFonts w:ascii="Arial" w:hAnsi="Arial" w:cs="Arial"/>
          <w:b/>
        </w:rPr>
        <w:t>B3 - Compte (s) à créditer :</w:t>
      </w:r>
    </w:p>
    <w:p w14:paraId="5A6F2740" w14:textId="77777777" w:rsidR="009B1CD0" w:rsidRPr="00DB306B" w:rsidRDefault="009B1CD0" w:rsidP="005846FB">
      <w:pPr>
        <w:pStyle w:val="fcase1ertab"/>
        <w:tabs>
          <w:tab w:val="left" w:pos="851"/>
        </w:tabs>
        <w:spacing w:before="120"/>
        <w:ind w:left="0" w:firstLine="0"/>
        <w:rPr>
          <w:rFonts w:ascii="Arial" w:hAnsi="Arial" w:cs="Arial"/>
          <w:b/>
        </w:rPr>
      </w:pPr>
      <w:r w:rsidRPr="00DB306B">
        <w:rPr>
          <w:rFonts w:ascii="Arial" w:hAnsi="Arial" w:cs="Arial"/>
          <w:i/>
        </w:rPr>
        <w:t>(Joindre un ou des relevé(s) d’identité bancaire ou postal.)</w:t>
      </w:r>
    </w:p>
    <w:p w14:paraId="7541957E" w14:textId="77777777" w:rsidR="009B1CD0" w:rsidRPr="00DB306B" w:rsidRDefault="009B1CD0" w:rsidP="005846FB">
      <w:pPr>
        <w:pStyle w:val="fcasegauche"/>
        <w:tabs>
          <w:tab w:val="left" w:pos="426"/>
          <w:tab w:val="left" w:pos="851"/>
        </w:tabs>
        <w:spacing w:after="0"/>
        <w:ind w:left="0" w:firstLine="0"/>
        <w:jc w:val="left"/>
        <w:rPr>
          <w:rFonts w:ascii="Arial" w:hAnsi="Arial" w:cs="Arial"/>
          <w:b/>
        </w:rPr>
      </w:pPr>
    </w:p>
    <w:p w14:paraId="7010FB68" w14:textId="47CB279A" w:rsidR="0092082B" w:rsidRPr="00DB306B" w:rsidRDefault="00B55462" w:rsidP="0092082B">
      <w:pPr>
        <w:pStyle w:val="fcasegauche"/>
        <w:tabs>
          <w:tab w:val="left" w:pos="426"/>
        </w:tabs>
        <w:rPr>
          <w:rFonts w:ascii="Arial" w:hAnsi="Arial" w:cs="Arial"/>
        </w:rPr>
      </w:pPr>
      <w:bookmarkStart w:id="3" w:name="_Hlk188016076"/>
      <w:r w:rsidRPr="00F91C65">
        <w:rPr>
          <w:rFonts w:ascii="Arial" w:hAnsi="Arial" w:cs="Arial"/>
          <w:color w:val="66CCFF"/>
          <w:spacing w:val="-10"/>
          <w:position w:val="-2"/>
        </w:rPr>
        <w:sym w:font="Wingdings" w:char="F06E"/>
      </w:r>
      <w:bookmarkEnd w:id="3"/>
      <w:r w:rsidRPr="00F91C65">
        <w:rPr>
          <w:rFonts w:ascii="Arial" w:hAnsi="Arial" w:cs="Arial"/>
          <w:b/>
          <w:bCs/>
          <w:spacing w:val="-10"/>
          <w:position w:val="-2"/>
        </w:rPr>
        <w:t xml:space="preserve"> </w:t>
      </w:r>
      <w:r w:rsidR="0092082B" w:rsidRPr="00DB306B">
        <w:rPr>
          <w:rFonts w:ascii="Arial" w:eastAsia="Arial" w:hAnsi="Arial" w:cs="Arial"/>
          <w:spacing w:val="-10"/>
        </w:rPr>
        <w:t xml:space="preserve">  </w:t>
      </w:r>
      <w:r w:rsidR="0092082B" w:rsidRPr="00DB306B">
        <w:rPr>
          <w:rFonts w:ascii="Arial" w:hAnsi="Arial" w:cs="Arial"/>
        </w:rPr>
        <w:t xml:space="preserve">Nom de l’établissement bancaire : </w:t>
      </w:r>
    </w:p>
    <w:p w14:paraId="5689AFB4" w14:textId="77777777" w:rsidR="0092082B" w:rsidRPr="00DB306B" w:rsidRDefault="0092082B" w:rsidP="0092082B">
      <w:pPr>
        <w:pStyle w:val="fcasegauche"/>
        <w:tabs>
          <w:tab w:val="left" w:pos="426"/>
        </w:tabs>
        <w:spacing w:after="0"/>
        <w:ind w:left="0" w:firstLine="0"/>
        <w:jc w:val="left"/>
        <w:rPr>
          <w:rFonts w:ascii="Arial" w:hAnsi="Arial" w:cs="Arial"/>
        </w:rPr>
      </w:pPr>
    </w:p>
    <w:p w14:paraId="7B266E05" w14:textId="3E45991E" w:rsidR="0092082B" w:rsidRPr="00DB306B" w:rsidRDefault="00B55462" w:rsidP="0092082B">
      <w:pPr>
        <w:pStyle w:val="fcasegauche"/>
        <w:tabs>
          <w:tab w:val="left" w:pos="426"/>
        </w:tabs>
        <w:rPr>
          <w:rFonts w:ascii="Arial" w:hAnsi="Arial" w:cs="Arial"/>
          <w:b/>
        </w:rPr>
      </w:pPr>
      <w:r w:rsidRPr="00F91C65">
        <w:rPr>
          <w:rFonts w:ascii="Arial" w:hAnsi="Arial" w:cs="Arial"/>
          <w:color w:val="66CCFF"/>
          <w:spacing w:val="-10"/>
          <w:position w:val="-2"/>
        </w:rPr>
        <w:sym w:font="Wingdings" w:char="F06E"/>
      </w:r>
      <w:r w:rsidRPr="00F91C65">
        <w:rPr>
          <w:rFonts w:ascii="Arial" w:hAnsi="Arial" w:cs="Arial"/>
          <w:b/>
          <w:bCs/>
          <w:spacing w:val="-10"/>
          <w:position w:val="-2"/>
        </w:rPr>
        <w:t xml:space="preserve"> </w:t>
      </w:r>
      <w:r w:rsidR="0092082B" w:rsidRPr="00DB306B">
        <w:rPr>
          <w:rFonts w:ascii="Arial" w:eastAsia="Arial" w:hAnsi="Arial" w:cs="Arial"/>
          <w:spacing w:val="-10"/>
        </w:rPr>
        <w:t xml:space="preserve">  </w:t>
      </w:r>
      <w:r w:rsidR="0092082B" w:rsidRPr="00DB306B">
        <w:rPr>
          <w:rFonts w:ascii="Arial" w:hAnsi="Arial" w:cs="Arial"/>
        </w:rPr>
        <w:t xml:space="preserve">Numéro de compte : </w:t>
      </w:r>
    </w:p>
    <w:p w14:paraId="0C57A9A9" w14:textId="77777777" w:rsidR="009B1CD0" w:rsidRPr="00DB306B" w:rsidRDefault="009B1CD0" w:rsidP="0083205E">
      <w:pPr>
        <w:pStyle w:val="fcasegauche"/>
        <w:tabs>
          <w:tab w:val="left" w:pos="426"/>
          <w:tab w:val="left" w:pos="851"/>
        </w:tabs>
        <w:spacing w:after="0"/>
        <w:ind w:left="0" w:firstLine="0"/>
        <w:jc w:val="left"/>
        <w:rPr>
          <w:rFonts w:ascii="Arial" w:hAnsi="Arial" w:cs="Arial"/>
          <w:b/>
        </w:rPr>
      </w:pPr>
    </w:p>
    <w:p w14:paraId="1A1464FB" w14:textId="77777777" w:rsidR="009B1CD0" w:rsidRPr="00DB306B" w:rsidRDefault="009B1CD0" w:rsidP="0083205E">
      <w:pPr>
        <w:pStyle w:val="fcasegauche"/>
        <w:tabs>
          <w:tab w:val="left" w:pos="426"/>
          <w:tab w:val="left" w:pos="851"/>
        </w:tabs>
        <w:spacing w:after="0"/>
        <w:ind w:left="0" w:firstLine="0"/>
        <w:jc w:val="left"/>
        <w:rPr>
          <w:rFonts w:ascii="Arial" w:hAnsi="Arial" w:cs="Arial"/>
          <w:b/>
        </w:rPr>
      </w:pPr>
    </w:p>
    <w:p w14:paraId="1B72A796" w14:textId="77777777" w:rsidR="009B1CD0" w:rsidRPr="00DB306B" w:rsidRDefault="009B1CD0" w:rsidP="0083205E">
      <w:pPr>
        <w:pStyle w:val="fcasegauche"/>
        <w:tabs>
          <w:tab w:val="left" w:pos="426"/>
          <w:tab w:val="left" w:pos="851"/>
        </w:tabs>
        <w:spacing w:after="0"/>
        <w:ind w:left="0" w:firstLine="0"/>
        <w:jc w:val="left"/>
        <w:rPr>
          <w:rFonts w:ascii="Arial" w:hAnsi="Arial" w:cs="Arial"/>
          <w:b/>
        </w:rPr>
      </w:pPr>
      <w:r w:rsidRPr="00DB306B">
        <w:rPr>
          <w:rFonts w:ascii="Arial" w:hAnsi="Arial" w:cs="Arial"/>
          <w:b/>
        </w:rPr>
        <w:t>B4 - Avance </w:t>
      </w:r>
      <w:r w:rsidR="00DF7806" w:rsidRPr="00DB306B">
        <w:rPr>
          <w:rFonts w:ascii="Arial" w:hAnsi="Arial" w:cs="Arial"/>
          <w:i/>
        </w:rPr>
        <w:t>(</w:t>
      </w:r>
      <w:hyperlink r:id="rId12" w:history="1">
        <w:r w:rsidR="00DF7806" w:rsidRPr="00DB306B">
          <w:rPr>
            <w:rFonts w:ascii="Arial" w:hAnsi="Arial" w:cs="Arial"/>
            <w:i/>
          </w:rPr>
          <w:t>article R. 2191-3</w:t>
        </w:r>
      </w:hyperlink>
      <w:r w:rsidR="00DF7806" w:rsidRPr="00DB306B">
        <w:rPr>
          <w:rFonts w:ascii="Arial" w:hAnsi="Arial" w:cs="Arial"/>
          <w:i/>
        </w:rPr>
        <w:t xml:space="preserve"> ou </w:t>
      </w:r>
      <w:hyperlink r:id="rId13" w:history="1">
        <w:r w:rsidR="00DF7806" w:rsidRPr="00DB306B">
          <w:rPr>
            <w:rFonts w:ascii="Arial" w:hAnsi="Arial" w:cs="Arial"/>
            <w:i/>
          </w:rPr>
          <w:t>article R. 2391-1</w:t>
        </w:r>
      </w:hyperlink>
      <w:r w:rsidR="00DF7806" w:rsidRPr="00DB306B">
        <w:rPr>
          <w:rFonts w:ascii="Arial" w:hAnsi="Arial" w:cs="Arial"/>
          <w:i/>
        </w:rPr>
        <w:t xml:space="preserve"> du code de la commande publique)</w:t>
      </w:r>
      <w:r w:rsidRPr="00DB306B">
        <w:rPr>
          <w:rFonts w:ascii="Arial" w:hAnsi="Arial" w:cs="Arial"/>
          <w:i/>
        </w:rPr>
        <w:t xml:space="preserve"> :</w:t>
      </w:r>
    </w:p>
    <w:p w14:paraId="1893D407" w14:textId="77777777" w:rsidR="009B1CD0" w:rsidRPr="00DB306B" w:rsidRDefault="009B1CD0" w:rsidP="00934503">
      <w:pPr>
        <w:tabs>
          <w:tab w:val="left" w:pos="426"/>
          <w:tab w:val="left" w:pos="851"/>
        </w:tabs>
        <w:rPr>
          <w:rFonts w:ascii="Arial" w:hAnsi="Arial" w:cs="Arial"/>
          <w:b/>
        </w:rPr>
      </w:pPr>
    </w:p>
    <w:p w14:paraId="7A39BC4C" w14:textId="77777777" w:rsidR="009B1CD0" w:rsidRPr="00DB306B" w:rsidRDefault="009B1CD0" w:rsidP="00CD46CC">
      <w:pPr>
        <w:pStyle w:val="fcasegauche"/>
        <w:tabs>
          <w:tab w:val="left" w:pos="426"/>
          <w:tab w:val="left" w:pos="851"/>
        </w:tabs>
        <w:spacing w:after="0"/>
        <w:ind w:left="0" w:firstLine="0"/>
        <w:jc w:val="left"/>
        <w:rPr>
          <w:rFonts w:ascii="Arial" w:hAnsi="Arial" w:cs="Arial"/>
          <w:i/>
        </w:rPr>
      </w:pPr>
      <w:r w:rsidRPr="00DB306B">
        <w:rPr>
          <w:rFonts w:ascii="Arial" w:hAnsi="Arial" w:cs="Arial"/>
        </w:rPr>
        <w:t>Je renonce au bénéfice de l'avance :</w:t>
      </w:r>
      <w:r w:rsidRPr="00DB306B">
        <w:rPr>
          <w:rFonts w:ascii="Arial" w:hAnsi="Arial" w:cs="Arial"/>
        </w:rPr>
        <w:tab/>
      </w:r>
      <w:r w:rsidRPr="00DB306B">
        <w:rPr>
          <w:rFonts w:ascii="Arial" w:hAnsi="Arial" w:cs="Arial"/>
        </w:rPr>
        <w:tab/>
      </w:r>
      <w:r w:rsidRPr="00DB306B">
        <w:rPr>
          <w:rFonts w:ascii="Arial" w:hAnsi="Arial" w:cs="Arial"/>
        </w:rPr>
        <w:tab/>
      </w:r>
      <w:r w:rsidRPr="00DB306B">
        <w:rPr>
          <w:rFonts w:ascii="Arial" w:hAnsi="Arial" w:cs="Arial"/>
        </w:rPr>
        <w:tab/>
      </w:r>
      <w:r w:rsidRPr="00DB306B">
        <w:rPr>
          <w:rFonts w:ascii="Arial" w:hAnsi="Arial" w:cs="Arial"/>
        </w:rPr>
        <w:tab/>
      </w:r>
      <w:r w:rsidR="003B036E" w:rsidRPr="00DB306B">
        <w:rPr>
          <w:rFonts w:ascii="Arial" w:hAnsi="Arial" w:cs="Arial"/>
        </w:rPr>
        <w:tab/>
      </w:r>
      <w:r w:rsidR="003B036E" w:rsidRPr="00DB306B">
        <w:rPr>
          <w:rFonts w:ascii="Arial" w:hAnsi="Arial" w:cs="Arial"/>
        </w:rPr>
        <w:fldChar w:fldCharType="begin">
          <w:ffData>
            <w:name w:val=""/>
            <w:enabled/>
            <w:calcOnExit w:val="0"/>
            <w:checkBox>
              <w:size w:val="20"/>
              <w:default w:val="0"/>
            </w:checkBox>
          </w:ffData>
        </w:fldChar>
      </w:r>
      <w:r w:rsidR="003B036E" w:rsidRPr="00DB306B">
        <w:rPr>
          <w:rFonts w:ascii="Arial" w:hAnsi="Arial" w:cs="Arial"/>
        </w:rPr>
        <w:instrText xml:space="preserve"> FORMCHECKBOX </w:instrText>
      </w:r>
      <w:r w:rsidR="003B036E" w:rsidRPr="00DB306B">
        <w:rPr>
          <w:rFonts w:ascii="Arial" w:hAnsi="Arial" w:cs="Arial"/>
        </w:rPr>
      </w:r>
      <w:r w:rsidR="003B036E" w:rsidRPr="00DB306B">
        <w:rPr>
          <w:rFonts w:ascii="Arial" w:hAnsi="Arial" w:cs="Arial"/>
        </w:rPr>
        <w:fldChar w:fldCharType="separate"/>
      </w:r>
      <w:r w:rsidR="003B036E" w:rsidRPr="00DB306B">
        <w:rPr>
          <w:rFonts w:ascii="Arial" w:hAnsi="Arial" w:cs="Arial"/>
        </w:rPr>
        <w:fldChar w:fldCharType="end"/>
      </w:r>
      <w:r w:rsidR="003B036E" w:rsidRPr="00DB306B">
        <w:rPr>
          <w:rFonts w:ascii="Arial" w:hAnsi="Arial" w:cs="Arial"/>
        </w:rPr>
        <w:tab/>
        <w:t>NON</w:t>
      </w:r>
      <w:r w:rsidR="003B036E" w:rsidRPr="00DB306B">
        <w:rPr>
          <w:rFonts w:ascii="Arial" w:hAnsi="Arial" w:cs="Arial"/>
        </w:rPr>
        <w:tab/>
      </w:r>
      <w:r w:rsidR="003B036E" w:rsidRPr="00DB306B">
        <w:rPr>
          <w:rFonts w:ascii="Arial" w:hAnsi="Arial" w:cs="Arial"/>
        </w:rPr>
        <w:tab/>
      </w:r>
      <w:r w:rsidR="003B036E" w:rsidRPr="00DB306B">
        <w:rPr>
          <w:rFonts w:ascii="Arial" w:hAnsi="Arial" w:cs="Arial"/>
        </w:rPr>
        <w:tab/>
      </w:r>
      <w:r w:rsidR="003B036E" w:rsidRPr="00DB306B">
        <w:rPr>
          <w:rFonts w:ascii="Arial" w:hAnsi="Arial" w:cs="Arial"/>
        </w:rPr>
        <w:fldChar w:fldCharType="begin">
          <w:ffData>
            <w:name w:val=""/>
            <w:enabled/>
            <w:calcOnExit w:val="0"/>
            <w:checkBox>
              <w:size w:val="20"/>
              <w:default w:val="0"/>
            </w:checkBox>
          </w:ffData>
        </w:fldChar>
      </w:r>
      <w:r w:rsidR="003B036E" w:rsidRPr="00DB306B">
        <w:rPr>
          <w:rFonts w:ascii="Arial" w:hAnsi="Arial" w:cs="Arial"/>
        </w:rPr>
        <w:instrText xml:space="preserve"> FORMCHECKBOX </w:instrText>
      </w:r>
      <w:r w:rsidR="003B036E" w:rsidRPr="00DB306B">
        <w:rPr>
          <w:rFonts w:ascii="Arial" w:hAnsi="Arial" w:cs="Arial"/>
        </w:rPr>
      </w:r>
      <w:r w:rsidR="003B036E" w:rsidRPr="00DB306B">
        <w:rPr>
          <w:rFonts w:ascii="Arial" w:hAnsi="Arial" w:cs="Arial"/>
        </w:rPr>
        <w:fldChar w:fldCharType="separate"/>
      </w:r>
      <w:r w:rsidR="003B036E" w:rsidRPr="00DB306B">
        <w:rPr>
          <w:rFonts w:ascii="Arial" w:hAnsi="Arial" w:cs="Arial"/>
        </w:rPr>
        <w:fldChar w:fldCharType="end"/>
      </w:r>
      <w:r w:rsidR="003B036E" w:rsidRPr="00DB306B">
        <w:rPr>
          <w:rFonts w:ascii="Arial" w:hAnsi="Arial" w:cs="Arial"/>
        </w:rPr>
        <w:tab/>
        <w:t>OUI</w:t>
      </w:r>
    </w:p>
    <w:p w14:paraId="13F9B2D0" w14:textId="77777777" w:rsidR="009B1CD0" w:rsidRPr="00DB306B" w:rsidRDefault="009B1CD0" w:rsidP="009B45B9">
      <w:pPr>
        <w:tabs>
          <w:tab w:val="left" w:pos="851"/>
        </w:tabs>
        <w:rPr>
          <w:rFonts w:ascii="Arial" w:hAnsi="Arial" w:cs="Arial"/>
          <w:b/>
        </w:rPr>
      </w:pPr>
      <w:r w:rsidRPr="00DB306B">
        <w:rPr>
          <w:rFonts w:ascii="Arial" w:hAnsi="Arial" w:cs="Arial"/>
          <w:i/>
        </w:rPr>
        <w:t>(Cocher la case correspondante.)</w:t>
      </w:r>
    </w:p>
    <w:p w14:paraId="6D4D8B22" w14:textId="77777777" w:rsidR="009B1CD0" w:rsidRPr="00DB306B" w:rsidRDefault="009B1CD0" w:rsidP="009B45B9">
      <w:pPr>
        <w:tabs>
          <w:tab w:val="left" w:pos="426"/>
          <w:tab w:val="left" w:pos="851"/>
        </w:tabs>
        <w:jc w:val="both"/>
        <w:rPr>
          <w:rFonts w:ascii="Arial" w:hAnsi="Arial" w:cs="Arial"/>
          <w:b/>
        </w:rPr>
      </w:pPr>
    </w:p>
    <w:p w14:paraId="52DF92AF" w14:textId="77777777" w:rsidR="009B1CD0" w:rsidRPr="00DB306B" w:rsidRDefault="009B1CD0" w:rsidP="009B45B9">
      <w:pPr>
        <w:pStyle w:val="Titre4"/>
        <w:tabs>
          <w:tab w:val="clear" w:pos="4111"/>
          <w:tab w:val="left" w:pos="426"/>
          <w:tab w:val="left" w:pos="851"/>
        </w:tabs>
      </w:pPr>
      <w:r w:rsidRPr="00DB306B">
        <w:t xml:space="preserve">B5 - Durée d’exécution </w:t>
      </w:r>
      <w:r w:rsidR="004075BC" w:rsidRPr="00DB306B">
        <w:t>de l’accord-cadre :</w:t>
      </w:r>
    </w:p>
    <w:p w14:paraId="660B1CD0" w14:textId="77777777" w:rsidR="009B1CD0" w:rsidRPr="00DB306B" w:rsidRDefault="009B1CD0" w:rsidP="009B45B9">
      <w:pPr>
        <w:tabs>
          <w:tab w:val="left" w:pos="576"/>
          <w:tab w:val="left" w:pos="851"/>
        </w:tabs>
        <w:jc w:val="both"/>
        <w:rPr>
          <w:rFonts w:ascii="Arial" w:hAnsi="Arial" w:cs="Arial"/>
        </w:rPr>
      </w:pPr>
    </w:p>
    <w:p w14:paraId="535D3E37" w14:textId="6713E328" w:rsidR="003A6339" w:rsidRPr="00DB306B" w:rsidRDefault="003A6339" w:rsidP="003A6339">
      <w:pPr>
        <w:tabs>
          <w:tab w:val="left" w:pos="576"/>
          <w:tab w:val="left" w:pos="851"/>
        </w:tabs>
        <w:jc w:val="both"/>
        <w:rPr>
          <w:rFonts w:ascii="Arial" w:hAnsi="Arial" w:cs="Arial"/>
        </w:rPr>
      </w:pPr>
      <w:r w:rsidRPr="00EC0021">
        <w:rPr>
          <w:rFonts w:ascii="Arial" w:hAnsi="Arial" w:cs="Arial"/>
        </w:rPr>
        <w:t xml:space="preserve">La durée d’exécution de </w:t>
      </w:r>
      <w:r w:rsidRPr="00EC0021">
        <w:rPr>
          <w:rFonts w:ascii="Arial" w:hAnsi="Arial" w:cs="Arial"/>
          <w:b/>
        </w:rPr>
        <w:t xml:space="preserve">l’accord cadre est de </w:t>
      </w:r>
      <w:r w:rsidR="002D6E4D" w:rsidRPr="00EC0021">
        <w:rPr>
          <w:rFonts w:ascii="Arial" w:hAnsi="Arial" w:cs="Arial"/>
          <w:b/>
        </w:rPr>
        <w:t>6</w:t>
      </w:r>
      <w:r w:rsidR="00897F6C" w:rsidRPr="00EC0021">
        <w:rPr>
          <w:rFonts w:ascii="Arial" w:hAnsi="Arial" w:cs="Arial"/>
          <w:b/>
        </w:rPr>
        <w:t xml:space="preserve"> ans</w:t>
      </w:r>
      <w:r w:rsidRPr="00EC0021">
        <w:rPr>
          <w:rFonts w:ascii="Arial" w:hAnsi="Arial" w:cs="Arial"/>
        </w:rPr>
        <w:t xml:space="preserve"> à compter de :</w:t>
      </w:r>
    </w:p>
    <w:p w14:paraId="3B2897FA" w14:textId="77777777" w:rsidR="003A6339" w:rsidRPr="00DB306B" w:rsidRDefault="003A6339" w:rsidP="003A6339">
      <w:pPr>
        <w:tabs>
          <w:tab w:val="left" w:pos="576"/>
          <w:tab w:val="left" w:pos="851"/>
        </w:tabs>
        <w:jc w:val="both"/>
        <w:rPr>
          <w:rFonts w:ascii="Arial" w:hAnsi="Arial" w:cs="Arial"/>
          <w:i/>
        </w:rPr>
      </w:pPr>
    </w:p>
    <w:p w14:paraId="1F5B1D0D" w14:textId="75F4B1A1" w:rsidR="003A6339" w:rsidRPr="00DB306B" w:rsidRDefault="003A6339" w:rsidP="003A6339">
      <w:pPr>
        <w:ind w:left="567"/>
        <w:jc w:val="both"/>
        <w:rPr>
          <w:rFonts w:ascii="Arial" w:hAnsi="Arial" w:cs="Arial"/>
        </w:rPr>
      </w:pPr>
      <w:r w:rsidRPr="00DB306B">
        <w:rPr>
          <w:rFonts w:ascii="Arial" w:hAnsi="Arial" w:cs="Arial"/>
        </w:rPr>
        <w:tab/>
      </w:r>
      <w:r w:rsidR="00897F6C">
        <w:rPr>
          <w:rFonts w:ascii="Arial" w:hAnsi="Arial" w:cs="Arial"/>
        </w:rPr>
        <w:fldChar w:fldCharType="begin">
          <w:ffData>
            <w:name w:val=""/>
            <w:enabled/>
            <w:calcOnExit w:val="0"/>
            <w:checkBox>
              <w:size w:val="20"/>
              <w:default w:val="0"/>
            </w:checkBox>
          </w:ffData>
        </w:fldChar>
      </w:r>
      <w:r w:rsidR="00897F6C">
        <w:rPr>
          <w:rFonts w:ascii="Arial" w:hAnsi="Arial" w:cs="Arial"/>
        </w:rPr>
        <w:instrText xml:space="preserve"> FORMCHECKBOX </w:instrText>
      </w:r>
      <w:r w:rsidR="00897F6C">
        <w:rPr>
          <w:rFonts w:ascii="Arial" w:hAnsi="Arial" w:cs="Arial"/>
        </w:rPr>
      </w:r>
      <w:r w:rsidR="00897F6C">
        <w:rPr>
          <w:rFonts w:ascii="Arial" w:hAnsi="Arial" w:cs="Arial"/>
        </w:rPr>
        <w:fldChar w:fldCharType="separate"/>
      </w:r>
      <w:r w:rsidR="00897F6C">
        <w:rPr>
          <w:rFonts w:ascii="Arial" w:hAnsi="Arial" w:cs="Arial"/>
        </w:rPr>
        <w:fldChar w:fldCharType="end"/>
      </w:r>
      <w:r w:rsidRPr="00DB306B">
        <w:rPr>
          <w:rFonts w:ascii="Arial" w:hAnsi="Arial" w:cs="Arial"/>
        </w:rPr>
        <w:tab/>
      </w:r>
      <w:r w:rsidR="00DB306B" w:rsidRPr="00DB306B">
        <w:rPr>
          <w:rFonts w:ascii="Arial" w:hAnsi="Arial" w:cs="Arial"/>
        </w:rPr>
        <w:t>La</w:t>
      </w:r>
      <w:r w:rsidRPr="00DB306B">
        <w:rPr>
          <w:rFonts w:ascii="Arial" w:hAnsi="Arial" w:cs="Arial"/>
        </w:rPr>
        <w:t xml:space="preserve"> date de notification de l’accord-cadre ;</w:t>
      </w:r>
    </w:p>
    <w:p w14:paraId="05763D4A" w14:textId="2AF69790" w:rsidR="003A6339" w:rsidRPr="00DB306B" w:rsidRDefault="003A6339" w:rsidP="00EC0021">
      <w:pPr>
        <w:ind w:left="567"/>
        <w:jc w:val="both"/>
        <w:rPr>
          <w:rFonts w:ascii="Arial" w:hAnsi="Arial" w:cs="Arial"/>
        </w:rPr>
      </w:pPr>
      <w:r w:rsidRPr="00DB306B">
        <w:rPr>
          <w:rFonts w:ascii="Arial" w:hAnsi="Arial" w:cs="Arial"/>
        </w:rPr>
        <w:tab/>
      </w:r>
      <w:r w:rsidR="00EC0021">
        <w:rPr>
          <w:rFonts w:ascii="Arial" w:hAnsi="Arial" w:cs="Arial"/>
        </w:rPr>
        <w:fldChar w:fldCharType="begin">
          <w:ffData>
            <w:name w:val=""/>
            <w:enabled/>
            <w:calcOnExit w:val="0"/>
            <w:checkBox>
              <w:size w:val="20"/>
              <w:default w:val="0"/>
            </w:checkBox>
          </w:ffData>
        </w:fldChar>
      </w:r>
      <w:r w:rsidR="00EC0021">
        <w:rPr>
          <w:rFonts w:ascii="Arial" w:hAnsi="Arial" w:cs="Arial"/>
        </w:rPr>
        <w:instrText xml:space="preserve"> FORMCHECKBOX </w:instrText>
      </w:r>
      <w:r w:rsidR="00EC0021">
        <w:rPr>
          <w:rFonts w:ascii="Arial" w:hAnsi="Arial" w:cs="Arial"/>
        </w:rPr>
      </w:r>
      <w:r w:rsidR="00EC0021">
        <w:rPr>
          <w:rFonts w:ascii="Arial" w:hAnsi="Arial" w:cs="Arial"/>
        </w:rPr>
        <w:fldChar w:fldCharType="separate"/>
      </w:r>
      <w:r w:rsidR="00EC0021">
        <w:rPr>
          <w:rFonts w:ascii="Arial" w:hAnsi="Arial" w:cs="Arial"/>
        </w:rPr>
        <w:fldChar w:fldCharType="end"/>
      </w:r>
      <w:r w:rsidRPr="00EC0021">
        <w:rPr>
          <w:rFonts w:ascii="Arial" w:hAnsi="Arial" w:cs="Arial"/>
        </w:rPr>
        <w:tab/>
      </w:r>
      <w:r w:rsidR="00DB306B" w:rsidRPr="00EC0021">
        <w:rPr>
          <w:rFonts w:ascii="Arial" w:hAnsi="Arial" w:cs="Arial"/>
        </w:rPr>
        <w:t>La</w:t>
      </w:r>
      <w:r w:rsidRPr="00EC0021">
        <w:rPr>
          <w:rFonts w:ascii="Arial" w:hAnsi="Arial" w:cs="Arial"/>
        </w:rPr>
        <w:t xml:space="preserve"> date de notification de l’ordre de service ;</w:t>
      </w:r>
    </w:p>
    <w:p w14:paraId="2419F0E3" w14:textId="27833942" w:rsidR="003A6339" w:rsidRPr="002D6E4D" w:rsidRDefault="003A6339" w:rsidP="00EC0021">
      <w:pPr>
        <w:tabs>
          <w:tab w:val="left" w:pos="851"/>
        </w:tabs>
        <w:jc w:val="both"/>
        <w:rPr>
          <w:rFonts w:ascii="Arial" w:hAnsi="Arial" w:cs="Arial"/>
        </w:rPr>
      </w:pPr>
      <w:r w:rsidRPr="00DB306B">
        <w:rPr>
          <w:rFonts w:ascii="Arial" w:hAnsi="Arial" w:cs="Arial"/>
          <w:b/>
        </w:rPr>
        <w:tab/>
      </w:r>
      <w:r w:rsidRPr="00DB306B">
        <w:rPr>
          <w:rFonts w:ascii="Arial" w:hAnsi="Arial" w:cs="Arial"/>
          <w:b/>
        </w:rPr>
        <w:tab/>
      </w:r>
      <w:r w:rsidR="00EC0021">
        <w:rPr>
          <w:rFonts w:ascii="Arial" w:hAnsi="Arial" w:cs="Arial"/>
        </w:rPr>
        <w:fldChar w:fldCharType="begin">
          <w:ffData>
            <w:name w:val=""/>
            <w:enabled/>
            <w:calcOnExit w:val="0"/>
            <w:checkBox>
              <w:size w:val="20"/>
              <w:default w:val="1"/>
            </w:checkBox>
          </w:ffData>
        </w:fldChar>
      </w:r>
      <w:r w:rsidR="00EC0021">
        <w:rPr>
          <w:rFonts w:ascii="Arial" w:hAnsi="Arial" w:cs="Arial"/>
        </w:rPr>
        <w:instrText xml:space="preserve"> FORMCHECKBOX </w:instrText>
      </w:r>
      <w:r w:rsidR="00EC0021">
        <w:rPr>
          <w:rFonts w:ascii="Arial" w:hAnsi="Arial" w:cs="Arial"/>
        </w:rPr>
      </w:r>
      <w:r w:rsidR="00EC0021">
        <w:rPr>
          <w:rFonts w:ascii="Arial" w:hAnsi="Arial" w:cs="Arial"/>
        </w:rPr>
        <w:fldChar w:fldCharType="separate"/>
      </w:r>
      <w:r w:rsidR="00EC0021">
        <w:rPr>
          <w:rFonts w:ascii="Arial" w:hAnsi="Arial" w:cs="Arial"/>
        </w:rPr>
        <w:fldChar w:fldCharType="end"/>
      </w:r>
      <w:r w:rsidRPr="00DB306B">
        <w:rPr>
          <w:rFonts w:ascii="Arial" w:hAnsi="Arial" w:cs="Arial"/>
          <w:b/>
        </w:rPr>
        <w:tab/>
      </w:r>
      <w:r w:rsidR="00EC0021" w:rsidRPr="00EC0021">
        <w:rPr>
          <w:rFonts w:ascii="Arial" w:hAnsi="Arial" w:cs="Arial"/>
        </w:rPr>
        <w:t>Le marché prendra effet à compter de la nomination des Commissaires aux Comptes par l’Assemblée Générale de la CCIT du Cantal qui adoptera les comptes de l’exercice 2025 et qui se tiendra en mai 2026 et prendra fin après la délibération de l’Assemblée Générale de la CCIT du Cantal qui adoptera les comptes de l’exercice 2031 (en mai 2032).</w:t>
      </w:r>
    </w:p>
    <w:p w14:paraId="123B065D" w14:textId="77777777" w:rsidR="009B1CD0" w:rsidRPr="00DB306B" w:rsidRDefault="009B1CD0" w:rsidP="00514C47">
      <w:pPr>
        <w:ind w:left="567"/>
        <w:jc w:val="both"/>
        <w:rPr>
          <w:rFonts w:ascii="Arial" w:hAnsi="Arial" w:cs="Arial"/>
          <w:b/>
        </w:rPr>
      </w:pPr>
    </w:p>
    <w:p w14:paraId="7D6FE5B7" w14:textId="376801AC" w:rsidR="009B1CD0" w:rsidRPr="00DB306B" w:rsidRDefault="00D4466B" w:rsidP="00AE5E0B">
      <w:pPr>
        <w:pStyle w:val="fcasegauche"/>
        <w:tabs>
          <w:tab w:val="left" w:pos="426"/>
          <w:tab w:val="left" w:pos="851"/>
        </w:tabs>
        <w:spacing w:after="0"/>
        <w:ind w:left="0" w:firstLine="0"/>
        <w:jc w:val="left"/>
        <w:rPr>
          <w:rFonts w:ascii="Arial" w:hAnsi="Arial" w:cs="Arial"/>
          <w:i/>
        </w:rPr>
      </w:pPr>
      <w:r w:rsidRPr="00DB306B">
        <w:rPr>
          <w:rFonts w:ascii="Arial" w:hAnsi="Arial" w:cs="Arial"/>
        </w:rPr>
        <w:t>Le marché ou l’accord-</w:t>
      </w:r>
      <w:r w:rsidR="009B1CD0" w:rsidRPr="00DB306B">
        <w:rPr>
          <w:rFonts w:ascii="Arial" w:hAnsi="Arial" w:cs="Arial"/>
        </w:rPr>
        <w:t>cadre est reconductible :</w:t>
      </w:r>
      <w:r w:rsidR="009B1CD0" w:rsidRPr="00DB306B">
        <w:rPr>
          <w:rFonts w:ascii="Arial" w:hAnsi="Arial" w:cs="Arial"/>
        </w:rPr>
        <w:tab/>
      </w:r>
      <w:r w:rsidR="009B1CD0" w:rsidRPr="00DB306B">
        <w:rPr>
          <w:rFonts w:ascii="Arial" w:hAnsi="Arial" w:cs="Arial"/>
        </w:rPr>
        <w:tab/>
      </w:r>
      <w:r w:rsidR="009B1CD0" w:rsidRPr="00DB306B">
        <w:rPr>
          <w:rFonts w:ascii="Arial" w:hAnsi="Arial" w:cs="Arial"/>
        </w:rPr>
        <w:tab/>
      </w:r>
      <w:r w:rsidR="002D6E4D">
        <w:rPr>
          <w:rFonts w:ascii="Arial" w:hAnsi="Arial" w:cs="Arial"/>
          <w:b/>
        </w:rPr>
        <w:fldChar w:fldCharType="begin">
          <w:ffData>
            <w:name w:val=""/>
            <w:enabled/>
            <w:calcOnExit w:val="0"/>
            <w:checkBox>
              <w:size w:val="20"/>
              <w:default w:val="1"/>
            </w:checkBox>
          </w:ffData>
        </w:fldChar>
      </w:r>
      <w:r w:rsidR="002D6E4D">
        <w:rPr>
          <w:rFonts w:ascii="Arial" w:hAnsi="Arial" w:cs="Arial"/>
          <w:b/>
        </w:rPr>
        <w:instrText xml:space="preserve"> FORMCHECKBOX </w:instrText>
      </w:r>
      <w:r w:rsidR="002D6E4D">
        <w:rPr>
          <w:rFonts w:ascii="Arial" w:hAnsi="Arial" w:cs="Arial"/>
          <w:b/>
        </w:rPr>
      </w:r>
      <w:r w:rsidR="002D6E4D">
        <w:rPr>
          <w:rFonts w:ascii="Arial" w:hAnsi="Arial" w:cs="Arial"/>
          <w:b/>
        </w:rPr>
        <w:fldChar w:fldCharType="separate"/>
      </w:r>
      <w:r w:rsidR="002D6E4D">
        <w:rPr>
          <w:rFonts w:ascii="Arial" w:hAnsi="Arial" w:cs="Arial"/>
          <w:b/>
        </w:rPr>
        <w:fldChar w:fldCharType="end"/>
      </w:r>
      <w:r w:rsidR="001B1660" w:rsidRPr="00DB306B">
        <w:rPr>
          <w:rFonts w:ascii="Arial" w:hAnsi="Arial" w:cs="Arial"/>
        </w:rPr>
        <w:tab/>
      </w:r>
      <w:r w:rsidR="003B036E" w:rsidRPr="00DB306B">
        <w:rPr>
          <w:rFonts w:ascii="Arial" w:hAnsi="Arial" w:cs="Arial"/>
        </w:rPr>
        <w:t>NON</w:t>
      </w:r>
      <w:r w:rsidR="003B036E" w:rsidRPr="00DB306B">
        <w:rPr>
          <w:rFonts w:ascii="Arial" w:hAnsi="Arial" w:cs="Arial"/>
        </w:rPr>
        <w:tab/>
      </w:r>
      <w:r w:rsidR="003B036E" w:rsidRPr="00DB306B">
        <w:rPr>
          <w:rFonts w:ascii="Arial" w:hAnsi="Arial" w:cs="Arial"/>
        </w:rPr>
        <w:tab/>
      </w:r>
      <w:r w:rsidR="002D6E4D">
        <w:rPr>
          <w:rFonts w:ascii="Arial" w:hAnsi="Arial" w:cs="Arial"/>
          <w:b/>
        </w:rPr>
        <w:fldChar w:fldCharType="begin">
          <w:ffData>
            <w:name w:val=""/>
            <w:enabled/>
            <w:calcOnExit w:val="0"/>
            <w:checkBox>
              <w:size w:val="20"/>
              <w:default w:val="0"/>
            </w:checkBox>
          </w:ffData>
        </w:fldChar>
      </w:r>
      <w:r w:rsidR="002D6E4D">
        <w:rPr>
          <w:rFonts w:ascii="Arial" w:hAnsi="Arial" w:cs="Arial"/>
          <w:b/>
        </w:rPr>
        <w:instrText xml:space="preserve"> FORMCHECKBOX </w:instrText>
      </w:r>
      <w:r w:rsidR="002D6E4D">
        <w:rPr>
          <w:rFonts w:ascii="Arial" w:hAnsi="Arial" w:cs="Arial"/>
          <w:b/>
        </w:rPr>
      </w:r>
      <w:r w:rsidR="002D6E4D">
        <w:rPr>
          <w:rFonts w:ascii="Arial" w:hAnsi="Arial" w:cs="Arial"/>
          <w:b/>
        </w:rPr>
        <w:fldChar w:fldCharType="separate"/>
      </w:r>
      <w:r w:rsidR="002D6E4D">
        <w:rPr>
          <w:rFonts w:ascii="Arial" w:hAnsi="Arial" w:cs="Arial"/>
          <w:b/>
        </w:rPr>
        <w:fldChar w:fldCharType="end"/>
      </w:r>
      <w:r w:rsidR="001B1660" w:rsidRPr="00DB306B">
        <w:rPr>
          <w:rFonts w:ascii="Arial" w:hAnsi="Arial" w:cs="Arial"/>
          <w:b/>
        </w:rPr>
        <w:t xml:space="preserve">   </w:t>
      </w:r>
      <w:r w:rsidR="003B036E" w:rsidRPr="00DB306B">
        <w:rPr>
          <w:rFonts w:ascii="Arial" w:hAnsi="Arial" w:cs="Arial"/>
          <w:b/>
        </w:rPr>
        <w:t>OUI</w:t>
      </w:r>
    </w:p>
    <w:p w14:paraId="48CC85B5" w14:textId="77777777" w:rsidR="009B1CD0" w:rsidRPr="00DB306B" w:rsidRDefault="009B1CD0" w:rsidP="00AE5E0B">
      <w:pPr>
        <w:tabs>
          <w:tab w:val="left" w:pos="426"/>
          <w:tab w:val="left" w:pos="851"/>
        </w:tabs>
        <w:jc w:val="both"/>
        <w:rPr>
          <w:rFonts w:ascii="Arial" w:hAnsi="Arial" w:cs="Arial"/>
        </w:rPr>
      </w:pPr>
    </w:p>
    <w:p w14:paraId="69323DB4" w14:textId="77777777" w:rsidR="009B1CD0" w:rsidRPr="00DB306B" w:rsidRDefault="009B1CD0" w:rsidP="00514C47">
      <w:pPr>
        <w:tabs>
          <w:tab w:val="left" w:pos="426"/>
          <w:tab w:val="left" w:pos="851"/>
          <w:tab w:val="left" w:pos="2232"/>
        </w:tabs>
        <w:jc w:val="both"/>
        <w:rPr>
          <w:rFonts w:ascii="Arial" w:hAnsi="Arial" w:cs="Arial"/>
        </w:rPr>
      </w:pPr>
      <w:r w:rsidRPr="00DB306B">
        <w:rPr>
          <w:rFonts w:ascii="Arial" w:hAnsi="Arial" w:cs="Arial"/>
        </w:rPr>
        <w:t>Si oui, préciser :</w:t>
      </w:r>
      <w:r w:rsidR="00514C47" w:rsidRPr="00DB306B">
        <w:rPr>
          <w:rFonts w:ascii="Arial" w:hAnsi="Arial" w:cs="Arial"/>
        </w:rPr>
        <w:tab/>
      </w:r>
    </w:p>
    <w:p w14:paraId="47761122" w14:textId="5454E197" w:rsidR="00C52FE5" w:rsidRPr="00DB306B" w:rsidRDefault="00514C47" w:rsidP="001B6A00">
      <w:pPr>
        <w:numPr>
          <w:ilvl w:val="0"/>
          <w:numId w:val="7"/>
        </w:numPr>
        <w:tabs>
          <w:tab w:val="left" w:pos="426"/>
          <w:tab w:val="left" w:pos="851"/>
          <w:tab w:val="left" w:pos="2232"/>
        </w:tabs>
        <w:jc w:val="both"/>
        <w:rPr>
          <w:rFonts w:ascii="Arial" w:hAnsi="Arial" w:cs="Arial"/>
        </w:rPr>
      </w:pPr>
      <w:r w:rsidRPr="00DB306B">
        <w:rPr>
          <w:rFonts w:ascii="Arial" w:hAnsi="Arial" w:cs="Arial"/>
        </w:rPr>
        <w:t xml:space="preserve">Nombre des reconductions : </w:t>
      </w:r>
    </w:p>
    <w:p w14:paraId="177C3107" w14:textId="5F04C05F" w:rsidR="00C52FE5" w:rsidRPr="00DB306B" w:rsidRDefault="00514C47" w:rsidP="007B1A47">
      <w:pPr>
        <w:numPr>
          <w:ilvl w:val="0"/>
          <w:numId w:val="7"/>
        </w:numPr>
        <w:tabs>
          <w:tab w:val="left" w:pos="426"/>
          <w:tab w:val="left" w:pos="851"/>
          <w:tab w:val="left" w:pos="2232"/>
        </w:tabs>
        <w:jc w:val="both"/>
        <w:rPr>
          <w:rFonts w:ascii="Arial" w:hAnsi="Arial" w:cs="Arial"/>
        </w:rPr>
      </w:pPr>
      <w:r w:rsidRPr="00DB306B">
        <w:rPr>
          <w:rFonts w:ascii="Arial" w:hAnsi="Arial" w:cs="Arial"/>
        </w:rPr>
        <w:t xml:space="preserve">Durée des reconductions : </w:t>
      </w:r>
    </w:p>
    <w:p w14:paraId="12718DB2" w14:textId="77777777" w:rsidR="00C52FE5" w:rsidRPr="00DB306B" w:rsidRDefault="00C52FE5" w:rsidP="00C52FE5">
      <w:pPr>
        <w:tabs>
          <w:tab w:val="left" w:pos="426"/>
          <w:tab w:val="left" w:pos="851"/>
          <w:tab w:val="left" w:pos="2232"/>
        </w:tabs>
        <w:jc w:val="both"/>
        <w:rPr>
          <w:rFonts w:ascii="Arial" w:hAnsi="Arial" w:cs="Arial"/>
        </w:rPr>
      </w:pPr>
    </w:p>
    <w:p w14:paraId="2955A953" w14:textId="77777777" w:rsidR="00C52FE5" w:rsidRDefault="00C52FE5" w:rsidP="00C52FE5">
      <w:pPr>
        <w:tabs>
          <w:tab w:val="left" w:pos="426"/>
          <w:tab w:val="left" w:pos="851"/>
          <w:tab w:val="left" w:pos="2232"/>
        </w:tabs>
        <w:jc w:val="both"/>
        <w:rPr>
          <w:rFonts w:ascii="Arial" w:hAnsi="Arial" w:cs="Arial"/>
        </w:rPr>
      </w:pPr>
    </w:p>
    <w:p w14:paraId="3D52335C" w14:textId="77777777" w:rsidR="00EC0021" w:rsidRDefault="00EC0021" w:rsidP="00C52FE5">
      <w:pPr>
        <w:tabs>
          <w:tab w:val="left" w:pos="426"/>
          <w:tab w:val="left" w:pos="851"/>
          <w:tab w:val="left" w:pos="2232"/>
        </w:tabs>
        <w:jc w:val="both"/>
        <w:rPr>
          <w:rFonts w:ascii="Arial" w:hAnsi="Arial" w:cs="Arial"/>
        </w:rPr>
      </w:pPr>
    </w:p>
    <w:p w14:paraId="4C380637" w14:textId="77777777" w:rsidR="00EC0021" w:rsidRPr="00DB306B" w:rsidRDefault="00EC0021" w:rsidP="00C52FE5">
      <w:pPr>
        <w:tabs>
          <w:tab w:val="left" w:pos="426"/>
          <w:tab w:val="left" w:pos="851"/>
          <w:tab w:val="left" w:pos="2232"/>
        </w:tabs>
        <w:jc w:val="both"/>
        <w:rPr>
          <w:rFonts w:ascii="Arial" w:hAnsi="Arial" w:cs="Arial"/>
        </w:rPr>
      </w:pPr>
    </w:p>
    <w:p w14:paraId="564DAFD1" w14:textId="77777777" w:rsidR="00AE5E0B" w:rsidRPr="00DB306B" w:rsidRDefault="00AE5E0B"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DB306B" w14:paraId="358D051A" w14:textId="77777777">
        <w:tc>
          <w:tcPr>
            <w:tcW w:w="10419" w:type="dxa"/>
            <w:shd w:val="clear" w:color="auto" w:fill="66CCFF"/>
          </w:tcPr>
          <w:p w14:paraId="7D5EB685" w14:textId="77777777" w:rsidR="009B1CD0" w:rsidRPr="00DB306B" w:rsidRDefault="009B1CD0" w:rsidP="00514C47">
            <w:pPr>
              <w:tabs>
                <w:tab w:val="left" w:pos="-142"/>
                <w:tab w:val="left" w:pos="851"/>
                <w:tab w:val="left" w:pos="4111"/>
              </w:tabs>
              <w:jc w:val="both"/>
              <w:rPr>
                <w:rFonts w:ascii="Arial" w:hAnsi="Arial" w:cs="Arial"/>
              </w:rPr>
            </w:pPr>
            <w:r w:rsidRPr="00DB306B">
              <w:rPr>
                <w:rFonts w:ascii="Arial" w:hAnsi="Arial" w:cs="Arial"/>
                <w:b/>
                <w:bCs/>
              </w:rPr>
              <w:lastRenderedPageBreak/>
              <w:t xml:space="preserve">C - Signature </w:t>
            </w:r>
            <w:r w:rsidR="00514C47" w:rsidRPr="00DB306B">
              <w:rPr>
                <w:rFonts w:ascii="Arial" w:hAnsi="Arial" w:cs="Arial"/>
                <w:b/>
                <w:bCs/>
              </w:rPr>
              <w:t>du marché public</w:t>
            </w:r>
            <w:r w:rsidRPr="00DB306B">
              <w:rPr>
                <w:rFonts w:ascii="Arial" w:hAnsi="Arial" w:cs="Arial"/>
                <w:b/>
                <w:bCs/>
              </w:rPr>
              <w:t xml:space="preserve"> par le </w:t>
            </w:r>
            <w:r w:rsidR="00036500" w:rsidRPr="00DB306B">
              <w:rPr>
                <w:rFonts w:ascii="Arial" w:hAnsi="Arial" w:cs="Arial"/>
                <w:b/>
                <w:bCs/>
              </w:rPr>
              <w:t>titulaire individuel ou</w:t>
            </w:r>
            <w:r w:rsidR="00354C04" w:rsidRPr="00DB306B">
              <w:rPr>
                <w:rFonts w:ascii="Arial" w:hAnsi="Arial" w:cs="Arial"/>
                <w:b/>
                <w:bCs/>
              </w:rPr>
              <w:t>, en cas groupement, le mandataire dûment habilité ou</w:t>
            </w:r>
            <w:r w:rsidR="00036500" w:rsidRPr="00DB306B">
              <w:rPr>
                <w:rFonts w:ascii="Arial" w:hAnsi="Arial" w:cs="Arial"/>
                <w:b/>
                <w:bCs/>
              </w:rPr>
              <w:t xml:space="preserve"> chaque membre du groupement</w:t>
            </w:r>
          </w:p>
        </w:tc>
      </w:tr>
    </w:tbl>
    <w:p w14:paraId="7E0988CA" w14:textId="77777777" w:rsidR="009B1CD0" w:rsidRPr="00DB306B" w:rsidRDefault="009B1CD0" w:rsidP="006C4338">
      <w:pPr>
        <w:tabs>
          <w:tab w:val="left" w:pos="851"/>
        </w:tabs>
        <w:jc w:val="both"/>
        <w:rPr>
          <w:rFonts w:ascii="Arial" w:hAnsi="Arial" w:cs="Arial"/>
        </w:rPr>
      </w:pPr>
    </w:p>
    <w:p w14:paraId="4ED19F20" w14:textId="77777777" w:rsidR="00332B12" w:rsidRPr="00DB306B" w:rsidRDefault="00332B12" w:rsidP="00332B12">
      <w:pPr>
        <w:pStyle w:val="fcase1ertab"/>
        <w:tabs>
          <w:tab w:val="left" w:pos="851"/>
        </w:tabs>
        <w:ind w:left="0" w:firstLine="0"/>
        <w:rPr>
          <w:rFonts w:ascii="Arial" w:hAnsi="Arial" w:cs="Arial"/>
          <w:i/>
        </w:rPr>
      </w:pPr>
      <w:r w:rsidRPr="00DB306B">
        <w:rPr>
          <w:rFonts w:ascii="Arial" w:hAnsi="Arial" w:cs="Arial"/>
          <w:b/>
        </w:rPr>
        <w:t xml:space="preserve">C1 – Signature </w:t>
      </w:r>
      <w:r w:rsidR="004075BC" w:rsidRPr="00DB306B">
        <w:rPr>
          <w:rFonts w:ascii="Arial" w:hAnsi="Arial" w:cs="Arial"/>
          <w:b/>
        </w:rPr>
        <w:t xml:space="preserve">de l’accord-cadre </w:t>
      </w:r>
      <w:r w:rsidRPr="00DB306B">
        <w:rPr>
          <w:rFonts w:ascii="Arial" w:hAnsi="Arial" w:cs="Arial"/>
          <w:b/>
        </w:rPr>
        <w:t>par le titulaire individuel :</w:t>
      </w:r>
    </w:p>
    <w:p w14:paraId="5AD25E46" w14:textId="77777777" w:rsidR="00332B12" w:rsidRPr="00DB306B"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DB306B" w14:paraId="386C83F9" w14:textId="77777777" w:rsidTr="009B45B9">
        <w:tc>
          <w:tcPr>
            <w:tcW w:w="4644" w:type="dxa"/>
            <w:tcBorders>
              <w:top w:val="single" w:sz="4" w:space="0" w:color="000000"/>
              <w:left w:val="single" w:sz="4" w:space="0" w:color="000000"/>
              <w:bottom w:val="single" w:sz="4" w:space="0" w:color="000000"/>
            </w:tcBorders>
            <w:vAlign w:val="center"/>
          </w:tcPr>
          <w:p w14:paraId="5377807D"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Nom, prénom et qualité</w:t>
            </w:r>
          </w:p>
          <w:p w14:paraId="2A892C2E"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6B70A259"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B110EAA"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Signature</w:t>
            </w:r>
          </w:p>
        </w:tc>
      </w:tr>
      <w:tr w:rsidR="0092082B" w:rsidRPr="00DB306B" w14:paraId="7278D2E3" w14:textId="77777777" w:rsidTr="009B45B9">
        <w:trPr>
          <w:trHeight w:val="1021"/>
        </w:trPr>
        <w:tc>
          <w:tcPr>
            <w:tcW w:w="4644" w:type="dxa"/>
            <w:tcBorders>
              <w:top w:val="single" w:sz="4" w:space="0" w:color="000000"/>
              <w:left w:val="single" w:sz="4" w:space="0" w:color="000000"/>
              <w:bottom w:val="single" w:sz="4" w:space="0" w:color="auto"/>
            </w:tcBorders>
          </w:tcPr>
          <w:p w14:paraId="360FB6BB" w14:textId="77777777" w:rsidR="0092082B" w:rsidRPr="00DB306B" w:rsidRDefault="0092082B" w:rsidP="0037357A">
            <w:pPr>
              <w:snapToGrid w:val="0"/>
              <w:jc w:val="both"/>
              <w:rPr>
                <w:rFonts w:ascii="Arial" w:hAnsi="Arial" w:cs="Arial"/>
                <w:b/>
                <w:bCs/>
              </w:rPr>
            </w:pPr>
          </w:p>
          <w:p w14:paraId="13E20485" w14:textId="77777777" w:rsidR="0092082B" w:rsidRPr="00DB306B" w:rsidRDefault="0092082B" w:rsidP="003B036E">
            <w:pPr>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0D41AF6" w14:textId="77777777" w:rsidR="0092082B" w:rsidRPr="00DB306B" w:rsidRDefault="0092082B" w:rsidP="0037357A">
            <w:pPr>
              <w:snapToGrid w:val="0"/>
              <w:jc w:val="both"/>
              <w:rPr>
                <w:rFonts w:ascii="Arial" w:hAnsi="Arial" w:cs="Arial"/>
                <w:b/>
                <w:bCs/>
              </w:rPr>
            </w:pPr>
          </w:p>
          <w:p w14:paraId="441B357F" w14:textId="77777777" w:rsidR="0092082B" w:rsidRPr="00DB306B" w:rsidRDefault="0092082B" w:rsidP="003B036E">
            <w:pPr>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2E012B7" w14:textId="77777777" w:rsidR="0092082B" w:rsidRPr="00DB306B" w:rsidRDefault="0092082B" w:rsidP="0037357A">
            <w:pPr>
              <w:snapToGrid w:val="0"/>
              <w:jc w:val="both"/>
              <w:rPr>
                <w:rFonts w:ascii="Arial" w:hAnsi="Arial" w:cs="Arial"/>
                <w:b/>
                <w:bCs/>
              </w:rPr>
            </w:pPr>
          </w:p>
          <w:p w14:paraId="493ADE8E" w14:textId="77777777" w:rsidR="0092082B" w:rsidRPr="00DB306B" w:rsidRDefault="0092082B" w:rsidP="0037357A">
            <w:pPr>
              <w:snapToGrid w:val="0"/>
              <w:jc w:val="both"/>
              <w:rPr>
                <w:rFonts w:ascii="Arial" w:hAnsi="Arial" w:cs="Arial"/>
                <w:b/>
                <w:bCs/>
              </w:rPr>
            </w:pPr>
          </w:p>
        </w:tc>
      </w:tr>
    </w:tbl>
    <w:p w14:paraId="203F3E7C" w14:textId="77777777" w:rsidR="002904AF" w:rsidRPr="00DB306B" w:rsidRDefault="002904AF" w:rsidP="002904AF">
      <w:pPr>
        <w:tabs>
          <w:tab w:val="left" w:pos="851"/>
        </w:tabs>
        <w:jc w:val="both"/>
        <w:rPr>
          <w:rFonts w:ascii="Arial" w:hAnsi="Arial" w:cs="Arial"/>
        </w:rPr>
      </w:pPr>
      <w:r w:rsidRPr="00DB306B">
        <w:rPr>
          <w:rFonts w:ascii="Arial" w:hAnsi="Arial" w:cs="Arial"/>
        </w:rPr>
        <w:t>(*) Le signataire doit avoir le pouvoir d’engager la personne qu’il représente.</w:t>
      </w:r>
    </w:p>
    <w:p w14:paraId="354CE3CE" w14:textId="77777777" w:rsidR="00332B12" w:rsidRPr="00DB306B" w:rsidRDefault="00332B12" w:rsidP="00332B12">
      <w:pPr>
        <w:pStyle w:val="fcase1ertab"/>
        <w:tabs>
          <w:tab w:val="left" w:pos="851"/>
        </w:tabs>
        <w:ind w:left="0" w:firstLine="0"/>
        <w:rPr>
          <w:rFonts w:ascii="Arial" w:hAnsi="Arial" w:cs="Arial"/>
          <w:b/>
        </w:rPr>
      </w:pPr>
    </w:p>
    <w:p w14:paraId="61CC179F" w14:textId="77777777" w:rsidR="00332B12" w:rsidRPr="00DB306B" w:rsidRDefault="00332B12" w:rsidP="00332B12">
      <w:pPr>
        <w:pStyle w:val="fcase1ertab"/>
        <w:tabs>
          <w:tab w:val="left" w:pos="851"/>
        </w:tabs>
        <w:ind w:left="0" w:firstLine="0"/>
        <w:rPr>
          <w:rFonts w:ascii="Arial" w:hAnsi="Arial" w:cs="Arial"/>
          <w:i/>
        </w:rPr>
      </w:pPr>
      <w:r w:rsidRPr="00DB306B">
        <w:rPr>
          <w:rFonts w:ascii="Arial" w:hAnsi="Arial" w:cs="Arial"/>
          <w:b/>
        </w:rPr>
        <w:t xml:space="preserve">C2 – Signature </w:t>
      </w:r>
      <w:r w:rsidR="00514C47" w:rsidRPr="00DB306B">
        <w:rPr>
          <w:rFonts w:ascii="Arial" w:hAnsi="Arial" w:cs="Arial"/>
          <w:b/>
        </w:rPr>
        <w:t xml:space="preserve">du marché public </w:t>
      </w:r>
      <w:r w:rsidRPr="00DB306B">
        <w:rPr>
          <w:rFonts w:ascii="Arial" w:hAnsi="Arial" w:cs="Arial"/>
          <w:b/>
        </w:rPr>
        <w:t>en cas de groupement :</w:t>
      </w:r>
    </w:p>
    <w:p w14:paraId="6DB31B08" w14:textId="77777777" w:rsidR="00332B12" w:rsidRPr="00DB306B" w:rsidRDefault="00332B12" w:rsidP="006C4338">
      <w:pPr>
        <w:tabs>
          <w:tab w:val="left" w:pos="851"/>
        </w:tabs>
        <w:jc w:val="both"/>
        <w:rPr>
          <w:rFonts w:ascii="Arial" w:hAnsi="Arial" w:cs="Arial"/>
        </w:rPr>
      </w:pPr>
    </w:p>
    <w:p w14:paraId="0B20EDCE" w14:textId="77777777" w:rsidR="00514C47" w:rsidRPr="00DB306B" w:rsidRDefault="00514C47" w:rsidP="00514C47">
      <w:pPr>
        <w:tabs>
          <w:tab w:val="left" w:pos="851"/>
        </w:tabs>
        <w:jc w:val="both"/>
        <w:rPr>
          <w:rFonts w:ascii="Arial" w:hAnsi="Arial" w:cs="Arial"/>
        </w:rPr>
      </w:pPr>
      <w:r w:rsidRPr="00DB306B">
        <w:rPr>
          <w:rFonts w:ascii="Arial" w:hAnsi="Arial" w:cs="Arial"/>
        </w:rPr>
        <w:t xml:space="preserve">Les membres du groupement d’opérateurs économiques désignent le mandataire suivant </w:t>
      </w:r>
      <w:r w:rsidRPr="00DB306B">
        <w:rPr>
          <w:rFonts w:ascii="Arial" w:hAnsi="Arial" w:cs="Arial"/>
          <w:i/>
        </w:rPr>
        <w:t>(</w:t>
      </w:r>
      <w:hyperlink r:id="rId14" w:history="1">
        <w:r w:rsidRPr="00DB306B">
          <w:rPr>
            <w:rStyle w:val="Lienhypertexte"/>
            <w:rFonts w:ascii="Arial" w:hAnsi="Arial" w:cs="Arial"/>
            <w:i/>
          </w:rPr>
          <w:t>article R. 2142-23</w:t>
        </w:r>
      </w:hyperlink>
      <w:r w:rsidRPr="00DB306B">
        <w:rPr>
          <w:rFonts w:ascii="Arial" w:hAnsi="Arial" w:cs="Arial"/>
          <w:i/>
        </w:rPr>
        <w:t xml:space="preserve"> ou </w:t>
      </w:r>
      <w:hyperlink r:id="rId15" w:history="1">
        <w:r w:rsidRPr="00DB306B">
          <w:rPr>
            <w:rStyle w:val="Lienhypertexte"/>
            <w:rFonts w:ascii="Arial" w:hAnsi="Arial" w:cs="Arial"/>
            <w:i/>
          </w:rPr>
          <w:t>article R. 2342-12</w:t>
        </w:r>
      </w:hyperlink>
      <w:r w:rsidRPr="00DB306B">
        <w:rPr>
          <w:rFonts w:ascii="Arial" w:hAnsi="Arial" w:cs="Arial"/>
          <w:i/>
        </w:rPr>
        <w:t xml:space="preserve"> du code de la commande publique) </w:t>
      </w:r>
      <w:r w:rsidRPr="00DB306B">
        <w:rPr>
          <w:rFonts w:ascii="Arial" w:hAnsi="Arial" w:cs="Arial"/>
        </w:rPr>
        <w:t>:</w:t>
      </w:r>
    </w:p>
    <w:p w14:paraId="094FC0E5" w14:textId="77777777" w:rsidR="00514C47" w:rsidRPr="00DB306B" w:rsidRDefault="00514C47" w:rsidP="00514C47">
      <w:pPr>
        <w:tabs>
          <w:tab w:val="left" w:pos="851"/>
        </w:tabs>
        <w:rPr>
          <w:rFonts w:ascii="Arial" w:hAnsi="Arial" w:cs="Arial"/>
          <w:i/>
        </w:rPr>
      </w:pPr>
      <w:r w:rsidRPr="00DB306B">
        <w:rPr>
          <w:rFonts w:ascii="Arial" w:hAnsi="Arial" w:cs="Arial"/>
          <w:i/>
        </w:rPr>
        <w:t>[Indiquer le nom commercial et la dénomination sociale du mandataire]</w:t>
      </w:r>
    </w:p>
    <w:p w14:paraId="53A7C87D" w14:textId="77777777" w:rsidR="00514C47" w:rsidRPr="00DB306B" w:rsidRDefault="00514C47" w:rsidP="00514C47">
      <w:pPr>
        <w:tabs>
          <w:tab w:val="left" w:pos="851"/>
        </w:tabs>
        <w:rPr>
          <w:rFonts w:ascii="Arial" w:hAnsi="Arial" w:cs="Arial"/>
        </w:rPr>
      </w:pPr>
    </w:p>
    <w:p w14:paraId="66C33F32" w14:textId="77777777" w:rsidR="009B1CD0" w:rsidRPr="00DB306B" w:rsidRDefault="009B1CD0" w:rsidP="005846FB">
      <w:pPr>
        <w:tabs>
          <w:tab w:val="left" w:pos="851"/>
        </w:tabs>
        <w:rPr>
          <w:rFonts w:ascii="Arial" w:hAnsi="Arial" w:cs="Arial"/>
        </w:rPr>
      </w:pPr>
    </w:p>
    <w:p w14:paraId="6B5C4E8F" w14:textId="77777777" w:rsidR="00036500" w:rsidRPr="00DB306B" w:rsidRDefault="004A7169" w:rsidP="00710FD6">
      <w:pPr>
        <w:pStyle w:val="fcase1ertab"/>
        <w:tabs>
          <w:tab w:val="left" w:pos="851"/>
        </w:tabs>
        <w:ind w:left="0" w:firstLine="0"/>
        <w:rPr>
          <w:rFonts w:ascii="Arial" w:hAnsi="Arial" w:cs="Arial"/>
        </w:rPr>
      </w:pPr>
      <w:r w:rsidRPr="00DB306B">
        <w:rPr>
          <w:rFonts w:ascii="Arial" w:hAnsi="Arial" w:cs="Arial"/>
        </w:rPr>
        <w:t xml:space="preserve">En cas de groupement conjoint, </w:t>
      </w:r>
      <w:r w:rsidR="00036500" w:rsidRPr="00DB306B">
        <w:rPr>
          <w:rFonts w:ascii="Arial" w:hAnsi="Arial" w:cs="Arial"/>
        </w:rPr>
        <w:t xml:space="preserve">le mandataire </w:t>
      </w:r>
      <w:r w:rsidRPr="00DB306B">
        <w:rPr>
          <w:rFonts w:ascii="Arial" w:hAnsi="Arial" w:cs="Arial"/>
        </w:rPr>
        <w:t xml:space="preserve">du groupement </w:t>
      </w:r>
      <w:r w:rsidR="00036500" w:rsidRPr="00DB306B">
        <w:rPr>
          <w:rFonts w:ascii="Arial" w:hAnsi="Arial" w:cs="Arial"/>
        </w:rPr>
        <w:t>est :</w:t>
      </w:r>
    </w:p>
    <w:p w14:paraId="4F3EA548" w14:textId="77777777" w:rsidR="00036500" w:rsidRPr="00DB306B" w:rsidRDefault="00036500" w:rsidP="00E47798">
      <w:pPr>
        <w:pStyle w:val="fcase1ertab"/>
        <w:tabs>
          <w:tab w:val="left" w:pos="851"/>
        </w:tabs>
        <w:rPr>
          <w:rFonts w:ascii="Arial" w:hAnsi="Arial" w:cs="Arial"/>
        </w:rPr>
      </w:pPr>
      <w:r w:rsidRPr="00DB306B">
        <w:rPr>
          <w:rFonts w:ascii="Arial" w:hAnsi="Arial" w:cs="Arial"/>
          <w:i/>
          <w:iCs/>
        </w:rPr>
        <w:t>(Cocher la case correspondante.)</w:t>
      </w:r>
    </w:p>
    <w:p w14:paraId="31579333" w14:textId="77777777" w:rsidR="00354C04" w:rsidRPr="00DB306B" w:rsidRDefault="00354C04" w:rsidP="0083205E">
      <w:pPr>
        <w:pStyle w:val="fcase1ertab"/>
        <w:tabs>
          <w:tab w:val="clear" w:pos="426"/>
          <w:tab w:val="left" w:pos="851"/>
        </w:tabs>
        <w:spacing w:before="120"/>
        <w:ind w:left="0" w:firstLine="851"/>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i/>
          <w:iCs/>
        </w:rPr>
        <w:t xml:space="preserve"> </w:t>
      </w:r>
      <w:r w:rsidRPr="00DB306B">
        <w:rPr>
          <w:rFonts w:ascii="Arial" w:hAnsi="Arial" w:cs="Arial"/>
        </w:rPr>
        <w:t>conjoint</w:t>
      </w:r>
      <w:r w:rsidRPr="00DB306B">
        <w:rPr>
          <w:rFonts w:ascii="Arial" w:hAnsi="Arial" w:cs="Arial"/>
        </w:rPr>
        <w:tab/>
      </w:r>
      <w:r w:rsidRPr="00DB306B">
        <w:rPr>
          <w:rFonts w:ascii="Arial" w:hAnsi="Arial" w:cs="Arial"/>
        </w:rPr>
        <w:tab/>
        <w:t>OU</w:t>
      </w:r>
      <w:r w:rsidRPr="00DB306B">
        <w:rPr>
          <w:rFonts w:ascii="Arial" w:hAnsi="Arial" w:cs="Arial"/>
        </w:rPr>
        <w:tab/>
      </w:r>
      <w:r w:rsidRPr="00DB306B">
        <w:rPr>
          <w:rFonts w:ascii="Arial" w:hAnsi="Arial" w:cs="Arial"/>
        </w:rPr>
        <w:tab/>
      </w: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iCs/>
        </w:rPr>
        <w:t xml:space="preserve"> </w:t>
      </w:r>
      <w:r w:rsidRPr="00DB306B">
        <w:rPr>
          <w:rFonts w:ascii="Arial" w:hAnsi="Arial" w:cs="Arial"/>
        </w:rPr>
        <w:t>solidaire</w:t>
      </w:r>
    </w:p>
    <w:p w14:paraId="07B6CF6B" w14:textId="77777777" w:rsidR="001C733C" w:rsidRPr="00DB306B" w:rsidRDefault="001C733C" w:rsidP="00CD46CC">
      <w:pPr>
        <w:tabs>
          <w:tab w:val="left" w:pos="851"/>
        </w:tabs>
        <w:rPr>
          <w:rFonts w:ascii="Arial" w:hAnsi="Arial" w:cs="Arial"/>
        </w:rPr>
      </w:pPr>
    </w:p>
    <w:p w14:paraId="0B3FDEB7" w14:textId="77777777" w:rsidR="002904AF" w:rsidRPr="00DB306B" w:rsidRDefault="0021527A" w:rsidP="001C733C">
      <w:pPr>
        <w:pStyle w:val="fcasegauche"/>
        <w:tabs>
          <w:tab w:val="left" w:pos="426"/>
          <w:tab w:val="left" w:pos="851"/>
        </w:tabs>
        <w:spacing w:after="0"/>
        <w:ind w:left="0" w:firstLine="0"/>
        <w:jc w:val="left"/>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 xml:space="preserve"> </w:t>
      </w:r>
      <w:r w:rsidR="001C733C" w:rsidRPr="00DB306B">
        <w:rPr>
          <w:rFonts w:ascii="Arial" w:hAnsi="Arial" w:cs="Arial"/>
        </w:rPr>
        <w:t>Les membres du groupement</w:t>
      </w:r>
      <w:r w:rsidRPr="00DB306B">
        <w:rPr>
          <w:rFonts w:ascii="Arial" w:hAnsi="Arial" w:cs="Arial"/>
        </w:rPr>
        <w:t xml:space="preserve"> ont donné mandat</w:t>
      </w:r>
      <w:r w:rsidR="007F68A6" w:rsidRPr="00DB306B">
        <w:rPr>
          <w:rFonts w:ascii="Arial" w:hAnsi="Arial" w:cs="Arial"/>
        </w:rPr>
        <w:t xml:space="preserve"> au mandataire, qui signe le présent acte d’engagement</w:t>
      </w:r>
      <w:r w:rsidR="002904AF" w:rsidRPr="00DB306B">
        <w:rPr>
          <w:rFonts w:ascii="Arial" w:hAnsi="Arial" w:cs="Arial"/>
        </w:rPr>
        <w:t> :</w:t>
      </w:r>
    </w:p>
    <w:p w14:paraId="2C4FD7B7" w14:textId="77777777" w:rsidR="001C733C" w:rsidRPr="00DB306B" w:rsidRDefault="001C733C" w:rsidP="001C733C">
      <w:pPr>
        <w:tabs>
          <w:tab w:val="left" w:pos="851"/>
        </w:tabs>
        <w:rPr>
          <w:rFonts w:ascii="Arial" w:hAnsi="Arial" w:cs="Arial"/>
        </w:rPr>
      </w:pPr>
      <w:r w:rsidRPr="00DB306B">
        <w:rPr>
          <w:rFonts w:ascii="Arial" w:hAnsi="Arial" w:cs="Arial"/>
          <w:i/>
        </w:rPr>
        <w:t xml:space="preserve">(Cocher la </w:t>
      </w:r>
      <w:r w:rsidR="002904AF" w:rsidRPr="00DB306B">
        <w:rPr>
          <w:rFonts w:ascii="Arial" w:hAnsi="Arial" w:cs="Arial"/>
          <w:i/>
        </w:rPr>
        <w:t xml:space="preserve">ou les </w:t>
      </w:r>
      <w:r w:rsidRPr="00DB306B">
        <w:rPr>
          <w:rFonts w:ascii="Arial" w:hAnsi="Arial" w:cs="Arial"/>
          <w:i/>
        </w:rPr>
        <w:t>case</w:t>
      </w:r>
      <w:r w:rsidR="002904AF" w:rsidRPr="00DB306B">
        <w:rPr>
          <w:rFonts w:ascii="Arial" w:hAnsi="Arial" w:cs="Arial"/>
          <w:i/>
        </w:rPr>
        <w:t>s</w:t>
      </w:r>
      <w:r w:rsidRPr="00DB306B">
        <w:rPr>
          <w:rFonts w:ascii="Arial" w:hAnsi="Arial" w:cs="Arial"/>
          <w:i/>
        </w:rPr>
        <w:t xml:space="preserve"> correspondante</w:t>
      </w:r>
      <w:r w:rsidR="002904AF" w:rsidRPr="00DB306B">
        <w:rPr>
          <w:rFonts w:ascii="Arial" w:hAnsi="Arial" w:cs="Arial"/>
          <w:i/>
        </w:rPr>
        <w:t>s</w:t>
      </w:r>
      <w:r w:rsidRPr="00DB306B">
        <w:rPr>
          <w:rFonts w:ascii="Arial" w:hAnsi="Arial" w:cs="Arial"/>
          <w:i/>
        </w:rPr>
        <w:t>.)</w:t>
      </w:r>
    </w:p>
    <w:p w14:paraId="0E135B07" w14:textId="77777777" w:rsidR="001C733C" w:rsidRPr="00DB306B" w:rsidRDefault="001C733C" w:rsidP="001C733C">
      <w:pPr>
        <w:pStyle w:val="fcasegauche"/>
        <w:tabs>
          <w:tab w:val="left" w:pos="426"/>
          <w:tab w:val="left" w:pos="851"/>
        </w:tabs>
        <w:spacing w:after="0"/>
        <w:ind w:left="0" w:firstLine="0"/>
        <w:jc w:val="left"/>
        <w:rPr>
          <w:rFonts w:ascii="Arial" w:hAnsi="Arial" w:cs="Arial"/>
        </w:rPr>
      </w:pPr>
    </w:p>
    <w:p w14:paraId="1797E354" w14:textId="6F00F5C6" w:rsidR="002904AF" w:rsidRPr="00DB306B" w:rsidRDefault="001C733C" w:rsidP="009B45B9">
      <w:pPr>
        <w:tabs>
          <w:tab w:val="left" w:pos="851"/>
        </w:tabs>
        <w:ind w:left="1695" w:hanging="1695"/>
        <w:rPr>
          <w:rFonts w:ascii="Arial" w:hAnsi="Arial" w:cs="Arial"/>
        </w:rPr>
      </w:pPr>
      <w:r w:rsidRPr="00DB306B">
        <w:rPr>
          <w:rFonts w:ascii="Arial" w:hAnsi="Arial" w:cs="Arial"/>
        </w:rPr>
        <w:tab/>
      </w: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ab/>
      </w:r>
      <w:r w:rsidR="00B55462" w:rsidRPr="00DB306B">
        <w:rPr>
          <w:rFonts w:ascii="Arial" w:hAnsi="Arial" w:cs="Arial"/>
        </w:rPr>
        <w:t>Pour</w:t>
      </w:r>
      <w:r w:rsidR="002904AF" w:rsidRPr="00DB306B">
        <w:rPr>
          <w:rFonts w:ascii="Arial" w:hAnsi="Arial" w:cs="Arial"/>
        </w:rPr>
        <w:t xml:space="preserve"> signer le présent acte d’engagement en leur nom et pour leur compte</w:t>
      </w:r>
      <w:r w:rsidR="007F68A6" w:rsidRPr="00DB306B">
        <w:rPr>
          <w:rFonts w:ascii="Arial" w:hAnsi="Arial" w:cs="Arial"/>
        </w:rPr>
        <w:t xml:space="preserve">, </w:t>
      </w:r>
      <w:r w:rsidR="0021527A" w:rsidRPr="00DB306B">
        <w:rPr>
          <w:rFonts w:ascii="Arial" w:hAnsi="Arial" w:cs="Arial"/>
        </w:rPr>
        <w:t xml:space="preserve">pour les représenter vis-à-vis de l’acheteur </w:t>
      </w:r>
      <w:r w:rsidR="007F68A6" w:rsidRPr="00DB306B">
        <w:rPr>
          <w:rFonts w:ascii="Arial" w:hAnsi="Arial" w:cs="Arial"/>
        </w:rPr>
        <w:t>et pour coordonner l’ensemble des prestations</w:t>
      </w:r>
      <w:r w:rsidR="00983FF3" w:rsidRPr="00DB306B">
        <w:rPr>
          <w:rFonts w:ascii="Arial" w:hAnsi="Arial" w:cs="Arial"/>
        </w:rPr>
        <w:t> ;</w:t>
      </w:r>
    </w:p>
    <w:p w14:paraId="38F8C171" w14:textId="72A851F7" w:rsidR="002904AF" w:rsidRPr="00DB306B" w:rsidRDefault="002904AF" w:rsidP="001C733C">
      <w:pPr>
        <w:tabs>
          <w:tab w:val="left" w:pos="851"/>
        </w:tabs>
        <w:rPr>
          <w:rFonts w:ascii="Arial" w:hAnsi="Arial" w:cs="Arial"/>
        </w:rPr>
      </w:pPr>
      <w:r w:rsidRPr="00DB306B">
        <w:rPr>
          <w:rFonts w:ascii="Arial" w:hAnsi="Arial" w:cs="Arial"/>
          <w:i/>
        </w:rPr>
        <w:tab/>
      </w:r>
      <w:r w:rsidRPr="00DB306B">
        <w:rPr>
          <w:rFonts w:ascii="Arial" w:hAnsi="Arial" w:cs="Arial"/>
          <w:i/>
        </w:rPr>
        <w:tab/>
      </w:r>
      <w:r w:rsidRPr="00DB306B">
        <w:rPr>
          <w:rFonts w:ascii="Arial" w:hAnsi="Arial" w:cs="Arial"/>
          <w:i/>
        </w:rPr>
        <w:tab/>
        <w:t>(</w:t>
      </w:r>
      <w:r w:rsidR="00B55462" w:rsidRPr="00DB306B">
        <w:rPr>
          <w:rFonts w:ascii="Arial" w:hAnsi="Arial" w:cs="Arial"/>
          <w:i/>
        </w:rPr>
        <w:t>Joindre</w:t>
      </w:r>
      <w:r w:rsidRPr="00DB306B">
        <w:rPr>
          <w:rFonts w:ascii="Arial" w:hAnsi="Arial" w:cs="Arial"/>
          <w:i/>
        </w:rPr>
        <w:t xml:space="preserve"> les pouvoirs en annexe du présent document.)</w:t>
      </w:r>
    </w:p>
    <w:p w14:paraId="3A21E12C" w14:textId="77777777" w:rsidR="002904AF" w:rsidRPr="00DB306B" w:rsidRDefault="002904AF" w:rsidP="001C733C">
      <w:pPr>
        <w:tabs>
          <w:tab w:val="left" w:pos="851"/>
        </w:tabs>
        <w:rPr>
          <w:rFonts w:ascii="Arial" w:hAnsi="Arial" w:cs="Arial"/>
        </w:rPr>
      </w:pPr>
    </w:p>
    <w:p w14:paraId="40C815A6" w14:textId="21A873D0" w:rsidR="002904AF" w:rsidRPr="00DB306B" w:rsidRDefault="002904AF" w:rsidP="002904AF">
      <w:pPr>
        <w:tabs>
          <w:tab w:val="left" w:pos="851"/>
        </w:tabs>
        <w:ind w:left="1701" w:hanging="850"/>
        <w:jc w:val="both"/>
        <w:rPr>
          <w:rFonts w:ascii="Arial" w:hAnsi="Arial" w:cs="Arial"/>
          <w:iCs/>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ab/>
      </w:r>
      <w:r w:rsidR="00B55462" w:rsidRPr="00DB306B">
        <w:rPr>
          <w:rFonts w:ascii="Arial" w:hAnsi="Arial" w:cs="Arial"/>
        </w:rPr>
        <w:t>Pour</w:t>
      </w:r>
      <w:r w:rsidRPr="00DB306B">
        <w:rPr>
          <w:rFonts w:ascii="Arial" w:hAnsi="Arial" w:cs="Arial"/>
        </w:rPr>
        <w:t xml:space="preserve"> signer, en leur nom et pour leur compte, les modifications ultérieures du mar</w:t>
      </w:r>
      <w:r w:rsidR="0021527A" w:rsidRPr="00DB306B">
        <w:rPr>
          <w:rFonts w:ascii="Arial" w:hAnsi="Arial" w:cs="Arial"/>
        </w:rPr>
        <w:t>ché public ou de l’accord-cadre</w:t>
      </w:r>
      <w:r w:rsidRPr="00DB306B">
        <w:rPr>
          <w:rFonts w:ascii="Arial" w:hAnsi="Arial" w:cs="Arial"/>
        </w:rPr>
        <w:t> ;</w:t>
      </w:r>
    </w:p>
    <w:p w14:paraId="56F351C7" w14:textId="16162A3A" w:rsidR="00BE6078" w:rsidRPr="00DB306B" w:rsidRDefault="00BE6078" w:rsidP="00BE6078">
      <w:pPr>
        <w:tabs>
          <w:tab w:val="left" w:pos="851"/>
        </w:tabs>
        <w:rPr>
          <w:rFonts w:ascii="Arial" w:hAnsi="Arial" w:cs="Arial"/>
        </w:rPr>
      </w:pPr>
      <w:r w:rsidRPr="00DB306B">
        <w:rPr>
          <w:rFonts w:ascii="Arial" w:hAnsi="Arial" w:cs="Arial"/>
          <w:i/>
        </w:rPr>
        <w:tab/>
      </w:r>
      <w:r w:rsidRPr="00DB306B">
        <w:rPr>
          <w:rFonts w:ascii="Arial" w:hAnsi="Arial" w:cs="Arial"/>
          <w:i/>
        </w:rPr>
        <w:tab/>
      </w:r>
      <w:r w:rsidRPr="00DB306B">
        <w:rPr>
          <w:rFonts w:ascii="Arial" w:hAnsi="Arial" w:cs="Arial"/>
          <w:i/>
        </w:rPr>
        <w:tab/>
        <w:t>(</w:t>
      </w:r>
      <w:r w:rsidR="00B55462" w:rsidRPr="00DB306B">
        <w:rPr>
          <w:rFonts w:ascii="Arial" w:hAnsi="Arial" w:cs="Arial"/>
          <w:i/>
        </w:rPr>
        <w:t>Joindre</w:t>
      </w:r>
      <w:r w:rsidRPr="00DB306B">
        <w:rPr>
          <w:rFonts w:ascii="Arial" w:hAnsi="Arial" w:cs="Arial"/>
          <w:i/>
        </w:rPr>
        <w:t xml:space="preserve"> les pouvoirs en annexe du présent document.)</w:t>
      </w:r>
    </w:p>
    <w:p w14:paraId="4F951C47" w14:textId="77777777" w:rsidR="002904AF" w:rsidRPr="00DB306B" w:rsidRDefault="002904AF" w:rsidP="002904AF">
      <w:pPr>
        <w:tabs>
          <w:tab w:val="left" w:pos="851"/>
        </w:tabs>
        <w:rPr>
          <w:rFonts w:ascii="Arial" w:hAnsi="Arial" w:cs="Arial"/>
          <w:iCs/>
        </w:rPr>
      </w:pPr>
    </w:p>
    <w:p w14:paraId="266AB998" w14:textId="2BE85AD9" w:rsidR="002904AF" w:rsidRPr="00DB306B" w:rsidRDefault="002904AF" w:rsidP="002904AF">
      <w:pPr>
        <w:tabs>
          <w:tab w:val="left" w:pos="851"/>
        </w:tabs>
        <w:ind w:left="1134" w:hanging="850"/>
        <w:rPr>
          <w:rFonts w:ascii="Arial" w:hAnsi="Arial" w:cs="Arial"/>
        </w:rPr>
      </w:pPr>
      <w:r w:rsidRPr="00DB306B">
        <w:rPr>
          <w:rFonts w:ascii="Arial" w:hAnsi="Arial" w:cs="Arial"/>
        </w:rPr>
        <w:tab/>
      </w: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i/>
          <w:iCs/>
        </w:rPr>
        <w:t xml:space="preserve"> </w:t>
      </w:r>
      <w:r w:rsidRPr="00DB306B">
        <w:rPr>
          <w:rFonts w:ascii="Arial" w:hAnsi="Arial" w:cs="Arial"/>
        </w:rPr>
        <w:tab/>
      </w:r>
      <w:r w:rsidR="00B55462" w:rsidRPr="00DB306B">
        <w:rPr>
          <w:rFonts w:ascii="Arial" w:hAnsi="Arial" w:cs="Arial"/>
        </w:rPr>
        <w:t>Ont</w:t>
      </w:r>
      <w:r w:rsidRPr="00DB306B">
        <w:rPr>
          <w:rFonts w:ascii="Arial" w:hAnsi="Arial" w:cs="Arial"/>
        </w:rPr>
        <w:t xml:space="preserve"> donné mandat au mandataire dans les conditions définies par les pouvoirs joints en annexe.</w:t>
      </w:r>
    </w:p>
    <w:p w14:paraId="675EC1FA" w14:textId="77777777" w:rsidR="002904AF" w:rsidRPr="00DB306B" w:rsidRDefault="002904AF" w:rsidP="002904AF">
      <w:pPr>
        <w:tabs>
          <w:tab w:val="left" w:pos="851"/>
        </w:tabs>
        <w:ind w:left="1134" w:hanging="850"/>
        <w:rPr>
          <w:rFonts w:ascii="Arial" w:hAnsi="Arial" w:cs="Arial"/>
          <w:i/>
        </w:rPr>
      </w:pPr>
    </w:p>
    <w:p w14:paraId="394471C8" w14:textId="77777777" w:rsidR="00036500" w:rsidRPr="00DB306B" w:rsidRDefault="0021527A" w:rsidP="006C4338">
      <w:pPr>
        <w:tabs>
          <w:tab w:val="left" w:pos="851"/>
        </w:tabs>
        <w:rPr>
          <w:rFonts w:ascii="Arial" w:hAnsi="Arial" w:cs="Arial"/>
          <w:i/>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 xml:space="preserve"> L</w:t>
      </w:r>
      <w:r w:rsidR="00036500" w:rsidRPr="00DB306B">
        <w:rPr>
          <w:rFonts w:ascii="Arial" w:hAnsi="Arial" w:cs="Arial"/>
        </w:rPr>
        <w:t>es membres du groupement</w:t>
      </w:r>
      <w:r w:rsidR="00332B12" w:rsidRPr="00DB306B">
        <w:rPr>
          <w:rFonts w:ascii="Arial" w:hAnsi="Arial" w:cs="Arial"/>
        </w:rPr>
        <w:t>, qui signent le présent acte d’engagement</w:t>
      </w:r>
      <w:r w:rsidR="00036500" w:rsidRPr="00DB306B">
        <w:rPr>
          <w:rFonts w:ascii="Arial" w:hAnsi="Arial" w:cs="Arial"/>
        </w:rPr>
        <w:t> :</w:t>
      </w:r>
    </w:p>
    <w:p w14:paraId="11CDD6F5" w14:textId="77777777" w:rsidR="00036500" w:rsidRPr="00DB306B" w:rsidRDefault="00036500" w:rsidP="006F3DF9">
      <w:pPr>
        <w:tabs>
          <w:tab w:val="left" w:pos="851"/>
        </w:tabs>
        <w:rPr>
          <w:rFonts w:ascii="Arial" w:hAnsi="Arial" w:cs="Arial"/>
        </w:rPr>
      </w:pPr>
      <w:r w:rsidRPr="00DB306B">
        <w:rPr>
          <w:rFonts w:ascii="Arial" w:hAnsi="Arial" w:cs="Arial"/>
          <w:i/>
        </w:rPr>
        <w:t>(Cocher la case correspondante.)</w:t>
      </w:r>
    </w:p>
    <w:p w14:paraId="20BC2B8E" w14:textId="77777777" w:rsidR="00036500" w:rsidRPr="00DB306B" w:rsidRDefault="00036500" w:rsidP="005846FB">
      <w:pPr>
        <w:tabs>
          <w:tab w:val="left" w:pos="851"/>
        </w:tabs>
        <w:rPr>
          <w:rFonts w:ascii="Arial" w:hAnsi="Arial" w:cs="Arial"/>
        </w:rPr>
      </w:pPr>
    </w:p>
    <w:p w14:paraId="6DDFA30D" w14:textId="5E937DE2" w:rsidR="00AE7831" w:rsidRPr="00DB306B" w:rsidRDefault="00AE7831" w:rsidP="009B45B9">
      <w:pPr>
        <w:tabs>
          <w:tab w:val="left" w:pos="851"/>
        </w:tabs>
        <w:ind w:left="1701" w:hanging="850"/>
        <w:jc w:val="both"/>
        <w:rPr>
          <w:rFonts w:ascii="Arial" w:hAnsi="Arial" w:cs="Arial"/>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ab/>
      </w:r>
      <w:r w:rsidR="00B55462" w:rsidRPr="00DB306B">
        <w:rPr>
          <w:rFonts w:ascii="Arial" w:hAnsi="Arial" w:cs="Arial"/>
        </w:rPr>
        <w:t>Donnent</w:t>
      </w:r>
      <w:r w:rsidRPr="00DB306B">
        <w:rPr>
          <w:rFonts w:ascii="Arial" w:hAnsi="Arial" w:cs="Arial"/>
        </w:rPr>
        <w:t xml:space="preserve"> mandat au mandataire, qui l’accepte, pour les représenter vis-à-vis de l’acheteur et pour coordonner l’ensemble des prestations ;</w:t>
      </w:r>
    </w:p>
    <w:p w14:paraId="377F19F7" w14:textId="529D4CE5" w:rsidR="00036500" w:rsidRPr="00DB306B" w:rsidRDefault="00036500" w:rsidP="009B45B9">
      <w:pPr>
        <w:tabs>
          <w:tab w:val="left" w:pos="851"/>
        </w:tabs>
        <w:ind w:left="1701" w:hanging="850"/>
        <w:jc w:val="both"/>
        <w:rPr>
          <w:rFonts w:ascii="Arial" w:hAnsi="Arial" w:cs="Arial"/>
          <w:iCs/>
        </w:rPr>
      </w:pPr>
      <w:r w:rsidRPr="00DB306B">
        <w:rPr>
          <w:rFonts w:ascii="Arial" w:hAnsi="Arial" w:cs="Arial"/>
        </w:rPr>
        <w:fldChar w:fldCharType="begin">
          <w:ffData>
            <w:name w:val=""/>
            <w:enabled/>
            <w:calcOnExit w:val="0"/>
            <w:checkBox>
              <w:size w:val="20"/>
              <w:default w:val="0"/>
            </w:checkBox>
          </w:ffData>
        </w:fldChar>
      </w:r>
      <w:r w:rsidRPr="00DB306B">
        <w:rPr>
          <w:rFonts w:ascii="Arial" w:hAnsi="Arial" w:cs="Arial"/>
        </w:rPr>
        <w:instrText xml:space="preserve"> FORMCHECKBOX </w:instrText>
      </w:r>
      <w:r w:rsidRPr="00DB306B">
        <w:rPr>
          <w:rFonts w:ascii="Arial" w:hAnsi="Arial" w:cs="Arial"/>
        </w:rPr>
      </w:r>
      <w:r w:rsidRPr="00DB306B">
        <w:rPr>
          <w:rFonts w:ascii="Arial" w:hAnsi="Arial" w:cs="Arial"/>
        </w:rPr>
        <w:fldChar w:fldCharType="separate"/>
      </w:r>
      <w:r w:rsidRPr="00DB306B">
        <w:rPr>
          <w:rFonts w:ascii="Arial" w:hAnsi="Arial" w:cs="Arial"/>
        </w:rPr>
        <w:fldChar w:fldCharType="end"/>
      </w:r>
      <w:r w:rsidRPr="00DB306B">
        <w:rPr>
          <w:rFonts w:ascii="Arial" w:hAnsi="Arial" w:cs="Arial"/>
        </w:rPr>
        <w:tab/>
      </w:r>
      <w:r w:rsidR="00B55462" w:rsidRPr="00DB306B">
        <w:rPr>
          <w:rFonts w:ascii="Arial" w:hAnsi="Arial" w:cs="Arial"/>
        </w:rPr>
        <w:t>Donnent</w:t>
      </w:r>
      <w:r w:rsidRPr="00DB306B">
        <w:rPr>
          <w:rFonts w:ascii="Arial" w:hAnsi="Arial" w:cs="Arial"/>
        </w:rPr>
        <w:t xml:space="preserve"> mandat au mandataire, qui l’accepte, pour signer, en leur nom et pour leur compte, </w:t>
      </w:r>
      <w:r w:rsidR="004A7169" w:rsidRPr="00DB306B">
        <w:rPr>
          <w:rFonts w:ascii="Arial" w:hAnsi="Arial" w:cs="Arial"/>
        </w:rPr>
        <w:t>les</w:t>
      </w:r>
      <w:r w:rsidRPr="00DB306B">
        <w:rPr>
          <w:rFonts w:ascii="Arial" w:hAnsi="Arial" w:cs="Arial"/>
        </w:rPr>
        <w:t xml:space="preserve"> modifications ultérieures du marché ou de l’accord-cadre ;</w:t>
      </w:r>
    </w:p>
    <w:p w14:paraId="2213F678" w14:textId="2E7FCBF5" w:rsidR="00036500" w:rsidRPr="00DB306B" w:rsidRDefault="00844DAA" w:rsidP="009B45B9">
      <w:pPr>
        <w:tabs>
          <w:tab w:val="left" w:pos="851"/>
        </w:tabs>
        <w:ind w:left="1134" w:hanging="850"/>
        <w:rPr>
          <w:rFonts w:ascii="Arial" w:hAnsi="Arial" w:cs="Arial"/>
          <w:i/>
        </w:rPr>
      </w:pPr>
      <w:r w:rsidRPr="00DB306B">
        <w:rPr>
          <w:rFonts w:ascii="Arial" w:hAnsi="Arial" w:cs="Arial"/>
        </w:rPr>
        <w:tab/>
      </w:r>
      <w:r w:rsidR="00036500" w:rsidRPr="00DB306B">
        <w:rPr>
          <w:rFonts w:ascii="Arial" w:hAnsi="Arial" w:cs="Arial"/>
        </w:rPr>
        <w:fldChar w:fldCharType="begin">
          <w:ffData>
            <w:name w:val=""/>
            <w:enabled/>
            <w:calcOnExit w:val="0"/>
            <w:checkBox>
              <w:size w:val="20"/>
              <w:default w:val="0"/>
            </w:checkBox>
          </w:ffData>
        </w:fldChar>
      </w:r>
      <w:r w:rsidR="00036500" w:rsidRPr="00DB306B">
        <w:rPr>
          <w:rFonts w:ascii="Arial" w:hAnsi="Arial" w:cs="Arial"/>
        </w:rPr>
        <w:instrText xml:space="preserve"> FORMCHECKBOX </w:instrText>
      </w:r>
      <w:r w:rsidR="00036500" w:rsidRPr="00DB306B">
        <w:rPr>
          <w:rFonts w:ascii="Arial" w:hAnsi="Arial" w:cs="Arial"/>
        </w:rPr>
      </w:r>
      <w:r w:rsidR="00036500" w:rsidRPr="00DB306B">
        <w:rPr>
          <w:rFonts w:ascii="Arial" w:hAnsi="Arial" w:cs="Arial"/>
        </w:rPr>
        <w:fldChar w:fldCharType="separate"/>
      </w:r>
      <w:r w:rsidR="00036500" w:rsidRPr="00DB306B">
        <w:rPr>
          <w:rFonts w:ascii="Arial" w:hAnsi="Arial" w:cs="Arial"/>
        </w:rPr>
        <w:fldChar w:fldCharType="end"/>
      </w:r>
      <w:r w:rsidR="00036500" w:rsidRPr="00DB306B">
        <w:rPr>
          <w:rFonts w:ascii="Arial" w:hAnsi="Arial" w:cs="Arial"/>
          <w:i/>
          <w:iCs/>
        </w:rPr>
        <w:t xml:space="preserve"> </w:t>
      </w:r>
      <w:r w:rsidR="00036500" w:rsidRPr="00DB306B">
        <w:rPr>
          <w:rFonts w:ascii="Arial" w:hAnsi="Arial" w:cs="Arial"/>
        </w:rPr>
        <w:tab/>
      </w:r>
      <w:r w:rsidR="00B55462" w:rsidRPr="00DB306B">
        <w:rPr>
          <w:rFonts w:ascii="Arial" w:hAnsi="Arial" w:cs="Arial"/>
        </w:rPr>
        <w:t>Donnent</w:t>
      </w:r>
      <w:r w:rsidR="00036500" w:rsidRPr="00DB306B">
        <w:rPr>
          <w:rFonts w:ascii="Arial" w:hAnsi="Arial" w:cs="Arial"/>
        </w:rPr>
        <w:t xml:space="preserve"> mandat au mandataire dans les conditions définies ci-dessous</w:t>
      </w:r>
      <w:r w:rsidRPr="00DB306B">
        <w:rPr>
          <w:rFonts w:ascii="Arial" w:hAnsi="Arial" w:cs="Arial"/>
        </w:rPr>
        <w:t> :</w:t>
      </w:r>
    </w:p>
    <w:p w14:paraId="72E315FC" w14:textId="77777777" w:rsidR="00036500" w:rsidRPr="00DB306B" w:rsidRDefault="00844DAA" w:rsidP="009B45B9">
      <w:pPr>
        <w:tabs>
          <w:tab w:val="left" w:pos="851"/>
        </w:tabs>
        <w:ind w:left="1134" w:hanging="850"/>
        <w:rPr>
          <w:rFonts w:ascii="Arial" w:hAnsi="Arial" w:cs="Arial"/>
        </w:rPr>
      </w:pPr>
      <w:r w:rsidRPr="00DB306B">
        <w:rPr>
          <w:rFonts w:ascii="Arial" w:hAnsi="Arial" w:cs="Arial"/>
          <w:i/>
        </w:rPr>
        <w:tab/>
      </w:r>
      <w:r w:rsidRPr="00DB306B">
        <w:rPr>
          <w:rFonts w:ascii="Arial" w:hAnsi="Arial" w:cs="Arial"/>
          <w:i/>
        </w:rPr>
        <w:tab/>
      </w:r>
      <w:r w:rsidRPr="00DB306B">
        <w:rPr>
          <w:rFonts w:ascii="Arial" w:hAnsi="Arial" w:cs="Arial"/>
          <w:i/>
        </w:rPr>
        <w:tab/>
      </w:r>
      <w:r w:rsidR="00036500" w:rsidRPr="00DB306B">
        <w:rPr>
          <w:rFonts w:ascii="Arial" w:hAnsi="Arial" w:cs="Arial"/>
          <w:i/>
        </w:rPr>
        <w:t>(Donner des précisions sur l’étendue du mandat.)</w:t>
      </w:r>
    </w:p>
    <w:p w14:paraId="0CCF4DD3" w14:textId="77777777" w:rsidR="009B1CD0" w:rsidRPr="00DB306B" w:rsidRDefault="009B1CD0" w:rsidP="005846FB">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DB306B" w14:paraId="3E3E18C1" w14:textId="77777777" w:rsidTr="00C52FE5">
        <w:tc>
          <w:tcPr>
            <w:tcW w:w="4644" w:type="dxa"/>
            <w:tcBorders>
              <w:top w:val="single" w:sz="4" w:space="0" w:color="000000"/>
              <w:left w:val="single" w:sz="4" w:space="0" w:color="000000"/>
              <w:bottom w:val="single" w:sz="4" w:space="0" w:color="000000"/>
            </w:tcBorders>
            <w:vAlign w:val="center"/>
          </w:tcPr>
          <w:p w14:paraId="07E95313"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Nom, prénom et qualité</w:t>
            </w:r>
          </w:p>
          <w:p w14:paraId="1D24B4F4"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43EBF32"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639B0BE" w14:textId="77777777" w:rsidR="00332B12" w:rsidRPr="00DB306B" w:rsidRDefault="00332B12" w:rsidP="00B054DA">
            <w:pPr>
              <w:tabs>
                <w:tab w:val="left" w:pos="851"/>
              </w:tabs>
              <w:jc w:val="center"/>
              <w:rPr>
                <w:rFonts w:ascii="Arial" w:hAnsi="Arial" w:cs="Arial"/>
                <w:b/>
                <w:bCs/>
              </w:rPr>
            </w:pPr>
            <w:r w:rsidRPr="00DB306B">
              <w:rPr>
                <w:rFonts w:ascii="Arial" w:hAnsi="Arial" w:cs="Arial"/>
                <w:b/>
                <w:bCs/>
              </w:rPr>
              <w:t>Signature</w:t>
            </w:r>
          </w:p>
        </w:tc>
      </w:tr>
      <w:tr w:rsidR="00332B12" w:rsidRPr="00DB306B" w14:paraId="7319E29E" w14:textId="77777777" w:rsidTr="00C52FE5">
        <w:trPr>
          <w:trHeight w:val="1021"/>
        </w:trPr>
        <w:tc>
          <w:tcPr>
            <w:tcW w:w="4644" w:type="dxa"/>
            <w:tcBorders>
              <w:left w:val="single" w:sz="4" w:space="0" w:color="000000"/>
            </w:tcBorders>
          </w:tcPr>
          <w:p w14:paraId="6F4872A3" w14:textId="77777777" w:rsidR="00332B12" w:rsidRPr="00DB306B"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962BED7" w14:textId="77777777" w:rsidR="00332B12" w:rsidRPr="00DB306B"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C402009" w14:textId="77777777" w:rsidR="00332B12" w:rsidRPr="00DB306B" w:rsidRDefault="00332B12" w:rsidP="00B054DA">
            <w:pPr>
              <w:tabs>
                <w:tab w:val="left" w:pos="851"/>
              </w:tabs>
              <w:snapToGrid w:val="0"/>
              <w:jc w:val="both"/>
              <w:rPr>
                <w:rFonts w:ascii="Arial" w:hAnsi="Arial" w:cs="Arial"/>
                <w:b/>
                <w:bCs/>
              </w:rPr>
            </w:pPr>
          </w:p>
        </w:tc>
      </w:tr>
      <w:tr w:rsidR="00332B12" w:rsidRPr="00DB306B" w14:paraId="5EC71C62" w14:textId="77777777" w:rsidTr="00C52FE5">
        <w:trPr>
          <w:trHeight w:val="1021"/>
        </w:trPr>
        <w:tc>
          <w:tcPr>
            <w:tcW w:w="4644" w:type="dxa"/>
            <w:tcBorders>
              <w:left w:val="single" w:sz="4" w:space="0" w:color="000000"/>
              <w:bottom w:val="single" w:sz="4" w:space="0" w:color="000000"/>
            </w:tcBorders>
            <w:shd w:val="clear" w:color="auto" w:fill="CCFFFF"/>
          </w:tcPr>
          <w:p w14:paraId="4317B039" w14:textId="77777777" w:rsidR="00332B12" w:rsidRPr="00DB306B"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ED0590A" w14:textId="77777777" w:rsidR="00332B12" w:rsidRPr="00DB306B"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9F4C8C6" w14:textId="77777777" w:rsidR="00332B12" w:rsidRPr="00DB306B" w:rsidRDefault="00332B12" w:rsidP="00B054DA">
            <w:pPr>
              <w:tabs>
                <w:tab w:val="left" w:pos="851"/>
              </w:tabs>
              <w:snapToGrid w:val="0"/>
              <w:jc w:val="both"/>
              <w:rPr>
                <w:rFonts w:ascii="Arial" w:hAnsi="Arial" w:cs="Arial"/>
                <w:b/>
                <w:bCs/>
              </w:rPr>
            </w:pPr>
          </w:p>
        </w:tc>
      </w:tr>
    </w:tbl>
    <w:p w14:paraId="1798CE3F" w14:textId="14CDBE24" w:rsidR="00332B12" w:rsidRDefault="00332B12" w:rsidP="00332B12">
      <w:pPr>
        <w:tabs>
          <w:tab w:val="left" w:pos="851"/>
        </w:tabs>
        <w:jc w:val="both"/>
        <w:rPr>
          <w:rFonts w:ascii="Arial" w:hAnsi="Arial" w:cs="Arial"/>
        </w:rPr>
      </w:pPr>
      <w:r w:rsidRPr="00DB306B">
        <w:rPr>
          <w:rFonts w:ascii="Arial" w:hAnsi="Arial" w:cs="Arial"/>
        </w:rPr>
        <w:t>(*) Le signataire doit avoir le pouvoir d’engager la personne qu’il représente.</w:t>
      </w:r>
    </w:p>
    <w:p w14:paraId="34043675" w14:textId="20A9F601" w:rsidR="00DB306B" w:rsidRDefault="00DB306B">
      <w:pPr>
        <w:suppressAutoHyphens w:val="0"/>
        <w:rPr>
          <w:rFonts w:ascii="Arial" w:hAnsi="Arial" w:cs="Arial"/>
        </w:rPr>
      </w:pPr>
      <w:r>
        <w:rPr>
          <w:rFonts w:ascii="Arial" w:hAnsi="Arial" w:cs="Arial"/>
        </w:rPr>
        <w:br w:type="page"/>
      </w:r>
    </w:p>
    <w:p w14:paraId="5C2CF6EA" w14:textId="77777777" w:rsidR="009B1CD0" w:rsidRPr="00DB306B"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306B" w14:paraId="35B7C1EC" w14:textId="77777777">
        <w:tc>
          <w:tcPr>
            <w:tcW w:w="10277" w:type="dxa"/>
            <w:shd w:val="clear" w:color="auto" w:fill="66CCFF"/>
          </w:tcPr>
          <w:p w14:paraId="44095968" w14:textId="77777777" w:rsidR="009B1CD0" w:rsidRPr="00DB306B" w:rsidRDefault="009B1CD0" w:rsidP="005846FB">
            <w:pPr>
              <w:pStyle w:val="Titre4"/>
              <w:tabs>
                <w:tab w:val="left" w:pos="851"/>
              </w:tabs>
            </w:pPr>
            <w:r w:rsidRPr="00DB306B">
              <w:t xml:space="preserve">D - Identification </w:t>
            </w:r>
            <w:r w:rsidR="001C40C0" w:rsidRPr="00DB306B">
              <w:t>et signature de l’acheteur</w:t>
            </w:r>
          </w:p>
        </w:tc>
      </w:tr>
    </w:tbl>
    <w:p w14:paraId="65975E16" w14:textId="77777777" w:rsidR="009B1CD0" w:rsidRPr="00DB306B" w:rsidRDefault="009B1CD0" w:rsidP="006C4338">
      <w:pPr>
        <w:tabs>
          <w:tab w:val="left" w:pos="851"/>
        </w:tabs>
        <w:rPr>
          <w:rFonts w:ascii="Arial" w:hAnsi="Arial" w:cs="Arial"/>
        </w:rPr>
      </w:pPr>
    </w:p>
    <w:p w14:paraId="7B016CA6" w14:textId="77777777" w:rsidR="00BE1FD5" w:rsidRPr="00DB306B" w:rsidRDefault="00BE1FD5" w:rsidP="00BE1FD5">
      <w:pPr>
        <w:keepNext/>
        <w:tabs>
          <w:tab w:val="left" w:pos="567"/>
        </w:tabs>
        <w:jc w:val="both"/>
        <w:outlineLvl w:val="0"/>
        <w:rPr>
          <w:rFonts w:ascii="Arial" w:hAnsi="Arial" w:cs="Arial"/>
        </w:rPr>
      </w:pPr>
      <w:r w:rsidRPr="00DB306B">
        <w:rPr>
          <w:rFonts w:ascii="Arial" w:hAnsi="Arial" w:cs="Arial"/>
          <w:color w:val="66CCFF"/>
          <w:spacing w:val="-10"/>
          <w:position w:val="-2"/>
        </w:rPr>
        <w:sym w:font="Wingdings" w:char="F06E"/>
      </w:r>
      <w:r w:rsidRPr="00DB306B">
        <w:rPr>
          <w:rFonts w:ascii="Arial" w:hAnsi="Arial" w:cs="Arial"/>
          <w:b/>
          <w:bCs/>
          <w:spacing w:val="-10"/>
          <w:position w:val="-2"/>
        </w:rPr>
        <w:t xml:space="preserve">  </w:t>
      </w:r>
      <w:r w:rsidRPr="00DB306B">
        <w:rPr>
          <w:rFonts w:ascii="Arial" w:hAnsi="Arial" w:cs="Arial"/>
        </w:rPr>
        <w:t>Nom, prénom, qualité du signataire du marché :</w:t>
      </w:r>
    </w:p>
    <w:p w14:paraId="00B20369" w14:textId="2E896BF9" w:rsidR="00BE1FD5" w:rsidRPr="00DB306B" w:rsidRDefault="007F6CEB" w:rsidP="00BE1FD5">
      <w:pPr>
        <w:jc w:val="both"/>
        <w:rPr>
          <w:rFonts w:ascii="Arial" w:hAnsi="Arial" w:cs="Arial"/>
          <w:b/>
        </w:rPr>
      </w:pPr>
      <w:r w:rsidRPr="00DB306B">
        <w:rPr>
          <w:rFonts w:ascii="Arial" w:hAnsi="Arial" w:cs="Arial"/>
          <w:b/>
        </w:rPr>
        <w:t>Monsieur Laurent LADOUX</w:t>
      </w:r>
    </w:p>
    <w:p w14:paraId="48398439" w14:textId="77777777" w:rsidR="00BE1FD5" w:rsidRPr="00DB306B" w:rsidRDefault="00BE1FD5" w:rsidP="00BE1FD5">
      <w:pPr>
        <w:jc w:val="both"/>
        <w:rPr>
          <w:rFonts w:ascii="Arial" w:hAnsi="Arial" w:cs="Arial"/>
        </w:rPr>
      </w:pPr>
      <w:r w:rsidRPr="00DB306B">
        <w:rPr>
          <w:rFonts w:ascii="Arial" w:hAnsi="Arial" w:cs="Arial"/>
        </w:rPr>
        <w:t xml:space="preserve">Chambre de Commerce et d'Industrie Territoriale du Cantal </w:t>
      </w:r>
    </w:p>
    <w:p w14:paraId="61925792" w14:textId="77777777" w:rsidR="00BE1FD5" w:rsidRPr="00DB306B" w:rsidRDefault="00BE1FD5" w:rsidP="00BE1FD5">
      <w:pPr>
        <w:jc w:val="both"/>
        <w:rPr>
          <w:rFonts w:ascii="Arial" w:hAnsi="Arial" w:cs="Arial"/>
        </w:rPr>
      </w:pPr>
      <w:r w:rsidRPr="00DB306B">
        <w:rPr>
          <w:rFonts w:ascii="Arial" w:hAnsi="Arial" w:cs="Arial"/>
        </w:rPr>
        <w:t>44 Boulevard du Pont Rouge</w:t>
      </w:r>
    </w:p>
    <w:p w14:paraId="463671AD" w14:textId="77777777" w:rsidR="00BE1FD5" w:rsidRPr="00DB306B" w:rsidRDefault="00BE1FD5" w:rsidP="00BE1FD5">
      <w:pPr>
        <w:jc w:val="both"/>
        <w:rPr>
          <w:rFonts w:ascii="Arial" w:hAnsi="Arial" w:cs="Arial"/>
        </w:rPr>
      </w:pPr>
      <w:r w:rsidRPr="00DB306B">
        <w:rPr>
          <w:rFonts w:ascii="Arial" w:hAnsi="Arial" w:cs="Arial"/>
        </w:rPr>
        <w:t>15 000 Aurillac</w:t>
      </w:r>
    </w:p>
    <w:p w14:paraId="31B3DA6E" w14:textId="77777777" w:rsidR="00BE1FD5" w:rsidRPr="00DB306B" w:rsidRDefault="00BE1FD5" w:rsidP="00BE1FD5">
      <w:pPr>
        <w:jc w:val="both"/>
        <w:rPr>
          <w:rFonts w:ascii="Arial" w:hAnsi="Arial" w:cs="Arial"/>
        </w:rPr>
      </w:pPr>
    </w:p>
    <w:p w14:paraId="5BCF8CF8" w14:textId="77777777" w:rsidR="00BE1FD5" w:rsidRPr="00DB306B" w:rsidRDefault="00BE1FD5" w:rsidP="00BE1FD5">
      <w:pPr>
        <w:tabs>
          <w:tab w:val="left" w:pos="851"/>
        </w:tabs>
        <w:jc w:val="both"/>
        <w:rPr>
          <w:rFonts w:ascii="Arial" w:hAnsi="Arial" w:cs="Arial"/>
          <w:i/>
        </w:rPr>
      </w:pPr>
      <w:r w:rsidRPr="00DB306B">
        <w:rPr>
          <w:rFonts w:ascii="Arial" w:hAnsi="Arial" w:cs="Arial"/>
          <w:b/>
          <w:bCs/>
          <w:color w:val="66CCFF"/>
          <w:spacing w:val="-10"/>
          <w:position w:val="-2"/>
        </w:rPr>
        <w:sym w:font="Wingdings" w:char="F06E"/>
      </w:r>
      <w:r w:rsidRPr="00DB306B">
        <w:rPr>
          <w:rFonts w:ascii="Arial" w:hAnsi="Arial" w:cs="Arial"/>
          <w:spacing w:val="-10"/>
          <w:position w:val="-2"/>
        </w:rPr>
        <w:t xml:space="preserve"> </w:t>
      </w:r>
      <w:r w:rsidRPr="00DB306B">
        <w:rPr>
          <w:rFonts w:ascii="Arial" w:hAnsi="Arial" w:cs="Arial"/>
        </w:rPr>
        <w:t>Personne habilitée à donner les renseignements prévus à l’</w:t>
      </w:r>
      <w:hyperlink r:id="rId16" w:history="1">
        <w:r w:rsidRPr="00DB306B">
          <w:rPr>
            <w:rStyle w:val="Lienhypertexte"/>
            <w:rFonts w:ascii="Arial" w:hAnsi="Arial" w:cs="Arial"/>
          </w:rPr>
          <w:t>article R. 2191-59</w:t>
        </w:r>
      </w:hyperlink>
      <w:r w:rsidRPr="00DB306B">
        <w:rPr>
          <w:rFonts w:ascii="Arial" w:hAnsi="Arial" w:cs="Arial"/>
        </w:rPr>
        <w:t xml:space="preserve"> du code de la commande publique, auquel renvoie l’</w:t>
      </w:r>
      <w:hyperlink r:id="rId17" w:history="1">
        <w:r w:rsidRPr="00DB306B">
          <w:rPr>
            <w:rStyle w:val="Lienhypertexte"/>
            <w:rFonts w:ascii="Arial" w:hAnsi="Arial" w:cs="Arial"/>
          </w:rPr>
          <w:t>article R. 2391-28</w:t>
        </w:r>
      </w:hyperlink>
      <w:r w:rsidRPr="00DB306B">
        <w:rPr>
          <w:rFonts w:ascii="Arial" w:hAnsi="Arial" w:cs="Arial"/>
        </w:rPr>
        <w:t xml:space="preserve"> du même code</w:t>
      </w:r>
      <w:r w:rsidRPr="00DB306B" w:rsidDel="003A7270">
        <w:rPr>
          <w:rFonts w:ascii="Arial" w:hAnsi="Arial" w:cs="Arial"/>
        </w:rPr>
        <w:t xml:space="preserve"> </w:t>
      </w:r>
      <w:r w:rsidRPr="00DB306B">
        <w:rPr>
          <w:rFonts w:ascii="Arial" w:hAnsi="Arial" w:cs="Arial"/>
        </w:rPr>
        <w:t>(nantissements ou cessions de créances)</w:t>
      </w:r>
      <w:r w:rsidRPr="00DB306B">
        <w:rPr>
          <w:rFonts w:ascii="Arial" w:hAnsi="Arial" w:cs="Arial"/>
          <w:i/>
        </w:rPr>
        <w:t> :</w:t>
      </w:r>
    </w:p>
    <w:p w14:paraId="13FE90DE" w14:textId="77777777" w:rsidR="00897F6C" w:rsidRDefault="00897F6C" w:rsidP="00897F6C">
      <w:pPr>
        <w:rPr>
          <w:rFonts w:ascii="Arial" w:hAnsi="Arial" w:cs="Arial"/>
          <w:snapToGrid w:val="0"/>
        </w:rPr>
      </w:pPr>
    </w:p>
    <w:p w14:paraId="72D4EFC5" w14:textId="2A518240" w:rsidR="00897F6C" w:rsidRPr="00D0297B" w:rsidRDefault="00897F6C" w:rsidP="00897F6C">
      <w:pPr>
        <w:rPr>
          <w:rFonts w:ascii="Arial" w:hAnsi="Arial" w:cs="Arial"/>
        </w:rPr>
      </w:pPr>
      <w:r>
        <w:rPr>
          <w:rFonts w:ascii="Arial" w:hAnsi="Arial" w:cs="Arial"/>
          <w:snapToGrid w:val="0"/>
        </w:rPr>
        <w:t xml:space="preserve">Cellule régionale de la commande publique : </w:t>
      </w:r>
      <w:hyperlink r:id="rId18">
        <w:r w:rsidRPr="00D0297B">
          <w:rPr>
            <w:rFonts w:ascii="Arial" w:hAnsi="Arial" w:cs="Arial"/>
            <w:color w:val="0000FF"/>
            <w:u w:val="single" w:color="0000FF"/>
          </w:rPr>
          <w:t>marches@cantal.cci.fr</w:t>
        </w:r>
      </w:hyperlink>
    </w:p>
    <w:p w14:paraId="221D4256" w14:textId="6DFF3ADF" w:rsidR="00BE1FD5" w:rsidRPr="00DB306B" w:rsidRDefault="00BE1FD5" w:rsidP="00BE1FD5">
      <w:pPr>
        <w:rPr>
          <w:rFonts w:ascii="Arial" w:hAnsi="Arial" w:cs="Arial"/>
          <w:snapToGrid w:val="0"/>
        </w:rPr>
      </w:pPr>
    </w:p>
    <w:p w14:paraId="5786A5FF" w14:textId="77777777" w:rsidR="00BE1FD5" w:rsidRPr="00DB306B" w:rsidRDefault="00BE1FD5" w:rsidP="00BE1FD5">
      <w:pPr>
        <w:tabs>
          <w:tab w:val="left" w:pos="720"/>
        </w:tabs>
        <w:jc w:val="both"/>
        <w:rPr>
          <w:rFonts w:ascii="Arial" w:hAnsi="Arial" w:cs="Arial"/>
        </w:rPr>
      </w:pPr>
      <w:r w:rsidRPr="00DB306B">
        <w:rPr>
          <w:rFonts w:ascii="Arial" w:hAnsi="Arial" w:cs="Arial"/>
          <w:b/>
          <w:bCs/>
          <w:color w:val="66CCFF"/>
          <w:spacing w:val="-10"/>
          <w:position w:val="-2"/>
        </w:rPr>
        <w:sym w:font="Wingdings" w:char="F06E"/>
      </w:r>
      <w:r w:rsidRPr="00DB306B">
        <w:rPr>
          <w:rFonts w:ascii="Arial" w:hAnsi="Arial" w:cs="Arial"/>
          <w:b/>
          <w:bCs/>
          <w:spacing w:val="-10"/>
          <w:position w:val="-2"/>
        </w:rPr>
        <w:t xml:space="preserve">  </w:t>
      </w:r>
      <w:r w:rsidRPr="00DB306B">
        <w:rPr>
          <w:rFonts w:ascii="Arial" w:hAnsi="Arial" w:cs="Arial"/>
        </w:rPr>
        <w:t>Désignation, adresse, numéro de téléphone du comptable assignataire :</w:t>
      </w:r>
    </w:p>
    <w:p w14:paraId="639B0FC9" w14:textId="300BB925" w:rsidR="00BE1FD5" w:rsidRPr="00DB306B" w:rsidRDefault="007F6CEB" w:rsidP="00BE1FD5">
      <w:pPr>
        <w:jc w:val="both"/>
        <w:rPr>
          <w:rFonts w:ascii="Arial" w:hAnsi="Arial" w:cs="Arial"/>
          <w:b/>
        </w:rPr>
      </w:pPr>
      <w:r w:rsidRPr="00DB306B">
        <w:rPr>
          <w:rFonts w:ascii="Arial" w:hAnsi="Arial" w:cs="Arial"/>
          <w:b/>
        </w:rPr>
        <w:t>Monsieur Patrick BOISSET</w:t>
      </w:r>
      <w:r w:rsidR="00BE1FD5" w:rsidRPr="00DB306B">
        <w:rPr>
          <w:rFonts w:ascii="Arial" w:hAnsi="Arial" w:cs="Arial"/>
          <w:b/>
        </w:rPr>
        <w:t>, Trésori</w:t>
      </w:r>
      <w:r w:rsidRPr="00DB306B">
        <w:rPr>
          <w:rFonts w:ascii="Arial" w:hAnsi="Arial" w:cs="Arial"/>
          <w:b/>
        </w:rPr>
        <w:t>er</w:t>
      </w:r>
    </w:p>
    <w:p w14:paraId="4EB97E4A" w14:textId="77777777" w:rsidR="00BE1FD5" w:rsidRPr="00DB306B" w:rsidRDefault="00BE1FD5" w:rsidP="00BE1FD5">
      <w:pPr>
        <w:jc w:val="both"/>
        <w:rPr>
          <w:rFonts w:ascii="Arial" w:hAnsi="Arial" w:cs="Arial"/>
        </w:rPr>
      </w:pPr>
      <w:r w:rsidRPr="00DB306B">
        <w:rPr>
          <w:rFonts w:ascii="Arial" w:hAnsi="Arial" w:cs="Arial"/>
        </w:rPr>
        <w:t xml:space="preserve">Chambre de Commerce et d'Industrie Territoriale du Cantal </w:t>
      </w:r>
    </w:p>
    <w:p w14:paraId="3D2EC8C8" w14:textId="77777777" w:rsidR="00BE1FD5" w:rsidRPr="00DB306B" w:rsidRDefault="00BE1FD5" w:rsidP="00BE1FD5">
      <w:pPr>
        <w:jc w:val="both"/>
        <w:rPr>
          <w:rFonts w:ascii="Arial" w:hAnsi="Arial" w:cs="Arial"/>
        </w:rPr>
      </w:pPr>
      <w:r w:rsidRPr="00DB306B">
        <w:rPr>
          <w:rFonts w:ascii="Arial" w:hAnsi="Arial" w:cs="Arial"/>
        </w:rPr>
        <w:t>44 Boulevard du Pont Rouge</w:t>
      </w:r>
    </w:p>
    <w:p w14:paraId="46D969B6" w14:textId="77777777" w:rsidR="00BE1FD5" w:rsidRPr="00DB306B" w:rsidRDefault="00BE1FD5" w:rsidP="00BE1FD5">
      <w:pPr>
        <w:jc w:val="both"/>
        <w:rPr>
          <w:rFonts w:ascii="Arial" w:hAnsi="Arial" w:cs="Arial"/>
        </w:rPr>
      </w:pPr>
      <w:r w:rsidRPr="00DB306B">
        <w:rPr>
          <w:rFonts w:ascii="Arial" w:hAnsi="Arial" w:cs="Arial"/>
        </w:rPr>
        <w:t>15 000 Aurillac</w:t>
      </w:r>
    </w:p>
    <w:p w14:paraId="1DB948C8" w14:textId="77777777" w:rsidR="00BD4A87" w:rsidRPr="00DB306B" w:rsidRDefault="00BD4A87" w:rsidP="00BD4A87">
      <w:pPr>
        <w:tabs>
          <w:tab w:val="left" w:pos="851"/>
        </w:tabs>
        <w:rPr>
          <w:rFonts w:ascii="Arial" w:hAnsi="Arial" w:cs="Arial"/>
        </w:rPr>
      </w:pPr>
    </w:p>
    <w:p w14:paraId="6829D614" w14:textId="77777777" w:rsidR="00BD4A87" w:rsidRPr="00DB306B" w:rsidRDefault="00BD4A87" w:rsidP="00BD4A87">
      <w:pPr>
        <w:pStyle w:val="fcase2metab"/>
        <w:rPr>
          <w:rFonts w:ascii="Arial" w:hAnsi="Arial" w:cs="Arial"/>
          <w:b/>
        </w:rPr>
      </w:pPr>
      <w:r w:rsidRPr="00DB306B">
        <w:rPr>
          <w:rFonts w:ascii="Arial" w:hAnsi="Arial" w:cs="Arial"/>
          <w:b/>
          <w:bCs/>
          <w:color w:val="66CCFF"/>
          <w:spacing w:val="-10"/>
          <w:position w:val="-2"/>
        </w:rPr>
        <w:sym w:font="Wingdings" w:char="F06E"/>
      </w:r>
      <w:r w:rsidRPr="00DB306B">
        <w:rPr>
          <w:rFonts w:ascii="Arial" w:hAnsi="Arial" w:cs="Arial"/>
          <w:b/>
          <w:bCs/>
          <w:spacing w:val="-10"/>
          <w:position w:val="-2"/>
        </w:rPr>
        <w:t xml:space="preserve">  </w:t>
      </w:r>
      <w:r w:rsidRPr="00DB306B">
        <w:rPr>
          <w:rFonts w:ascii="Arial" w:hAnsi="Arial" w:cs="Arial"/>
        </w:rPr>
        <w:t xml:space="preserve">Imputation budgétaire : </w:t>
      </w:r>
      <w:r w:rsidRPr="00DB306B">
        <w:rPr>
          <w:rFonts w:ascii="Arial" w:hAnsi="Arial" w:cs="Arial"/>
          <w:b/>
        </w:rPr>
        <w:t>Budget de fonctionnement courant</w:t>
      </w:r>
    </w:p>
    <w:p w14:paraId="22CDF6BA" w14:textId="77777777" w:rsidR="00C52FE5" w:rsidRPr="00DB306B" w:rsidRDefault="00C52FE5" w:rsidP="00C52FE5">
      <w:pPr>
        <w:jc w:val="both"/>
        <w:rPr>
          <w:rFonts w:ascii="Arial" w:hAnsi="Arial" w:cs="Arial"/>
        </w:rPr>
      </w:pPr>
    </w:p>
    <w:p w14:paraId="2209E395" w14:textId="77777777" w:rsidR="004455A4" w:rsidRPr="00DB306B" w:rsidRDefault="004455A4" w:rsidP="00F92D49">
      <w:pPr>
        <w:pStyle w:val="fcase2metab"/>
        <w:rPr>
          <w:rFonts w:ascii="Arial" w:hAnsi="Arial" w:cs="Arial"/>
          <w:b/>
        </w:rPr>
      </w:pPr>
    </w:p>
    <w:tbl>
      <w:tblPr>
        <w:tblW w:w="0" w:type="auto"/>
        <w:tblInd w:w="-40" w:type="dxa"/>
        <w:tblLayout w:type="fixed"/>
        <w:tblLook w:val="0000" w:firstRow="0" w:lastRow="0" w:firstColumn="0" w:lastColumn="0" w:noHBand="0" w:noVBand="0"/>
      </w:tblPr>
      <w:tblGrid>
        <w:gridCol w:w="3550"/>
        <w:gridCol w:w="2552"/>
        <w:gridCol w:w="4292"/>
      </w:tblGrid>
      <w:tr w:rsidR="00F92D49" w:rsidRPr="00DB306B" w14:paraId="736E0E67" w14:textId="77777777" w:rsidTr="00F92D49">
        <w:trPr>
          <w:trHeight w:val="754"/>
        </w:trPr>
        <w:tc>
          <w:tcPr>
            <w:tcW w:w="3550" w:type="dxa"/>
            <w:tcBorders>
              <w:top w:val="single" w:sz="4" w:space="0" w:color="000000"/>
              <w:left w:val="single" w:sz="4" w:space="0" w:color="000000"/>
              <w:bottom w:val="single" w:sz="4" w:space="0" w:color="000000"/>
            </w:tcBorders>
            <w:vAlign w:val="center"/>
          </w:tcPr>
          <w:p w14:paraId="706CA231" w14:textId="77777777" w:rsidR="00F92D49" w:rsidRPr="00DB306B" w:rsidRDefault="00F92D49" w:rsidP="00DC71D8">
            <w:pPr>
              <w:tabs>
                <w:tab w:val="left" w:pos="851"/>
              </w:tabs>
              <w:jc w:val="center"/>
              <w:rPr>
                <w:rFonts w:ascii="Arial" w:hAnsi="Arial" w:cs="Arial"/>
                <w:b/>
                <w:bCs/>
              </w:rPr>
            </w:pPr>
            <w:r w:rsidRPr="00DB306B">
              <w:rPr>
                <w:rFonts w:ascii="Arial" w:hAnsi="Arial" w:cs="Arial"/>
                <w:b/>
                <w:bCs/>
              </w:rPr>
              <w:t>Nom, prénom et qualité</w:t>
            </w:r>
          </w:p>
          <w:p w14:paraId="1297348E" w14:textId="77777777" w:rsidR="00F92D49" w:rsidRPr="00DB306B" w:rsidRDefault="00F92D49" w:rsidP="00DC71D8">
            <w:pPr>
              <w:tabs>
                <w:tab w:val="left" w:pos="851"/>
              </w:tabs>
              <w:jc w:val="center"/>
              <w:rPr>
                <w:rFonts w:ascii="Arial" w:hAnsi="Arial" w:cs="Arial"/>
                <w:b/>
                <w:bCs/>
              </w:rPr>
            </w:pPr>
            <w:r w:rsidRPr="00DB306B">
              <w:rPr>
                <w:rFonts w:ascii="Arial" w:hAnsi="Arial" w:cs="Arial"/>
                <w:b/>
                <w:bCs/>
              </w:rPr>
              <w:t>du signataire (*)</w:t>
            </w:r>
          </w:p>
        </w:tc>
        <w:tc>
          <w:tcPr>
            <w:tcW w:w="2552" w:type="dxa"/>
            <w:tcBorders>
              <w:top w:val="single" w:sz="4" w:space="0" w:color="000000"/>
              <w:left w:val="single" w:sz="4" w:space="0" w:color="000000"/>
              <w:bottom w:val="single" w:sz="4" w:space="0" w:color="000000"/>
            </w:tcBorders>
            <w:vAlign w:val="center"/>
          </w:tcPr>
          <w:p w14:paraId="4DC7DDB6" w14:textId="77777777" w:rsidR="00F92D49" w:rsidRPr="00DB306B" w:rsidRDefault="00F92D49" w:rsidP="00DC71D8">
            <w:pPr>
              <w:tabs>
                <w:tab w:val="left" w:pos="851"/>
              </w:tabs>
              <w:jc w:val="center"/>
              <w:rPr>
                <w:rFonts w:ascii="Arial" w:hAnsi="Arial" w:cs="Arial"/>
                <w:b/>
                <w:bCs/>
              </w:rPr>
            </w:pPr>
            <w:r w:rsidRPr="00DB306B">
              <w:rPr>
                <w:rFonts w:ascii="Arial" w:hAnsi="Arial" w:cs="Arial"/>
                <w:b/>
                <w:bCs/>
              </w:rPr>
              <w:t>Date de signature</w:t>
            </w:r>
          </w:p>
        </w:tc>
        <w:tc>
          <w:tcPr>
            <w:tcW w:w="4292" w:type="dxa"/>
            <w:tcBorders>
              <w:top w:val="single" w:sz="4" w:space="0" w:color="000000"/>
              <w:left w:val="single" w:sz="4" w:space="0" w:color="000000"/>
              <w:bottom w:val="single" w:sz="4" w:space="0" w:color="000000"/>
              <w:right w:val="single" w:sz="4" w:space="0" w:color="000000"/>
            </w:tcBorders>
            <w:vAlign w:val="center"/>
          </w:tcPr>
          <w:p w14:paraId="07917CD1" w14:textId="77777777" w:rsidR="00F92D49" w:rsidRPr="00DB306B" w:rsidRDefault="00F92D49" w:rsidP="00DC71D8">
            <w:pPr>
              <w:tabs>
                <w:tab w:val="left" w:pos="851"/>
              </w:tabs>
              <w:jc w:val="center"/>
              <w:rPr>
                <w:rFonts w:ascii="Arial" w:hAnsi="Arial" w:cs="Arial"/>
                <w:b/>
                <w:bCs/>
              </w:rPr>
            </w:pPr>
            <w:r w:rsidRPr="00DB306B">
              <w:rPr>
                <w:rFonts w:ascii="Arial" w:hAnsi="Arial" w:cs="Arial"/>
                <w:b/>
                <w:bCs/>
              </w:rPr>
              <w:t xml:space="preserve">Signature </w:t>
            </w:r>
          </w:p>
        </w:tc>
      </w:tr>
      <w:tr w:rsidR="00F92D49" w:rsidRPr="00DB306B" w14:paraId="74182652" w14:textId="77777777" w:rsidTr="00F92D49">
        <w:trPr>
          <w:trHeight w:val="1119"/>
        </w:trPr>
        <w:tc>
          <w:tcPr>
            <w:tcW w:w="3550" w:type="dxa"/>
            <w:tcBorders>
              <w:top w:val="single" w:sz="4" w:space="0" w:color="000000"/>
              <w:left w:val="single" w:sz="4" w:space="0" w:color="000000"/>
              <w:bottom w:val="single" w:sz="4" w:space="0" w:color="auto"/>
            </w:tcBorders>
            <w:shd w:val="clear" w:color="auto" w:fill="CCFFFF"/>
          </w:tcPr>
          <w:p w14:paraId="602B7343" w14:textId="77777777" w:rsidR="00F92D49" w:rsidRPr="00DB306B" w:rsidRDefault="00F92D49" w:rsidP="00DC71D8">
            <w:pPr>
              <w:ind w:right="785"/>
              <w:rPr>
                <w:rFonts w:ascii="Arial" w:hAnsi="Arial" w:cs="Arial"/>
                <w:b/>
                <w:bCs/>
              </w:rPr>
            </w:pPr>
          </w:p>
          <w:p w14:paraId="7DF1B644" w14:textId="6C7322BF" w:rsidR="00F92D49" w:rsidRPr="00DB306B" w:rsidRDefault="007F6CEB" w:rsidP="00DC71D8">
            <w:pPr>
              <w:ind w:right="785"/>
              <w:rPr>
                <w:rFonts w:ascii="Arial" w:hAnsi="Arial" w:cs="Arial"/>
                <w:b/>
                <w:bCs/>
              </w:rPr>
            </w:pPr>
            <w:r w:rsidRPr="00DB306B">
              <w:rPr>
                <w:rFonts w:ascii="Arial" w:hAnsi="Arial" w:cs="Arial"/>
                <w:b/>
              </w:rPr>
              <w:t>Laurent LADOUX</w:t>
            </w:r>
          </w:p>
          <w:p w14:paraId="3CEA423E" w14:textId="77777777" w:rsidR="00BE1FD5" w:rsidRPr="00DB306B" w:rsidRDefault="00BE1FD5" w:rsidP="00DC71D8">
            <w:pPr>
              <w:ind w:right="785"/>
              <w:rPr>
                <w:rFonts w:ascii="Arial" w:hAnsi="Arial" w:cs="Arial"/>
                <w:b/>
                <w:bCs/>
              </w:rPr>
            </w:pPr>
          </w:p>
          <w:p w14:paraId="01FC21F7" w14:textId="77777777" w:rsidR="00F92D49" w:rsidRPr="00DB306B" w:rsidRDefault="00F92D49" w:rsidP="00DC71D8">
            <w:pPr>
              <w:ind w:right="785"/>
              <w:rPr>
                <w:rFonts w:ascii="Arial" w:hAnsi="Arial" w:cs="Arial"/>
                <w:b/>
                <w:bCs/>
              </w:rPr>
            </w:pPr>
          </w:p>
          <w:p w14:paraId="40AFA140" w14:textId="77777777" w:rsidR="00F92D49" w:rsidRPr="00DB306B" w:rsidRDefault="00F92D49" w:rsidP="00DC71D8">
            <w:pPr>
              <w:ind w:right="785"/>
              <w:rPr>
                <w:rFonts w:ascii="Arial" w:hAnsi="Arial" w:cs="Arial"/>
                <w:b/>
                <w:bCs/>
              </w:rPr>
            </w:pPr>
            <w:r w:rsidRPr="00DB306B">
              <w:rPr>
                <w:rFonts w:ascii="Arial" w:hAnsi="Arial" w:cs="Arial"/>
                <w:b/>
                <w:bCs/>
              </w:rPr>
              <w:t>Le Président</w:t>
            </w:r>
          </w:p>
        </w:tc>
        <w:tc>
          <w:tcPr>
            <w:tcW w:w="2552" w:type="dxa"/>
            <w:tcBorders>
              <w:top w:val="single" w:sz="4" w:space="0" w:color="000000"/>
              <w:left w:val="single" w:sz="4" w:space="0" w:color="000000"/>
              <w:bottom w:val="single" w:sz="4" w:space="0" w:color="auto"/>
            </w:tcBorders>
            <w:shd w:val="clear" w:color="auto" w:fill="CCFFFF"/>
          </w:tcPr>
          <w:p w14:paraId="2CC9E7A6" w14:textId="77777777" w:rsidR="00F92D49" w:rsidRPr="00DB306B" w:rsidRDefault="00F92D49" w:rsidP="00DC71D8">
            <w:pPr>
              <w:tabs>
                <w:tab w:val="left" w:pos="851"/>
              </w:tabs>
              <w:jc w:val="center"/>
              <w:rPr>
                <w:rFonts w:ascii="Arial" w:hAnsi="Arial" w:cs="Arial"/>
                <w:b/>
                <w:bCs/>
              </w:rPr>
            </w:pPr>
          </w:p>
        </w:tc>
        <w:tc>
          <w:tcPr>
            <w:tcW w:w="4292" w:type="dxa"/>
            <w:tcBorders>
              <w:top w:val="single" w:sz="4" w:space="0" w:color="000000"/>
              <w:left w:val="single" w:sz="4" w:space="0" w:color="000000"/>
              <w:bottom w:val="single" w:sz="4" w:space="0" w:color="auto"/>
              <w:right w:val="single" w:sz="4" w:space="0" w:color="000000"/>
            </w:tcBorders>
            <w:shd w:val="clear" w:color="auto" w:fill="CCFFFF"/>
          </w:tcPr>
          <w:p w14:paraId="58C89C27" w14:textId="77777777" w:rsidR="00F92D49" w:rsidRPr="00DB306B" w:rsidRDefault="00F92D49" w:rsidP="00DC71D8">
            <w:pPr>
              <w:tabs>
                <w:tab w:val="left" w:pos="851"/>
              </w:tabs>
              <w:snapToGrid w:val="0"/>
              <w:jc w:val="both"/>
              <w:rPr>
                <w:rFonts w:ascii="Arial" w:hAnsi="Arial" w:cs="Arial"/>
                <w:b/>
                <w:bCs/>
              </w:rPr>
            </w:pPr>
          </w:p>
          <w:p w14:paraId="231B5DA2" w14:textId="77777777" w:rsidR="00F92D49" w:rsidRPr="00DB306B" w:rsidRDefault="00F92D49" w:rsidP="00DC71D8">
            <w:pPr>
              <w:tabs>
                <w:tab w:val="left" w:pos="851"/>
              </w:tabs>
              <w:snapToGrid w:val="0"/>
              <w:jc w:val="both"/>
              <w:rPr>
                <w:rFonts w:ascii="Arial" w:hAnsi="Arial" w:cs="Arial"/>
                <w:b/>
                <w:bCs/>
              </w:rPr>
            </w:pPr>
          </w:p>
          <w:p w14:paraId="6BE3E50B" w14:textId="77777777" w:rsidR="00F92D49" w:rsidRPr="00DB306B" w:rsidRDefault="00F92D49" w:rsidP="00DC71D8">
            <w:pPr>
              <w:tabs>
                <w:tab w:val="left" w:pos="851"/>
              </w:tabs>
              <w:snapToGrid w:val="0"/>
              <w:jc w:val="both"/>
              <w:rPr>
                <w:rFonts w:ascii="Arial" w:hAnsi="Arial" w:cs="Arial"/>
                <w:b/>
                <w:bCs/>
              </w:rPr>
            </w:pPr>
          </w:p>
          <w:p w14:paraId="20D6C4FE" w14:textId="77777777" w:rsidR="00F92D49" w:rsidRPr="00DB306B" w:rsidRDefault="00F92D49" w:rsidP="00DC71D8">
            <w:pPr>
              <w:tabs>
                <w:tab w:val="left" w:pos="851"/>
              </w:tabs>
              <w:snapToGrid w:val="0"/>
              <w:jc w:val="both"/>
              <w:rPr>
                <w:rFonts w:ascii="Arial" w:hAnsi="Arial" w:cs="Arial"/>
                <w:b/>
                <w:bCs/>
              </w:rPr>
            </w:pPr>
          </w:p>
          <w:p w14:paraId="6A5010A0" w14:textId="77777777" w:rsidR="00F92D49" w:rsidRPr="00DB306B" w:rsidRDefault="00F92D49" w:rsidP="00DC71D8">
            <w:pPr>
              <w:tabs>
                <w:tab w:val="left" w:pos="851"/>
              </w:tabs>
              <w:snapToGrid w:val="0"/>
              <w:jc w:val="both"/>
              <w:rPr>
                <w:rFonts w:ascii="Arial" w:hAnsi="Arial" w:cs="Arial"/>
                <w:b/>
                <w:bCs/>
              </w:rPr>
            </w:pPr>
          </w:p>
          <w:p w14:paraId="1C9AA77D" w14:textId="77777777" w:rsidR="00F92D49" w:rsidRPr="00DB306B" w:rsidRDefault="00F92D49" w:rsidP="00DC71D8">
            <w:pPr>
              <w:tabs>
                <w:tab w:val="left" w:pos="851"/>
              </w:tabs>
              <w:snapToGrid w:val="0"/>
              <w:jc w:val="both"/>
              <w:rPr>
                <w:rFonts w:ascii="Arial" w:hAnsi="Arial" w:cs="Arial"/>
                <w:b/>
                <w:bCs/>
              </w:rPr>
            </w:pPr>
          </w:p>
        </w:tc>
      </w:tr>
    </w:tbl>
    <w:p w14:paraId="5D8315AB" w14:textId="77777777" w:rsidR="001C40C0" w:rsidRPr="00DB306B" w:rsidRDefault="00F92D49" w:rsidP="00F92D49">
      <w:pPr>
        <w:pStyle w:val="style1010"/>
        <w:spacing w:line="256" w:lineRule="exact"/>
        <w:ind w:left="20" w:right="40"/>
        <w:rPr>
          <w:rFonts w:ascii="Arial" w:hAnsi="Arial" w:cs="Arial"/>
          <w:color w:val="000000"/>
          <w:sz w:val="20"/>
          <w:lang w:val="fr-FR"/>
        </w:rPr>
      </w:pPr>
      <w:r w:rsidRPr="00DB306B">
        <w:rPr>
          <w:rFonts w:ascii="Arial" w:hAnsi="Arial" w:cs="Arial"/>
          <w:color w:val="000000"/>
          <w:sz w:val="20"/>
          <w:lang w:val="fr-FR"/>
        </w:rPr>
        <w:t>*Signature du représentant du pouvoir adjudicateur</w:t>
      </w:r>
    </w:p>
    <w:sectPr w:rsidR="001C40C0" w:rsidRPr="00DB306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C2C" w14:textId="77777777" w:rsidR="00D6375B" w:rsidRDefault="00D6375B">
      <w:r>
        <w:separator/>
      </w:r>
    </w:p>
  </w:endnote>
  <w:endnote w:type="continuationSeparator" w:id="0">
    <w:p w14:paraId="17472481" w14:textId="77777777" w:rsidR="00D6375B" w:rsidRDefault="00D6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47369F" w:rsidRPr="00597BDF" w14:paraId="60ACA564" w14:textId="77777777" w:rsidTr="0083205E">
      <w:trPr>
        <w:tblHeader/>
      </w:trPr>
      <w:tc>
        <w:tcPr>
          <w:tcW w:w="2906" w:type="dxa"/>
          <w:shd w:val="clear" w:color="auto" w:fill="66CCFF"/>
        </w:tcPr>
        <w:p w14:paraId="282E6E2E" w14:textId="77777777" w:rsidR="0047369F" w:rsidRPr="009C78A9" w:rsidRDefault="0047369F" w:rsidP="009B45B9">
          <w:pPr>
            <w:ind w:right="-638"/>
            <w:rPr>
              <w:rFonts w:ascii="DejaVu Sans" w:hAnsi="DejaVu Sans" w:cs="DejaVu Sans"/>
              <w:i/>
              <w:sz w:val="16"/>
              <w:szCs w:val="16"/>
            </w:rPr>
          </w:pPr>
          <w:r w:rsidRPr="009C78A9">
            <w:rPr>
              <w:rFonts w:ascii="DejaVu Sans" w:hAnsi="DejaVu Sans" w:cs="DejaVu Sans"/>
              <w:sz w:val="16"/>
              <w:szCs w:val="16"/>
            </w:rPr>
            <w:t>ATTRI1 – Acte d’engagement</w:t>
          </w:r>
        </w:p>
      </w:tc>
      <w:tc>
        <w:tcPr>
          <w:tcW w:w="5528" w:type="dxa"/>
          <w:shd w:val="clear" w:color="auto" w:fill="66CCFF"/>
        </w:tcPr>
        <w:p w14:paraId="18459F0C" w14:textId="53D16577" w:rsidR="00A41D80" w:rsidRPr="009C78A9" w:rsidRDefault="00597BDF" w:rsidP="003A6339">
          <w:pPr>
            <w:jc w:val="center"/>
            <w:rPr>
              <w:rFonts w:ascii="DejaVu Sans" w:hAnsi="DejaVu Sans" w:cs="DejaVu Sans"/>
              <w:sz w:val="16"/>
              <w:szCs w:val="16"/>
            </w:rPr>
          </w:pPr>
          <w:r w:rsidRPr="009C78A9">
            <w:rPr>
              <w:rFonts w:ascii="DejaVu Sans" w:hAnsi="DejaVu Sans" w:cs="DejaVu Sans"/>
              <w:sz w:val="16"/>
              <w:szCs w:val="16"/>
            </w:rPr>
            <w:t>MARCHE N°</w:t>
          </w:r>
          <w:r w:rsidR="009C78A9" w:rsidRPr="009C78A9">
            <w:rPr>
              <w:rFonts w:ascii="DejaVu Sans" w:hAnsi="DejaVu Sans" w:cs="DejaVu Sans"/>
              <w:sz w:val="16"/>
              <w:szCs w:val="16"/>
            </w:rPr>
            <w:t>2515C0</w:t>
          </w:r>
          <w:r w:rsidR="002D6E4D">
            <w:rPr>
              <w:rFonts w:ascii="DejaVu Sans" w:hAnsi="DejaVu Sans" w:cs="DejaVu Sans"/>
              <w:sz w:val="16"/>
              <w:szCs w:val="16"/>
            </w:rPr>
            <w:t>3MP</w:t>
          </w:r>
        </w:p>
      </w:tc>
      <w:tc>
        <w:tcPr>
          <w:tcW w:w="896" w:type="dxa"/>
          <w:shd w:val="clear" w:color="auto" w:fill="66CCFF"/>
        </w:tcPr>
        <w:p w14:paraId="41F35C03" w14:textId="77777777" w:rsidR="0047369F" w:rsidRPr="009C78A9" w:rsidRDefault="0047369F">
          <w:pPr>
            <w:tabs>
              <w:tab w:val="center" w:pos="1366"/>
              <w:tab w:val="right" w:pos="2733"/>
            </w:tabs>
            <w:rPr>
              <w:rFonts w:ascii="DejaVu Sans" w:hAnsi="DejaVu Sans" w:cs="DejaVu Sans"/>
              <w:sz w:val="16"/>
              <w:szCs w:val="16"/>
            </w:rPr>
          </w:pPr>
          <w:r w:rsidRPr="009C78A9">
            <w:rPr>
              <w:rFonts w:ascii="DejaVu Sans" w:hAnsi="DejaVu Sans" w:cs="DejaVu Sans"/>
              <w:sz w:val="16"/>
              <w:szCs w:val="16"/>
            </w:rPr>
            <w:t xml:space="preserve">Page : </w:t>
          </w:r>
        </w:p>
      </w:tc>
      <w:tc>
        <w:tcPr>
          <w:tcW w:w="567" w:type="dxa"/>
          <w:shd w:val="clear" w:color="auto" w:fill="66CCFF"/>
        </w:tcPr>
        <w:p w14:paraId="301DB1F6" w14:textId="77777777" w:rsidR="0047369F" w:rsidRPr="009C78A9" w:rsidRDefault="0047369F">
          <w:pPr>
            <w:jc w:val="center"/>
            <w:rPr>
              <w:rFonts w:ascii="DejaVu Sans" w:hAnsi="DejaVu Sans" w:cs="DejaVu Sans"/>
              <w:sz w:val="16"/>
              <w:szCs w:val="16"/>
            </w:rPr>
          </w:pPr>
          <w:r w:rsidRPr="009C78A9">
            <w:rPr>
              <w:rStyle w:val="Numrodepage"/>
              <w:rFonts w:ascii="DejaVu Sans" w:hAnsi="DejaVu Sans" w:cs="DejaVu Sans"/>
              <w:sz w:val="16"/>
              <w:szCs w:val="16"/>
            </w:rPr>
            <w:fldChar w:fldCharType="begin"/>
          </w:r>
          <w:r w:rsidRPr="009C78A9">
            <w:rPr>
              <w:rStyle w:val="Numrodepage"/>
              <w:rFonts w:ascii="DejaVu Sans" w:hAnsi="DejaVu Sans" w:cs="DejaVu Sans"/>
              <w:sz w:val="16"/>
              <w:szCs w:val="16"/>
            </w:rPr>
            <w:instrText xml:space="preserve"> PAGE </w:instrText>
          </w:r>
          <w:r w:rsidRPr="009C78A9">
            <w:rPr>
              <w:rStyle w:val="Numrodepage"/>
              <w:rFonts w:ascii="DejaVu Sans" w:hAnsi="DejaVu Sans" w:cs="DejaVu Sans"/>
              <w:sz w:val="16"/>
              <w:szCs w:val="16"/>
            </w:rPr>
            <w:fldChar w:fldCharType="separate"/>
          </w:r>
          <w:r w:rsidR="003A32EC" w:rsidRPr="009C78A9">
            <w:rPr>
              <w:rStyle w:val="Numrodepage"/>
              <w:rFonts w:ascii="DejaVu Sans" w:hAnsi="DejaVu Sans" w:cs="DejaVu Sans"/>
              <w:noProof/>
              <w:sz w:val="16"/>
              <w:szCs w:val="16"/>
            </w:rPr>
            <w:t>5</w:t>
          </w:r>
          <w:r w:rsidRPr="009C78A9">
            <w:rPr>
              <w:rStyle w:val="Numrodepage"/>
              <w:rFonts w:ascii="DejaVu Sans" w:hAnsi="DejaVu Sans" w:cs="DejaVu Sans"/>
              <w:sz w:val="16"/>
              <w:szCs w:val="16"/>
            </w:rPr>
            <w:fldChar w:fldCharType="end"/>
          </w:r>
        </w:p>
      </w:tc>
      <w:tc>
        <w:tcPr>
          <w:tcW w:w="165" w:type="dxa"/>
          <w:shd w:val="clear" w:color="auto" w:fill="66CCFF"/>
        </w:tcPr>
        <w:p w14:paraId="7E410028" w14:textId="77777777" w:rsidR="0047369F" w:rsidRPr="009C78A9" w:rsidRDefault="0047369F">
          <w:pPr>
            <w:jc w:val="center"/>
            <w:rPr>
              <w:rFonts w:ascii="DejaVu Sans" w:hAnsi="DejaVu Sans" w:cs="DejaVu Sans"/>
              <w:sz w:val="16"/>
              <w:szCs w:val="16"/>
            </w:rPr>
          </w:pPr>
          <w:r w:rsidRPr="009C78A9">
            <w:rPr>
              <w:rFonts w:ascii="DejaVu Sans" w:hAnsi="DejaVu Sans" w:cs="DejaVu Sans"/>
              <w:sz w:val="16"/>
              <w:szCs w:val="16"/>
            </w:rPr>
            <w:t>/</w:t>
          </w:r>
        </w:p>
      </w:tc>
      <w:tc>
        <w:tcPr>
          <w:tcW w:w="544" w:type="dxa"/>
          <w:shd w:val="clear" w:color="auto" w:fill="66CCFF"/>
        </w:tcPr>
        <w:p w14:paraId="1EAFFDE9" w14:textId="77777777" w:rsidR="0047369F" w:rsidRPr="00597BDF" w:rsidRDefault="0047369F">
          <w:pPr>
            <w:jc w:val="center"/>
            <w:rPr>
              <w:rFonts w:ascii="DejaVu Sans" w:hAnsi="DejaVu Sans" w:cs="DejaVu Sans"/>
              <w:sz w:val="16"/>
              <w:szCs w:val="16"/>
            </w:rPr>
          </w:pPr>
          <w:r w:rsidRPr="009C78A9">
            <w:rPr>
              <w:rStyle w:val="Numrodepage"/>
              <w:rFonts w:ascii="DejaVu Sans" w:hAnsi="DejaVu Sans" w:cs="DejaVu Sans"/>
              <w:sz w:val="16"/>
              <w:szCs w:val="16"/>
            </w:rPr>
            <w:fldChar w:fldCharType="begin"/>
          </w:r>
          <w:r w:rsidRPr="009C78A9">
            <w:rPr>
              <w:rStyle w:val="Numrodepage"/>
              <w:rFonts w:ascii="DejaVu Sans" w:hAnsi="DejaVu Sans" w:cs="DejaVu Sans"/>
              <w:sz w:val="16"/>
              <w:szCs w:val="16"/>
            </w:rPr>
            <w:instrText xml:space="preserve"> NUMPAGES \*Arabic </w:instrText>
          </w:r>
          <w:r w:rsidRPr="009C78A9">
            <w:rPr>
              <w:rStyle w:val="Numrodepage"/>
              <w:rFonts w:ascii="DejaVu Sans" w:hAnsi="DejaVu Sans" w:cs="DejaVu Sans"/>
              <w:sz w:val="16"/>
              <w:szCs w:val="16"/>
            </w:rPr>
            <w:fldChar w:fldCharType="separate"/>
          </w:r>
          <w:r w:rsidR="003A32EC" w:rsidRPr="009C78A9">
            <w:rPr>
              <w:rStyle w:val="Numrodepage"/>
              <w:rFonts w:ascii="DejaVu Sans" w:hAnsi="DejaVu Sans" w:cs="DejaVu Sans"/>
              <w:noProof/>
              <w:sz w:val="16"/>
              <w:szCs w:val="16"/>
            </w:rPr>
            <w:t>5</w:t>
          </w:r>
          <w:r w:rsidRPr="009C78A9">
            <w:rPr>
              <w:rStyle w:val="Numrodepage"/>
              <w:rFonts w:ascii="DejaVu Sans" w:hAnsi="DejaVu Sans" w:cs="DejaVu Sans"/>
              <w:sz w:val="16"/>
              <w:szCs w:val="16"/>
            </w:rPr>
            <w:fldChar w:fldCharType="end"/>
          </w:r>
        </w:p>
      </w:tc>
    </w:tr>
  </w:tbl>
  <w:p w14:paraId="5A51CDAF" w14:textId="77777777" w:rsidR="0047369F" w:rsidRDefault="004736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D928" w14:textId="77777777" w:rsidR="00D6375B" w:rsidRDefault="00D6375B">
      <w:r>
        <w:separator/>
      </w:r>
    </w:p>
  </w:footnote>
  <w:footnote w:type="continuationSeparator" w:id="0">
    <w:p w14:paraId="479948DE" w14:textId="77777777" w:rsidR="00D6375B" w:rsidRDefault="00D6375B">
      <w:r>
        <w:continuationSeparator/>
      </w:r>
    </w:p>
  </w:footnote>
  <w:footnote w:id="1">
    <w:p w14:paraId="07C366E9" w14:textId="77777777" w:rsidR="0047369F" w:rsidRDefault="0047369F">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6E4FA8AC" w14:textId="77777777" w:rsidR="0047369F" w:rsidRDefault="0047369F">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30DC3027"/>
    <w:multiLevelType w:val="hybridMultilevel"/>
    <w:tmpl w:val="566E1556"/>
    <w:lvl w:ilvl="0" w:tplc="1D48CF9E">
      <w:numFmt w:val="bullet"/>
      <w:lvlText w:val="-"/>
      <w:lvlJc w:val="left"/>
      <w:pPr>
        <w:ind w:left="720" w:hanging="360"/>
      </w:pPr>
      <w:rPr>
        <w:rFonts w:ascii="DejaVu Sans" w:eastAsia="Times New Roman"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B15172"/>
    <w:multiLevelType w:val="hybridMultilevel"/>
    <w:tmpl w:val="70A85C20"/>
    <w:lvl w:ilvl="0" w:tplc="098A3480">
      <w:start w:val="1"/>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FB4E4D"/>
    <w:multiLevelType w:val="hybridMultilevel"/>
    <w:tmpl w:val="719CF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3107422">
    <w:abstractNumId w:val="1"/>
  </w:num>
  <w:num w:numId="2" w16cid:durableId="908199299">
    <w:abstractNumId w:val="2"/>
  </w:num>
  <w:num w:numId="3" w16cid:durableId="2050106033">
    <w:abstractNumId w:val="3"/>
  </w:num>
  <w:num w:numId="4" w16cid:durableId="234098468">
    <w:abstractNumId w:val="6"/>
  </w:num>
  <w:num w:numId="5" w16cid:durableId="698121673">
    <w:abstractNumId w:val="5"/>
  </w:num>
  <w:num w:numId="6" w16cid:durableId="1895386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273900098">
    <w:abstractNumId w:val="7"/>
  </w:num>
  <w:num w:numId="8" w16cid:durableId="158506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2CC3"/>
    <w:rsid w:val="00034A02"/>
    <w:rsid w:val="00036500"/>
    <w:rsid w:val="0005439D"/>
    <w:rsid w:val="00055C34"/>
    <w:rsid w:val="00066824"/>
    <w:rsid w:val="00072660"/>
    <w:rsid w:val="0008043B"/>
    <w:rsid w:val="000970BE"/>
    <w:rsid w:val="000A2E05"/>
    <w:rsid w:val="000A4018"/>
    <w:rsid w:val="000B07E4"/>
    <w:rsid w:val="000E0020"/>
    <w:rsid w:val="000E0AF5"/>
    <w:rsid w:val="000F2FE7"/>
    <w:rsid w:val="000F57E6"/>
    <w:rsid w:val="00126CC1"/>
    <w:rsid w:val="0013168F"/>
    <w:rsid w:val="00134376"/>
    <w:rsid w:val="001418E7"/>
    <w:rsid w:val="00166B56"/>
    <w:rsid w:val="00182A63"/>
    <w:rsid w:val="001B1660"/>
    <w:rsid w:val="001B271E"/>
    <w:rsid w:val="001B43ED"/>
    <w:rsid w:val="001C07B8"/>
    <w:rsid w:val="001C33A6"/>
    <w:rsid w:val="001C40C0"/>
    <w:rsid w:val="001C45A9"/>
    <w:rsid w:val="001C733C"/>
    <w:rsid w:val="00206C71"/>
    <w:rsid w:val="0021527A"/>
    <w:rsid w:val="0021797C"/>
    <w:rsid w:val="00225A1A"/>
    <w:rsid w:val="00227B67"/>
    <w:rsid w:val="0023234F"/>
    <w:rsid w:val="00233C08"/>
    <w:rsid w:val="00244ABE"/>
    <w:rsid w:val="00260A27"/>
    <w:rsid w:val="002658DB"/>
    <w:rsid w:val="00281D4E"/>
    <w:rsid w:val="00286A38"/>
    <w:rsid w:val="002904AF"/>
    <w:rsid w:val="00294E37"/>
    <w:rsid w:val="002C10C9"/>
    <w:rsid w:val="002C2CA3"/>
    <w:rsid w:val="002C4B3E"/>
    <w:rsid w:val="002C79D6"/>
    <w:rsid w:val="002D2322"/>
    <w:rsid w:val="002D5403"/>
    <w:rsid w:val="002D5564"/>
    <w:rsid w:val="002D6E4D"/>
    <w:rsid w:val="0031099A"/>
    <w:rsid w:val="003133CF"/>
    <w:rsid w:val="00325983"/>
    <w:rsid w:val="0032606E"/>
    <w:rsid w:val="00332B12"/>
    <w:rsid w:val="00337A03"/>
    <w:rsid w:val="003435B4"/>
    <w:rsid w:val="00354C04"/>
    <w:rsid w:val="003661BF"/>
    <w:rsid w:val="0037357A"/>
    <w:rsid w:val="00385E76"/>
    <w:rsid w:val="0039246B"/>
    <w:rsid w:val="00392911"/>
    <w:rsid w:val="003A32EC"/>
    <w:rsid w:val="003A3CC4"/>
    <w:rsid w:val="003A6339"/>
    <w:rsid w:val="003B036E"/>
    <w:rsid w:val="00403B44"/>
    <w:rsid w:val="004075BC"/>
    <w:rsid w:val="00432F5C"/>
    <w:rsid w:val="00433668"/>
    <w:rsid w:val="00437003"/>
    <w:rsid w:val="0043706E"/>
    <w:rsid w:val="0044306C"/>
    <w:rsid w:val="004455A4"/>
    <w:rsid w:val="0044597F"/>
    <w:rsid w:val="0045158C"/>
    <w:rsid w:val="00457623"/>
    <w:rsid w:val="004642FE"/>
    <w:rsid w:val="00466191"/>
    <w:rsid w:val="00467674"/>
    <w:rsid w:val="0047369F"/>
    <w:rsid w:val="00474E0A"/>
    <w:rsid w:val="00481844"/>
    <w:rsid w:val="004A7169"/>
    <w:rsid w:val="004D7D09"/>
    <w:rsid w:val="004D7F55"/>
    <w:rsid w:val="004E75A6"/>
    <w:rsid w:val="004F2308"/>
    <w:rsid w:val="004F3843"/>
    <w:rsid w:val="00504763"/>
    <w:rsid w:val="00504CEF"/>
    <w:rsid w:val="00514C47"/>
    <w:rsid w:val="00514DAF"/>
    <w:rsid w:val="00517B70"/>
    <w:rsid w:val="0052454D"/>
    <w:rsid w:val="0053277D"/>
    <w:rsid w:val="00532EC7"/>
    <w:rsid w:val="005359CF"/>
    <w:rsid w:val="00541CA3"/>
    <w:rsid w:val="005546A9"/>
    <w:rsid w:val="005753AF"/>
    <w:rsid w:val="0057567C"/>
    <w:rsid w:val="005846FB"/>
    <w:rsid w:val="00597BDF"/>
    <w:rsid w:val="005A2932"/>
    <w:rsid w:val="005A4A3B"/>
    <w:rsid w:val="005A4CB5"/>
    <w:rsid w:val="005D10DD"/>
    <w:rsid w:val="005E0478"/>
    <w:rsid w:val="005F7B0A"/>
    <w:rsid w:val="0061068C"/>
    <w:rsid w:val="0061436C"/>
    <w:rsid w:val="006320C6"/>
    <w:rsid w:val="0064560F"/>
    <w:rsid w:val="00660727"/>
    <w:rsid w:val="00676938"/>
    <w:rsid w:val="006905E6"/>
    <w:rsid w:val="00693EF0"/>
    <w:rsid w:val="006C4338"/>
    <w:rsid w:val="006E0D06"/>
    <w:rsid w:val="006E3C84"/>
    <w:rsid w:val="006F3D65"/>
    <w:rsid w:val="006F3DF3"/>
    <w:rsid w:val="006F3DF9"/>
    <w:rsid w:val="006F4155"/>
    <w:rsid w:val="007060E5"/>
    <w:rsid w:val="00710FD6"/>
    <w:rsid w:val="00714EF1"/>
    <w:rsid w:val="00722EC7"/>
    <w:rsid w:val="00743027"/>
    <w:rsid w:val="00757151"/>
    <w:rsid w:val="007605AE"/>
    <w:rsid w:val="00766D94"/>
    <w:rsid w:val="00776555"/>
    <w:rsid w:val="007909E0"/>
    <w:rsid w:val="0079785C"/>
    <w:rsid w:val="007A6AD5"/>
    <w:rsid w:val="007C57EB"/>
    <w:rsid w:val="007C5A2B"/>
    <w:rsid w:val="007C6989"/>
    <w:rsid w:val="007D1A40"/>
    <w:rsid w:val="007D2E9D"/>
    <w:rsid w:val="007D3570"/>
    <w:rsid w:val="007D7A65"/>
    <w:rsid w:val="007F3942"/>
    <w:rsid w:val="007F68A6"/>
    <w:rsid w:val="007F6CEB"/>
    <w:rsid w:val="00817CB2"/>
    <w:rsid w:val="00820CF5"/>
    <w:rsid w:val="00825E1D"/>
    <w:rsid w:val="00831BC2"/>
    <w:rsid w:val="0083205E"/>
    <w:rsid w:val="00844361"/>
    <w:rsid w:val="00844DAA"/>
    <w:rsid w:val="00881282"/>
    <w:rsid w:val="0088651C"/>
    <w:rsid w:val="00897F6C"/>
    <w:rsid w:val="008C1D2A"/>
    <w:rsid w:val="008C2BF5"/>
    <w:rsid w:val="008C5931"/>
    <w:rsid w:val="008E153E"/>
    <w:rsid w:val="008E2486"/>
    <w:rsid w:val="008E7C99"/>
    <w:rsid w:val="00920086"/>
    <w:rsid w:val="0092082B"/>
    <w:rsid w:val="00924A1D"/>
    <w:rsid w:val="00924D2D"/>
    <w:rsid w:val="00934503"/>
    <w:rsid w:val="00940096"/>
    <w:rsid w:val="009562F8"/>
    <w:rsid w:val="00974DDC"/>
    <w:rsid w:val="00983FF3"/>
    <w:rsid w:val="00985142"/>
    <w:rsid w:val="00997C0F"/>
    <w:rsid w:val="009A5D52"/>
    <w:rsid w:val="009A6860"/>
    <w:rsid w:val="009B1CD0"/>
    <w:rsid w:val="009B29A2"/>
    <w:rsid w:val="009B45B9"/>
    <w:rsid w:val="009C2146"/>
    <w:rsid w:val="009C6168"/>
    <w:rsid w:val="009C78A9"/>
    <w:rsid w:val="009F08D7"/>
    <w:rsid w:val="00A06642"/>
    <w:rsid w:val="00A243CA"/>
    <w:rsid w:val="00A30B12"/>
    <w:rsid w:val="00A41D80"/>
    <w:rsid w:val="00A442E6"/>
    <w:rsid w:val="00A5355A"/>
    <w:rsid w:val="00A55016"/>
    <w:rsid w:val="00A75319"/>
    <w:rsid w:val="00A75D91"/>
    <w:rsid w:val="00A9448E"/>
    <w:rsid w:val="00A96788"/>
    <w:rsid w:val="00AC060D"/>
    <w:rsid w:val="00AD24E1"/>
    <w:rsid w:val="00AE329C"/>
    <w:rsid w:val="00AE5E0B"/>
    <w:rsid w:val="00AE7831"/>
    <w:rsid w:val="00B02A2B"/>
    <w:rsid w:val="00B054DA"/>
    <w:rsid w:val="00B46E23"/>
    <w:rsid w:val="00B55462"/>
    <w:rsid w:val="00B611EA"/>
    <w:rsid w:val="00B87564"/>
    <w:rsid w:val="00B9439F"/>
    <w:rsid w:val="00BA1E01"/>
    <w:rsid w:val="00BA2208"/>
    <w:rsid w:val="00BA27F1"/>
    <w:rsid w:val="00BA419A"/>
    <w:rsid w:val="00BA44E5"/>
    <w:rsid w:val="00BA627D"/>
    <w:rsid w:val="00BD4A87"/>
    <w:rsid w:val="00BE1FD5"/>
    <w:rsid w:val="00BE6078"/>
    <w:rsid w:val="00BE7CE1"/>
    <w:rsid w:val="00C074FF"/>
    <w:rsid w:val="00C125A2"/>
    <w:rsid w:val="00C4434A"/>
    <w:rsid w:val="00C52FE5"/>
    <w:rsid w:val="00C625A1"/>
    <w:rsid w:val="00C64500"/>
    <w:rsid w:val="00C66587"/>
    <w:rsid w:val="00C67781"/>
    <w:rsid w:val="00C7665D"/>
    <w:rsid w:val="00C814F9"/>
    <w:rsid w:val="00C860E8"/>
    <w:rsid w:val="00C91060"/>
    <w:rsid w:val="00C911FE"/>
    <w:rsid w:val="00CC4A81"/>
    <w:rsid w:val="00CD185D"/>
    <w:rsid w:val="00CD46CC"/>
    <w:rsid w:val="00CE5A74"/>
    <w:rsid w:val="00D029A1"/>
    <w:rsid w:val="00D22706"/>
    <w:rsid w:val="00D25DB1"/>
    <w:rsid w:val="00D30D7D"/>
    <w:rsid w:val="00D4466B"/>
    <w:rsid w:val="00D46561"/>
    <w:rsid w:val="00D46BC7"/>
    <w:rsid w:val="00D6375B"/>
    <w:rsid w:val="00D75AA6"/>
    <w:rsid w:val="00D86EED"/>
    <w:rsid w:val="00DA3260"/>
    <w:rsid w:val="00DB306B"/>
    <w:rsid w:val="00DC533A"/>
    <w:rsid w:val="00DC71D8"/>
    <w:rsid w:val="00DD4EF0"/>
    <w:rsid w:val="00DD6AEE"/>
    <w:rsid w:val="00DD7FBB"/>
    <w:rsid w:val="00DE32F3"/>
    <w:rsid w:val="00DF7806"/>
    <w:rsid w:val="00E03467"/>
    <w:rsid w:val="00E0655B"/>
    <w:rsid w:val="00E21FF2"/>
    <w:rsid w:val="00E348CE"/>
    <w:rsid w:val="00E47798"/>
    <w:rsid w:val="00E62B84"/>
    <w:rsid w:val="00E74242"/>
    <w:rsid w:val="00E771C6"/>
    <w:rsid w:val="00E808C0"/>
    <w:rsid w:val="00EA172A"/>
    <w:rsid w:val="00EA1F38"/>
    <w:rsid w:val="00EA3C5B"/>
    <w:rsid w:val="00EC0021"/>
    <w:rsid w:val="00ED69BF"/>
    <w:rsid w:val="00EE281F"/>
    <w:rsid w:val="00F0330E"/>
    <w:rsid w:val="00F0516D"/>
    <w:rsid w:val="00F07F9B"/>
    <w:rsid w:val="00F13E76"/>
    <w:rsid w:val="00F16E0B"/>
    <w:rsid w:val="00F326F6"/>
    <w:rsid w:val="00F33CC1"/>
    <w:rsid w:val="00F41728"/>
    <w:rsid w:val="00F72EB1"/>
    <w:rsid w:val="00F83C27"/>
    <w:rsid w:val="00F92D49"/>
    <w:rsid w:val="00FC6D9F"/>
    <w:rsid w:val="00FD0F34"/>
    <w:rsid w:val="00FE1424"/>
    <w:rsid w:val="00FE4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60A66E0"/>
  <w15:chartTrackingRefBased/>
  <w15:docId w15:val="{FB07769C-A532-4586-A554-A4FA54D72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Paragraphedeliste">
    <w:name w:val="List Paragraph"/>
    <w:basedOn w:val="Normal"/>
    <w:uiPriority w:val="34"/>
    <w:qFormat/>
    <w:rsid w:val="009562F8"/>
    <w:pPr>
      <w:suppressAutoHyphens w:val="0"/>
      <w:ind w:left="708"/>
    </w:pPr>
    <w:rPr>
      <w:rFonts w:ascii="Times New Roman" w:hAnsi="Times New Roman" w:cs="Times New Roman"/>
      <w:lang w:eastAsia="fr-FR"/>
    </w:rPr>
  </w:style>
  <w:style w:type="paragraph" w:customStyle="1" w:styleId="CarCarCarCarCarCar">
    <w:name w:val="Car Car Car Car Car Car"/>
    <w:basedOn w:val="Normal"/>
    <w:semiHidden/>
    <w:rsid w:val="003B036E"/>
    <w:pPr>
      <w:suppressAutoHyphens w:val="0"/>
      <w:spacing w:after="160" w:line="240" w:lineRule="exact"/>
    </w:pPr>
    <w:rPr>
      <w:rFonts w:ascii="Verdana" w:hAnsi="Verdana" w:cs="Times New Roman"/>
      <w:lang w:val="en-US" w:eastAsia="en-US"/>
    </w:rPr>
  </w:style>
  <w:style w:type="paragraph" w:customStyle="1" w:styleId="Default">
    <w:name w:val="Default"/>
    <w:rsid w:val="00A41D80"/>
    <w:pPr>
      <w:autoSpaceDE w:val="0"/>
      <w:autoSpaceDN w:val="0"/>
      <w:adjustRightInd w:val="0"/>
    </w:pPr>
    <w:rPr>
      <w:rFonts w:ascii="Arial" w:hAnsi="Arial" w:cs="Arial"/>
      <w:color w:val="000000"/>
      <w:sz w:val="24"/>
      <w:szCs w:val="24"/>
    </w:rPr>
  </w:style>
  <w:style w:type="paragraph" w:customStyle="1" w:styleId="style1010">
    <w:name w:val="style1|010"/>
    <w:qFormat/>
    <w:rsid w:val="00F92D49"/>
    <w:rPr>
      <w:rFonts w:ascii="DejaVu Sans" w:eastAsia="DejaVu Sans" w:hAnsi="DejaVu Sans" w:cs="DejaVu Sans"/>
      <w:sz w:val="22"/>
      <w:lang w:val="en-US" w:eastAsia="en-US"/>
    </w:rPr>
  </w:style>
  <w:style w:type="table" w:styleId="TableauGrille4-Accentuation5">
    <w:name w:val="Grid Table 4 Accent 5"/>
    <w:basedOn w:val="TableauNormal"/>
    <w:uiPriority w:val="49"/>
    <w:rsid w:val="009C6168"/>
    <w:rPr>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ormal1">
    <w:name w:val="Normal1"/>
    <w:basedOn w:val="Normal"/>
    <w:link w:val="Normal1Car"/>
    <w:autoRedefine/>
    <w:rsid w:val="009C6168"/>
    <w:pPr>
      <w:keepLines/>
      <w:tabs>
        <w:tab w:val="left" w:pos="284"/>
        <w:tab w:val="left" w:pos="567"/>
        <w:tab w:val="left" w:pos="851"/>
      </w:tabs>
      <w:suppressAutoHyphens w:val="0"/>
    </w:pPr>
    <w:rPr>
      <w:rFonts w:ascii="Times New Roman" w:hAnsi="Times New Roman" w:cs="Times New Roman"/>
      <w:sz w:val="22"/>
      <w:szCs w:val="22"/>
      <w:lang w:eastAsia="fr-FR"/>
    </w:rPr>
  </w:style>
  <w:style w:type="character" w:customStyle="1" w:styleId="Normal1Car">
    <w:name w:val="Normal1 Car"/>
    <w:link w:val="Normal1"/>
    <w:rsid w:val="009C6168"/>
    <w:rPr>
      <w:sz w:val="22"/>
      <w:szCs w:val="22"/>
    </w:rPr>
  </w:style>
  <w:style w:type="paragraph" w:customStyle="1" w:styleId="ParagrapheIndent1">
    <w:name w:val="ParagrapheIndent1"/>
    <w:basedOn w:val="Normal"/>
    <w:next w:val="Normal"/>
    <w:qFormat/>
    <w:rsid w:val="00CE5A74"/>
    <w:pPr>
      <w:suppressAutoHyphens w:val="0"/>
    </w:pPr>
    <w:rPr>
      <w:rFonts w:ascii="DejaVu Sans" w:eastAsia="DejaVu Sans" w:hAnsi="DejaVu Sans" w:cs="DejaVu Sans"/>
      <w:sz w:val="22"/>
      <w:szCs w:val="24"/>
      <w:lang w:val="en-US" w:eastAsia="en-US"/>
    </w:rPr>
  </w:style>
  <w:style w:type="character" w:customStyle="1" w:styleId="En-tteCar">
    <w:name w:val="En-tête Car"/>
    <w:link w:val="En-tte"/>
    <w:uiPriority w:val="99"/>
    <w:locked/>
    <w:rsid w:val="00C52FE5"/>
    <w:rPr>
      <w:rFonts w:ascii="Univers" w:hAnsi="Univers" w:cs="Univers"/>
      <w:lang w:eastAsia="zh-CN"/>
    </w:rPr>
  </w:style>
  <w:style w:type="character" w:styleId="Mentionnonrsolue">
    <w:name w:val="Unresolved Mention"/>
    <w:basedOn w:val="Policepardfaut"/>
    <w:uiPriority w:val="99"/>
    <w:semiHidden/>
    <w:unhideWhenUsed/>
    <w:rsid w:val="002D6E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marches@cantal.cci.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public.fr/Marches-publics/Definitions/Entrees/Acte-special.htm"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601F6.9E029400" TargetMode="Externa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61A3-4AB2-46B2-8CD3-50808D22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40</TotalTime>
  <Pages>5</Pages>
  <Words>1564</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10146</CharactersWithSpaces>
  <SharedDoc>false</SharedDoc>
  <HLinks>
    <vt:vector size="36" baseType="variant">
      <vt:variant>
        <vt:i4>7602259</vt:i4>
      </vt:variant>
      <vt:variant>
        <vt:i4>72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CCP</dc:creator>
  <cp:keywords/>
  <cp:lastModifiedBy>SAUREL Isabelle</cp:lastModifiedBy>
  <cp:revision>12</cp:revision>
  <cp:lastPrinted>2017-09-12T13:13:00Z</cp:lastPrinted>
  <dcterms:created xsi:type="dcterms:W3CDTF">2025-01-15T14:37:00Z</dcterms:created>
  <dcterms:modified xsi:type="dcterms:W3CDTF">2025-10-03T06:39:00Z</dcterms:modified>
</cp:coreProperties>
</file>