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E8A4E7"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24E78E15" w14:textId="77777777">
        <w:trPr>
          <w:trHeight w:val="1132"/>
        </w:trPr>
        <w:tc>
          <w:tcPr>
            <w:tcW w:w="10434" w:type="dxa"/>
          </w:tcPr>
          <w:p w14:paraId="750AEDC8" w14:textId="77777777" w:rsidR="00541CA3" w:rsidRDefault="00EB191A" w:rsidP="00844DAA">
            <w:pPr>
              <w:pStyle w:val="Pieddepage"/>
              <w:tabs>
                <w:tab w:val="clear" w:pos="4536"/>
                <w:tab w:val="clear" w:pos="9072"/>
                <w:tab w:val="left" w:pos="851"/>
              </w:tabs>
              <w:jc w:val="center"/>
              <w:rPr>
                <w:rFonts w:ascii="Arial" w:hAnsi="Arial" w:cs="Arial"/>
                <w:b/>
                <w:sz w:val="18"/>
                <w:szCs w:val="18"/>
              </w:rPr>
            </w:pPr>
            <w:r>
              <w:rPr>
                <w:noProof/>
                <w:lang w:eastAsia="fr-FR"/>
              </w:rPr>
              <w:drawing>
                <wp:inline distT="0" distB="0" distL="0" distR="0" wp14:anchorId="14460F5D" wp14:editId="5EC815F6">
                  <wp:extent cx="6115050" cy="1310005"/>
                  <wp:effectExtent l="0" t="0" r="0" b="0"/>
                  <wp:docPr id="1" name="Image 1"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t MFCP+M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1310005"/>
                          </a:xfrm>
                          <a:prstGeom prst="rect">
                            <a:avLst/>
                          </a:prstGeom>
                          <a:noFill/>
                          <a:ln>
                            <a:noFill/>
                          </a:ln>
                        </pic:spPr>
                      </pic:pic>
                    </a:graphicData>
                  </a:graphic>
                </wp:inline>
              </w:drawing>
            </w:r>
          </w:p>
          <w:p w14:paraId="3F5116E1" w14:textId="77777777" w:rsidR="009B1CD0" w:rsidRDefault="009B1CD0" w:rsidP="00844DAA">
            <w:pPr>
              <w:pStyle w:val="Pieddepage"/>
              <w:tabs>
                <w:tab w:val="clear" w:pos="4536"/>
                <w:tab w:val="clear" w:pos="9072"/>
                <w:tab w:val="left" w:pos="851"/>
              </w:tabs>
              <w:jc w:val="center"/>
            </w:pPr>
            <w:r>
              <w:rPr>
                <w:rFonts w:ascii="Arial" w:hAnsi="Arial" w:cs="Arial"/>
                <w:b/>
                <w:sz w:val="18"/>
                <w:szCs w:val="18"/>
              </w:rPr>
              <w:t>Direction des Affaires Juridiques</w:t>
            </w:r>
            <w:r>
              <w:rPr>
                <w:rFonts w:ascii="Arial" w:hAnsi="Arial" w:cs="Arial"/>
                <w:b/>
                <w:sz w:val="18"/>
                <w:szCs w:val="18"/>
              </w:rPr>
              <w:br/>
            </w:r>
          </w:p>
        </w:tc>
      </w:tr>
    </w:tbl>
    <w:p w14:paraId="62427506" w14:textId="77777777" w:rsidR="009B1CD0" w:rsidRDefault="009B1CD0" w:rsidP="00844DAA">
      <w:pPr>
        <w:tabs>
          <w:tab w:val="left" w:pos="851"/>
        </w:tabs>
        <w:sectPr w:rsidR="009B1CD0">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17C756F8" w14:textId="77777777">
        <w:tc>
          <w:tcPr>
            <w:tcW w:w="9002" w:type="dxa"/>
            <w:shd w:val="clear" w:color="auto" w:fill="66CCFF"/>
          </w:tcPr>
          <w:p w14:paraId="2A904644" w14:textId="77777777" w:rsidR="009B1CD0" w:rsidRDefault="009B1CD0" w:rsidP="00310E3E">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6AA215F7" w14:textId="77777777" w:rsidR="009B1CD0" w:rsidRDefault="009B1CD0" w:rsidP="00310E3E">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p w14:paraId="208957FE" w14:textId="77777777" w:rsidR="00B74AAA" w:rsidRDefault="00B74AAA" w:rsidP="00310E3E">
            <w:pPr>
              <w:tabs>
                <w:tab w:val="left" w:pos="851"/>
              </w:tabs>
              <w:spacing w:before="120" w:after="120"/>
              <w:jc w:val="center"/>
              <w:rPr>
                <w:rFonts w:ascii="Arial" w:hAnsi="Arial" w:cs="Arial"/>
                <w:b/>
                <w:bCs/>
                <w:sz w:val="28"/>
                <w:szCs w:val="28"/>
              </w:rPr>
            </w:pPr>
            <w:r>
              <w:rPr>
                <w:rFonts w:ascii="Arial" w:hAnsi="Arial" w:cs="Arial"/>
                <w:b/>
                <w:bCs/>
                <w:sz w:val="28"/>
                <w:szCs w:val="28"/>
              </w:rPr>
              <w:t>-</w:t>
            </w:r>
          </w:p>
          <w:p w14:paraId="7BE4656F" w14:textId="57342B52" w:rsidR="00B74AAA" w:rsidRDefault="00B74AAA" w:rsidP="00310E3E">
            <w:pPr>
              <w:tabs>
                <w:tab w:val="left" w:pos="851"/>
              </w:tabs>
              <w:spacing w:before="120" w:after="120"/>
              <w:jc w:val="center"/>
              <w:rPr>
                <w:caps/>
                <w:sz w:val="28"/>
                <w:szCs w:val="28"/>
              </w:rPr>
            </w:pPr>
            <w:r>
              <w:rPr>
                <w:rFonts w:ascii="Arial" w:hAnsi="Arial" w:cs="Arial"/>
                <w:b/>
                <w:bCs/>
                <w:sz w:val="28"/>
                <w:szCs w:val="28"/>
              </w:rPr>
              <w:t xml:space="preserve">OFFRE </w:t>
            </w:r>
            <w:r w:rsidR="000C6011">
              <w:rPr>
                <w:rFonts w:ascii="Arial" w:hAnsi="Arial" w:cs="Arial"/>
                <w:b/>
                <w:bCs/>
                <w:sz w:val="28"/>
                <w:szCs w:val="28"/>
              </w:rPr>
              <w:t>DE BASE</w:t>
            </w:r>
          </w:p>
        </w:tc>
        <w:tc>
          <w:tcPr>
            <w:tcW w:w="1275" w:type="dxa"/>
            <w:shd w:val="clear" w:color="auto" w:fill="66CCFF"/>
          </w:tcPr>
          <w:p w14:paraId="04143F26" w14:textId="77777777" w:rsidR="009B1CD0" w:rsidRDefault="00E47798" w:rsidP="0083205E">
            <w:pPr>
              <w:pStyle w:val="Titre8"/>
              <w:tabs>
                <w:tab w:val="left" w:pos="851"/>
                <w:tab w:val="right" w:pos="9639"/>
              </w:tabs>
              <w:spacing w:before="120" w:after="120"/>
            </w:pPr>
            <w:r>
              <w:rPr>
                <w:caps/>
                <w:sz w:val="28"/>
                <w:szCs w:val="28"/>
              </w:rPr>
              <w:t>ATTRI1</w:t>
            </w:r>
          </w:p>
        </w:tc>
      </w:tr>
    </w:tbl>
    <w:p w14:paraId="55602A7B" w14:textId="77777777" w:rsidR="009B1CD0" w:rsidRDefault="009B1CD0" w:rsidP="006C4338">
      <w:pPr>
        <w:tabs>
          <w:tab w:val="left" w:pos="851"/>
        </w:tabs>
      </w:pPr>
    </w:p>
    <w:p w14:paraId="654A87F9" w14:textId="77777777" w:rsidR="009B45B9" w:rsidRDefault="00CD46CC" w:rsidP="006C4338">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774F4CBF"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ou un accord-cadre avec le </w:t>
      </w:r>
      <w:r w:rsidR="0021797C">
        <w:rPr>
          <w:sz w:val="18"/>
          <w:szCs w:val="18"/>
        </w:rPr>
        <w:t xml:space="preserve">candidat </w:t>
      </w:r>
      <w:r w:rsidR="00CD185D">
        <w:rPr>
          <w:sz w:val="18"/>
          <w:szCs w:val="18"/>
        </w:rPr>
        <w:t>déclaré attributaire</w:t>
      </w:r>
      <w:r>
        <w:rPr>
          <w:sz w:val="18"/>
          <w:szCs w:val="18"/>
        </w:rPr>
        <w:t xml:space="preserve">. </w:t>
      </w:r>
    </w:p>
    <w:p w14:paraId="38402DCE"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1129F967"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1251956D" w14:textId="77777777" w:rsidR="009B1CD0" w:rsidRDefault="009B1CD0" w:rsidP="005846FB">
      <w:pPr>
        <w:pStyle w:val="Corpsdetexte31"/>
        <w:tabs>
          <w:tab w:val="left" w:pos="851"/>
        </w:tabs>
        <w:jc w:val="both"/>
      </w:pPr>
      <w:r>
        <w:rPr>
          <w:sz w:val="18"/>
          <w:szCs w:val="18"/>
        </w:rPr>
        <w:t xml:space="preserve">En cas de candidature groupée, un </w:t>
      </w:r>
      <w:r w:rsidR="00CD185D">
        <w:rPr>
          <w:sz w:val="18"/>
          <w:szCs w:val="18"/>
        </w:rPr>
        <w:t xml:space="preserve">acte d’engagement unique </w:t>
      </w:r>
      <w:r>
        <w:rPr>
          <w:sz w:val="18"/>
          <w:szCs w:val="18"/>
        </w:rPr>
        <w:t>est rempli pour le groupement d’entreprises.</w:t>
      </w:r>
    </w:p>
    <w:p w14:paraId="5EDE2221"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158C461" w14:textId="77777777">
        <w:tc>
          <w:tcPr>
            <w:tcW w:w="10277" w:type="dxa"/>
            <w:shd w:val="clear" w:color="auto" w:fill="66CCFF"/>
          </w:tcPr>
          <w:p w14:paraId="0AD03A49"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7572B07A" w14:textId="77777777" w:rsidR="009B1CD0" w:rsidRDefault="009B1CD0" w:rsidP="006C4338">
      <w:pPr>
        <w:tabs>
          <w:tab w:val="left" w:pos="426"/>
          <w:tab w:val="left" w:pos="851"/>
        </w:tabs>
        <w:jc w:val="both"/>
      </w:pPr>
    </w:p>
    <w:p w14:paraId="4BE9203F"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du marché ou de l’accord-</w:t>
      </w:r>
      <w:proofErr w:type="gramStart"/>
      <w:r w:rsidR="00CD185D">
        <w:rPr>
          <w:rFonts w:ascii="Arial" w:hAnsi="Arial" w:cs="Arial"/>
          <w:bCs/>
        </w:rPr>
        <w:t>cadre</w:t>
      </w:r>
      <w:r>
        <w:rPr>
          <w:rFonts w:ascii="Arial" w:hAnsi="Arial" w:cs="Arial"/>
        </w:rPr>
        <w:t>:</w:t>
      </w:r>
      <w:proofErr w:type="gramEnd"/>
    </w:p>
    <w:p w14:paraId="4986E854" w14:textId="77777777"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21797C">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sz w:val="18"/>
          <w:szCs w:val="18"/>
        </w:rPr>
        <w:t>)</w:t>
      </w:r>
    </w:p>
    <w:p w14:paraId="578BB761" w14:textId="77777777" w:rsidR="009B1CD0" w:rsidRPr="00753321" w:rsidRDefault="009B1CD0" w:rsidP="005846FB">
      <w:pPr>
        <w:tabs>
          <w:tab w:val="left" w:pos="426"/>
          <w:tab w:val="left" w:pos="851"/>
        </w:tabs>
        <w:jc w:val="both"/>
        <w:rPr>
          <w:rFonts w:ascii="Arial" w:hAnsi="Arial" w:cs="Arial"/>
          <w:b/>
        </w:rPr>
      </w:pPr>
    </w:p>
    <w:p w14:paraId="32B4DD26" w14:textId="376064FD" w:rsidR="00244F86" w:rsidRPr="00244F86" w:rsidRDefault="007C6C10" w:rsidP="00244F86">
      <w:pPr>
        <w:tabs>
          <w:tab w:val="left" w:pos="426"/>
          <w:tab w:val="left" w:pos="851"/>
        </w:tabs>
        <w:jc w:val="both"/>
        <w:rPr>
          <w:rFonts w:ascii="Arial" w:hAnsi="Arial" w:cs="Arial"/>
          <w:b/>
        </w:rPr>
      </w:pPr>
      <w:r w:rsidRPr="00BB71FC">
        <w:rPr>
          <w:rFonts w:ascii="Arial" w:hAnsi="Arial" w:cs="Arial"/>
          <w:b/>
        </w:rPr>
        <w:t>202</w:t>
      </w:r>
      <w:r w:rsidR="00517B9D" w:rsidRPr="00BB71FC">
        <w:rPr>
          <w:rFonts w:ascii="Arial" w:hAnsi="Arial" w:cs="Arial"/>
          <w:b/>
        </w:rPr>
        <w:t>4</w:t>
      </w:r>
      <w:r w:rsidRPr="00BB71FC">
        <w:rPr>
          <w:rFonts w:ascii="Arial" w:hAnsi="Arial" w:cs="Arial"/>
          <w:b/>
        </w:rPr>
        <w:t>-SERV01</w:t>
      </w:r>
      <w:r w:rsidRPr="007C6C10">
        <w:rPr>
          <w:rFonts w:ascii="Arial" w:hAnsi="Arial" w:cs="Arial"/>
          <w:b/>
        </w:rPr>
        <w:t>/</w:t>
      </w:r>
      <w:r w:rsidR="006258B0" w:rsidRPr="006258B0">
        <w:t xml:space="preserve"> </w:t>
      </w:r>
      <w:r w:rsidR="002633FF" w:rsidRPr="002633FF">
        <w:rPr>
          <w:rFonts w:ascii="Arial" w:hAnsi="Arial" w:cs="Arial"/>
          <w:b/>
        </w:rPr>
        <w:t xml:space="preserve">Marché de services liés à l’exploitation des installations de chauffage, ventilation, production d’ECS, froid et traitement d’eau des bâtiments </w:t>
      </w:r>
      <w:r w:rsidR="00354EB2">
        <w:rPr>
          <w:rFonts w:ascii="Arial" w:hAnsi="Arial" w:cs="Arial"/>
          <w:b/>
        </w:rPr>
        <w:t>de la CPAM</w:t>
      </w:r>
      <w:r w:rsidR="003F52BD">
        <w:rPr>
          <w:rFonts w:ascii="Arial" w:hAnsi="Arial" w:cs="Arial"/>
          <w:b/>
        </w:rPr>
        <w:t xml:space="preserve"> </w:t>
      </w:r>
    </w:p>
    <w:p w14:paraId="400FDABE"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3B477E45"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40C3EF57" w14:textId="77777777" w:rsidR="009B1CD0" w:rsidRDefault="009B1CD0" w:rsidP="00934503">
      <w:pPr>
        <w:tabs>
          <w:tab w:val="left" w:pos="426"/>
          <w:tab w:val="left" w:pos="851"/>
        </w:tabs>
        <w:jc w:val="both"/>
        <w:rPr>
          <w:rFonts w:ascii="Arial" w:hAnsi="Arial" w:cs="Arial"/>
        </w:rPr>
      </w:pPr>
    </w:p>
    <w:p w14:paraId="7F9F0BDC" w14:textId="77777777" w:rsidR="00353FA4" w:rsidRDefault="00353FA4" w:rsidP="00353FA4">
      <w:pPr>
        <w:numPr>
          <w:ilvl w:val="0"/>
          <w:numId w:val="3"/>
        </w:numPr>
        <w:tabs>
          <w:tab w:val="left" w:pos="426"/>
          <w:tab w:val="left" w:pos="851"/>
        </w:tabs>
        <w:spacing w:before="120"/>
        <w:ind w:left="782" w:hanging="357"/>
        <w:jc w:val="both"/>
        <w:rPr>
          <w:rFonts w:ascii="Arial" w:hAnsi="Arial" w:cs="Arial"/>
        </w:rPr>
      </w:pPr>
    </w:p>
    <w:p w14:paraId="13970178" w14:textId="77777777" w:rsidR="00353FA4" w:rsidRDefault="00353FA4" w:rsidP="00353FA4">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t>à</w:t>
      </w:r>
      <w:proofErr w:type="gramEnd"/>
      <w:r>
        <w:t xml:space="preserve"> l’ensemble du marché ou de l’accord-cadre </w:t>
      </w:r>
      <w:r>
        <w:rPr>
          <w:i/>
          <w:iCs/>
          <w:sz w:val="18"/>
          <w:szCs w:val="18"/>
        </w:rPr>
        <w:t xml:space="preserve">(en cas de </w:t>
      </w:r>
      <w:proofErr w:type="gramStart"/>
      <w:r>
        <w:rPr>
          <w:i/>
          <w:iCs/>
          <w:sz w:val="18"/>
          <w:szCs w:val="18"/>
        </w:rPr>
        <w:t>non allotissement</w:t>
      </w:r>
      <w:proofErr w:type="gramEnd"/>
      <w:r>
        <w:rPr>
          <w:i/>
          <w:iCs/>
          <w:sz w:val="18"/>
          <w:szCs w:val="18"/>
        </w:rPr>
        <w:t>) </w:t>
      </w:r>
      <w:r>
        <w:rPr>
          <w:iCs/>
        </w:rPr>
        <w:t>;</w:t>
      </w:r>
    </w:p>
    <w:p w14:paraId="4702A9A7" w14:textId="77777777" w:rsidR="009B1CD0" w:rsidRDefault="009B1CD0" w:rsidP="009B45B9">
      <w:pPr>
        <w:tabs>
          <w:tab w:val="left" w:pos="426"/>
          <w:tab w:val="left" w:pos="851"/>
        </w:tabs>
        <w:jc w:val="both"/>
        <w:rPr>
          <w:rFonts w:ascii="Arial" w:hAnsi="Arial" w:cs="Arial"/>
        </w:rPr>
      </w:pPr>
    </w:p>
    <w:p w14:paraId="74A7F7F0" w14:textId="77777777" w:rsidR="009B1CD0" w:rsidRDefault="009B1CD0" w:rsidP="004034B2">
      <w:pPr>
        <w:pStyle w:val="fcasegauche"/>
        <w:tabs>
          <w:tab w:val="left" w:pos="1418"/>
        </w:tabs>
        <w:spacing w:after="0"/>
        <w:ind w:left="0" w:firstLine="0"/>
        <w:rPr>
          <w:rFonts w:ascii="Arial" w:hAnsi="Arial" w:cs="Arial"/>
        </w:rPr>
      </w:pPr>
    </w:p>
    <w:p w14:paraId="6ADFAA5F" w14:textId="77777777" w:rsidR="009B1CD0" w:rsidRDefault="009B1CD0" w:rsidP="006C4338">
      <w:pPr>
        <w:pStyle w:val="fcasegauche"/>
        <w:tabs>
          <w:tab w:val="left" w:pos="851"/>
        </w:tabs>
        <w:spacing w:after="0"/>
        <w:ind w:left="0" w:firstLine="0"/>
        <w:rPr>
          <w:rFonts w:ascii="Arial" w:hAnsi="Arial" w:cs="Arial"/>
        </w:rPr>
      </w:pPr>
    </w:p>
    <w:p w14:paraId="2197E5D7" w14:textId="77777777" w:rsidR="009B1CD0" w:rsidRDefault="009B1CD0" w:rsidP="006C4338">
      <w:pPr>
        <w:pStyle w:val="fcasegauche"/>
        <w:numPr>
          <w:ilvl w:val="0"/>
          <w:numId w:val="3"/>
        </w:numPr>
        <w:tabs>
          <w:tab w:val="left" w:pos="851"/>
        </w:tabs>
        <w:spacing w:before="120" w:after="0"/>
        <w:ind w:left="782" w:hanging="357"/>
        <w:rPr>
          <w:rFonts w:ascii="Arial" w:hAnsi="Arial" w:cs="Arial"/>
          <w:iCs/>
        </w:rPr>
      </w:pPr>
    </w:p>
    <w:p w14:paraId="5B592F29" w14:textId="1370F2D4" w:rsidR="009B1CD0" w:rsidRDefault="0008180A" w:rsidP="006F3DF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p>
    <w:p w14:paraId="675D808F" w14:textId="77777777" w:rsidR="00B46414" w:rsidRDefault="00B46414" w:rsidP="006F3DF9">
      <w:pPr>
        <w:pStyle w:val="fcasegauche"/>
        <w:tabs>
          <w:tab w:val="left" w:pos="851"/>
        </w:tabs>
        <w:spacing w:after="0"/>
        <w:ind w:left="851" w:firstLine="0"/>
        <w:rPr>
          <w:rFonts w:ascii="Arial" w:hAnsi="Arial" w:cs="Arial"/>
        </w:rPr>
      </w:pPr>
    </w:p>
    <w:p w14:paraId="272CEC6B" w14:textId="017684F0" w:rsidR="00B46414" w:rsidRDefault="00B46414" w:rsidP="006F3DF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Prestation Supplémentaire Eventuelle.</w:t>
      </w:r>
    </w:p>
    <w:p w14:paraId="077331BB" w14:textId="77777777" w:rsidR="009B1CD0" w:rsidRDefault="009B1CD0" w:rsidP="005846FB">
      <w:pPr>
        <w:pStyle w:val="fcasegauche"/>
        <w:tabs>
          <w:tab w:val="left" w:pos="851"/>
        </w:tabs>
        <w:spacing w:after="0"/>
        <w:rPr>
          <w:rFonts w:ascii="Arial" w:hAnsi="Arial" w:cs="Arial"/>
        </w:rPr>
      </w:pPr>
    </w:p>
    <w:p w14:paraId="694793BF"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79FBE4CB" w14:textId="77777777" w:rsidR="009B1CD0" w:rsidRDefault="009B1CD0" w:rsidP="0061068C">
      <w:pPr>
        <w:pStyle w:val="fcasegauche"/>
        <w:tabs>
          <w:tab w:val="left" w:pos="851"/>
        </w:tabs>
        <w:spacing w:after="0"/>
        <w:ind w:left="0" w:firstLine="0"/>
        <w:rPr>
          <w:rFonts w:ascii="Arial" w:hAnsi="Arial" w:cs="Arial"/>
        </w:rPr>
      </w:pPr>
    </w:p>
    <w:p w14:paraId="7052B8DD" w14:textId="0A476DBD" w:rsidR="00B46414" w:rsidRDefault="00B46414">
      <w:pPr>
        <w:suppressAutoHyphens w:val="0"/>
        <w:rPr>
          <w:rFonts w:ascii="Arial" w:hAnsi="Arial" w:cs="Arial"/>
        </w:rPr>
      </w:pPr>
      <w:r>
        <w:rPr>
          <w:rFonts w:ascii="Arial" w:hAnsi="Arial" w:cs="Arial"/>
        </w:rPr>
        <w:br w:type="page"/>
      </w:r>
    </w:p>
    <w:p w14:paraId="71499EE9" w14:textId="77777777" w:rsidR="00B95C78" w:rsidRDefault="00B95C78" w:rsidP="0061068C">
      <w:pPr>
        <w:pStyle w:val="fcasegauche"/>
        <w:tabs>
          <w:tab w:val="left" w:pos="851"/>
        </w:tabs>
        <w:spacing w:after="0"/>
        <w:ind w:left="0" w:firstLine="0"/>
        <w:rPr>
          <w:rFonts w:ascii="Arial" w:hAnsi="Arial" w:cs="Arial"/>
        </w:rPr>
      </w:pPr>
    </w:p>
    <w:p w14:paraId="4F853ADA" w14:textId="77777777" w:rsidR="0063248F" w:rsidRDefault="0063248F" w:rsidP="0061068C">
      <w:pPr>
        <w:pStyle w:val="fcasegauche"/>
        <w:tabs>
          <w:tab w:val="left" w:pos="851"/>
        </w:tabs>
        <w:spacing w:after="0"/>
        <w:ind w:left="0" w:firstLine="0"/>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27EDEF62" w14:textId="77777777" w:rsidTr="00D21017">
        <w:tc>
          <w:tcPr>
            <w:tcW w:w="10277" w:type="dxa"/>
            <w:shd w:val="clear" w:color="auto" w:fill="66CCFF"/>
          </w:tcPr>
          <w:p w14:paraId="4C4FAEB3"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6E053AB8" w14:textId="77777777" w:rsidR="009B1CD0" w:rsidRDefault="009B1CD0" w:rsidP="006C4338">
      <w:pPr>
        <w:tabs>
          <w:tab w:val="left" w:pos="851"/>
        </w:tabs>
      </w:pPr>
    </w:p>
    <w:p w14:paraId="59AAA6EB"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02D26BC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D7E5690" w14:textId="77777777" w:rsidR="009B1CD0" w:rsidRDefault="009B1CD0" w:rsidP="005846FB">
      <w:pPr>
        <w:tabs>
          <w:tab w:val="left" w:pos="851"/>
        </w:tabs>
        <w:rPr>
          <w:rFonts w:ascii="Arial" w:hAnsi="Arial" w:cs="Arial"/>
        </w:rPr>
      </w:pPr>
    </w:p>
    <w:p w14:paraId="52CBA9E8" w14:textId="77777777" w:rsidR="009B1CD0" w:rsidRDefault="009B1CD0" w:rsidP="005846FB">
      <w:pPr>
        <w:tabs>
          <w:tab w:val="left" w:pos="851"/>
        </w:tabs>
        <w:jc w:val="both"/>
      </w:pPr>
      <w:r>
        <w:rPr>
          <w:rFonts w:ascii="Arial" w:hAnsi="Arial" w:cs="Arial"/>
        </w:rPr>
        <w:t>Après avoir pris connaissance des pièces constitutives du marché ou de l’accord-cadre suivantes,</w:t>
      </w:r>
    </w:p>
    <w:p w14:paraId="6A4200B8" w14:textId="20897C46" w:rsidR="009B1CD0" w:rsidRPr="0099064C" w:rsidRDefault="00851F2F"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99064C">
        <w:rPr>
          <w:rFonts w:ascii="Arial" w:hAnsi="Arial" w:cs="Arial"/>
        </w:rPr>
        <w:t xml:space="preserve"> CCAP </w:t>
      </w:r>
    </w:p>
    <w:p w14:paraId="264AA6B7" w14:textId="32BD3AE7" w:rsidR="009B1CD0" w:rsidRPr="0099064C" w:rsidRDefault="00851F2F" w:rsidP="0061068C">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99064C">
        <w:rPr>
          <w:rFonts w:ascii="Arial" w:hAnsi="Arial" w:cs="Arial"/>
        </w:rPr>
        <w:t xml:space="preserve"> CCTP </w:t>
      </w:r>
    </w:p>
    <w:p w14:paraId="18EA7CB9" w14:textId="72AB457B" w:rsidR="009B1CD0" w:rsidRDefault="00851F2F"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w:t>
      </w:r>
      <w:proofErr w:type="gramStart"/>
      <w:r w:rsidR="009B1CD0">
        <w:rPr>
          <w:rFonts w:ascii="Arial" w:hAnsi="Arial" w:cs="Arial"/>
        </w:rPr>
        <w:t> </w:t>
      </w:r>
      <w:r>
        <w:rPr>
          <w:rFonts w:ascii="Arial" w:hAnsi="Arial" w:cs="Arial"/>
        </w:rPr>
        <w:t>:Annexes</w:t>
      </w:r>
      <w:proofErr w:type="gramEnd"/>
      <w:r>
        <w:rPr>
          <w:rFonts w:ascii="Arial" w:hAnsi="Arial" w:cs="Arial"/>
        </w:rPr>
        <w:t xml:space="preserve"> de l’Acte d’Engagement</w:t>
      </w:r>
    </w:p>
    <w:p w14:paraId="76BF73B2" w14:textId="77777777" w:rsidR="009B1CD0" w:rsidRDefault="009B1CD0" w:rsidP="00710FD6">
      <w:pPr>
        <w:tabs>
          <w:tab w:val="left" w:pos="851"/>
        </w:tabs>
        <w:jc w:val="both"/>
        <w:rPr>
          <w:rFonts w:ascii="Arial" w:hAnsi="Arial" w:cs="Arial"/>
        </w:rPr>
      </w:pPr>
    </w:p>
    <w:p w14:paraId="29C67BD9"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3E89FF96" w14:textId="77777777" w:rsidR="009B1CD0" w:rsidRDefault="009B1CD0" w:rsidP="0083205E">
      <w:pPr>
        <w:tabs>
          <w:tab w:val="left" w:pos="851"/>
        </w:tabs>
        <w:jc w:val="both"/>
        <w:rPr>
          <w:rFonts w:ascii="Arial" w:hAnsi="Arial" w:cs="Arial"/>
        </w:rPr>
      </w:pPr>
    </w:p>
    <w:p w14:paraId="4F1EE978"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 signataire</w:t>
      </w:r>
    </w:p>
    <w:p w14:paraId="6FEF8179" w14:textId="77777777" w:rsidR="009B1CD0" w:rsidRDefault="009B1CD0" w:rsidP="0083205E">
      <w:pPr>
        <w:tabs>
          <w:tab w:val="left" w:pos="851"/>
        </w:tabs>
        <w:jc w:val="both"/>
        <w:rPr>
          <w:rFonts w:ascii="Arial" w:hAnsi="Arial" w:cs="Arial"/>
        </w:rPr>
      </w:pPr>
    </w:p>
    <w:p w14:paraId="5246F9D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07EB82C1"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103CAD3" w14:textId="77777777" w:rsidR="009B1CD0" w:rsidRDefault="009B1CD0" w:rsidP="00CD46CC">
      <w:pPr>
        <w:tabs>
          <w:tab w:val="left" w:pos="851"/>
        </w:tabs>
        <w:jc w:val="both"/>
        <w:rPr>
          <w:rFonts w:ascii="Arial" w:hAnsi="Arial" w:cs="Arial"/>
        </w:rPr>
      </w:pPr>
    </w:p>
    <w:p w14:paraId="39890101" w14:textId="77777777" w:rsidR="009B1CD0" w:rsidRDefault="009B1CD0" w:rsidP="009B45B9">
      <w:pPr>
        <w:tabs>
          <w:tab w:val="left" w:pos="851"/>
        </w:tabs>
        <w:jc w:val="both"/>
        <w:rPr>
          <w:rFonts w:ascii="Arial" w:hAnsi="Arial" w:cs="Arial"/>
        </w:rPr>
      </w:pPr>
    </w:p>
    <w:p w14:paraId="57F8630C" w14:textId="77777777" w:rsidR="009B1CD0" w:rsidRDefault="009B1CD0" w:rsidP="009B45B9">
      <w:pPr>
        <w:tabs>
          <w:tab w:val="left" w:pos="851"/>
        </w:tabs>
        <w:jc w:val="both"/>
        <w:rPr>
          <w:rFonts w:ascii="Arial" w:hAnsi="Arial" w:cs="Arial"/>
        </w:rPr>
      </w:pPr>
    </w:p>
    <w:p w14:paraId="6EFC9B79"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6BE5622C"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9F41D81" w14:textId="77777777" w:rsidR="009B1CD0" w:rsidRDefault="009B1CD0" w:rsidP="009B45B9">
      <w:pPr>
        <w:tabs>
          <w:tab w:val="left" w:pos="851"/>
        </w:tabs>
        <w:jc w:val="both"/>
        <w:rPr>
          <w:rFonts w:ascii="Arial" w:hAnsi="Arial" w:cs="Arial"/>
        </w:rPr>
      </w:pPr>
    </w:p>
    <w:p w14:paraId="051CD0E2" w14:textId="77777777" w:rsidR="009B1CD0" w:rsidRDefault="009B1CD0" w:rsidP="009B45B9">
      <w:pPr>
        <w:tabs>
          <w:tab w:val="left" w:pos="851"/>
        </w:tabs>
        <w:jc w:val="both"/>
        <w:rPr>
          <w:rFonts w:ascii="Arial" w:hAnsi="Arial" w:cs="Arial"/>
        </w:rPr>
      </w:pPr>
    </w:p>
    <w:p w14:paraId="3D861A9C" w14:textId="77777777" w:rsidR="009B1CD0" w:rsidRDefault="009B1CD0" w:rsidP="009B45B9">
      <w:pPr>
        <w:tabs>
          <w:tab w:val="left" w:pos="851"/>
        </w:tabs>
        <w:jc w:val="both"/>
        <w:rPr>
          <w:rFonts w:ascii="Arial" w:hAnsi="Arial" w:cs="Arial"/>
        </w:rPr>
      </w:pPr>
    </w:p>
    <w:p w14:paraId="5CB7A877" w14:textId="77777777"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L’ensemble des membres du groupement s’engagent, sur la base de l’offre du groupement ;</w:t>
      </w:r>
    </w:p>
    <w:p w14:paraId="0CC6B640"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3E4A60A2" w14:textId="77777777" w:rsidR="009B1CD0" w:rsidRDefault="009B1CD0" w:rsidP="009B45B9">
      <w:pPr>
        <w:pStyle w:val="fcase1ertab"/>
        <w:tabs>
          <w:tab w:val="left" w:pos="851"/>
        </w:tabs>
        <w:ind w:left="0" w:firstLine="0"/>
        <w:rPr>
          <w:rFonts w:ascii="Arial" w:hAnsi="Arial" w:cs="Arial"/>
        </w:rPr>
      </w:pPr>
    </w:p>
    <w:p w14:paraId="466A0736" w14:textId="2E78A681" w:rsidR="009B1CD0" w:rsidRDefault="009B1CD0"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65987C07" w14:textId="62D2B46F" w:rsidR="005061A4" w:rsidRDefault="005061A4" w:rsidP="009B45B9">
      <w:pPr>
        <w:pStyle w:val="fcase1ertab"/>
        <w:tabs>
          <w:tab w:val="left" w:pos="851"/>
        </w:tabs>
        <w:ind w:left="0" w:firstLine="0"/>
        <w:rPr>
          <w:rFonts w:ascii="Arial" w:hAnsi="Arial" w:cs="Arial"/>
        </w:rPr>
      </w:pPr>
    </w:p>
    <w:p w14:paraId="4860EB54" w14:textId="77777777" w:rsidR="005061A4" w:rsidRDefault="005061A4" w:rsidP="009B45B9">
      <w:pPr>
        <w:pStyle w:val="fcase1ertab"/>
        <w:tabs>
          <w:tab w:val="left" w:pos="851"/>
        </w:tabs>
        <w:ind w:left="0" w:firstLine="0"/>
        <w:rPr>
          <w:rFonts w:ascii="Arial" w:hAnsi="Arial" w:cs="Arial"/>
        </w:rPr>
      </w:pPr>
    </w:p>
    <w:p w14:paraId="0E41794B" w14:textId="40B1B758" w:rsidR="005061A4" w:rsidRPr="00284925" w:rsidRDefault="005061A4" w:rsidP="005061A4">
      <w:pPr>
        <w:pStyle w:val="fcasegauche"/>
        <w:numPr>
          <w:ilvl w:val="0"/>
          <w:numId w:val="7"/>
        </w:numPr>
        <w:tabs>
          <w:tab w:val="left" w:pos="851"/>
        </w:tabs>
        <w:spacing w:after="0"/>
        <w:rPr>
          <w:rFonts w:ascii="Arial" w:hAnsi="Arial" w:cs="Arial"/>
          <w:b/>
        </w:rPr>
      </w:pPr>
      <w:r w:rsidRPr="00284925">
        <w:rPr>
          <w:rFonts w:ascii="Arial" w:hAnsi="Arial" w:cs="Arial"/>
          <w:b/>
        </w:rPr>
        <w:t xml:space="preserve">Au titre de </w:t>
      </w:r>
      <w:r w:rsidR="009E2664">
        <w:rPr>
          <w:rFonts w:ascii="Arial" w:hAnsi="Arial" w:cs="Arial"/>
          <w:b/>
        </w:rPr>
        <w:t>son offre</w:t>
      </w:r>
      <w:r w:rsidR="00E955BB">
        <w:rPr>
          <w:rFonts w:ascii="Arial" w:hAnsi="Arial" w:cs="Arial"/>
          <w:b/>
        </w:rPr>
        <w:t> :</w:t>
      </w:r>
    </w:p>
    <w:p w14:paraId="5C71A12F" w14:textId="77777777" w:rsidR="005061A4" w:rsidRDefault="005061A4" w:rsidP="009B45B9">
      <w:pPr>
        <w:pStyle w:val="fcase1ertab"/>
        <w:tabs>
          <w:tab w:val="left" w:pos="851"/>
        </w:tabs>
        <w:ind w:left="0" w:firstLine="0"/>
      </w:pPr>
    </w:p>
    <w:p w14:paraId="6CA36CB8" w14:textId="77777777" w:rsidR="002C2CA3" w:rsidRDefault="002C2CA3" w:rsidP="009B45B9">
      <w:pPr>
        <w:pStyle w:val="fcasegauche"/>
        <w:tabs>
          <w:tab w:val="left" w:pos="851"/>
        </w:tabs>
        <w:spacing w:after="0"/>
        <w:ind w:left="0" w:firstLine="0"/>
        <w:rPr>
          <w:rFonts w:ascii="Arial" w:hAnsi="Arial" w:cs="Arial"/>
        </w:rPr>
      </w:pP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970FFF" w:rsidRPr="007217FC" w14:paraId="25678D62" w14:textId="77777777" w:rsidTr="00566D12">
        <w:tc>
          <w:tcPr>
            <w:tcW w:w="9497" w:type="dxa"/>
          </w:tcPr>
          <w:p w14:paraId="548EC155" w14:textId="77777777" w:rsidR="00970FFF" w:rsidRDefault="00970FFF" w:rsidP="00497592">
            <w:pPr>
              <w:pStyle w:val="fcase1ertab"/>
              <w:rPr>
                <w:rFonts w:ascii="Arial" w:hAnsi="Arial" w:cs="Arial"/>
              </w:rPr>
            </w:pPr>
          </w:p>
          <w:p w14:paraId="039BC8B4" w14:textId="77777777" w:rsidR="00970FFF" w:rsidRDefault="00970FFF" w:rsidP="00970FFF">
            <w:pPr>
              <w:pStyle w:val="fcase1ertab"/>
              <w:numPr>
                <w:ilvl w:val="0"/>
                <w:numId w:val="5"/>
              </w:numPr>
              <w:suppressAutoHyphens w:val="0"/>
              <w:jc w:val="center"/>
              <w:rPr>
                <w:rFonts w:ascii="Arial" w:hAnsi="Arial" w:cs="Arial"/>
                <w:b/>
              </w:rPr>
            </w:pPr>
            <w:r>
              <w:rPr>
                <w:rFonts w:ascii="Arial" w:hAnsi="Arial" w:cs="Arial"/>
                <w:b/>
              </w:rPr>
              <w:t xml:space="preserve">ESTIMATION </w:t>
            </w:r>
            <w:r w:rsidR="0092758F">
              <w:rPr>
                <w:rFonts w:ascii="Arial" w:hAnsi="Arial" w:cs="Arial"/>
                <w:b/>
              </w:rPr>
              <w:t xml:space="preserve">ANNUELLE DES PRESTATIONS FORFAITAIRES </w:t>
            </w:r>
            <w:r>
              <w:rPr>
                <w:rFonts w:ascii="Arial" w:hAnsi="Arial" w:cs="Arial"/>
                <w:b/>
              </w:rPr>
              <w:t>DU MARCHE</w:t>
            </w:r>
            <w:r w:rsidR="0092758F">
              <w:rPr>
                <w:rFonts w:ascii="Arial" w:hAnsi="Arial" w:cs="Arial"/>
                <w:b/>
              </w:rPr>
              <w:t xml:space="preserve"> </w:t>
            </w:r>
          </w:p>
          <w:p w14:paraId="0A6F474F" w14:textId="77777777" w:rsidR="0092758F" w:rsidRDefault="0092758F" w:rsidP="0092758F">
            <w:pPr>
              <w:pStyle w:val="fcase1ertab"/>
              <w:suppressAutoHyphens w:val="0"/>
              <w:ind w:left="786" w:firstLine="0"/>
              <w:rPr>
                <w:rFonts w:ascii="Arial" w:hAnsi="Arial" w:cs="Arial"/>
                <w:b/>
              </w:rPr>
            </w:pPr>
          </w:p>
          <w:p w14:paraId="3063A586" w14:textId="66268082" w:rsidR="00702796" w:rsidRPr="0078367E" w:rsidRDefault="00970FFF" w:rsidP="0078367E">
            <w:pPr>
              <w:pStyle w:val="fcase1ertab"/>
              <w:tabs>
                <w:tab w:val="clear" w:pos="426"/>
                <w:tab w:val="left" w:leader="dot" w:pos="7655"/>
              </w:tabs>
              <w:ind w:left="1560" w:firstLine="0"/>
              <w:rPr>
                <w:rFonts w:ascii="Arial" w:hAnsi="Arial" w:cs="Arial"/>
                <w:color w:val="000000"/>
                <w:lang w:val="en-US"/>
              </w:rPr>
            </w:pPr>
            <w:r w:rsidRPr="0078367E">
              <w:rPr>
                <w:rFonts w:ascii="Arial" w:hAnsi="Arial" w:cs="Arial"/>
                <w:color w:val="000000"/>
                <w:lang w:val="en-US"/>
              </w:rPr>
              <w:t xml:space="preserve">P2 </w:t>
            </w:r>
            <w:r w:rsidR="0092758F" w:rsidRPr="0078367E">
              <w:rPr>
                <w:rFonts w:ascii="Arial" w:hAnsi="Arial" w:cs="Arial"/>
                <w:color w:val="000000"/>
                <w:lang w:val="en-US"/>
              </w:rPr>
              <w:t>……………………………………………………………</w:t>
            </w:r>
            <w:proofErr w:type="gramStart"/>
            <w:r w:rsidR="0092758F" w:rsidRPr="0078367E">
              <w:rPr>
                <w:rFonts w:ascii="Arial" w:hAnsi="Arial" w:cs="Arial"/>
                <w:color w:val="000000"/>
                <w:lang w:val="en-US"/>
              </w:rPr>
              <w:t>…</w:t>
            </w:r>
            <w:r w:rsidR="00B4446E" w:rsidRPr="0078367E">
              <w:rPr>
                <w:rFonts w:ascii="Arial" w:hAnsi="Arial" w:cs="Arial"/>
                <w:color w:val="000000"/>
                <w:lang w:val="en-US"/>
              </w:rPr>
              <w:t>.€</w:t>
            </w:r>
            <w:proofErr w:type="gramEnd"/>
            <w:r w:rsidRPr="0078367E">
              <w:rPr>
                <w:rFonts w:ascii="Arial" w:hAnsi="Arial" w:cs="Arial"/>
                <w:color w:val="000000"/>
                <w:lang w:val="en-US"/>
              </w:rPr>
              <w:t xml:space="preserve"> H.T.</w:t>
            </w:r>
          </w:p>
          <w:p w14:paraId="7FC42DAA" w14:textId="77777777" w:rsidR="00A6602D" w:rsidRPr="0078367E" w:rsidRDefault="00A6602D" w:rsidP="00F359AE">
            <w:pPr>
              <w:pStyle w:val="fcase1ertab"/>
              <w:tabs>
                <w:tab w:val="clear" w:pos="426"/>
                <w:tab w:val="left" w:leader="dot" w:pos="7655"/>
              </w:tabs>
              <w:ind w:left="1560" w:firstLine="0"/>
              <w:rPr>
                <w:rFonts w:ascii="Arial" w:hAnsi="Arial" w:cs="Arial"/>
                <w:color w:val="000000"/>
                <w:lang w:val="en-US"/>
              </w:rPr>
            </w:pPr>
          </w:p>
          <w:p w14:paraId="2418BD62" w14:textId="77777777" w:rsidR="00970FFF" w:rsidRPr="0078367E" w:rsidRDefault="00970FFF" w:rsidP="00F359AE">
            <w:pPr>
              <w:pStyle w:val="fcase1ertab"/>
              <w:tabs>
                <w:tab w:val="clear" w:pos="426"/>
                <w:tab w:val="left" w:leader="dot" w:pos="7654"/>
              </w:tabs>
              <w:ind w:left="1560" w:firstLine="0"/>
              <w:rPr>
                <w:rFonts w:ascii="Arial" w:hAnsi="Arial" w:cs="Arial"/>
                <w:color w:val="000000"/>
                <w:lang w:val="en-US"/>
              </w:rPr>
            </w:pPr>
            <w:r w:rsidRPr="0078367E">
              <w:rPr>
                <w:rFonts w:ascii="Arial" w:hAnsi="Arial" w:cs="Arial"/>
                <w:color w:val="000000"/>
                <w:lang w:val="en-US"/>
              </w:rPr>
              <w:t>TOTAL ………………………………………………………</w:t>
            </w:r>
            <w:proofErr w:type="gramStart"/>
            <w:r w:rsidRPr="0078367E">
              <w:rPr>
                <w:rFonts w:ascii="Arial" w:hAnsi="Arial" w:cs="Arial"/>
                <w:color w:val="000000"/>
                <w:lang w:val="en-US"/>
              </w:rPr>
              <w:t>…</w:t>
            </w:r>
            <w:r w:rsidR="00FC39B6" w:rsidRPr="0078367E">
              <w:rPr>
                <w:rFonts w:ascii="Arial" w:hAnsi="Arial" w:cs="Arial"/>
                <w:color w:val="000000"/>
                <w:lang w:val="en-US"/>
              </w:rPr>
              <w:t>..</w:t>
            </w:r>
            <w:proofErr w:type="gramEnd"/>
            <w:r w:rsidRPr="0078367E">
              <w:rPr>
                <w:rFonts w:ascii="Arial" w:hAnsi="Arial" w:cs="Arial"/>
                <w:color w:val="000000"/>
                <w:lang w:val="en-US"/>
              </w:rPr>
              <w:t>€ H.T.</w:t>
            </w:r>
          </w:p>
          <w:p w14:paraId="64261E5C" w14:textId="77777777" w:rsidR="00970FFF" w:rsidRPr="0078367E" w:rsidRDefault="00970FFF" w:rsidP="00F359AE">
            <w:pPr>
              <w:pStyle w:val="fcase1ertab"/>
              <w:ind w:left="0" w:firstLine="0"/>
              <w:rPr>
                <w:rFonts w:ascii="Arial" w:hAnsi="Arial" w:cs="Arial"/>
                <w:lang w:val="en-US"/>
              </w:rPr>
            </w:pPr>
          </w:p>
        </w:tc>
      </w:tr>
    </w:tbl>
    <w:p w14:paraId="17BFE807" w14:textId="77777777" w:rsidR="00280EE6" w:rsidRPr="0078367E" w:rsidRDefault="00280EE6" w:rsidP="0059410B">
      <w:pPr>
        <w:pStyle w:val="fcase1ertab"/>
        <w:ind w:left="0" w:firstLine="0"/>
        <w:rPr>
          <w:rFonts w:ascii="Arial" w:hAnsi="Arial" w:cs="Arial"/>
          <w:lang w:val="en-US"/>
        </w:rPr>
      </w:pPr>
    </w:p>
    <w:p w14:paraId="7D1AE2A2" w14:textId="77777777" w:rsidR="00E955BB" w:rsidRPr="0078367E" w:rsidRDefault="00E955BB" w:rsidP="0059410B">
      <w:pPr>
        <w:pStyle w:val="fcase1ertab"/>
        <w:ind w:left="0" w:firstLine="0"/>
        <w:rPr>
          <w:rFonts w:ascii="Arial" w:hAnsi="Arial" w:cs="Arial"/>
          <w:lang w:val="en-US"/>
        </w:rPr>
      </w:pPr>
    </w:p>
    <w:p w14:paraId="18AA2E2B" w14:textId="77777777" w:rsidR="009F47D3" w:rsidRPr="0078367E" w:rsidRDefault="009F47D3" w:rsidP="0059410B">
      <w:pPr>
        <w:pStyle w:val="fcase1ertab"/>
        <w:ind w:left="0" w:firstLine="0"/>
        <w:rPr>
          <w:rFonts w:ascii="Arial" w:hAnsi="Arial" w:cs="Arial"/>
          <w:lang w:val="en-US"/>
        </w:rPr>
      </w:pPr>
    </w:p>
    <w:p w14:paraId="5B73A6DC" w14:textId="77777777" w:rsidR="002977E2" w:rsidRPr="0078367E" w:rsidRDefault="002977E2" w:rsidP="0059410B">
      <w:pPr>
        <w:pStyle w:val="fcase1ertab"/>
        <w:ind w:left="0" w:firstLine="0"/>
        <w:rPr>
          <w:rFonts w:ascii="Arial" w:hAnsi="Arial" w:cs="Arial"/>
          <w:lang w:val="en-US"/>
        </w:rPr>
      </w:pP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4"/>
      </w:tblGrid>
      <w:tr w:rsidR="00970FFF" w:rsidRPr="0088237E" w14:paraId="0796C547" w14:textId="77777777" w:rsidTr="00B864C1">
        <w:tc>
          <w:tcPr>
            <w:tcW w:w="10064" w:type="dxa"/>
          </w:tcPr>
          <w:p w14:paraId="2A672BF2" w14:textId="77777777" w:rsidR="00970FFF" w:rsidRPr="0078367E" w:rsidRDefault="00970FFF" w:rsidP="00F359AE">
            <w:pPr>
              <w:pStyle w:val="fcase1ertab"/>
              <w:ind w:left="426" w:firstLine="0"/>
              <w:jc w:val="center"/>
              <w:rPr>
                <w:rFonts w:ascii="Arial" w:hAnsi="Arial" w:cs="Arial"/>
                <w:b/>
                <w:lang w:val="en-US"/>
              </w:rPr>
            </w:pPr>
          </w:p>
          <w:p w14:paraId="530DA41A" w14:textId="78AC42B1" w:rsidR="00970FFF" w:rsidRPr="00FE7B32" w:rsidRDefault="00970FFF" w:rsidP="00970FFF">
            <w:pPr>
              <w:pStyle w:val="fcase1ertab"/>
              <w:numPr>
                <w:ilvl w:val="0"/>
                <w:numId w:val="5"/>
              </w:numPr>
              <w:suppressAutoHyphens w:val="0"/>
              <w:jc w:val="center"/>
              <w:rPr>
                <w:rFonts w:ascii="Arial" w:hAnsi="Arial" w:cs="Arial"/>
                <w:b/>
              </w:rPr>
            </w:pPr>
            <w:r w:rsidRPr="0078367E">
              <w:rPr>
                <w:rFonts w:ascii="Arial" w:hAnsi="Arial" w:cs="Arial"/>
                <w:b/>
                <w:lang w:val="en-US"/>
              </w:rPr>
              <w:t xml:space="preserve"> </w:t>
            </w:r>
            <w:r w:rsidRPr="00FE7B32">
              <w:rPr>
                <w:rFonts w:ascii="Arial" w:hAnsi="Arial" w:cs="Arial"/>
                <w:b/>
              </w:rPr>
              <w:t>ESTIMATION D</w:t>
            </w:r>
            <w:r w:rsidR="0092758F" w:rsidRPr="00FE7B32">
              <w:rPr>
                <w:rFonts w:ascii="Arial" w:hAnsi="Arial" w:cs="Arial"/>
                <w:b/>
              </w:rPr>
              <w:t>ES PRESTATIONS FORFAITAIRES DU</w:t>
            </w:r>
            <w:r w:rsidRPr="00FE7B32">
              <w:rPr>
                <w:rFonts w:ascii="Arial" w:hAnsi="Arial" w:cs="Arial"/>
                <w:b/>
              </w:rPr>
              <w:t xml:space="preserve"> MARCHE SUR SA DUREE</w:t>
            </w:r>
          </w:p>
          <w:p w14:paraId="4D5D5455" w14:textId="77777777" w:rsidR="0092758F" w:rsidRDefault="0092758F" w:rsidP="0092758F">
            <w:pPr>
              <w:pStyle w:val="fcase1ertab"/>
              <w:suppressAutoHyphens w:val="0"/>
              <w:ind w:left="786" w:firstLine="0"/>
              <w:rPr>
                <w:rFonts w:ascii="Arial" w:hAnsi="Arial" w:cs="Arial"/>
                <w:b/>
              </w:rPr>
            </w:pPr>
          </w:p>
          <w:p w14:paraId="4480B5F6" w14:textId="77777777" w:rsidR="00A96C46" w:rsidRDefault="00A96C46" w:rsidP="00A96C46">
            <w:pPr>
              <w:pStyle w:val="fcase1ertab"/>
              <w:tabs>
                <w:tab w:val="clear" w:pos="426"/>
                <w:tab w:val="left" w:leader="dot" w:pos="7655"/>
              </w:tabs>
              <w:ind w:left="1560" w:firstLine="0"/>
              <w:rPr>
                <w:rFonts w:ascii="Arial" w:hAnsi="Arial" w:cs="Arial"/>
                <w:color w:val="000000"/>
              </w:rPr>
            </w:pPr>
          </w:p>
          <w:p w14:paraId="37734ACD" w14:textId="5C02B507" w:rsidR="00845E96" w:rsidRPr="0078367E" w:rsidRDefault="0092758F" w:rsidP="005E731B">
            <w:pPr>
              <w:pStyle w:val="fcase1ertab"/>
              <w:tabs>
                <w:tab w:val="clear" w:pos="426"/>
                <w:tab w:val="left" w:leader="dot" w:pos="7655"/>
              </w:tabs>
              <w:ind w:left="1560" w:firstLine="0"/>
              <w:rPr>
                <w:rFonts w:ascii="Arial" w:hAnsi="Arial" w:cs="Arial"/>
                <w:color w:val="000000"/>
                <w:lang w:val="en-US"/>
              </w:rPr>
            </w:pPr>
            <w:r w:rsidRPr="0078367E">
              <w:rPr>
                <w:rFonts w:ascii="Arial" w:hAnsi="Arial" w:cs="Arial"/>
                <w:color w:val="000000"/>
                <w:lang w:val="en-US"/>
              </w:rPr>
              <w:t>P2 …………………………………………………………………€ H.T.</w:t>
            </w:r>
          </w:p>
          <w:p w14:paraId="4EBA32FE" w14:textId="77777777" w:rsidR="0092758F" w:rsidRPr="0078367E" w:rsidRDefault="0092758F" w:rsidP="0092758F">
            <w:pPr>
              <w:pStyle w:val="fcase1ertab"/>
              <w:tabs>
                <w:tab w:val="clear" w:pos="426"/>
                <w:tab w:val="left" w:leader="dot" w:pos="7655"/>
              </w:tabs>
              <w:ind w:left="1560" w:firstLine="0"/>
              <w:rPr>
                <w:rFonts w:ascii="Arial" w:hAnsi="Arial" w:cs="Arial"/>
                <w:color w:val="000000"/>
                <w:lang w:val="en-US"/>
              </w:rPr>
            </w:pPr>
          </w:p>
          <w:p w14:paraId="58431BE7" w14:textId="03877365" w:rsidR="0092758F" w:rsidRPr="0078367E" w:rsidRDefault="0092758F" w:rsidP="0092758F">
            <w:pPr>
              <w:pStyle w:val="fcase1ertab"/>
              <w:tabs>
                <w:tab w:val="clear" w:pos="426"/>
                <w:tab w:val="left" w:leader="dot" w:pos="7654"/>
              </w:tabs>
              <w:ind w:left="1560" w:firstLine="0"/>
              <w:rPr>
                <w:rFonts w:ascii="Arial" w:hAnsi="Arial" w:cs="Arial"/>
                <w:color w:val="000000"/>
                <w:lang w:val="en-US"/>
              </w:rPr>
            </w:pPr>
            <w:r w:rsidRPr="0078367E">
              <w:rPr>
                <w:rFonts w:ascii="Arial" w:hAnsi="Arial" w:cs="Arial"/>
                <w:color w:val="000000"/>
                <w:lang w:val="en-US"/>
              </w:rPr>
              <w:t>TOTAL …………………………………………………………</w:t>
            </w:r>
            <w:proofErr w:type="gramStart"/>
            <w:r w:rsidRPr="0078367E">
              <w:rPr>
                <w:rFonts w:ascii="Arial" w:hAnsi="Arial" w:cs="Arial"/>
                <w:color w:val="000000"/>
                <w:lang w:val="en-US"/>
              </w:rPr>
              <w:t>…</w:t>
            </w:r>
            <w:r w:rsidR="00FC39B6" w:rsidRPr="0078367E">
              <w:rPr>
                <w:rFonts w:ascii="Arial" w:hAnsi="Arial" w:cs="Arial"/>
                <w:color w:val="000000"/>
                <w:lang w:val="en-US"/>
              </w:rPr>
              <w:t>.</w:t>
            </w:r>
            <w:r w:rsidRPr="0078367E">
              <w:rPr>
                <w:rFonts w:ascii="Arial" w:hAnsi="Arial" w:cs="Arial"/>
                <w:color w:val="000000"/>
                <w:lang w:val="en-US"/>
              </w:rPr>
              <w:t>€</w:t>
            </w:r>
            <w:proofErr w:type="gramEnd"/>
            <w:r w:rsidRPr="0078367E">
              <w:rPr>
                <w:rFonts w:ascii="Arial" w:hAnsi="Arial" w:cs="Arial"/>
                <w:color w:val="000000"/>
                <w:lang w:val="en-US"/>
              </w:rPr>
              <w:t xml:space="preserve"> H.T.</w:t>
            </w:r>
          </w:p>
          <w:p w14:paraId="2A956A1F" w14:textId="77777777" w:rsidR="005C3C51" w:rsidRPr="0078367E" w:rsidRDefault="005C3C51" w:rsidP="00C87DF4">
            <w:pPr>
              <w:pStyle w:val="fcase1ertab"/>
              <w:tabs>
                <w:tab w:val="clear" w:pos="426"/>
                <w:tab w:val="left" w:leader="dot" w:pos="7654"/>
              </w:tabs>
              <w:ind w:left="449" w:firstLine="0"/>
              <w:jc w:val="left"/>
              <w:rPr>
                <w:rFonts w:ascii="Arial" w:hAnsi="Arial" w:cs="Arial"/>
                <w:color w:val="000000"/>
                <w:lang w:val="en-US"/>
              </w:rPr>
            </w:pPr>
          </w:p>
          <w:p w14:paraId="5E28907F" w14:textId="77777777" w:rsidR="005C3C51" w:rsidRPr="0078367E" w:rsidRDefault="005C3C51" w:rsidP="00C87DF4">
            <w:pPr>
              <w:pStyle w:val="fcase1ertab"/>
              <w:tabs>
                <w:tab w:val="clear" w:pos="426"/>
                <w:tab w:val="left" w:leader="dot" w:pos="7654"/>
              </w:tabs>
              <w:ind w:left="449" w:firstLine="0"/>
              <w:jc w:val="left"/>
              <w:rPr>
                <w:rFonts w:ascii="Arial" w:hAnsi="Arial" w:cs="Arial"/>
                <w:color w:val="000000"/>
                <w:lang w:val="en-US"/>
              </w:rPr>
            </w:pPr>
          </w:p>
          <w:p w14:paraId="675AA52E" w14:textId="6EE7AAE7" w:rsidR="00C87DF4" w:rsidRPr="00852F18" w:rsidRDefault="00C87DF4" w:rsidP="00C87DF4">
            <w:pPr>
              <w:pStyle w:val="fcase1ertab"/>
              <w:tabs>
                <w:tab w:val="clear" w:pos="426"/>
                <w:tab w:val="left" w:leader="dot" w:pos="7654"/>
              </w:tabs>
              <w:ind w:left="449" w:firstLine="0"/>
              <w:jc w:val="left"/>
              <w:rPr>
                <w:rFonts w:ascii="Arial" w:hAnsi="Arial" w:cs="Arial"/>
                <w:color w:val="000000"/>
              </w:rPr>
            </w:pPr>
            <w:r w:rsidRPr="00454715">
              <w:rPr>
                <w:rFonts w:ascii="Arial" w:hAnsi="Arial" w:cs="Arial"/>
                <w:color w:val="000000"/>
              </w:rPr>
              <w:t xml:space="preserve">* Le Candidat </w:t>
            </w:r>
            <w:r w:rsidRPr="00B432E5">
              <w:rPr>
                <w:rFonts w:ascii="Arial" w:hAnsi="Arial" w:cs="Arial"/>
                <w:color w:val="000000"/>
              </w:rPr>
              <w:t>évaluera la redevance sur la durée totale d'exploitation en multipliant les redevances annuelles par le nombre d'années du marché (</w:t>
            </w:r>
            <w:r w:rsidR="00D60E80">
              <w:rPr>
                <w:rFonts w:ascii="Arial" w:hAnsi="Arial" w:cs="Arial"/>
                <w:color w:val="000000"/>
              </w:rPr>
              <w:t>4</w:t>
            </w:r>
            <w:r w:rsidR="00E955BB" w:rsidRPr="00B432E5">
              <w:rPr>
                <w:rFonts w:ascii="Arial" w:hAnsi="Arial" w:cs="Arial"/>
                <w:color w:val="000000"/>
              </w:rPr>
              <w:t>)</w:t>
            </w:r>
          </w:p>
          <w:p w14:paraId="795FB2C8" w14:textId="77777777" w:rsidR="00C87DF4" w:rsidRPr="00852F18" w:rsidRDefault="00C87DF4" w:rsidP="0092758F">
            <w:pPr>
              <w:pStyle w:val="fcase1ertab"/>
              <w:tabs>
                <w:tab w:val="clear" w:pos="426"/>
                <w:tab w:val="left" w:leader="dot" w:pos="7654"/>
              </w:tabs>
              <w:ind w:left="1560" w:firstLine="0"/>
              <w:rPr>
                <w:rFonts w:ascii="Arial" w:hAnsi="Arial" w:cs="Arial"/>
                <w:color w:val="000000"/>
              </w:rPr>
            </w:pPr>
          </w:p>
          <w:p w14:paraId="219260C2" w14:textId="77777777" w:rsidR="00970FFF" w:rsidRPr="00280EE6" w:rsidRDefault="00970FFF" w:rsidP="00F359AE">
            <w:pPr>
              <w:pStyle w:val="fcase1ertab"/>
              <w:tabs>
                <w:tab w:val="clear" w:pos="426"/>
                <w:tab w:val="left" w:leader="dot" w:pos="7655"/>
              </w:tabs>
              <w:ind w:left="0" w:firstLine="0"/>
              <w:rPr>
                <w:rFonts w:ascii="Arial" w:hAnsi="Arial" w:cs="Arial"/>
              </w:rPr>
            </w:pPr>
          </w:p>
        </w:tc>
      </w:tr>
    </w:tbl>
    <w:p w14:paraId="3E1ADD41" w14:textId="77777777" w:rsidR="00BC4746" w:rsidRPr="00280EE6" w:rsidRDefault="00BC4746" w:rsidP="00BC4746">
      <w:pPr>
        <w:pStyle w:val="fcasegauche"/>
        <w:spacing w:after="0"/>
        <w:ind w:left="0" w:firstLine="0"/>
        <w:rPr>
          <w:rFonts w:ascii="Arial" w:hAnsi="Arial" w:cs="Arial"/>
        </w:rPr>
      </w:pPr>
    </w:p>
    <w:p w14:paraId="27A6E3C0" w14:textId="77777777" w:rsidR="00BC4746" w:rsidRDefault="00BC4746" w:rsidP="00BC4746">
      <w:pPr>
        <w:pStyle w:val="fcasegauche"/>
        <w:tabs>
          <w:tab w:val="left" w:leader="dot" w:pos="8505"/>
        </w:tabs>
        <w:spacing w:after="0"/>
        <w:ind w:left="0" w:firstLine="0"/>
        <w:rPr>
          <w:rFonts w:ascii="Arial" w:hAnsi="Arial" w:cs="Arial"/>
        </w:rPr>
      </w:pPr>
    </w:p>
    <w:p w14:paraId="080DD509" w14:textId="77777777" w:rsidR="00246F7C" w:rsidRDefault="00246F7C" w:rsidP="00BC4746">
      <w:pPr>
        <w:pStyle w:val="fcasegauche"/>
        <w:tabs>
          <w:tab w:val="left" w:leader="dot" w:pos="8505"/>
        </w:tabs>
        <w:spacing w:after="0"/>
        <w:ind w:left="0" w:firstLine="0"/>
        <w:rPr>
          <w:rFonts w:ascii="Arial" w:hAnsi="Arial" w:cs="Arial"/>
        </w:rPr>
      </w:pPr>
    </w:p>
    <w:p w14:paraId="4861F550" w14:textId="77777777" w:rsidR="00246F7C" w:rsidRDefault="00246F7C" w:rsidP="00BC4746">
      <w:pPr>
        <w:pStyle w:val="fcasegauche"/>
        <w:tabs>
          <w:tab w:val="left" w:leader="dot" w:pos="8505"/>
        </w:tabs>
        <w:spacing w:after="0"/>
        <w:ind w:left="0" w:firstLine="0"/>
        <w:rPr>
          <w:rFonts w:ascii="Arial" w:hAnsi="Arial" w:cs="Arial"/>
        </w:rPr>
      </w:pPr>
    </w:p>
    <w:p w14:paraId="487C0E1F" w14:textId="20481301" w:rsidR="00BC4746" w:rsidRDefault="00BC4746" w:rsidP="00BC4746">
      <w:pPr>
        <w:pStyle w:val="fcasegauche"/>
        <w:tabs>
          <w:tab w:val="left" w:leader="dot" w:pos="8505"/>
        </w:tabs>
        <w:spacing w:after="0"/>
        <w:ind w:left="0" w:firstLine="0"/>
        <w:rPr>
          <w:rFonts w:ascii="Arial" w:hAnsi="Arial" w:cs="Arial"/>
        </w:rPr>
      </w:pPr>
      <w:r>
        <w:rPr>
          <w:rFonts w:ascii="Arial" w:hAnsi="Arial" w:cs="Arial"/>
        </w:rPr>
        <w:t xml:space="preserve">Soit un montant estimé </w:t>
      </w:r>
      <w:r w:rsidR="00C5311E">
        <w:rPr>
          <w:rFonts w:ascii="Arial" w:hAnsi="Arial" w:cs="Arial"/>
        </w:rPr>
        <w:t>des prestations forfaitaires du</w:t>
      </w:r>
      <w:r>
        <w:rPr>
          <w:rFonts w:ascii="Arial" w:hAnsi="Arial" w:cs="Arial"/>
        </w:rPr>
        <w:t xml:space="preserve"> marché (total du cadre 2)</w:t>
      </w:r>
      <w:r>
        <w:rPr>
          <w:rFonts w:ascii="Arial" w:hAnsi="Arial" w:cs="Arial"/>
        </w:rPr>
        <w:tab/>
        <w:t>€ H.T.</w:t>
      </w:r>
    </w:p>
    <w:p w14:paraId="5A369F24" w14:textId="77777777" w:rsidR="00BC4746" w:rsidRDefault="00BC4746" w:rsidP="00BC4746">
      <w:pPr>
        <w:pStyle w:val="fcasegauche"/>
        <w:tabs>
          <w:tab w:val="left" w:leader="dot" w:pos="8505"/>
        </w:tabs>
        <w:spacing w:after="0"/>
        <w:ind w:left="0" w:firstLine="0"/>
        <w:rPr>
          <w:rFonts w:ascii="Arial" w:hAnsi="Arial" w:cs="Arial"/>
        </w:rPr>
      </w:pPr>
    </w:p>
    <w:p w14:paraId="7C8406C9" w14:textId="77777777" w:rsidR="00BC4746" w:rsidRDefault="00BC4746" w:rsidP="00BC4746">
      <w:pPr>
        <w:pStyle w:val="fcasegauche"/>
        <w:tabs>
          <w:tab w:val="left" w:leader="dot" w:pos="8505"/>
        </w:tabs>
        <w:spacing w:after="0"/>
        <w:ind w:left="709" w:firstLine="0"/>
        <w:rPr>
          <w:rFonts w:ascii="Arial" w:hAnsi="Arial" w:cs="Arial"/>
        </w:rPr>
      </w:pPr>
      <w:r>
        <w:rPr>
          <w:rFonts w:ascii="Arial" w:hAnsi="Arial" w:cs="Arial"/>
        </w:rPr>
        <w:t>Montant de la TVA (à détailler selon les composantes)</w:t>
      </w:r>
      <w:r>
        <w:rPr>
          <w:rFonts w:ascii="Arial" w:hAnsi="Arial" w:cs="Arial"/>
        </w:rPr>
        <w:tab/>
        <w:t>€</w:t>
      </w:r>
    </w:p>
    <w:p w14:paraId="70053DA2" w14:textId="77777777" w:rsidR="00BC4746" w:rsidRDefault="00BC4746" w:rsidP="00BC4746">
      <w:pPr>
        <w:pStyle w:val="fcasegauche"/>
        <w:tabs>
          <w:tab w:val="left" w:leader="dot" w:pos="8505"/>
        </w:tabs>
        <w:spacing w:after="0"/>
        <w:ind w:left="709" w:firstLine="0"/>
        <w:rPr>
          <w:rFonts w:ascii="Arial" w:hAnsi="Arial" w:cs="Arial"/>
        </w:rPr>
      </w:pPr>
    </w:p>
    <w:p w14:paraId="141A705B" w14:textId="77777777" w:rsidR="00BC4746" w:rsidRDefault="00BC4746" w:rsidP="00BC4746">
      <w:pPr>
        <w:pStyle w:val="fcasegauche"/>
        <w:tabs>
          <w:tab w:val="left" w:leader="dot" w:pos="8505"/>
        </w:tabs>
        <w:spacing w:after="0"/>
        <w:ind w:left="709" w:firstLine="0"/>
        <w:rPr>
          <w:rFonts w:ascii="Arial" w:hAnsi="Arial" w:cs="Arial"/>
        </w:rPr>
      </w:pPr>
      <w:r>
        <w:rPr>
          <w:rFonts w:ascii="Arial" w:hAnsi="Arial" w:cs="Arial"/>
        </w:rPr>
        <w:t xml:space="preserve">Montant estimé du marché </w:t>
      </w:r>
      <w:r>
        <w:rPr>
          <w:rFonts w:ascii="Arial" w:hAnsi="Arial" w:cs="Arial"/>
        </w:rPr>
        <w:tab/>
        <w:t>€ T.T.C.</w:t>
      </w:r>
    </w:p>
    <w:p w14:paraId="55551A50" w14:textId="77777777" w:rsidR="00BC4746" w:rsidRDefault="00BC4746" w:rsidP="00BC4746">
      <w:pPr>
        <w:pStyle w:val="fcasegauche"/>
        <w:tabs>
          <w:tab w:val="left" w:leader="dot" w:pos="8505"/>
        </w:tabs>
        <w:spacing w:after="0"/>
        <w:ind w:left="0" w:firstLine="0"/>
        <w:rPr>
          <w:rFonts w:ascii="Arial" w:hAnsi="Arial" w:cs="Arial"/>
        </w:rPr>
      </w:pPr>
    </w:p>
    <w:p w14:paraId="3CDF654D" w14:textId="77777777" w:rsidR="00BC4746" w:rsidRDefault="00280EE6" w:rsidP="00280EE6">
      <w:pPr>
        <w:pStyle w:val="fcasegauche"/>
        <w:tabs>
          <w:tab w:val="left" w:leader="dot" w:pos="10206"/>
        </w:tabs>
        <w:spacing w:after="0"/>
        <w:ind w:left="0" w:firstLine="0"/>
        <w:jc w:val="left"/>
        <w:rPr>
          <w:rFonts w:ascii="Arial" w:hAnsi="Arial" w:cs="Arial"/>
        </w:rPr>
      </w:pPr>
      <w:r>
        <w:rPr>
          <w:rFonts w:ascii="Arial" w:hAnsi="Arial" w:cs="Arial"/>
        </w:rPr>
        <w:t>Arrêté en lettre …………………………………………………………………………………………………….</w:t>
      </w:r>
    </w:p>
    <w:p w14:paraId="613E0693" w14:textId="77777777" w:rsidR="00280EE6" w:rsidRDefault="00280EE6" w:rsidP="00280EE6">
      <w:pPr>
        <w:pStyle w:val="fcasegauche"/>
        <w:tabs>
          <w:tab w:val="left" w:leader="dot" w:pos="10206"/>
        </w:tabs>
        <w:spacing w:after="0"/>
        <w:ind w:left="0" w:firstLine="0"/>
        <w:jc w:val="left"/>
        <w:rPr>
          <w:rFonts w:ascii="Arial" w:hAnsi="Arial" w:cs="Arial"/>
        </w:rPr>
      </w:pPr>
      <w:r>
        <w:rPr>
          <w:rFonts w:ascii="Arial" w:hAnsi="Arial" w:cs="Arial"/>
        </w:rPr>
        <w:t>……………………………………………………………………………………………………………………….</w:t>
      </w:r>
    </w:p>
    <w:p w14:paraId="238F19CF" w14:textId="77777777" w:rsidR="00280EE6" w:rsidRDefault="00280EE6" w:rsidP="00280EE6">
      <w:pPr>
        <w:pStyle w:val="fcasegauche"/>
        <w:tabs>
          <w:tab w:val="left" w:leader="dot" w:pos="10206"/>
        </w:tabs>
        <w:spacing w:after="0"/>
        <w:ind w:left="0" w:firstLine="0"/>
        <w:jc w:val="left"/>
        <w:rPr>
          <w:rFonts w:ascii="Arial" w:hAnsi="Arial" w:cs="Arial"/>
        </w:rPr>
      </w:pPr>
      <w:r>
        <w:rPr>
          <w:rFonts w:ascii="Arial" w:hAnsi="Arial" w:cs="Arial"/>
        </w:rPr>
        <w:t>……………………………………………………………………………………………………………………….</w:t>
      </w:r>
    </w:p>
    <w:p w14:paraId="43DDDCF6" w14:textId="353A34A0" w:rsidR="00CF7FBC" w:rsidRDefault="00CF7FBC">
      <w:pPr>
        <w:suppressAutoHyphens w:val="0"/>
      </w:pPr>
      <w:r>
        <w:br w:type="page"/>
      </w:r>
    </w:p>
    <w:p w14:paraId="0329FD2C" w14:textId="0B874EDA"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lastRenderedPageBreak/>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7CE23548"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0D23031F" w14:textId="77777777" w:rsidR="00036500" w:rsidRDefault="00036500" w:rsidP="009B45B9">
      <w:pPr>
        <w:tabs>
          <w:tab w:val="left" w:pos="851"/>
          <w:tab w:val="left" w:pos="6237"/>
        </w:tabs>
        <w:rPr>
          <w:rFonts w:ascii="Arial" w:hAnsi="Arial" w:cs="Arial"/>
          <w:i/>
          <w:iCs/>
          <w:sz w:val="18"/>
          <w:szCs w:val="18"/>
        </w:rPr>
      </w:pPr>
    </w:p>
    <w:p w14:paraId="133B7F53"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14:paraId="6C905C6E"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936DA86"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86A3C8B" w14:textId="77777777" w:rsidR="00354C04" w:rsidRDefault="00354C04" w:rsidP="009B45B9">
      <w:pPr>
        <w:pStyle w:val="fcase1ertab"/>
        <w:tabs>
          <w:tab w:val="clear" w:pos="426"/>
          <w:tab w:val="left" w:pos="851"/>
        </w:tabs>
        <w:spacing w:before="120"/>
        <w:ind w:left="0" w:firstLine="0"/>
        <w:rPr>
          <w:rFonts w:ascii="Arial" w:hAnsi="Arial" w:cs="Arial"/>
        </w:rPr>
      </w:pPr>
    </w:p>
    <w:p w14:paraId="2EA16FB2"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75E19A26"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0246D948"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30A5BEC"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6F75527D"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2EA6998"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6071635"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E38AE8"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654D4CD"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749350"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64451E8"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71EA5E9D" w14:textId="77777777">
        <w:trPr>
          <w:trHeight w:val="1021"/>
        </w:trPr>
        <w:tc>
          <w:tcPr>
            <w:tcW w:w="4503" w:type="dxa"/>
            <w:tcBorders>
              <w:top w:val="single" w:sz="4" w:space="0" w:color="000000"/>
              <w:left w:val="single" w:sz="4" w:space="0" w:color="000000"/>
            </w:tcBorders>
            <w:shd w:val="clear" w:color="auto" w:fill="CCFFFF"/>
          </w:tcPr>
          <w:p w14:paraId="38EBE2CB"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C68630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5BAC0937" w14:textId="77777777" w:rsidR="009B1CD0" w:rsidRDefault="009B1CD0" w:rsidP="006F3DF9">
            <w:pPr>
              <w:tabs>
                <w:tab w:val="left" w:pos="851"/>
              </w:tabs>
              <w:snapToGrid w:val="0"/>
              <w:jc w:val="both"/>
              <w:rPr>
                <w:rFonts w:ascii="Arial" w:hAnsi="Arial" w:cs="Arial"/>
              </w:rPr>
            </w:pPr>
          </w:p>
        </w:tc>
      </w:tr>
      <w:tr w:rsidR="009B1CD0" w14:paraId="1AE398EF" w14:textId="77777777">
        <w:trPr>
          <w:trHeight w:val="1021"/>
        </w:trPr>
        <w:tc>
          <w:tcPr>
            <w:tcW w:w="4503" w:type="dxa"/>
            <w:tcBorders>
              <w:left w:val="single" w:sz="4" w:space="0" w:color="000000"/>
            </w:tcBorders>
          </w:tcPr>
          <w:p w14:paraId="473CB2DB"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7EA66547"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5088604F" w14:textId="77777777" w:rsidR="009B1CD0" w:rsidRDefault="009B1CD0" w:rsidP="006F3DF9">
            <w:pPr>
              <w:tabs>
                <w:tab w:val="left" w:pos="851"/>
              </w:tabs>
              <w:snapToGrid w:val="0"/>
              <w:jc w:val="both"/>
              <w:rPr>
                <w:rFonts w:ascii="Arial" w:hAnsi="Arial" w:cs="Arial"/>
              </w:rPr>
            </w:pPr>
          </w:p>
        </w:tc>
      </w:tr>
      <w:tr w:rsidR="009B1CD0" w14:paraId="4FE30EB0" w14:textId="77777777">
        <w:trPr>
          <w:trHeight w:val="1021"/>
        </w:trPr>
        <w:tc>
          <w:tcPr>
            <w:tcW w:w="4503" w:type="dxa"/>
            <w:tcBorders>
              <w:left w:val="single" w:sz="4" w:space="0" w:color="000000"/>
              <w:bottom w:val="single" w:sz="4" w:space="0" w:color="000000"/>
            </w:tcBorders>
            <w:shd w:val="clear" w:color="auto" w:fill="CCFFFF"/>
          </w:tcPr>
          <w:p w14:paraId="286EC152"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BFB3EFB"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0ABF502" w14:textId="77777777" w:rsidR="009B1CD0" w:rsidRDefault="009B1CD0" w:rsidP="006F3DF9">
            <w:pPr>
              <w:tabs>
                <w:tab w:val="left" w:pos="851"/>
              </w:tabs>
              <w:snapToGrid w:val="0"/>
              <w:jc w:val="both"/>
              <w:rPr>
                <w:rFonts w:ascii="Arial" w:hAnsi="Arial" w:cs="Arial"/>
              </w:rPr>
            </w:pPr>
          </w:p>
        </w:tc>
      </w:tr>
    </w:tbl>
    <w:p w14:paraId="54B76248" w14:textId="77777777" w:rsidR="009B1CD0" w:rsidRDefault="009B1CD0" w:rsidP="006C4338">
      <w:pPr>
        <w:tabs>
          <w:tab w:val="left" w:pos="851"/>
          <w:tab w:val="left" w:pos="6237"/>
        </w:tabs>
      </w:pPr>
    </w:p>
    <w:p w14:paraId="3A2436ED" w14:textId="77777777" w:rsidR="00124520" w:rsidRDefault="00124520" w:rsidP="006C4338">
      <w:pPr>
        <w:tabs>
          <w:tab w:val="left" w:pos="851"/>
          <w:tab w:val="left" w:pos="6237"/>
        </w:tabs>
      </w:pPr>
    </w:p>
    <w:p w14:paraId="1A425706" w14:textId="77777777" w:rsidR="009B1CD0" w:rsidRDefault="009B1CD0" w:rsidP="006C4338">
      <w:pPr>
        <w:pStyle w:val="fcasegauche"/>
        <w:tabs>
          <w:tab w:val="left" w:pos="851"/>
        </w:tabs>
        <w:spacing w:after="0"/>
        <w:ind w:left="0" w:firstLine="0"/>
        <w:rPr>
          <w:rFonts w:ascii="Arial" w:hAnsi="Arial" w:cs="Arial"/>
          <w:bCs/>
          <w:iCs/>
        </w:rPr>
      </w:pPr>
    </w:p>
    <w:p w14:paraId="7E11461C"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77BBA491"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4A54D60"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04966213"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03124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585E8346"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3CDEFF5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1F7014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BF7E12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3F84392E"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r w:rsidR="00670954">
        <w:rPr>
          <w:rFonts w:ascii="Arial" w:hAnsi="Arial" w:cs="Arial"/>
          <w:i/>
          <w:sz w:val="18"/>
          <w:szCs w:val="18"/>
        </w:rPr>
        <w:t>articles R.2191-3 à R.2191-12 du code de la commande publique</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14:paraId="4E926829" w14:textId="77777777" w:rsidR="009B1CD0" w:rsidRPr="00E86FD0" w:rsidRDefault="009B1CD0" w:rsidP="00934503">
      <w:pPr>
        <w:tabs>
          <w:tab w:val="left" w:pos="426"/>
          <w:tab w:val="left" w:pos="851"/>
        </w:tabs>
        <w:rPr>
          <w:rFonts w:ascii="Arial" w:hAnsi="Arial" w:cs="Arial"/>
          <w:b/>
        </w:rPr>
      </w:pPr>
    </w:p>
    <w:p w14:paraId="61B2CD8D" w14:textId="77777777" w:rsidR="009B1CD0" w:rsidRPr="00E86FD0" w:rsidRDefault="009B1CD0" w:rsidP="00CD46CC">
      <w:pPr>
        <w:pStyle w:val="fcasegauche"/>
        <w:tabs>
          <w:tab w:val="left" w:pos="426"/>
          <w:tab w:val="left" w:pos="851"/>
        </w:tabs>
        <w:spacing w:after="0"/>
        <w:ind w:left="0" w:firstLine="0"/>
        <w:jc w:val="left"/>
        <w:rPr>
          <w:rFonts w:ascii="Arial" w:hAnsi="Arial" w:cs="Arial"/>
          <w:i/>
          <w:sz w:val="18"/>
          <w:szCs w:val="18"/>
        </w:rPr>
      </w:pPr>
      <w:r w:rsidRPr="00E86FD0">
        <w:rPr>
          <w:rFonts w:ascii="Arial" w:hAnsi="Arial" w:cs="Arial"/>
        </w:rPr>
        <w:t>Je renonce au bénéfice de l'avance :</w:t>
      </w:r>
      <w:r w:rsidRPr="00E86FD0">
        <w:rPr>
          <w:rFonts w:ascii="Arial" w:hAnsi="Arial" w:cs="Arial"/>
        </w:rPr>
        <w:tab/>
      </w:r>
      <w:r w:rsidRPr="00E86FD0">
        <w:rPr>
          <w:rFonts w:ascii="Arial" w:hAnsi="Arial" w:cs="Arial"/>
        </w:rPr>
        <w:tab/>
      </w:r>
      <w:r w:rsidRPr="00E86FD0">
        <w:rPr>
          <w:rFonts w:ascii="Arial" w:hAnsi="Arial" w:cs="Arial"/>
        </w:rPr>
        <w:tab/>
      </w:r>
      <w:r w:rsidRPr="00E86FD0">
        <w:rPr>
          <w:rFonts w:ascii="Arial" w:hAnsi="Arial" w:cs="Arial"/>
        </w:rPr>
        <w:tab/>
      </w:r>
      <w:r w:rsidRPr="00E86FD0">
        <w:rPr>
          <w:rFonts w:ascii="Arial" w:hAnsi="Arial" w:cs="Arial"/>
        </w:rPr>
        <w:tab/>
      </w:r>
      <w:r w:rsidR="007D7A65" w:rsidRPr="00E86FD0">
        <w:rPr>
          <w:rFonts w:ascii="Arial" w:hAnsi="Arial" w:cs="Arial"/>
        </w:rPr>
        <w:fldChar w:fldCharType="begin">
          <w:ffData>
            <w:name w:val=""/>
            <w:enabled/>
            <w:calcOnExit w:val="0"/>
            <w:checkBox>
              <w:size w:val="20"/>
              <w:default w:val="0"/>
            </w:checkBox>
          </w:ffData>
        </w:fldChar>
      </w:r>
      <w:r w:rsidR="007D7A65" w:rsidRPr="00E86FD0">
        <w:rPr>
          <w:rFonts w:ascii="Arial" w:hAnsi="Arial" w:cs="Arial"/>
        </w:rPr>
        <w:instrText xml:space="preserve"> FORMCHECKBOX </w:instrText>
      </w:r>
      <w:r w:rsidR="007D7A65" w:rsidRPr="00E86FD0">
        <w:rPr>
          <w:rFonts w:ascii="Arial" w:hAnsi="Arial" w:cs="Arial"/>
        </w:rPr>
      </w:r>
      <w:r w:rsidR="007D7A65" w:rsidRPr="00E86FD0">
        <w:rPr>
          <w:rFonts w:ascii="Arial" w:hAnsi="Arial" w:cs="Arial"/>
        </w:rPr>
        <w:fldChar w:fldCharType="separate"/>
      </w:r>
      <w:r w:rsidR="007D7A65" w:rsidRPr="00E86FD0">
        <w:rPr>
          <w:rFonts w:ascii="Arial" w:hAnsi="Arial" w:cs="Arial"/>
        </w:rPr>
        <w:fldChar w:fldCharType="end"/>
      </w:r>
      <w:r w:rsidRPr="00E86FD0">
        <w:rPr>
          <w:rFonts w:ascii="Arial" w:hAnsi="Arial" w:cs="Arial"/>
        </w:rPr>
        <w:tab/>
        <w:t>NON</w:t>
      </w:r>
      <w:r w:rsidRPr="00E86FD0">
        <w:rPr>
          <w:rFonts w:ascii="Arial" w:hAnsi="Arial" w:cs="Arial"/>
        </w:rPr>
        <w:tab/>
      </w:r>
      <w:r w:rsidRPr="00E86FD0">
        <w:rPr>
          <w:rFonts w:ascii="Arial" w:hAnsi="Arial" w:cs="Arial"/>
        </w:rPr>
        <w:tab/>
      </w:r>
      <w:r w:rsidRPr="00E86FD0">
        <w:rPr>
          <w:rFonts w:ascii="Arial" w:hAnsi="Arial" w:cs="Arial"/>
        </w:rPr>
        <w:tab/>
      </w:r>
      <w:r w:rsidR="007D7A65" w:rsidRPr="00E86FD0">
        <w:rPr>
          <w:rFonts w:ascii="Arial" w:hAnsi="Arial" w:cs="Arial"/>
        </w:rPr>
        <w:fldChar w:fldCharType="begin">
          <w:ffData>
            <w:name w:val=""/>
            <w:enabled/>
            <w:calcOnExit w:val="0"/>
            <w:checkBox>
              <w:size w:val="20"/>
              <w:default w:val="0"/>
            </w:checkBox>
          </w:ffData>
        </w:fldChar>
      </w:r>
      <w:r w:rsidR="007D7A65" w:rsidRPr="00E86FD0">
        <w:rPr>
          <w:rFonts w:ascii="Arial" w:hAnsi="Arial" w:cs="Arial"/>
        </w:rPr>
        <w:instrText xml:space="preserve"> FORMCHECKBOX </w:instrText>
      </w:r>
      <w:r w:rsidR="007D7A65" w:rsidRPr="00E86FD0">
        <w:rPr>
          <w:rFonts w:ascii="Arial" w:hAnsi="Arial" w:cs="Arial"/>
        </w:rPr>
      </w:r>
      <w:r w:rsidR="007D7A65" w:rsidRPr="00E86FD0">
        <w:rPr>
          <w:rFonts w:ascii="Arial" w:hAnsi="Arial" w:cs="Arial"/>
        </w:rPr>
        <w:fldChar w:fldCharType="separate"/>
      </w:r>
      <w:r w:rsidR="007D7A65" w:rsidRPr="00E86FD0">
        <w:rPr>
          <w:rFonts w:ascii="Arial" w:hAnsi="Arial" w:cs="Arial"/>
        </w:rPr>
        <w:fldChar w:fldCharType="end"/>
      </w:r>
      <w:r w:rsidRPr="00E86FD0">
        <w:rPr>
          <w:rFonts w:ascii="Arial" w:hAnsi="Arial" w:cs="Arial"/>
        </w:rPr>
        <w:tab/>
        <w:t>OUI</w:t>
      </w:r>
    </w:p>
    <w:p w14:paraId="23848034" w14:textId="77777777" w:rsidR="009B1CD0" w:rsidRPr="00E86FD0" w:rsidRDefault="009B1CD0" w:rsidP="009B45B9">
      <w:pPr>
        <w:tabs>
          <w:tab w:val="left" w:pos="851"/>
        </w:tabs>
        <w:rPr>
          <w:rFonts w:ascii="Arial" w:hAnsi="Arial" w:cs="Arial"/>
          <w:b/>
        </w:rPr>
      </w:pPr>
      <w:r w:rsidRPr="00E86FD0">
        <w:rPr>
          <w:rFonts w:ascii="Arial" w:hAnsi="Arial" w:cs="Arial"/>
          <w:i/>
          <w:sz w:val="18"/>
          <w:szCs w:val="18"/>
        </w:rPr>
        <w:t>(Cocher la case correspondante.)</w:t>
      </w:r>
    </w:p>
    <w:p w14:paraId="2D370689" w14:textId="77777777" w:rsidR="009B1CD0" w:rsidRDefault="009B1CD0" w:rsidP="009B45B9">
      <w:pPr>
        <w:tabs>
          <w:tab w:val="left" w:pos="426"/>
          <w:tab w:val="left" w:pos="851"/>
        </w:tabs>
        <w:jc w:val="both"/>
        <w:rPr>
          <w:rFonts w:ascii="Arial" w:hAnsi="Arial" w:cs="Arial"/>
          <w:b/>
        </w:rPr>
      </w:pPr>
    </w:p>
    <w:p w14:paraId="33027FBA" w14:textId="77777777" w:rsidR="009B1CD0" w:rsidRDefault="009B1CD0" w:rsidP="009B45B9">
      <w:pPr>
        <w:tabs>
          <w:tab w:val="left" w:pos="426"/>
          <w:tab w:val="left" w:pos="851"/>
        </w:tabs>
        <w:jc w:val="both"/>
        <w:rPr>
          <w:rFonts w:ascii="Arial" w:hAnsi="Arial" w:cs="Arial"/>
          <w:b/>
        </w:rPr>
      </w:pPr>
    </w:p>
    <w:p w14:paraId="01EAC0C4"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ou de l’accord-cadre :</w:t>
      </w:r>
    </w:p>
    <w:p w14:paraId="25F1C98A" w14:textId="77777777" w:rsidR="009B1CD0" w:rsidRDefault="009B1CD0" w:rsidP="009B45B9">
      <w:pPr>
        <w:tabs>
          <w:tab w:val="left" w:pos="576"/>
          <w:tab w:val="left" w:pos="851"/>
        </w:tabs>
        <w:jc w:val="both"/>
        <w:rPr>
          <w:rFonts w:ascii="Arial" w:hAnsi="Arial" w:cs="Arial"/>
        </w:rPr>
      </w:pPr>
    </w:p>
    <w:p w14:paraId="47CD7EAA" w14:textId="31ABC80E" w:rsidR="009B1CD0" w:rsidRDefault="009B1CD0" w:rsidP="009B45B9">
      <w:pPr>
        <w:tabs>
          <w:tab w:val="left" w:pos="576"/>
          <w:tab w:val="left" w:pos="851"/>
        </w:tabs>
        <w:jc w:val="both"/>
        <w:rPr>
          <w:rFonts w:ascii="Arial" w:hAnsi="Arial" w:cs="Arial"/>
          <w:b/>
        </w:rPr>
      </w:pPr>
      <w:r w:rsidRPr="00CF7567">
        <w:rPr>
          <w:rFonts w:ascii="Arial" w:hAnsi="Arial" w:cs="Arial"/>
        </w:rPr>
        <w:t xml:space="preserve">La durée d’exécution du marché ou de l’accord cadre </w:t>
      </w:r>
      <w:r w:rsidR="00A512FF" w:rsidRPr="00CF7567">
        <w:rPr>
          <w:rFonts w:ascii="Arial" w:hAnsi="Arial" w:cs="Arial"/>
        </w:rPr>
        <w:t xml:space="preserve">est </w:t>
      </w:r>
      <w:r w:rsidR="00A512FF" w:rsidRPr="00416FDB">
        <w:rPr>
          <w:rFonts w:ascii="Arial" w:hAnsi="Arial" w:cs="Arial"/>
        </w:rPr>
        <w:t xml:space="preserve">de </w:t>
      </w:r>
      <w:r w:rsidR="00ED5ED1">
        <w:rPr>
          <w:rFonts w:ascii="Arial" w:hAnsi="Arial" w:cs="Arial"/>
          <w:b/>
        </w:rPr>
        <w:t>deux</w:t>
      </w:r>
      <w:r w:rsidR="00ED5ED1" w:rsidRPr="00416FDB">
        <w:rPr>
          <w:rFonts w:ascii="Arial" w:hAnsi="Arial" w:cs="Arial"/>
          <w:b/>
        </w:rPr>
        <w:t xml:space="preserve"> </w:t>
      </w:r>
      <w:r w:rsidR="00A512FF" w:rsidRPr="00416FDB">
        <w:rPr>
          <w:rFonts w:ascii="Arial" w:hAnsi="Arial" w:cs="Arial"/>
          <w:b/>
        </w:rPr>
        <w:t>(</w:t>
      </w:r>
      <w:r w:rsidR="00ED5ED1">
        <w:rPr>
          <w:rFonts w:ascii="Arial" w:hAnsi="Arial" w:cs="Arial"/>
          <w:b/>
        </w:rPr>
        <w:t>2</w:t>
      </w:r>
      <w:r w:rsidR="00A512FF" w:rsidRPr="00416FDB">
        <w:rPr>
          <w:rFonts w:ascii="Arial" w:hAnsi="Arial" w:cs="Arial"/>
          <w:b/>
        </w:rPr>
        <w:t xml:space="preserve">) </w:t>
      </w:r>
      <w:r w:rsidR="003310C4" w:rsidRPr="00416FDB">
        <w:rPr>
          <w:rFonts w:ascii="Arial" w:hAnsi="Arial" w:cs="Arial"/>
          <w:b/>
        </w:rPr>
        <w:t>ans</w:t>
      </w:r>
      <w:r w:rsidR="003310C4">
        <w:rPr>
          <w:rFonts w:ascii="Arial" w:hAnsi="Arial" w:cs="Arial"/>
          <w:b/>
        </w:rPr>
        <w:t xml:space="preserve"> reconductibles</w:t>
      </w:r>
      <w:r w:rsidR="00BF7F28" w:rsidRPr="00416FDB">
        <w:rPr>
          <w:rFonts w:ascii="Arial" w:hAnsi="Arial" w:cs="Arial"/>
        </w:rPr>
        <w:t xml:space="preserve"> </w:t>
      </w:r>
      <w:r w:rsidRPr="00416FDB">
        <w:rPr>
          <w:rFonts w:ascii="Arial" w:hAnsi="Arial" w:cs="Arial"/>
        </w:rPr>
        <w:t>à compter</w:t>
      </w:r>
      <w:r w:rsidRPr="00B4446E">
        <w:rPr>
          <w:rFonts w:ascii="Arial" w:hAnsi="Arial" w:cs="Arial"/>
        </w:rPr>
        <w:t xml:space="preserve"> de </w:t>
      </w:r>
      <w:r w:rsidRPr="00B4446E">
        <w:rPr>
          <w:rFonts w:ascii="Arial" w:hAnsi="Arial" w:cs="Arial"/>
          <w:b/>
        </w:rPr>
        <w:t>:</w:t>
      </w:r>
    </w:p>
    <w:p w14:paraId="31810DD6" w14:textId="77777777" w:rsidR="00A512FF" w:rsidRDefault="00A512FF" w:rsidP="009B45B9">
      <w:pPr>
        <w:tabs>
          <w:tab w:val="left" w:pos="576"/>
          <w:tab w:val="left" w:pos="851"/>
        </w:tabs>
        <w:jc w:val="both"/>
        <w:rPr>
          <w:rFonts w:ascii="Arial" w:hAnsi="Arial" w:cs="Arial"/>
          <w:i/>
          <w:sz w:val="18"/>
          <w:szCs w:val="18"/>
        </w:rPr>
      </w:pPr>
    </w:p>
    <w:p w14:paraId="3EFC888F" w14:textId="77777777" w:rsidR="009B1CD0" w:rsidRDefault="009B1CD0" w:rsidP="009B45B9">
      <w:pPr>
        <w:tabs>
          <w:tab w:val="left" w:pos="851"/>
        </w:tabs>
      </w:pPr>
      <w:r>
        <w:rPr>
          <w:rFonts w:ascii="Arial" w:hAnsi="Arial" w:cs="Arial"/>
          <w:i/>
          <w:sz w:val="18"/>
          <w:szCs w:val="18"/>
        </w:rPr>
        <w:t>(Cocher la case correspondante.)</w:t>
      </w:r>
    </w:p>
    <w:p w14:paraId="790FAA2A" w14:textId="39FEC8E5" w:rsidR="009B1CD0" w:rsidRDefault="00844DAA" w:rsidP="009B45B9">
      <w:pPr>
        <w:tabs>
          <w:tab w:val="left" w:pos="851"/>
        </w:tabs>
        <w:spacing w:before="120"/>
        <w:ind w:left="567"/>
        <w:jc w:val="both"/>
      </w:pPr>
      <w:r>
        <w:tab/>
      </w:r>
      <w:r w:rsidR="0059410B">
        <w:fldChar w:fldCharType="begin">
          <w:ffData>
            <w:name w:val=""/>
            <w:enabled/>
            <w:calcOnExit w:val="0"/>
            <w:checkBox>
              <w:size w:val="20"/>
              <w:default w:val="0"/>
            </w:checkBox>
          </w:ffData>
        </w:fldChar>
      </w:r>
      <w:r w:rsidR="0059410B">
        <w:instrText xml:space="preserve"> FORMCHECKBOX </w:instrText>
      </w:r>
      <w:r w:rsidR="0059410B">
        <w:fldChar w:fldCharType="separate"/>
      </w:r>
      <w:r w:rsidR="0059410B">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ou de l’accord-cadre ;</w:t>
      </w:r>
    </w:p>
    <w:p w14:paraId="690013C0" w14:textId="79CF5A58" w:rsidR="009B1CD0" w:rsidRDefault="00844DAA" w:rsidP="009B45B9">
      <w:pPr>
        <w:tabs>
          <w:tab w:val="left" w:pos="851"/>
        </w:tabs>
        <w:spacing w:before="120"/>
        <w:ind w:left="567"/>
        <w:jc w:val="both"/>
      </w:pPr>
      <w:r>
        <w:tab/>
      </w:r>
      <w:r w:rsidR="00CF7567">
        <w:fldChar w:fldCharType="begin">
          <w:ffData>
            <w:name w:val=""/>
            <w:enabled/>
            <w:calcOnExit w:val="0"/>
            <w:checkBox>
              <w:size w:val="20"/>
              <w:default w:val="0"/>
            </w:checkBox>
          </w:ffData>
        </w:fldChar>
      </w:r>
      <w:r w:rsidR="00CF7567">
        <w:instrText xml:space="preserve"> FORMCHECKBOX </w:instrText>
      </w:r>
      <w:r w:rsidR="00CF7567">
        <w:fldChar w:fldCharType="separate"/>
      </w:r>
      <w:r w:rsidR="00CF7567">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4302AEC0" w14:textId="650855C6" w:rsidR="009B1CD0" w:rsidRDefault="00844DAA" w:rsidP="009B45B9">
      <w:pPr>
        <w:tabs>
          <w:tab w:val="left" w:pos="851"/>
        </w:tabs>
        <w:spacing w:before="120"/>
        <w:ind w:left="1134" w:hanging="567"/>
        <w:jc w:val="both"/>
        <w:rPr>
          <w:rFonts w:ascii="Arial" w:hAnsi="Arial" w:cs="Arial"/>
          <w:b/>
        </w:rPr>
      </w:pPr>
      <w:r>
        <w:tab/>
      </w:r>
      <w:r w:rsidR="00BC3AE1">
        <w:fldChar w:fldCharType="begin">
          <w:ffData>
            <w:name w:val=""/>
            <w:enabled/>
            <w:calcOnExit w:val="0"/>
            <w:checkBox>
              <w:size w:val="20"/>
              <w:default w:val="0"/>
            </w:checkBox>
          </w:ffData>
        </w:fldChar>
      </w:r>
      <w:r w:rsidR="00BC3AE1">
        <w:instrText xml:space="preserve"> FORMCHECKBOX </w:instrText>
      </w:r>
      <w:r w:rsidR="00BC3AE1">
        <w:fldChar w:fldCharType="separate"/>
      </w:r>
      <w:r w:rsidR="00BC3AE1">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p>
    <w:p w14:paraId="58F6DB35" w14:textId="77777777" w:rsidR="009B1CD0" w:rsidRDefault="009B1CD0" w:rsidP="009B45B9">
      <w:pPr>
        <w:tabs>
          <w:tab w:val="left" w:pos="426"/>
          <w:tab w:val="left" w:pos="851"/>
        </w:tabs>
        <w:jc w:val="both"/>
        <w:rPr>
          <w:rFonts w:ascii="Arial" w:hAnsi="Arial" w:cs="Arial"/>
          <w:b/>
        </w:rPr>
      </w:pPr>
    </w:p>
    <w:p w14:paraId="114469D5" w14:textId="33C24A65"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ou l’accord cadre est reconductible :</w:t>
      </w:r>
      <w:r>
        <w:tab/>
      </w:r>
      <w:r>
        <w:tab/>
      </w:r>
      <w:r w:rsidR="00ED5ED1">
        <w:fldChar w:fldCharType="begin">
          <w:ffData>
            <w:name w:val=""/>
            <w:enabled/>
            <w:calcOnExit w:val="0"/>
            <w:checkBox>
              <w:size w:val="20"/>
              <w:default w:val="0"/>
            </w:checkBox>
          </w:ffData>
        </w:fldChar>
      </w:r>
      <w:r w:rsidR="00ED5ED1">
        <w:instrText xml:space="preserve"> FORMCHECKBOX </w:instrText>
      </w:r>
      <w:r w:rsidR="00ED5ED1">
        <w:fldChar w:fldCharType="separate"/>
      </w:r>
      <w:r w:rsidR="00ED5ED1">
        <w:fldChar w:fldCharType="end"/>
      </w:r>
      <w:r>
        <w:tab/>
        <w:t>NON</w:t>
      </w:r>
      <w:r>
        <w:tab/>
      </w:r>
      <w:r>
        <w:tab/>
      </w:r>
      <w:r>
        <w:tab/>
      </w:r>
      <w:r w:rsidR="00ED5ED1">
        <w:fldChar w:fldCharType="begin">
          <w:ffData>
            <w:name w:val=""/>
            <w:enabled/>
            <w:calcOnExit w:val="0"/>
            <w:checkBox>
              <w:size w:val="20"/>
              <w:default w:val="1"/>
            </w:checkBox>
          </w:ffData>
        </w:fldChar>
      </w:r>
      <w:r w:rsidR="00ED5ED1">
        <w:instrText xml:space="preserve"> FORMCHECKBOX </w:instrText>
      </w:r>
      <w:r w:rsidR="00ED5ED1">
        <w:fldChar w:fldCharType="separate"/>
      </w:r>
      <w:r w:rsidR="00ED5ED1">
        <w:fldChar w:fldCharType="end"/>
      </w:r>
      <w:r>
        <w:tab/>
        <w:t>OUI</w:t>
      </w:r>
    </w:p>
    <w:p w14:paraId="089CC13C"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94788A7" w14:textId="77777777" w:rsidR="00BC7469" w:rsidRDefault="00BC7469" w:rsidP="009B45B9">
      <w:pPr>
        <w:tabs>
          <w:tab w:val="left" w:pos="426"/>
          <w:tab w:val="left" w:pos="851"/>
        </w:tabs>
        <w:jc w:val="both"/>
        <w:rPr>
          <w:rFonts w:ascii="Arial" w:hAnsi="Arial" w:cs="Arial"/>
        </w:rPr>
      </w:pPr>
    </w:p>
    <w:p w14:paraId="0A122664" w14:textId="77777777" w:rsidR="00F92968" w:rsidRDefault="00F92968" w:rsidP="009B45B9">
      <w:pPr>
        <w:tabs>
          <w:tab w:val="left" w:pos="426"/>
          <w:tab w:val="left" w:pos="851"/>
        </w:tabs>
        <w:jc w:val="both"/>
        <w:rPr>
          <w:rFonts w:ascii="Arial" w:hAnsi="Arial" w:cs="Arial"/>
        </w:rPr>
      </w:pPr>
    </w:p>
    <w:p w14:paraId="5211706D" w14:textId="77777777" w:rsidR="00F92968" w:rsidRDefault="00F92968" w:rsidP="009B45B9">
      <w:pPr>
        <w:tabs>
          <w:tab w:val="left" w:pos="426"/>
          <w:tab w:val="left" w:pos="851"/>
        </w:tabs>
        <w:jc w:val="both"/>
        <w:rPr>
          <w:rFonts w:ascii="Arial" w:hAnsi="Arial" w:cs="Arial"/>
        </w:rPr>
      </w:pPr>
    </w:p>
    <w:p w14:paraId="38522FC8" w14:textId="77777777" w:rsidR="00B94356" w:rsidRDefault="00B94356" w:rsidP="009B45B9">
      <w:pPr>
        <w:tabs>
          <w:tab w:val="left" w:pos="426"/>
          <w:tab w:val="left" w:pos="851"/>
        </w:tabs>
        <w:jc w:val="both"/>
        <w:rPr>
          <w:rFonts w:ascii="Arial" w:hAnsi="Arial" w:cs="Arial"/>
        </w:rPr>
      </w:pPr>
    </w:p>
    <w:p w14:paraId="43FFEB14"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BEA3123" w14:textId="3FACE2CD"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lastRenderedPageBreak/>
        <w:t xml:space="preserve">Nombre des reconductions : </w:t>
      </w:r>
      <w:r w:rsidR="00ED5ED1">
        <w:rPr>
          <w:rFonts w:ascii="Arial" w:hAnsi="Arial" w:cs="Arial"/>
        </w:rPr>
        <w:t>1</w:t>
      </w:r>
    </w:p>
    <w:p w14:paraId="726BE181" w14:textId="31FF416D" w:rsidR="009B1CD0" w:rsidRPr="00421245"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w:t>
      </w:r>
      <w:r w:rsidR="00ED5ED1">
        <w:rPr>
          <w:rFonts w:ascii="Arial" w:hAnsi="Arial" w:cs="Arial"/>
        </w:rPr>
        <w:t xml:space="preserve"> : </w:t>
      </w:r>
      <w:r>
        <w:rPr>
          <w:rFonts w:ascii="Arial" w:hAnsi="Arial" w:cs="Arial"/>
        </w:rPr>
        <w:t> </w:t>
      </w:r>
      <w:r w:rsidR="00ED5ED1">
        <w:rPr>
          <w:rFonts w:ascii="Arial" w:hAnsi="Arial" w:cs="Arial"/>
        </w:rPr>
        <w:t>2</w:t>
      </w:r>
    </w:p>
    <w:p w14:paraId="5DD80A42" w14:textId="77777777" w:rsidR="00421245" w:rsidRDefault="00421245" w:rsidP="00421245">
      <w:pPr>
        <w:tabs>
          <w:tab w:val="left" w:pos="426"/>
          <w:tab w:val="left" w:pos="851"/>
        </w:tabs>
        <w:spacing w:before="120"/>
        <w:ind w:left="924"/>
        <w:jc w:val="both"/>
        <w:rPr>
          <w:rFonts w:ascii="Arial" w:hAnsi="Arial" w:cs="Arial"/>
          <w:b/>
        </w:rPr>
      </w:pPr>
    </w:p>
    <w:p w14:paraId="2FB7113E" w14:textId="77777777" w:rsidR="009B1CD0" w:rsidRPr="00E84328" w:rsidRDefault="009B1CD0" w:rsidP="009B45B9">
      <w:pPr>
        <w:tabs>
          <w:tab w:val="left" w:pos="426"/>
          <w:tab w:val="left" w:pos="851"/>
        </w:tabs>
        <w:jc w:val="both"/>
        <w:rPr>
          <w:rFonts w:ascii="Arial" w:hAnsi="Arial" w:cs="Arial"/>
          <w:b/>
          <w:color w:val="000000" w:themeColor="text1"/>
        </w:rPr>
      </w:pPr>
    </w:p>
    <w:p w14:paraId="1D1D4946" w14:textId="77777777" w:rsidR="00F9344F" w:rsidRPr="00E84328" w:rsidRDefault="00F9344F" w:rsidP="00F9344F">
      <w:pPr>
        <w:tabs>
          <w:tab w:val="left" w:pos="426"/>
        </w:tabs>
        <w:jc w:val="both"/>
        <w:rPr>
          <w:rFonts w:ascii="Arial" w:hAnsi="Arial" w:cs="Arial"/>
          <w:b/>
          <w:bCs/>
          <w:color w:val="000000" w:themeColor="text1"/>
          <w:sz w:val="22"/>
          <w:szCs w:val="22"/>
        </w:rPr>
      </w:pPr>
      <w:r w:rsidRPr="00E84328">
        <w:rPr>
          <w:rFonts w:ascii="Arial" w:hAnsi="Arial" w:cs="Arial"/>
          <w:b/>
          <w:bCs/>
          <w:color w:val="000000" w:themeColor="text1"/>
          <w:sz w:val="22"/>
          <w:szCs w:val="22"/>
        </w:rPr>
        <w:t>B6 – Valeurs de base :</w:t>
      </w:r>
    </w:p>
    <w:p w14:paraId="0790BC6E" w14:textId="77777777" w:rsidR="00F9344F" w:rsidRPr="00E84328" w:rsidRDefault="00F9344F" w:rsidP="00F9344F">
      <w:pPr>
        <w:rPr>
          <w:color w:val="000000" w:themeColor="text1"/>
        </w:rPr>
      </w:pPr>
    </w:p>
    <w:p w14:paraId="56996BB3" w14:textId="2B06BE94" w:rsidR="00F9344F" w:rsidRPr="00E84328" w:rsidRDefault="00F9344F" w:rsidP="00E86FD0">
      <w:pPr>
        <w:spacing w:after="120"/>
        <w:jc w:val="both"/>
        <w:rPr>
          <w:rFonts w:ascii="Arial" w:hAnsi="Arial" w:cs="Arial"/>
          <w:b/>
          <w:bCs/>
          <w:color w:val="000000" w:themeColor="text1"/>
        </w:rPr>
      </w:pPr>
      <w:r w:rsidRPr="00E84328">
        <w:rPr>
          <w:rFonts w:ascii="Arial" w:hAnsi="Arial" w:cs="Arial"/>
          <w:color w:val="000000" w:themeColor="text1"/>
        </w:rPr>
        <w:t xml:space="preserve">Les prix du marché sont réputés établis sur la base des conditions </w:t>
      </w:r>
      <w:r w:rsidRPr="00285F4E">
        <w:rPr>
          <w:rFonts w:ascii="Arial" w:hAnsi="Arial" w:cs="Arial"/>
          <w:color w:val="000000" w:themeColor="text1"/>
        </w:rPr>
        <w:t xml:space="preserve">économiques du mois </w:t>
      </w:r>
      <w:r w:rsidR="003F75C7">
        <w:rPr>
          <w:rFonts w:ascii="Arial" w:hAnsi="Arial" w:cs="Arial"/>
          <w:b/>
          <w:bCs/>
          <w:color w:val="000000" w:themeColor="text1"/>
        </w:rPr>
        <w:t>d</w:t>
      </w:r>
      <w:r w:rsidR="003F75C7">
        <w:rPr>
          <w:rFonts w:ascii="Arial" w:hAnsi="Arial" w:cs="Arial"/>
          <w:b/>
          <w:bCs/>
          <w:color w:val="000000" w:themeColor="text1"/>
        </w:rPr>
        <w:t>e septembre</w:t>
      </w:r>
      <w:r w:rsidR="003F75C7">
        <w:rPr>
          <w:rFonts w:ascii="Arial" w:hAnsi="Arial" w:cs="Arial"/>
          <w:b/>
          <w:bCs/>
          <w:color w:val="000000" w:themeColor="text1"/>
        </w:rPr>
        <w:t xml:space="preserve"> </w:t>
      </w:r>
      <w:r w:rsidR="00B9596C">
        <w:rPr>
          <w:rFonts w:ascii="Arial" w:hAnsi="Arial" w:cs="Arial"/>
          <w:b/>
          <w:bCs/>
          <w:color w:val="000000" w:themeColor="text1"/>
        </w:rPr>
        <w:t>202</w:t>
      </w:r>
      <w:r w:rsidR="00F9466D">
        <w:rPr>
          <w:rFonts w:ascii="Arial" w:hAnsi="Arial" w:cs="Arial"/>
          <w:b/>
          <w:bCs/>
          <w:color w:val="000000" w:themeColor="text1"/>
        </w:rPr>
        <w:t>5</w:t>
      </w:r>
      <w:r w:rsidRPr="00285F4E">
        <w:rPr>
          <w:rFonts w:ascii="Arial" w:hAnsi="Arial" w:cs="Arial"/>
          <w:b/>
          <w:bCs/>
          <w:color w:val="000000" w:themeColor="text1"/>
        </w:rPr>
        <w:t xml:space="preserve"> pour l’offre </w:t>
      </w:r>
      <w:r w:rsidR="00A92A16" w:rsidRPr="00285F4E">
        <w:rPr>
          <w:rFonts w:ascii="Arial" w:hAnsi="Arial" w:cs="Arial"/>
          <w:b/>
          <w:bCs/>
          <w:color w:val="000000" w:themeColor="text1"/>
        </w:rPr>
        <w:t xml:space="preserve">et sont renseignés </w:t>
      </w:r>
      <w:r w:rsidR="000842FC" w:rsidRPr="00285F4E">
        <w:rPr>
          <w:rFonts w:ascii="Arial" w:hAnsi="Arial" w:cs="Arial"/>
          <w:b/>
          <w:bCs/>
          <w:color w:val="000000" w:themeColor="text1"/>
        </w:rPr>
        <w:t>dans le CCAP.</w:t>
      </w:r>
    </w:p>
    <w:p w14:paraId="56C5A484" w14:textId="77777777" w:rsidR="00F9344F" w:rsidRPr="00E84328" w:rsidRDefault="00F9344F" w:rsidP="00E86FD0">
      <w:pPr>
        <w:spacing w:after="120"/>
        <w:jc w:val="both"/>
        <w:rPr>
          <w:rFonts w:ascii="Arial" w:hAnsi="Arial" w:cs="Arial"/>
          <w:color w:val="000000" w:themeColor="text1"/>
        </w:rPr>
      </w:pPr>
      <w:r w:rsidRPr="00E84328">
        <w:rPr>
          <w:rFonts w:ascii="Arial" w:hAnsi="Arial" w:cs="Arial"/>
          <w:bCs/>
          <w:color w:val="000000" w:themeColor="text1"/>
        </w:rPr>
        <w:t>Les prix des prestations sont établis sur la base de 365 jours par an.</w:t>
      </w:r>
    </w:p>
    <w:p w14:paraId="77454AC5" w14:textId="77777777" w:rsidR="00F9344F" w:rsidRPr="00E84328" w:rsidRDefault="00F9344F" w:rsidP="00E86FD0">
      <w:pPr>
        <w:spacing w:after="120"/>
        <w:jc w:val="both"/>
        <w:rPr>
          <w:rFonts w:ascii="Arial" w:hAnsi="Arial" w:cs="Arial"/>
          <w:color w:val="000000" w:themeColor="text1"/>
        </w:rPr>
      </w:pPr>
      <w:r w:rsidRPr="00E84328">
        <w:rPr>
          <w:rFonts w:ascii="Arial" w:hAnsi="Arial" w:cs="Arial"/>
          <w:color w:val="000000" w:themeColor="text1"/>
        </w:rPr>
        <w:t>Ce mois est appelé "M</w:t>
      </w:r>
      <w:r w:rsidRPr="00E84328">
        <w:rPr>
          <w:rFonts w:ascii="Arial" w:hAnsi="Arial" w:cs="Arial"/>
          <w:color w:val="000000" w:themeColor="text1"/>
          <w:vertAlign w:val="subscript"/>
        </w:rPr>
        <w:t>o</w:t>
      </w:r>
      <w:r w:rsidRPr="00E84328">
        <w:rPr>
          <w:rFonts w:ascii="Arial" w:hAnsi="Arial" w:cs="Arial"/>
          <w:color w:val="000000" w:themeColor="text1"/>
        </w:rPr>
        <w:t>".</w:t>
      </w:r>
    </w:p>
    <w:p w14:paraId="38525A35" w14:textId="77777777" w:rsidR="00B94356" w:rsidRDefault="00B94356" w:rsidP="00B94356">
      <w:pPr>
        <w:tabs>
          <w:tab w:val="left" w:pos="426"/>
        </w:tabs>
        <w:jc w:val="both"/>
        <w:rPr>
          <w:rFonts w:ascii="Arial" w:hAnsi="Arial" w:cs="Arial"/>
          <w:b/>
          <w:bCs/>
          <w:sz w:val="22"/>
          <w:szCs w:val="22"/>
        </w:rPr>
      </w:pPr>
    </w:p>
    <w:p w14:paraId="4A5B79CC" w14:textId="77777777" w:rsidR="00B94356" w:rsidRDefault="00B94356" w:rsidP="00B94356">
      <w:pPr>
        <w:tabs>
          <w:tab w:val="left" w:pos="426"/>
        </w:tabs>
        <w:jc w:val="both"/>
        <w:rPr>
          <w:rFonts w:ascii="Arial" w:hAnsi="Arial" w:cs="Arial"/>
          <w:b/>
          <w:bCs/>
          <w:sz w:val="22"/>
          <w:szCs w:val="22"/>
        </w:rPr>
      </w:pPr>
      <w:r>
        <w:rPr>
          <w:rFonts w:ascii="Arial" w:hAnsi="Arial" w:cs="Arial"/>
          <w:b/>
          <w:bCs/>
          <w:sz w:val="22"/>
          <w:szCs w:val="22"/>
        </w:rPr>
        <w:t>B</w:t>
      </w:r>
      <w:r w:rsidR="00077B13">
        <w:rPr>
          <w:rFonts w:ascii="Arial" w:hAnsi="Arial" w:cs="Arial"/>
          <w:b/>
          <w:bCs/>
          <w:sz w:val="22"/>
          <w:szCs w:val="22"/>
        </w:rPr>
        <w:t>7</w:t>
      </w:r>
      <w:r>
        <w:rPr>
          <w:rFonts w:ascii="Arial" w:hAnsi="Arial" w:cs="Arial"/>
          <w:b/>
          <w:bCs/>
          <w:sz w:val="22"/>
          <w:szCs w:val="22"/>
        </w:rPr>
        <w:t xml:space="preserve"> - Délai de validité de l’offre :</w:t>
      </w:r>
    </w:p>
    <w:p w14:paraId="325C5915" w14:textId="77777777" w:rsidR="00B94356" w:rsidRDefault="00B94356" w:rsidP="00B94356">
      <w:pPr>
        <w:pStyle w:val="fcase1ertab"/>
        <w:ind w:left="0" w:firstLine="0"/>
        <w:rPr>
          <w:rFonts w:ascii="Arial" w:hAnsi="Arial" w:cs="Arial"/>
        </w:rPr>
      </w:pPr>
    </w:p>
    <w:p w14:paraId="1BD24988" w14:textId="77777777" w:rsidR="00B94356" w:rsidRPr="00E86FD0" w:rsidRDefault="00B94356" w:rsidP="00B94356">
      <w:pPr>
        <w:pStyle w:val="fcase1ertab"/>
        <w:ind w:left="0" w:firstLine="0"/>
        <w:rPr>
          <w:rFonts w:ascii="Arial" w:hAnsi="Arial" w:cs="Arial"/>
          <w:b/>
          <w:bCs/>
        </w:rPr>
      </w:pPr>
      <w:r w:rsidRPr="00E86FD0">
        <w:rPr>
          <w:rFonts w:ascii="Arial" w:hAnsi="Arial" w:cs="Arial"/>
        </w:rPr>
        <w:t>Le présent engagement me lie pour le délai de validité des offres indiqué dans le règlement de la consultation.</w:t>
      </w:r>
    </w:p>
    <w:p w14:paraId="6D5BA425" w14:textId="77777777" w:rsidR="009B1CD0" w:rsidRDefault="009B1CD0" w:rsidP="009B45B9">
      <w:pPr>
        <w:tabs>
          <w:tab w:val="left" w:pos="851"/>
        </w:tabs>
        <w:jc w:val="both"/>
        <w:rPr>
          <w:rFonts w:ascii="Arial" w:hAnsi="Arial" w:cs="Arial"/>
          <w:bCs/>
        </w:rPr>
      </w:pPr>
    </w:p>
    <w:p w14:paraId="6FB5130E" w14:textId="77777777" w:rsidR="00E86FD0" w:rsidRDefault="00E86FD0" w:rsidP="009B45B9">
      <w:pPr>
        <w:tabs>
          <w:tab w:val="left" w:pos="851"/>
        </w:tabs>
        <w:jc w:val="both"/>
        <w:rPr>
          <w:rFonts w:ascii="Arial" w:hAnsi="Arial" w:cs="Arial"/>
          <w:bCs/>
        </w:rPr>
      </w:pPr>
    </w:p>
    <w:p w14:paraId="135360D7" w14:textId="77777777" w:rsidR="00CF7FBC" w:rsidRDefault="00CF7FBC" w:rsidP="009B45B9">
      <w:pPr>
        <w:tabs>
          <w:tab w:val="left" w:pos="851"/>
        </w:tabs>
        <w:jc w:val="both"/>
        <w:rPr>
          <w:rFonts w:ascii="Arial" w:hAnsi="Arial" w:cs="Arial"/>
          <w:bCs/>
        </w:rPr>
      </w:pPr>
    </w:p>
    <w:p w14:paraId="77593940" w14:textId="77777777" w:rsidR="00CF7FBC" w:rsidRDefault="00CF7FBC" w:rsidP="009B45B9">
      <w:pPr>
        <w:tabs>
          <w:tab w:val="left" w:pos="851"/>
        </w:tabs>
        <w:jc w:val="both"/>
        <w:rPr>
          <w:rFonts w:ascii="Arial" w:hAnsi="Arial" w:cs="Arial"/>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3A4F98BD" w14:textId="77777777" w:rsidTr="00E86FD0">
        <w:tc>
          <w:tcPr>
            <w:tcW w:w="10419" w:type="dxa"/>
            <w:shd w:val="clear" w:color="auto" w:fill="66CCFF"/>
          </w:tcPr>
          <w:p w14:paraId="10A8E46B" w14:textId="77777777"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1AA36986" w14:textId="77777777" w:rsidR="009B1CD0" w:rsidRDefault="009B1CD0" w:rsidP="006C4338">
      <w:pPr>
        <w:tabs>
          <w:tab w:val="left" w:pos="851"/>
        </w:tabs>
        <w:jc w:val="both"/>
      </w:pPr>
    </w:p>
    <w:p w14:paraId="0A13EB8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14:paraId="393EAC0D"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5A752DC1" w14:textId="77777777" w:rsidTr="009B45B9">
        <w:tc>
          <w:tcPr>
            <w:tcW w:w="4644" w:type="dxa"/>
            <w:tcBorders>
              <w:top w:val="single" w:sz="4" w:space="0" w:color="000000"/>
              <w:left w:val="single" w:sz="4" w:space="0" w:color="000000"/>
              <w:bottom w:val="single" w:sz="4" w:space="0" w:color="000000"/>
            </w:tcBorders>
            <w:vAlign w:val="center"/>
          </w:tcPr>
          <w:p w14:paraId="345B2FB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94138EC"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4631823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45E2317"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58F324F" w14:textId="77777777" w:rsidTr="009B45B9">
        <w:trPr>
          <w:trHeight w:val="1021"/>
        </w:trPr>
        <w:tc>
          <w:tcPr>
            <w:tcW w:w="4644" w:type="dxa"/>
            <w:tcBorders>
              <w:top w:val="single" w:sz="4" w:space="0" w:color="000000"/>
              <w:left w:val="single" w:sz="4" w:space="0" w:color="000000"/>
              <w:bottom w:val="single" w:sz="4" w:space="0" w:color="auto"/>
            </w:tcBorders>
          </w:tcPr>
          <w:p w14:paraId="5C691D7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479BCAE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3EC3B8A4" w14:textId="77777777" w:rsidR="00332B12" w:rsidRDefault="00332B12" w:rsidP="00B054DA">
            <w:pPr>
              <w:tabs>
                <w:tab w:val="left" w:pos="851"/>
              </w:tabs>
              <w:snapToGrid w:val="0"/>
              <w:jc w:val="both"/>
              <w:rPr>
                <w:rFonts w:ascii="Arial" w:hAnsi="Arial" w:cs="Arial"/>
                <w:b/>
                <w:bCs/>
              </w:rPr>
            </w:pPr>
          </w:p>
        </w:tc>
      </w:tr>
    </w:tbl>
    <w:p w14:paraId="1189EC86"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34392D7" w14:textId="2FAF086B" w:rsidR="00332B12" w:rsidRDefault="00332B12" w:rsidP="00332B12">
      <w:pPr>
        <w:pStyle w:val="fcase1ertab"/>
        <w:tabs>
          <w:tab w:val="left" w:pos="851"/>
        </w:tabs>
        <w:ind w:left="0" w:firstLine="0"/>
        <w:rPr>
          <w:rFonts w:ascii="Arial" w:hAnsi="Arial" w:cs="Arial"/>
          <w:b/>
          <w:sz w:val="22"/>
          <w:szCs w:val="22"/>
        </w:rPr>
      </w:pPr>
    </w:p>
    <w:p w14:paraId="68E2C46A" w14:textId="5E9604A7" w:rsidR="00421245" w:rsidRDefault="00421245" w:rsidP="00332B12">
      <w:pPr>
        <w:pStyle w:val="fcase1ertab"/>
        <w:tabs>
          <w:tab w:val="left" w:pos="851"/>
        </w:tabs>
        <w:ind w:left="0" w:firstLine="0"/>
        <w:rPr>
          <w:rFonts w:ascii="Arial" w:hAnsi="Arial" w:cs="Arial"/>
          <w:b/>
          <w:sz w:val="22"/>
          <w:szCs w:val="22"/>
        </w:rPr>
      </w:pPr>
    </w:p>
    <w:p w14:paraId="3C3D54F5" w14:textId="17F11020" w:rsidR="00421245" w:rsidRDefault="00421245" w:rsidP="00332B12">
      <w:pPr>
        <w:pStyle w:val="fcase1ertab"/>
        <w:tabs>
          <w:tab w:val="left" w:pos="851"/>
        </w:tabs>
        <w:ind w:left="0" w:firstLine="0"/>
        <w:rPr>
          <w:rFonts w:ascii="Arial" w:hAnsi="Arial" w:cs="Arial"/>
          <w:b/>
          <w:sz w:val="22"/>
          <w:szCs w:val="22"/>
        </w:rPr>
      </w:pPr>
    </w:p>
    <w:p w14:paraId="16045C4A" w14:textId="77777777" w:rsidR="00421245" w:rsidRDefault="00421245" w:rsidP="00332B12">
      <w:pPr>
        <w:pStyle w:val="fcase1ertab"/>
        <w:tabs>
          <w:tab w:val="left" w:pos="851"/>
        </w:tabs>
        <w:ind w:left="0" w:firstLine="0"/>
        <w:rPr>
          <w:rFonts w:ascii="Arial" w:hAnsi="Arial" w:cs="Arial"/>
          <w:b/>
          <w:sz w:val="22"/>
          <w:szCs w:val="22"/>
        </w:rPr>
      </w:pPr>
    </w:p>
    <w:p w14:paraId="02652ADC"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14:paraId="7E29EAFF" w14:textId="77777777" w:rsidR="00332B12" w:rsidRDefault="00332B12" w:rsidP="006C4338">
      <w:pPr>
        <w:tabs>
          <w:tab w:val="left" w:pos="851"/>
        </w:tabs>
        <w:jc w:val="both"/>
      </w:pPr>
    </w:p>
    <w:p w14:paraId="292937DE"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r w:rsidR="00670954">
        <w:rPr>
          <w:rFonts w:ascii="Arial" w:hAnsi="Arial" w:cs="Arial"/>
          <w:i/>
          <w:sz w:val="18"/>
          <w:szCs w:val="18"/>
        </w:rPr>
        <w:t>articles R2142-23 et R2142-24 du code de la commande publique</w:t>
      </w:r>
      <w:r w:rsidR="00036500">
        <w:rPr>
          <w:rFonts w:ascii="Arial" w:hAnsi="Arial" w:cs="Arial"/>
          <w:i/>
          <w:sz w:val="18"/>
          <w:szCs w:val="18"/>
        </w:rPr>
        <w:t>) </w:t>
      </w:r>
      <w:r w:rsidR="00036500">
        <w:rPr>
          <w:rFonts w:ascii="Arial" w:hAnsi="Arial" w:cs="Arial"/>
          <w:sz w:val="18"/>
          <w:szCs w:val="18"/>
        </w:rPr>
        <w:t>:</w:t>
      </w:r>
    </w:p>
    <w:p w14:paraId="2D511A8A"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B73E046" w14:textId="77777777" w:rsidR="009B1CD0" w:rsidRDefault="009B1CD0" w:rsidP="005846FB">
      <w:pPr>
        <w:tabs>
          <w:tab w:val="left" w:pos="851"/>
        </w:tabs>
        <w:rPr>
          <w:rFonts w:ascii="Arial" w:hAnsi="Arial" w:cs="Arial"/>
        </w:rPr>
      </w:pPr>
    </w:p>
    <w:p w14:paraId="476FA37D" w14:textId="77777777" w:rsidR="00036500" w:rsidRDefault="00036500" w:rsidP="005846FB">
      <w:pPr>
        <w:tabs>
          <w:tab w:val="left" w:pos="851"/>
        </w:tabs>
        <w:rPr>
          <w:rFonts w:ascii="Arial" w:hAnsi="Arial" w:cs="Arial"/>
        </w:rPr>
      </w:pPr>
    </w:p>
    <w:p w14:paraId="20DFC5E2" w14:textId="77777777" w:rsidR="00332B12" w:rsidRDefault="00332B12" w:rsidP="0061068C">
      <w:pPr>
        <w:tabs>
          <w:tab w:val="left" w:pos="851"/>
        </w:tabs>
        <w:rPr>
          <w:rFonts w:ascii="Arial" w:hAnsi="Arial" w:cs="Arial"/>
        </w:rPr>
      </w:pPr>
    </w:p>
    <w:p w14:paraId="43B72FEA" w14:textId="77777777" w:rsidR="00332B12" w:rsidRDefault="00332B12" w:rsidP="00710FD6">
      <w:pPr>
        <w:tabs>
          <w:tab w:val="left" w:pos="851"/>
        </w:tabs>
        <w:rPr>
          <w:rFonts w:ascii="Arial" w:hAnsi="Arial" w:cs="Arial"/>
        </w:rPr>
      </w:pPr>
    </w:p>
    <w:p w14:paraId="65B6026A"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1287979E"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76D04C95"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3016D535" w14:textId="77777777" w:rsidR="009B1CD0" w:rsidRDefault="009B1CD0" w:rsidP="0083205E">
      <w:pPr>
        <w:tabs>
          <w:tab w:val="left" w:pos="851"/>
        </w:tabs>
        <w:rPr>
          <w:rFonts w:ascii="Arial" w:hAnsi="Arial" w:cs="Arial"/>
        </w:rPr>
      </w:pPr>
    </w:p>
    <w:p w14:paraId="76FE2D70" w14:textId="77777777" w:rsidR="001C733C" w:rsidRDefault="001C733C" w:rsidP="00CD46CC">
      <w:pPr>
        <w:tabs>
          <w:tab w:val="left" w:pos="851"/>
        </w:tabs>
        <w:rPr>
          <w:rFonts w:ascii="Arial" w:hAnsi="Arial" w:cs="Arial"/>
        </w:rPr>
      </w:pPr>
    </w:p>
    <w:p w14:paraId="10222411"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08CE55C1"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EBC7BB7"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FE31AEF"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568D1B9D"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7E69393D" w14:textId="77777777" w:rsidR="002904AF" w:rsidRDefault="002904AF" w:rsidP="001C733C">
      <w:pPr>
        <w:tabs>
          <w:tab w:val="left" w:pos="851"/>
        </w:tabs>
        <w:rPr>
          <w:rFonts w:ascii="Arial" w:hAnsi="Arial" w:cs="Arial"/>
        </w:rPr>
      </w:pPr>
    </w:p>
    <w:p w14:paraId="25C5C5E2"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 ou de l’accord-cadre</w:t>
      </w:r>
      <w:r>
        <w:rPr>
          <w:rFonts w:ascii="Arial" w:hAnsi="Arial" w:cs="Arial"/>
        </w:rPr>
        <w:t> ;</w:t>
      </w:r>
    </w:p>
    <w:p w14:paraId="2F453828"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0D883432" w14:textId="77777777" w:rsidR="002904AF" w:rsidRDefault="002904AF" w:rsidP="002904AF">
      <w:pPr>
        <w:tabs>
          <w:tab w:val="left" w:pos="851"/>
        </w:tabs>
        <w:rPr>
          <w:rFonts w:ascii="Arial" w:hAnsi="Arial" w:cs="Arial"/>
          <w:iCs/>
        </w:rPr>
      </w:pPr>
    </w:p>
    <w:p w14:paraId="3D471797"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B60C2E3" w14:textId="77777777" w:rsidR="002904AF" w:rsidRDefault="002904AF" w:rsidP="002904AF">
      <w:pPr>
        <w:tabs>
          <w:tab w:val="left" w:pos="851"/>
        </w:tabs>
        <w:ind w:left="1134" w:hanging="850"/>
        <w:rPr>
          <w:rFonts w:ascii="Arial" w:hAnsi="Arial" w:cs="Arial"/>
          <w:i/>
          <w:sz w:val="18"/>
          <w:szCs w:val="18"/>
        </w:rPr>
      </w:pPr>
    </w:p>
    <w:p w14:paraId="7A215FCB" w14:textId="77777777" w:rsidR="001C733C" w:rsidRDefault="001C733C" w:rsidP="001C733C">
      <w:pPr>
        <w:tabs>
          <w:tab w:val="left" w:pos="851"/>
        </w:tabs>
        <w:rPr>
          <w:rFonts w:ascii="Arial" w:hAnsi="Arial" w:cs="Arial"/>
          <w:i/>
          <w:sz w:val="18"/>
          <w:szCs w:val="18"/>
        </w:rPr>
      </w:pPr>
    </w:p>
    <w:p w14:paraId="6D64ED26"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53EAB521"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E33833C" w14:textId="77777777" w:rsidR="00036500" w:rsidRDefault="00036500" w:rsidP="005846FB">
      <w:pPr>
        <w:tabs>
          <w:tab w:val="left" w:pos="851"/>
        </w:tabs>
        <w:rPr>
          <w:rFonts w:ascii="Arial" w:hAnsi="Arial" w:cs="Arial"/>
        </w:rPr>
      </w:pPr>
    </w:p>
    <w:p w14:paraId="493E833E"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7E3DB178" w14:textId="77777777" w:rsidR="00AE7831" w:rsidRDefault="00AE7831" w:rsidP="009B45B9">
      <w:pPr>
        <w:tabs>
          <w:tab w:val="left" w:pos="851"/>
        </w:tabs>
        <w:ind w:left="1701" w:hanging="850"/>
        <w:jc w:val="both"/>
      </w:pPr>
    </w:p>
    <w:p w14:paraId="1FCE4188"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46B4B87A" w14:textId="77777777" w:rsidR="00036500" w:rsidRDefault="00036500" w:rsidP="006C4338">
      <w:pPr>
        <w:tabs>
          <w:tab w:val="left" w:pos="851"/>
        </w:tabs>
        <w:rPr>
          <w:rFonts w:ascii="Arial" w:hAnsi="Arial" w:cs="Arial"/>
          <w:iCs/>
        </w:rPr>
      </w:pPr>
    </w:p>
    <w:p w14:paraId="1E15F165"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4ADA77B2"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3A2ED6DC"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714651C3" w14:textId="77777777" w:rsidTr="00B054DA">
        <w:tc>
          <w:tcPr>
            <w:tcW w:w="4644" w:type="dxa"/>
            <w:tcBorders>
              <w:top w:val="single" w:sz="4" w:space="0" w:color="000000"/>
              <w:left w:val="single" w:sz="4" w:space="0" w:color="000000"/>
              <w:bottom w:val="single" w:sz="4" w:space="0" w:color="000000"/>
            </w:tcBorders>
            <w:vAlign w:val="center"/>
          </w:tcPr>
          <w:p w14:paraId="31F57EAE"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2099B00"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358C14E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A0AF42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C61DFF0" w14:textId="77777777" w:rsidTr="00B054DA">
        <w:trPr>
          <w:trHeight w:val="1021"/>
        </w:trPr>
        <w:tc>
          <w:tcPr>
            <w:tcW w:w="4644" w:type="dxa"/>
            <w:tcBorders>
              <w:top w:val="single" w:sz="4" w:space="0" w:color="000000"/>
              <w:left w:val="single" w:sz="4" w:space="0" w:color="000000"/>
            </w:tcBorders>
            <w:shd w:val="clear" w:color="auto" w:fill="CCFFFF"/>
          </w:tcPr>
          <w:p w14:paraId="31BBA9D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7705F3A"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D01E2AC" w14:textId="77777777" w:rsidR="00332B12" w:rsidRDefault="00332B12" w:rsidP="00B054DA">
            <w:pPr>
              <w:tabs>
                <w:tab w:val="left" w:pos="851"/>
              </w:tabs>
              <w:snapToGrid w:val="0"/>
              <w:jc w:val="both"/>
              <w:rPr>
                <w:rFonts w:ascii="Arial" w:hAnsi="Arial" w:cs="Arial"/>
                <w:b/>
                <w:bCs/>
              </w:rPr>
            </w:pPr>
          </w:p>
        </w:tc>
      </w:tr>
      <w:tr w:rsidR="00332B12" w14:paraId="0CA774E7" w14:textId="77777777" w:rsidTr="00B054DA">
        <w:trPr>
          <w:trHeight w:val="1021"/>
        </w:trPr>
        <w:tc>
          <w:tcPr>
            <w:tcW w:w="4644" w:type="dxa"/>
            <w:tcBorders>
              <w:left w:val="single" w:sz="4" w:space="0" w:color="000000"/>
            </w:tcBorders>
          </w:tcPr>
          <w:p w14:paraId="61D8D2F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622A40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09FB66E7" w14:textId="77777777" w:rsidR="00332B12" w:rsidRDefault="00332B12" w:rsidP="00B054DA">
            <w:pPr>
              <w:tabs>
                <w:tab w:val="left" w:pos="851"/>
              </w:tabs>
              <w:snapToGrid w:val="0"/>
              <w:jc w:val="both"/>
              <w:rPr>
                <w:rFonts w:ascii="Arial" w:hAnsi="Arial" w:cs="Arial"/>
                <w:b/>
                <w:bCs/>
              </w:rPr>
            </w:pPr>
          </w:p>
        </w:tc>
      </w:tr>
      <w:tr w:rsidR="00332B12" w14:paraId="51CC460E" w14:textId="77777777" w:rsidTr="00B054DA">
        <w:trPr>
          <w:trHeight w:val="1021"/>
        </w:trPr>
        <w:tc>
          <w:tcPr>
            <w:tcW w:w="4644" w:type="dxa"/>
            <w:tcBorders>
              <w:left w:val="single" w:sz="4" w:space="0" w:color="000000"/>
            </w:tcBorders>
            <w:shd w:val="clear" w:color="auto" w:fill="CCFFFF"/>
          </w:tcPr>
          <w:p w14:paraId="0F3C724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CF7BAC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6C5EAC4" w14:textId="77777777" w:rsidR="00332B12" w:rsidRDefault="00332B12" w:rsidP="00B054DA">
            <w:pPr>
              <w:tabs>
                <w:tab w:val="left" w:pos="851"/>
              </w:tabs>
              <w:snapToGrid w:val="0"/>
              <w:jc w:val="both"/>
              <w:rPr>
                <w:rFonts w:ascii="Arial" w:hAnsi="Arial" w:cs="Arial"/>
                <w:b/>
                <w:bCs/>
              </w:rPr>
            </w:pPr>
          </w:p>
        </w:tc>
      </w:tr>
      <w:tr w:rsidR="00332B12" w14:paraId="510D9AFF" w14:textId="77777777" w:rsidTr="00B054DA">
        <w:trPr>
          <w:trHeight w:val="1021"/>
        </w:trPr>
        <w:tc>
          <w:tcPr>
            <w:tcW w:w="4644" w:type="dxa"/>
            <w:tcBorders>
              <w:left w:val="single" w:sz="4" w:space="0" w:color="000000"/>
            </w:tcBorders>
          </w:tcPr>
          <w:p w14:paraId="24A873A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6D69D57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02E08A0" w14:textId="77777777" w:rsidR="00332B12" w:rsidRDefault="00332B12" w:rsidP="00B054DA">
            <w:pPr>
              <w:tabs>
                <w:tab w:val="left" w:pos="851"/>
              </w:tabs>
              <w:snapToGrid w:val="0"/>
              <w:jc w:val="both"/>
              <w:rPr>
                <w:rFonts w:ascii="Arial" w:hAnsi="Arial" w:cs="Arial"/>
                <w:b/>
                <w:bCs/>
              </w:rPr>
            </w:pPr>
          </w:p>
        </w:tc>
      </w:tr>
      <w:tr w:rsidR="00332B12" w14:paraId="1118F9FF" w14:textId="77777777" w:rsidTr="00B054DA">
        <w:trPr>
          <w:trHeight w:val="1021"/>
        </w:trPr>
        <w:tc>
          <w:tcPr>
            <w:tcW w:w="4644" w:type="dxa"/>
            <w:tcBorders>
              <w:left w:val="single" w:sz="4" w:space="0" w:color="000000"/>
              <w:bottom w:val="single" w:sz="4" w:space="0" w:color="000000"/>
            </w:tcBorders>
            <w:shd w:val="clear" w:color="auto" w:fill="CCFFFF"/>
          </w:tcPr>
          <w:p w14:paraId="11FFFD4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4A57CE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7BB60634" w14:textId="77777777" w:rsidR="00332B12" w:rsidRDefault="00332B12" w:rsidP="00B054DA">
            <w:pPr>
              <w:tabs>
                <w:tab w:val="left" w:pos="851"/>
              </w:tabs>
              <w:snapToGrid w:val="0"/>
              <w:jc w:val="both"/>
              <w:rPr>
                <w:rFonts w:ascii="Arial" w:hAnsi="Arial" w:cs="Arial"/>
                <w:b/>
                <w:bCs/>
              </w:rPr>
            </w:pPr>
          </w:p>
        </w:tc>
      </w:tr>
    </w:tbl>
    <w:p w14:paraId="063B5DEB" w14:textId="77777777" w:rsidR="00332B12" w:rsidRDefault="00332B12" w:rsidP="00332B12">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1224D2D9" w14:textId="77777777" w:rsidR="00BC1CE5" w:rsidRDefault="00BC1CE5" w:rsidP="00332B12">
      <w:pPr>
        <w:tabs>
          <w:tab w:val="left" w:pos="851"/>
        </w:tabs>
        <w:jc w:val="both"/>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387E205A" w14:textId="77777777" w:rsidTr="00421245">
        <w:tc>
          <w:tcPr>
            <w:tcW w:w="10277" w:type="dxa"/>
            <w:shd w:val="clear" w:color="auto" w:fill="66CCFF"/>
          </w:tcPr>
          <w:p w14:paraId="5A242A78"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59ABDF9B" w14:textId="77777777" w:rsidR="009B1CD0" w:rsidRDefault="009B1CD0" w:rsidP="006C4338">
      <w:pPr>
        <w:tabs>
          <w:tab w:val="left" w:pos="851"/>
        </w:tabs>
      </w:pPr>
    </w:p>
    <w:p w14:paraId="31AE1F04" w14:textId="77777777" w:rsidR="009B1CD0" w:rsidRDefault="009B1CD0" w:rsidP="006C4338">
      <w:pPr>
        <w:tabs>
          <w:tab w:val="left" w:pos="851"/>
        </w:tabs>
      </w:pPr>
    </w:p>
    <w:p w14:paraId="7FE8B0E5" w14:textId="77777777" w:rsidR="009B1CD0" w:rsidRDefault="009B1CD0" w:rsidP="006F3DF9">
      <w:pPr>
        <w:pStyle w:val="Titre1"/>
        <w:tabs>
          <w:tab w:val="left" w:pos="567"/>
          <w:tab w:val="left" w:pos="851"/>
        </w:tabs>
        <w:ind w:left="0"/>
        <w:jc w:val="both"/>
        <w:rPr>
          <w:rFonts w:ascii="Arial" w:hAnsi="Arial" w:cs="Arial"/>
          <w:b w:val="0"/>
          <w:bCs/>
          <w:i/>
          <w:iCs/>
          <w:sz w:val="18"/>
          <w:szCs w:val="18"/>
        </w:rPr>
      </w:pPr>
      <w:bookmarkStart w:id="0" w:name="_Hlk160030267"/>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r>
        <w:rPr>
          <w:rFonts w:ascii="Arial" w:hAnsi="Arial" w:cs="Arial"/>
          <w:b w:val="0"/>
          <w:bCs/>
          <w:iCs/>
        </w:rPr>
        <w:t> :</w:t>
      </w:r>
    </w:p>
    <w:p w14:paraId="1CD7363B" w14:textId="77777777" w:rsidR="009B1CD0" w:rsidRDefault="009B1CD0" w:rsidP="005846FB">
      <w:pPr>
        <w:pStyle w:val="Titre1"/>
        <w:tabs>
          <w:tab w:val="left" w:pos="851"/>
        </w:tabs>
        <w:ind w:left="0"/>
        <w:jc w:val="both"/>
        <w:rPr>
          <w:rFonts w:ascii="Arial" w:hAnsi="Arial" w:cs="Arial"/>
        </w:rPr>
      </w:pPr>
      <w:r>
        <w:rPr>
          <w:rFonts w:ascii="Arial" w:hAnsi="Arial" w:cs="Arial"/>
          <w:b w:val="0"/>
          <w:bCs/>
          <w:i/>
          <w:iCs/>
          <w:sz w:val="18"/>
          <w:szCs w:val="18"/>
        </w:rPr>
        <w:t xml:space="preserve">(Reprendre le contenu de la mention figurant dans l’avis d’appel public à la concurrence ou </w:t>
      </w:r>
      <w:r w:rsidR="001C40C0" w:rsidRPr="009B45B9">
        <w:rPr>
          <w:rFonts w:ascii="Arial" w:hAnsi="Arial" w:cs="Arial"/>
          <w:b w:val="0"/>
          <w:bCs/>
          <w:i/>
          <w:iCs/>
          <w:sz w:val="18"/>
          <w:szCs w:val="18"/>
        </w:rPr>
        <w:t>l’invitation à confirmer l’intérêt</w:t>
      </w:r>
      <w:r>
        <w:rPr>
          <w:rFonts w:ascii="Arial" w:hAnsi="Arial" w:cs="Arial"/>
          <w:b w:val="0"/>
          <w:bCs/>
          <w:i/>
          <w:iCs/>
          <w:sz w:val="18"/>
          <w:szCs w:val="18"/>
        </w:rPr>
        <w:t>.)</w:t>
      </w:r>
    </w:p>
    <w:p w14:paraId="074844C9" w14:textId="77777777" w:rsidR="009B1CD0" w:rsidRDefault="009B1CD0" w:rsidP="009B45B9">
      <w:pPr>
        <w:pStyle w:val="Titre1"/>
        <w:tabs>
          <w:tab w:val="left" w:pos="851"/>
        </w:tabs>
        <w:ind w:left="0"/>
        <w:jc w:val="both"/>
        <w:rPr>
          <w:rFonts w:ascii="Arial" w:hAnsi="Arial" w:cs="Arial"/>
        </w:rPr>
      </w:pPr>
    </w:p>
    <w:p w14:paraId="3F95BA96" w14:textId="44926EE2" w:rsidR="00EC1A54" w:rsidRDefault="003E5A29" w:rsidP="00EC1A54">
      <w:pPr>
        <w:pStyle w:val="En-tte"/>
        <w:tabs>
          <w:tab w:val="clear" w:pos="4536"/>
          <w:tab w:val="clear" w:pos="9072"/>
          <w:tab w:val="left" w:pos="851"/>
        </w:tabs>
        <w:jc w:val="both"/>
        <w:rPr>
          <w:rFonts w:ascii="Arial" w:hAnsi="Arial" w:cs="Arial"/>
          <w:b/>
          <w:bCs/>
        </w:rPr>
      </w:pPr>
      <w:r>
        <w:rPr>
          <w:rFonts w:ascii="Arial" w:hAnsi="Arial" w:cs="Arial"/>
          <w:b/>
          <w:bCs/>
        </w:rPr>
        <w:t>CPAM</w:t>
      </w:r>
      <w:r w:rsidR="006D56C2">
        <w:rPr>
          <w:rFonts w:ascii="Arial" w:hAnsi="Arial" w:cs="Arial"/>
          <w:b/>
          <w:bCs/>
        </w:rPr>
        <w:t xml:space="preserve">, </w:t>
      </w:r>
      <w:r w:rsidR="006D56C2" w:rsidRPr="006D56C2">
        <w:rPr>
          <w:rFonts w:ascii="Arial" w:hAnsi="Arial" w:cs="Arial"/>
          <w:b/>
          <w:bCs/>
        </w:rPr>
        <w:t xml:space="preserve">6 r Rémy </w:t>
      </w:r>
      <w:proofErr w:type="spellStart"/>
      <w:r w:rsidR="006D56C2" w:rsidRPr="006D56C2">
        <w:rPr>
          <w:rFonts w:ascii="Arial" w:hAnsi="Arial" w:cs="Arial"/>
          <w:b/>
          <w:bCs/>
        </w:rPr>
        <w:t>Cogghe</w:t>
      </w:r>
      <w:proofErr w:type="spellEnd"/>
      <w:r w:rsidR="006D56C2" w:rsidRPr="006D56C2">
        <w:rPr>
          <w:rFonts w:ascii="Arial" w:hAnsi="Arial" w:cs="Arial"/>
          <w:b/>
          <w:bCs/>
        </w:rPr>
        <w:t>, 59100 Roubaix</w:t>
      </w:r>
    </w:p>
    <w:p w14:paraId="16C96FC7" w14:textId="77777777" w:rsidR="00BC3D2C" w:rsidRDefault="00BC3D2C" w:rsidP="00EC1A54">
      <w:pPr>
        <w:pStyle w:val="En-tte"/>
        <w:tabs>
          <w:tab w:val="clear" w:pos="4536"/>
          <w:tab w:val="clear" w:pos="9072"/>
          <w:tab w:val="left" w:pos="851"/>
        </w:tabs>
        <w:jc w:val="both"/>
        <w:rPr>
          <w:rFonts w:ascii="Arial" w:hAnsi="Arial" w:cs="Arial"/>
          <w:b/>
          <w:bCs/>
        </w:rPr>
      </w:pPr>
    </w:p>
    <w:p w14:paraId="7627C667" w14:textId="77777777" w:rsidR="00BC3AE1" w:rsidRPr="008A15F0" w:rsidRDefault="00BC3AE1" w:rsidP="00EC1A54">
      <w:pPr>
        <w:pStyle w:val="En-tte"/>
        <w:tabs>
          <w:tab w:val="clear" w:pos="4536"/>
          <w:tab w:val="clear" w:pos="9072"/>
          <w:tab w:val="left" w:pos="851"/>
        </w:tabs>
        <w:jc w:val="both"/>
        <w:rPr>
          <w:rFonts w:ascii="Arial" w:hAnsi="Arial" w:cs="Arial"/>
          <w:b/>
          <w:bCs/>
        </w:rPr>
      </w:pPr>
    </w:p>
    <w:p w14:paraId="4D9CE0A9"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ou de l’accord-cadre :</w:t>
      </w:r>
    </w:p>
    <w:p w14:paraId="16638E49"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045646AA" w14:textId="2B1A756F" w:rsidR="009B1CD0" w:rsidRDefault="00ED5ED1" w:rsidP="0083205E">
      <w:pPr>
        <w:tabs>
          <w:tab w:val="left" w:pos="851"/>
        </w:tabs>
        <w:jc w:val="both"/>
        <w:rPr>
          <w:rFonts w:ascii="Arial" w:hAnsi="Arial" w:cs="Arial"/>
        </w:rPr>
      </w:pPr>
      <w:r w:rsidRPr="00ED5ED1">
        <w:rPr>
          <w:rFonts w:ascii="Arial" w:hAnsi="Arial" w:cs="Arial"/>
        </w:rPr>
        <w:t xml:space="preserve">Madame Wendling Bocquet Directrice de la CPAM de </w:t>
      </w:r>
      <w:proofErr w:type="spellStart"/>
      <w:r w:rsidRPr="00ED5ED1">
        <w:rPr>
          <w:rFonts w:ascii="Arial" w:hAnsi="Arial" w:cs="Arial"/>
        </w:rPr>
        <w:t>Roubaix-Tourcoing</w:t>
      </w:r>
      <w:proofErr w:type="spellEnd"/>
    </w:p>
    <w:p w14:paraId="7316409C" w14:textId="77777777" w:rsidR="009B1CD0" w:rsidRDefault="009B1CD0" w:rsidP="00934503">
      <w:pPr>
        <w:tabs>
          <w:tab w:val="left" w:pos="851"/>
        </w:tabs>
        <w:jc w:val="both"/>
        <w:rPr>
          <w:rFonts w:ascii="Arial" w:hAnsi="Arial" w:cs="Arial"/>
        </w:rPr>
      </w:pPr>
    </w:p>
    <w:p w14:paraId="37B98800" w14:textId="77777777" w:rsidR="009B1CD0" w:rsidRDefault="009B1CD0" w:rsidP="00CD46CC">
      <w:pPr>
        <w:tabs>
          <w:tab w:val="left" w:pos="851"/>
        </w:tabs>
        <w:jc w:val="both"/>
        <w:rPr>
          <w:rFonts w:ascii="Arial" w:hAnsi="Arial" w:cs="Arial"/>
        </w:rPr>
      </w:pPr>
    </w:p>
    <w:p w14:paraId="326AC68C"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w:t>
      </w:r>
      <w:r w:rsidR="00670954">
        <w:rPr>
          <w:rFonts w:ascii="Arial" w:hAnsi="Arial" w:cs="Arial"/>
        </w:rPr>
        <w:t xml:space="preserve">aux articles R2191-45 à R2191-53 </w:t>
      </w:r>
      <w:r>
        <w:rPr>
          <w:rFonts w:ascii="Arial" w:hAnsi="Arial" w:cs="Arial"/>
        </w:rPr>
        <w:t>(nantissements ou cessions de créances)</w:t>
      </w:r>
      <w:r>
        <w:rPr>
          <w:rFonts w:ascii="Arial" w:hAnsi="Arial" w:cs="Arial"/>
          <w:i/>
          <w:sz w:val="18"/>
          <w:szCs w:val="18"/>
        </w:rPr>
        <w:t> :</w:t>
      </w:r>
    </w:p>
    <w:p w14:paraId="454FC745"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2D86CDC0" w14:textId="77777777" w:rsidR="001C40C0" w:rsidRDefault="001C40C0" w:rsidP="009B45B9">
      <w:pPr>
        <w:tabs>
          <w:tab w:val="left" w:pos="851"/>
        </w:tabs>
        <w:jc w:val="both"/>
        <w:rPr>
          <w:rFonts w:ascii="Arial" w:hAnsi="Arial" w:cs="Arial"/>
        </w:rPr>
      </w:pPr>
    </w:p>
    <w:p w14:paraId="278FFD78" w14:textId="77777777" w:rsidR="001C40C0" w:rsidRDefault="001C40C0" w:rsidP="009B45B9">
      <w:pPr>
        <w:tabs>
          <w:tab w:val="left" w:pos="851"/>
        </w:tabs>
        <w:jc w:val="both"/>
        <w:rPr>
          <w:rFonts w:ascii="Arial" w:hAnsi="Arial" w:cs="Arial"/>
        </w:rPr>
      </w:pPr>
    </w:p>
    <w:p w14:paraId="4150ED14" w14:textId="77777777" w:rsidR="00EC1A54" w:rsidRDefault="00EC1A54" w:rsidP="009B45B9">
      <w:pPr>
        <w:tabs>
          <w:tab w:val="left" w:pos="851"/>
        </w:tabs>
        <w:jc w:val="both"/>
        <w:rPr>
          <w:rFonts w:ascii="Arial" w:hAnsi="Arial" w:cs="Arial"/>
        </w:rPr>
      </w:pPr>
    </w:p>
    <w:p w14:paraId="59FB9958"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 :</w:t>
      </w:r>
    </w:p>
    <w:p w14:paraId="24369A04"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bookmarkEnd w:id="0"/>
    <w:p w14:paraId="5DBF4525" w14:textId="50AE91F3" w:rsidR="009B1CD0" w:rsidRDefault="00ED5ED1" w:rsidP="009B45B9">
      <w:pPr>
        <w:pStyle w:val="fcase2metab"/>
        <w:rPr>
          <w:rFonts w:ascii="Arial" w:hAnsi="Arial" w:cs="Arial"/>
        </w:rPr>
      </w:pPr>
      <w:r w:rsidRPr="00ED5ED1">
        <w:rPr>
          <w:rFonts w:ascii="Arial" w:hAnsi="Arial" w:cs="Arial"/>
        </w:rPr>
        <w:t>Monsieur David MOYAUX, Directeur Comptable et Financier reprendre adresse CPAM</w:t>
      </w:r>
    </w:p>
    <w:p w14:paraId="2B0F65CC" w14:textId="77777777" w:rsidR="00851F2F" w:rsidRDefault="00851F2F" w:rsidP="009B45B9">
      <w:pPr>
        <w:pStyle w:val="fcase2metab"/>
        <w:rPr>
          <w:rFonts w:ascii="Arial" w:hAnsi="Arial" w:cs="Arial"/>
        </w:rPr>
      </w:pPr>
    </w:p>
    <w:p w14:paraId="717A61A3" w14:textId="77777777" w:rsidR="00C16803" w:rsidRDefault="00C16803" w:rsidP="009B45B9">
      <w:pPr>
        <w:pStyle w:val="fcase2metab"/>
        <w:rPr>
          <w:rFonts w:ascii="Arial" w:hAnsi="Arial" w:cs="Arial"/>
        </w:rPr>
      </w:pPr>
    </w:p>
    <w:p w14:paraId="2BFB6714"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 :</w:t>
      </w:r>
    </w:p>
    <w:p w14:paraId="66AE44B4" w14:textId="77777777" w:rsidR="0079785C" w:rsidRDefault="0079785C" w:rsidP="009B45B9">
      <w:pPr>
        <w:pStyle w:val="fcase2metab"/>
        <w:rPr>
          <w:rFonts w:ascii="Arial" w:hAnsi="Arial" w:cs="Arial"/>
        </w:rPr>
      </w:pPr>
    </w:p>
    <w:p w14:paraId="7D6D29BF" w14:textId="77777777" w:rsidR="00A512FF" w:rsidRPr="001449F1" w:rsidRDefault="00A512FF" w:rsidP="00A512FF">
      <w:pPr>
        <w:pStyle w:val="fcase2metab"/>
        <w:ind w:left="1560" w:firstLine="0"/>
        <w:rPr>
          <w:rFonts w:ascii="Arial" w:hAnsi="Arial" w:cs="Arial"/>
          <w:color w:val="000000"/>
        </w:rPr>
      </w:pPr>
      <w:r w:rsidRPr="001449F1">
        <w:rPr>
          <w:rFonts w:ascii="Arial" w:hAnsi="Arial" w:cs="Arial"/>
          <w:color w:val="000000"/>
        </w:rPr>
        <w:t>Maintenance – Conduite/Entretien P2</w:t>
      </w:r>
    </w:p>
    <w:p w14:paraId="603E4718" w14:textId="77777777" w:rsidR="009B1CD0" w:rsidRPr="00B95C78" w:rsidRDefault="009B1CD0" w:rsidP="009B45B9">
      <w:pPr>
        <w:pStyle w:val="fcase2metab"/>
        <w:ind w:left="0" w:firstLine="0"/>
        <w:rPr>
          <w:rFonts w:ascii="Arial" w:hAnsi="Arial" w:cs="Arial"/>
          <w:highlight w:val="yellow"/>
        </w:rPr>
      </w:pPr>
    </w:p>
    <w:p w14:paraId="503A4E91" w14:textId="77777777" w:rsidR="009B1CD0" w:rsidRPr="00B95C78" w:rsidRDefault="009B1CD0" w:rsidP="009B45B9">
      <w:pPr>
        <w:tabs>
          <w:tab w:val="left" w:pos="851"/>
        </w:tabs>
        <w:rPr>
          <w:rFonts w:ascii="Arial" w:hAnsi="Arial" w:cs="Arial"/>
          <w:highlight w:val="yellow"/>
        </w:rPr>
      </w:pPr>
    </w:p>
    <w:p w14:paraId="67E4EB43" w14:textId="77777777" w:rsidR="00243327" w:rsidRPr="00A92A16" w:rsidRDefault="00243327" w:rsidP="00243327">
      <w:pPr>
        <w:pStyle w:val="fcase2metab"/>
        <w:rPr>
          <w:rFonts w:ascii="Arial" w:hAnsi="Arial" w:cs="Arial"/>
        </w:rPr>
      </w:pPr>
      <w:proofErr w:type="gramStart"/>
      <w:r w:rsidRPr="00A92A16">
        <w:rPr>
          <w:rFonts w:ascii="Wingdings" w:eastAsia="Wingdings" w:hAnsi="Wingdings" w:cs="Wingdings"/>
          <w:b/>
          <w:color w:val="66CCFF"/>
          <w:spacing w:val="-10"/>
        </w:rPr>
        <w:t></w:t>
      </w:r>
      <w:r w:rsidRPr="00A92A16">
        <w:rPr>
          <w:rFonts w:ascii="Arial" w:eastAsia="Arial" w:hAnsi="Arial" w:cs="Arial"/>
          <w:b/>
        </w:rPr>
        <w:t xml:space="preserve">  </w:t>
      </w:r>
      <w:r w:rsidRPr="00A92A16">
        <w:rPr>
          <w:rFonts w:ascii="Arial" w:hAnsi="Arial" w:cs="Arial"/>
        </w:rPr>
        <w:t>Liste</w:t>
      </w:r>
      <w:proofErr w:type="gramEnd"/>
      <w:r w:rsidRPr="00A92A16">
        <w:rPr>
          <w:rFonts w:ascii="Arial" w:hAnsi="Arial" w:cs="Arial"/>
        </w:rPr>
        <w:t xml:space="preserve"> des annexes :</w:t>
      </w:r>
    </w:p>
    <w:p w14:paraId="54225A55" w14:textId="77777777" w:rsidR="00243327" w:rsidRPr="00A92A16" w:rsidRDefault="00243327" w:rsidP="00243327">
      <w:pPr>
        <w:pStyle w:val="fcase2metab"/>
        <w:rPr>
          <w:rFonts w:ascii="Arial" w:hAnsi="Arial" w:cs="Arial"/>
        </w:rPr>
      </w:pPr>
    </w:p>
    <w:p w14:paraId="3868A01B" w14:textId="3DEC7CC4" w:rsidR="00220232" w:rsidRDefault="00220232" w:rsidP="00220232">
      <w:pPr>
        <w:pStyle w:val="fcase2metab"/>
        <w:ind w:left="1560" w:firstLine="0"/>
        <w:rPr>
          <w:rFonts w:ascii="Arial" w:hAnsi="Arial" w:cs="Arial"/>
          <w:color w:val="000000"/>
        </w:rPr>
      </w:pPr>
      <w:r w:rsidRPr="00295688">
        <w:rPr>
          <w:rFonts w:ascii="Arial" w:hAnsi="Arial" w:cs="Arial"/>
          <w:color w:val="000000"/>
        </w:rPr>
        <w:t>ANNEXE 2 - RECAPITULATIF DES REDEVANCES</w:t>
      </w:r>
      <w:r w:rsidR="00EC1744">
        <w:rPr>
          <w:rFonts w:ascii="Arial" w:hAnsi="Arial" w:cs="Arial"/>
          <w:color w:val="000000"/>
        </w:rPr>
        <w:t xml:space="preserve"> ANNUELLE D’EXPLOITATION</w:t>
      </w:r>
    </w:p>
    <w:p w14:paraId="7B8C459E" w14:textId="01DFB63B" w:rsidR="00220232" w:rsidRPr="00295688" w:rsidRDefault="00220232" w:rsidP="00220232">
      <w:pPr>
        <w:pStyle w:val="fcase2metab"/>
        <w:ind w:left="1560" w:firstLine="0"/>
        <w:rPr>
          <w:rFonts w:ascii="Arial" w:hAnsi="Arial" w:cs="Arial"/>
          <w:color w:val="000000"/>
        </w:rPr>
      </w:pPr>
      <w:r w:rsidRPr="00295688">
        <w:rPr>
          <w:rFonts w:ascii="Arial" w:hAnsi="Arial" w:cs="Arial"/>
          <w:color w:val="000000"/>
        </w:rPr>
        <w:t xml:space="preserve">ANNEXE 4A - DETAIL TECHNIQUE DES REDEVANCES </w:t>
      </w:r>
      <w:r w:rsidR="0016002B" w:rsidRPr="0016002B">
        <w:rPr>
          <w:rFonts w:ascii="Arial" w:hAnsi="Arial" w:cs="Arial"/>
          <w:color w:val="000000"/>
        </w:rPr>
        <w:t>ANNUELLES</w:t>
      </w:r>
      <w:r w:rsidR="0016002B">
        <w:rPr>
          <w:rFonts w:ascii="Arial" w:hAnsi="Arial" w:cs="Arial"/>
          <w:color w:val="000000"/>
        </w:rPr>
        <w:t xml:space="preserve"> </w:t>
      </w:r>
      <w:r w:rsidRPr="00295688">
        <w:rPr>
          <w:rFonts w:ascii="Arial" w:hAnsi="Arial" w:cs="Arial"/>
          <w:color w:val="000000"/>
        </w:rPr>
        <w:t>D'EXPLOITATION (P2)</w:t>
      </w:r>
    </w:p>
    <w:p w14:paraId="4F57C14C" w14:textId="77777777" w:rsidR="00220232" w:rsidRPr="00295688" w:rsidRDefault="00220232" w:rsidP="00220232">
      <w:pPr>
        <w:pStyle w:val="fcase2metab"/>
        <w:ind w:left="1560" w:firstLine="0"/>
        <w:rPr>
          <w:rFonts w:ascii="Arial" w:hAnsi="Arial" w:cs="Arial"/>
          <w:color w:val="000000"/>
        </w:rPr>
      </w:pPr>
      <w:r w:rsidRPr="00295688">
        <w:rPr>
          <w:rFonts w:ascii="Arial" w:hAnsi="Arial" w:cs="Arial"/>
          <w:color w:val="000000"/>
        </w:rPr>
        <w:t>ANNEXE 4B - DETAIL TECHNIQUE DES REDEVANCES D'EXPLOITATION (P2) LEGIONELLE</w:t>
      </w:r>
    </w:p>
    <w:p w14:paraId="749F6709" w14:textId="3853CD58" w:rsidR="00220232" w:rsidRPr="00295688" w:rsidRDefault="00220232" w:rsidP="00220232">
      <w:pPr>
        <w:pStyle w:val="fcase2metab"/>
        <w:ind w:left="1560" w:firstLine="0"/>
        <w:rPr>
          <w:rFonts w:ascii="Arial" w:hAnsi="Arial" w:cs="Arial"/>
          <w:color w:val="000000"/>
        </w:rPr>
      </w:pPr>
      <w:r w:rsidRPr="00295688">
        <w:rPr>
          <w:rFonts w:ascii="Arial" w:hAnsi="Arial" w:cs="Arial"/>
          <w:color w:val="000000"/>
        </w:rPr>
        <w:t>ANNEXE 4C – ENGAGEMENT SUR LES COUTS UNITAIRES POUR LES ACTIONS VISANT LA PREVENTION DES LEGIONNELLES</w:t>
      </w:r>
      <w:r w:rsidR="00EC1744">
        <w:rPr>
          <w:rFonts w:ascii="Arial" w:hAnsi="Arial" w:cs="Arial"/>
          <w:color w:val="000000"/>
        </w:rPr>
        <w:t xml:space="preserve"> (BPU)</w:t>
      </w:r>
    </w:p>
    <w:p w14:paraId="36D739A7" w14:textId="4A18405E" w:rsidR="00220232" w:rsidRPr="00295688" w:rsidRDefault="00220232" w:rsidP="00220232">
      <w:pPr>
        <w:pStyle w:val="fcase2metab"/>
        <w:ind w:left="1560" w:firstLine="0"/>
        <w:rPr>
          <w:rFonts w:ascii="Arial" w:hAnsi="Arial" w:cs="Arial"/>
          <w:color w:val="000000"/>
        </w:rPr>
      </w:pPr>
      <w:r w:rsidRPr="00295688">
        <w:rPr>
          <w:rFonts w:ascii="Arial" w:hAnsi="Arial" w:cs="Arial"/>
          <w:color w:val="000000"/>
        </w:rPr>
        <w:t xml:space="preserve">ANNEXE 5 – LISTE DES EQUIPEMENTS </w:t>
      </w:r>
    </w:p>
    <w:p w14:paraId="6914FEE0" w14:textId="0F183ECB" w:rsidR="00EC1744" w:rsidRDefault="00EC1744" w:rsidP="008A2A11">
      <w:pPr>
        <w:pStyle w:val="fcase2metab"/>
        <w:ind w:left="1560" w:firstLine="0"/>
        <w:rPr>
          <w:rFonts w:ascii="Arial" w:hAnsi="Arial" w:cs="Arial"/>
          <w:color w:val="000000"/>
        </w:rPr>
      </w:pPr>
      <w:r>
        <w:rPr>
          <w:rFonts w:ascii="Arial" w:hAnsi="Arial" w:cs="Arial"/>
          <w:color w:val="000000"/>
        </w:rPr>
        <w:t>ANNEXE 6</w:t>
      </w:r>
      <w:r w:rsidR="007217FC">
        <w:rPr>
          <w:rFonts w:ascii="Arial" w:hAnsi="Arial" w:cs="Arial"/>
          <w:color w:val="000000"/>
        </w:rPr>
        <w:t>A</w:t>
      </w:r>
      <w:r>
        <w:rPr>
          <w:rFonts w:ascii="Arial" w:hAnsi="Arial" w:cs="Arial"/>
          <w:color w:val="000000"/>
        </w:rPr>
        <w:t xml:space="preserve"> – </w:t>
      </w:r>
      <w:r w:rsidR="0016002B" w:rsidRPr="0016002B">
        <w:rPr>
          <w:rFonts w:ascii="Arial" w:hAnsi="Arial" w:cs="Arial"/>
          <w:color w:val="000000"/>
        </w:rPr>
        <w:t>BORDEREAU DE PRIX UNITAIRE (B.P.U.) POUR TRAVAUX SUR LES RESEAUX AERAULIQUES</w:t>
      </w:r>
    </w:p>
    <w:p w14:paraId="60E99B84" w14:textId="60A43ED6" w:rsidR="00EC1744" w:rsidRPr="00581A94" w:rsidRDefault="00EC1744" w:rsidP="008A2A11">
      <w:pPr>
        <w:pStyle w:val="fcase2metab"/>
        <w:ind w:left="1560" w:firstLine="0"/>
        <w:rPr>
          <w:rFonts w:ascii="Arial" w:hAnsi="Arial" w:cs="Arial"/>
          <w:color w:val="000000"/>
        </w:rPr>
      </w:pPr>
      <w:r>
        <w:rPr>
          <w:rFonts w:ascii="Arial" w:hAnsi="Arial" w:cs="Arial"/>
          <w:color w:val="000000"/>
        </w:rPr>
        <w:t>ANNEXE 6</w:t>
      </w:r>
      <w:r w:rsidR="007217FC">
        <w:rPr>
          <w:rFonts w:ascii="Arial" w:hAnsi="Arial" w:cs="Arial"/>
          <w:color w:val="000000"/>
        </w:rPr>
        <w:t>B</w:t>
      </w:r>
      <w:r>
        <w:rPr>
          <w:rFonts w:ascii="Arial" w:hAnsi="Arial" w:cs="Arial"/>
          <w:color w:val="000000"/>
        </w:rPr>
        <w:t xml:space="preserve"> – BPU CHAUFFAGE</w:t>
      </w:r>
    </w:p>
    <w:p w14:paraId="7D7F1629" w14:textId="0CE2B258" w:rsidR="00220232" w:rsidRDefault="00220232" w:rsidP="00220232">
      <w:pPr>
        <w:pStyle w:val="fcase2metab"/>
        <w:ind w:left="1560" w:firstLine="0"/>
        <w:rPr>
          <w:rFonts w:ascii="Arial" w:hAnsi="Arial" w:cs="Arial"/>
          <w:color w:val="000000"/>
        </w:rPr>
      </w:pPr>
      <w:r w:rsidRPr="00581A94">
        <w:rPr>
          <w:rFonts w:ascii="Arial" w:hAnsi="Arial" w:cs="Arial"/>
          <w:color w:val="000000"/>
        </w:rPr>
        <w:t>ANNEXE 7</w:t>
      </w:r>
      <w:r w:rsidR="00EF69AA">
        <w:rPr>
          <w:rFonts w:ascii="Arial" w:hAnsi="Arial" w:cs="Arial"/>
          <w:color w:val="000000"/>
        </w:rPr>
        <w:t>A</w:t>
      </w:r>
      <w:r w:rsidRPr="00581A94">
        <w:rPr>
          <w:rFonts w:ascii="Arial" w:hAnsi="Arial" w:cs="Arial"/>
          <w:color w:val="000000"/>
        </w:rPr>
        <w:t xml:space="preserve"> - </w:t>
      </w:r>
      <w:r w:rsidR="00EF69AA" w:rsidRPr="00EF69AA">
        <w:rPr>
          <w:rFonts w:ascii="Arial" w:hAnsi="Arial" w:cs="Arial"/>
          <w:color w:val="000000"/>
        </w:rPr>
        <w:t xml:space="preserve">ENGAGEMENT SUR LES COUTS HORAIRES ET COEFFICIENTS DE MARGE POUR LE HORS CONTRAT (P5) </w:t>
      </w:r>
    </w:p>
    <w:p w14:paraId="6BFC11F5" w14:textId="3C6B30EB" w:rsidR="00BB4D81" w:rsidRDefault="00BB4D81" w:rsidP="000C6011">
      <w:pPr>
        <w:pStyle w:val="fcase2metab"/>
        <w:ind w:left="0" w:firstLine="0"/>
        <w:rPr>
          <w:rFonts w:ascii="Arial" w:hAnsi="Arial" w:cs="Arial"/>
          <w:color w:val="000000"/>
        </w:rPr>
      </w:pPr>
    </w:p>
    <w:p w14:paraId="7FAA173C" w14:textId="77777777" w:rsidR="00BB7F63" w:rsidRDefault="00BB7F63" w:rsidP="00BB7F63">
      <w:pPr>
        <w:pStyle w:val="fcase2metab"/>
        <w:rPr>
          <w:rFonts w:ascii="Arial" w:hAnsi="Arial" w:cs="Arial"/>
          <w:color w:val="000000"/>
        </w:rPr>
      </w:pPr>
    </w:p>
    <w:p w14:paraId="3B4A45D1" w14:textId="77777777" w:rsidR="00B80EFD" w:rsidRDefault="00B80EFD" w:rsidP="00282F5A">
      <w:pPr>
        <w:pStyle w:val="fcase2metab"/>
        <w:ind w:left="1560" w:firstLine="0"/>
        <w:rPr>
          <w:rFonts w:ascii="Arial" w:hAnsi="Arial" w:cs="Arial"/>
          <w:color w:val="000000"/>
        </w:rPr>
      </w:pPr>
    </w:p>
    <w:p w14:paraId="2B6547DB" w14:textId="77777777" w:rsidR="00282F5A" w:rsidRPr="00852F18" w:rsidRDefault="00282F5A" w:rsidP="00B80EFD">
      <w:pPr>
        <w:pStyle w:val="fcase2metab"/>
        <w:ind w:left="1560" w:firstLine="0"/>
        <w:rPr>
          <w:rFonts w:ascii="Arial" w:hAnsi="Arial" w:cs="Arial"/>
          <w:color w:val="000000"/>
        </w:rPr>
      </w:pPr>
    </w:p>
    <w:p w14:paraId="0569E748" w14:textId="77777777" w:rsidR="00DF444E" w:rsidRDefault="00DF444E" w:rsidP="00DF444E">
      <w:pPr>
        <w:tabs>
          <w:tab w:val="left" w:pos="851"/>
        </w:tabs>
        <w:rPr>
          <w:rFonts w:ascii="Arial" w:hAnsi="Arial" w:cs="Arial"/>
        </w:rPr>
      </w:pPr>
    </w:p>
    <w:p w14:paraId="4ADA5740" w14:textId="14C47E68" w:rsidR="00DF444E" w:rsidRDefault="00DF444E" w:rsidP="00DF444E">
      <w:pPr>
        <w:tabs>
          <w:tab w:val="left" w:pos="851"/>
          <w:tab w:val="left" w:pos="5245"/>
          <w:tab w:val="left" w:pos="7371"/>
          <w:tab w:val="left" w:pos="7655"/>
        </w:tabs>
        <w:jc w:val="both"/>
      </w:pPr>
      <w:r>
        <w:rPr>
          <w:rFonts w:ascii="Arial" w:hAnsi="Arial" w:cs="Arial"/>
        </w:rPr>
        <w:tab/>
      </w:r>
      <w:r w:rsidR="00424402">
        <w:rPr>
          <w:rFonts w:ascii="Arial" w:hAnsi="Arial" w:cs="Arial"/>
        </w:rPr>
        <w:t xml:space="preserve">A </w:t>
      </w:r>
      <w:r w:rsidR="005B1F14">
        <w:rPr>
          <w:rFonts w:ascii="Arial" w:hAnsi="Arial" w:cs="Arial"/>
        </w:rPr>
        <w:t>Roubaix</w:t>
      </w:r>
      <w:r>
        <w:rPr>
          <w:rFonts w:ascii="Arial" w:hAnsi="Arial" w:cs="Arial"/>
        </w:rPr>
        <w:t>, le …………………</w:t>
      </w:r>
    </w:p>
    <w:p w14:paraId="3551FE87" w14:textId="77777777" w:rsidR="00DF444E" w:rsidRDefault="00DF444E" w:rsidP="00DF444E">
      <w:pPr>
        <w:tabs>
          <w:tab w:val="left" w:pos="851"/>
        </w:tabs>
      </w:pPr>
    </w:p>
    <w:p w14:paraId="259E5770" w14:textId="77777777" w:rsidR="00DF444E" w:rsidRDefault="00DF444E" w:rsidP="00DF444E">
      <w:pPr>
        <w:tabs>
          <w:tab w:val="left" w:pos="851"/>
        </w:tabs>
      </w:pPr>
    </w:p>
    <w:p w14:paraId="468D27B9" w14:textId="77777777" w:rsidR="00DF444E" w:rsidRDefault="00DF444E" w:rsidP="00DF444E">
      <w:pPr>
        <w:tabs>
          <w:tab w:val="left" w:pos="851"/>
        </w:tabs>
      </w:pPr>
    </w:p>
    <w:p w14:paraId="3039BB5A" w14:textId="77777777" w:rsidR="00DF444E" w:rsidRDefault="00DF444E" w:rsidP="00DF444E">
      <w:pPr>
        <w:tabs>
          <w:tab w:val="left" w:pos="851"/>
        </w:tabs>
      </w:pPr>
    </w:p>
    <w:p w14:paraId="31D528B0" w14:textId="77777777" w:rsidR="00DF444E" w:rsidRDefault="00DF444E" w:rsidP="00DF444E">
      <w:pPr>
        <w:tabs>
          <w:tab w:val="left" w:pos="851"/>
        </w:tabs>
        <w:ind w:left="6804"/>
        <w:jc w:val="both"/>
        <w:rPr>
          <w:rFonts w:ascii="Arial" w:hAnsi="Arial" w:cs="Arial"/>
          <w:i/>
          <w:sz w:val="18"/>
          <w:szCs w:val="18"/>
        </w:rPr>
      </w:pPr>
      <w:r>
        <w:rPr>
          <w:rFonts w:ascii="Arial" w:hAnsi="Arial" w:cs="Arial"/>
        </w:rPr>
        <w:t>Signature</w:t>
      </w:r>
    </w:p>
    <w:p w14:paraId="5986BC3B" w14:textId="77777777" w:rsidR="00DF444E" w:rsidRDefault="00DF444E" w:rsidP="00DF444E">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w:t>
      </w:r>
    </w:p>
    <w:p w14:paraId="111F2E96" w14:textId="77777777" w:rsidR="00243327" w:rsidRDefault="00243327" w:rsidP="009B45B9">
      <w:pPr>
        <w:tabs>
          <w:tab w:val="left" w:pos="851"/>
        </w:tabs>
        <w:rPr>
          <w:rFonts w:ascii="Arial" w:hAnsi="Arial" w:cs="Arial"/>
        </w:rPr>
      </w:pPr>
    </w:p>
    <w:sectPr w:rsidR="00243327" w:rsidSect="00A6502B">
      <w:type w:val="continuous"/>
      <w:pgSz w:w="11906" w:h="16838"/>
      <w:pgMar w:top="454" w:right="851" w:bottom="737"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B5F76" w14:textId="77777777" w:rsidR="00465F18" w:rsidRDefault="00465F18">
      <w:r>
        <w:separator/>
      </w:r>
    </w:p>
  </w:endnote>
  <w:endnote w:type="continuationSeparator" w:id="0">
    <w:p w14:paraId="690FFAD3" w14:textId="77777777" w:rsidR="00465F18" w:rsidRDefault="00465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1C4DFCAC" w14:textId="77777777" w:rsidTr="0083205E">
      <w:trPr>
        <w:tblHeader/>
      </w:trPr>
      <w:tc>
        <w:tcPr>
          <w:tcW w:w="2906" w:type="dxa"/>
          <w:shd w:val="clear" w:color="auto" w:fill="66CCFF"/>
        </w:tcPr>
        <w:p w14:paraId="4C5BA0DC" w14:textId="77777777" w:rsidR="009B1CD0" w:rsidRDefault="00E47798" w:rsidP="009B45B9">
          <w:pPr>
            <w:ind w:right="-638"/>
            <w:rPr>
              <w:rFonts w:ascii="Arial" w:hAnsi="Arial" w:cs="Arial"/>
              <w:b/>
              <w:i/>
            </w:rPr>
          </w:pPr>
          <w:r>
            <w:rPr>
              <w:rFonts w:ascii="Arial" w:hAnsi="Arial" w:cs="Arial"/>
              <w:b/>
            </w:rPr>
            <w:t>ATTRI1</w:t>
          </w:r>
          <w:r w:rsidR="009B1CD0">
            <w:rPr>
              <w:rFonts w:ascii="Arial" w:hAnsi="Arial" w:cs="Arial"/>
              <w:b/>
            </w:rPr>
            <w:t xml:space="preserve"> </w:t>
          </w:r>
          <w:r>
            <w:rPr>
              <w:rFonts w:ascii="Arial" w:hAnsi="Arial" w:cs="Arial"/>
              <w:b/>
            </w:rPr>
            <w:t>–</w:t>
          </w:r>
          <w:r w:rsidR="009B1CD0">
            <w:rPr>
              <w:rFonts w:ascii="Arial" w:hAnsi="Arial" w:cs="Arial"/>
              <w:b/>
            </w:rPr>
            <w:t xml:space="preserve"> Acte</w:t>
          </w:r>
          <w:r>
            <w:rPr>
              <w:rFonts w:ascii="Arial" w:hAnsi="Arial" w:cs="Arial"/>
              <w:b/>
            </w:rPr>
            <w:t xml:space="preserve"> </w:t>
          </w:r>
          <w:r w:rsidR="009B1CD0">
            <w:rPr>
              <w:rFonts w:ascii="Arial" w:hAnsi="Arial" w:cs="Arial"/>
              <w:b/>
            </w:rPr>
            <w:t>d’engagement</w:t>
          </w:r>
        </w:p>
      </w:tc>
      <w:tc>
        <w:tcPr>
          <w:tcW w:w="5528" w:type="dxa"/>
          <w:shd w:val="clear" w:color="auto" w:fill="66CCFF"/>
        </w:tcPr>
        <w:p w14:paraId="7236E432" w14:textId="12CDEA0C" w:rsidR="009B1CD0" w:rsidRDefault="009B1CD0" w:rsidP="00280EE6">
          <w:pPr>
            <w:jc w:val="center"/>
            <w:rPr>
              <w:rFonts w:ascii="Arial" w:hAnsi="Arial" w:cs="Arial"/>
              <w:b/>
            </w:rPr>
          </w:pPr>
        </w:p>
      </w:tc>
      <w:tc>
        <w:tcPr>
          <w:tcW w:w="896" w:type="dxa"/>
          <w:shd w:val="clear" w:color="auto" w:fill="66CCFF"/>
        </w:tcPr>
        <w:p w14:paraId="3EDD4EEC"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4B2977D8" w14:textId="37AD6246"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010B42">
            <w:rPr>
              <w:rStyle w:val="Numrodepage"/>
              <w:rFonts w:cs="Arial"/>
              <w:b/>
              <w:noProof/>
            </w:rPr>
            <w:t>7</w:t>
          </w:r>
          <w:r>
            <w:rPr>
              <w:rStyle w:val="Numrodepage"/>
              <w:rFonts w:cs="Arial"/>
              <w:b/>
            </w:rPr>
            <w:fldChar w:fldCharType="end"/>
          </w:r>
        </w:p>
      </w:tc>
      <w:tc>
        <w:tcPr>
          <w:tcW w:w="165" w:type="dxa"/>
          <w:shd w:val="clear" w:color="auto" w:fill="66CCFF"/>
        </w:tcPr>
        <w:p w14:paraId="10E77795" w14:textId="77777777" w:rsidR="009B1CD0" w:rsidRDefault="009B1CD0">
          <w:pPr>
            <w:jc w:val="center"/>
          </w:pPr>
          <w:r>
            <w:rPr>
              <w:rFonts w:ascii="Arial" w:hAnsi="Arial" w:cs="Arial"/>
              <w:b/>
            </w:rPr>
            <w:t>/</w:t>
          </w:r>
        </w:p>
      </w:tc>
      <w:tc>
        <w:tcPr>
          <w:tcW w:w="544" w:type="dxa"/>
          <w:shd w:val="clear" w:color="auto" w:fill="66CCFF"/>
        </w:tcPr>
        <w:p w14:paraId="1AE34801" w14:textId="077BB7DA"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010B42">
            <w:rPr>
              <w:rStyle w:val="Numrodepage"/>
              <w:rFonts w:cs="Arial"/>
              <w:b/>
              <w:noProof/>
            </w:rPr>
            <w:t>7</w:t>
          </w:r>
          <w:r>
            <w:rPr>
              <w:rStyle w:val="Numrodepage"/>
              <w:rFonts w:cs="Arial"/>
              <w:b/>
            </w:rPr>
            <w:fldChar w:fldCharType="end"/>
          </w:r>
        </w:p>
      </w:tc>
    </w:tr>
  </w:tbl>
  <w:p w14:paraId="76E30FB3" w14:textId="77777777" w:rsidR="009B1CD0" w:rsidRDefault="009B1CD0" w:rsidP="00D543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33024" w14:textId="77777777" w:rsidR="00465F18" w:rsidRDefault="00465F18">
      <w:r>
        <w:separator/>
      </w:r>
    </w:p>
  </w:footnote>
  <w:footnote w:type="continuationSeparator" w:id="0">
    <w:p w14:paraId="742FBF9D" w14:textId="77777777" w:rsidR="00465F18" w:rsidRDefault="00465F18">
      <w:r>
        <w:continuationSeparator/>
      </w:r>
    </w:p>
  </w:footnote>
  <w:footnote w:id="1">
    <w:p w14:paraId="23C743D7" w14:textId="77777777" w:rsidR="009B1CD0" w:rsidRDefault="009B1CD0">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39E000C"/>
    <w:multiLevelType w:val="hybridMultilevel"/>
    <w:tmpl w:val="6376314C"/>
    <w:lvl w:ilvl="0" w:tplc="ADB22890">
      <w:start w:val="3"/>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4" w15:restartNumberingAfterBreak="0">
    <w:nsid w:val="358E50BB"/>
    <w:multiLevelType w:val="hybridMultilevel"/>
    <w:tmpl w:val="3F52817A"/>
    <w:lvl w:ilvl="0" w:tplc="81C283F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F5D07A1"/>
    <w:multiLevelType w:val="hybridMultilevel"/>
    <w:tmpl w:val="22E655D4"/>
    <w:lvl w:ilvl="0" w:tplc="ACE0AA94">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5A6F18BE"/>
    <w:multiLevelType w:val="hybridMultilevel"/>
    <w:tmpl w:val="859C5C56"/>
    <w:lvl w:ilvl="0" w:tplc="ACE0AA94">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7" w15:restartNumberingAfterBreak="0">
    <w:nsid w:val="67654FA0"/>
    <w:multiLevelType w:val="hybridMultilevel"/>
    <w:tmpl w:val="B972BFAE"/>
    <w:lvl w:ilvl="0" w:tplc="ACE0AA94">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D7D2694"/>
    <w:multiLevelType w:val="hybridMultilevel"/>
    <w:tmpl w:val="22E655D4"/>
    <w:lvl w:ilvl="0" w:tplc="ACE0AA94">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num w:numId="1" w16cid:durableId="1255552096">
    <w:abstractNumId w:val="0"/>
  </w:num>
  <w:num w:numId="2" w16cid:durableId="1419214726">
    <w:abstractNumId w:val="1"/>
  </w:num>
  <w:num w:numId="3" w16cid:durableId="1029263557">
    <w:abstractNumId w:val="2"/>
  </w:num>
  <w:num w:numId="4" w16cid:durableId="98138306">
    <w:abstractNumId w:val="8"/>
  </w:num>
  <w:num w:numId="5" w16cid:durableId="2029066146">
    <w:abstractNumId w:val="7"/>
  </w:num>
  <w:num w:numId="6" w16cid:durableId="1072778027">
    <w:abstractNumId w:val="9"/>
  </w:num>
  <w:num w:numId="7" w16cid:durableId="605888264">
    <w:abstractNumId w:val="4"/>
  </w:num>
  <w:num w:numId="8" w16cid:durableId="2077193787">
    <w:abstractNumId w:val="5"/>
  </w:num>
  <w:num w:numId="9" w16cid:durableId="1917398287">
    <w:abstractNumId w:val="6"/>
  </w:num>
  <w:num w:numId="10" w16cid:durableId="10164670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2222"/>
    <w:rsid w:val="0000761B"/>
    <w:rsid w:val="00010AD9"/>
    <w:rsid w:val="00010B42"/>
    <w:rsid w:val="00024497"/>
    <w:rsid w:val="00036500"/>
    <w:rsid w:val="000365CA"/>
    <w:rsid w:val="00045F6C"/>
    <w:rsid w:val="0005213F"/>
    <w:rsid w:val="00077B13"/>
    <w:rsid w:val="00080BF2"/>
    <w:rsid w:val="0008180A"/>
    <w:rsid w:val="000842FC"/>
    <w:rsid w:val="000A2E05"/>
    <w:rsid w:val="000A5067"/>
    <w:rsid w:val="000A676F"/>
    <w:rsid w:val="000B0E04"/>
    <w:rsid w:val="000B375A"/>
    <w:rsid w:val="000C6011"/>
    <w:rsid w:val="000E0020"/>
    <w:rsid w:val="000E1066"/>
    <w:rsid w:val="000E7BCA"/>
    <w:rsid w:val="000F52B3"/>
    <w:rsid w:val="001009CE"/>
    <w:rsid w:val="0011343D"/>
    <w:rsid w:val="00124520"/>
    <w:rsid w:val="00134090"/>
    <w:rsid w:val="00142163"/>
    <w:rsid w:val="001449F1"/>
    <w:rsid w:val="00146715"/>
    <w:rsid w:val="00156A20"/>
    <w:rsid w:val="0016002B"/>
    <w:rsid w:val="00166B56"/>
    <w:rsid w:val="00173ADC"/>
    <w:rsid w:val="00183606"/>
    <w:rsid w:val="001A2CEB"/>
    <w:rsid w:val="001A48D3"/>
    <w:rsid w:val="001C40C0"/>
    <w:rsid w:val="001C733C"/>
    <w:rsid w:val="001D549D"/>
    <w:rsid w:val="001E5A65"/>
    <w:rsid w:val="001F0DDE"/>
    <w:rsid w:val="0020097D"/>
    <w:rsid w:val="00202522"/>
    <w:rsid w:val="0021527A"/>
    <w:rsid w:val="0021797C"/>
    <w:rsid w:val="00220232"/>
    <w:rsid w:val="00225A1A"/>
    <w:rsid w:val="00230756"/>
    <w:rsid w:val="00231E2B"/>
    <w:rsid w:val="00237777"/>
    <w:rsid w:val="00243327"/>
    <w:rsid w:val="00244F86"/>
    <w:rsid w:val="00246F7C"/>
    <w:rsid w:val="002511BC"/>
    <w:rsid w:val="00251448"/>
    <w:rsid w:val="0025378E"/>
    <w:rsid w:val="002633FF"/>
    <w:rsid w:val="002639DF"/>
    <w:rsid w:val="002650F5"/>
    <w:rsid w:val="00266C13"/>
    <w:rsid w:val="00280EE6"/>
    <w:rsid w:val="00282F5A"/>
    <w:rsid w:val="00285F4E"/>
    <w:rsid w:val="00286EAD"/>
    <w:rsid w:val="002904AF"/>
    <w:rsid w:val="00291C25"/>
    <w:rsid w:val="00293A4F"/>
    <w:rsid w:val="002977E2"/>
    <w:rsid w:val="002C2CA3"/>
    <w:rsid w:val="002C4B3E"/>
    <w:rsid w:val="002C79D6"/>
    <w:rsid w:val="002D1B86"/>
    <w:rsid w:val="002D1EC0"/>
    <w:rsid w:val="002D544C"/>
    <w:rsid w:val="002D545C"/>
    <w:rsid w:val="00310E3E"/>
    <w:rsid w:val="003135A7"/>
    <w:rsid w:val="00316FF2"/>
    <w:rsid w:val="003258E9"/>
    <w:rsid w:val="00327F22"/>
    <w:rsid w:val="003310C4"/>
    <w:rsid w:val="00332B12"/>
    <w:rsid w:val="003351AE"/>
    <w:rsid w:val="00353FA4"/>
    <w:rsid w:val="00354815"/>
    <w:rsid w:val="00354C04"/>
    <w:rsid w:val="00354EB2"/>
    <w:rsid w:val="00363737"/>
    <w:rsid w:val="003665BF"/>
    <w:rsid w:val="00385E76"/>
    <w:rsid w:val="003934F1"/>
    <w:rsid w:val="00397094"/>
    <w:rsid w:val="00397ACA"/>
    <w:rsid w:val="003A1BD3"/>
    <w:rsid w:val="003C2E58"/>
    <w:rsid w:val="003D06DE"/>
    <w:rsid w:val="003D2AAB"/>
    <w:rsid w:val="003E4FCB"/>
    <w:rsid w:val="003E5A29"/>
    <w:rsid w:val="003F3345"/>
    <w:rsid w:val="003F52BD"/>
    <w:rsid w:val="003F5B1A"/>
    <w:rsid w:val="003F5DA3"/>
    <w:rsid w:val="003F75C7"/>
    <w:rsid w:val="004034B2"/>
    <w:rsid w:val="00416FDB"/>
    <w:rsid w:val="00417D42"/>
    <w:rsid w:val="00421245"/>
    <w:rsid w:val="00424402"/>
    <w:rsid w:val="00426AFB"/>
    <w:rsid w:val="0043100E"/>
    <w:rsid w:val="0043706E"/>
    <w:rsid w:val="00442CD8"/>
    <w:rsid w:val="004432CB"/>
    <w:rsid w:val="0044597F"/>
    <w:rsid w:val="00446784"/>
    <w:rsid w:val="00454715"/>
    <w:rsid w:val="00455E09"/>
    <w:rsid w:val="00457F50"/>
    <w:rsid w:val="00465F18"/>
    <w:rsid w:val="00480799"/>
    <w:rsid w:val="0048376E"/>
    <w:rsid w:val="00491E98"/>
    <w:rsid w:val="004936B6"/>
    <w:rsid w:val="00497592"/>
    <w:rsid w:val="004A7169"/>
    <w:rsid w:val="004E33C5"/>
    <w:rsid w:val="004E75A6"/>
    <w:rsid w:val="0050014C"/>
    <w:rsid w:val="005051DA"/>
    <w:rsid w:val="005061A4"/>
    <w:rsid w:val="005103A7"/>
    <w:rsid w:val="00511EC2"/>
    <w:rsid w:val="00514DAF"/>
    <w:rsid w:val="00517B9D"/>
    <w:rsid w:val="00517DFB"/>
    <w:rsid w:val="00521BB9"/>
    <w:rsid w:val="00532EC7"/>
    <w:rsid w:val="00541CA3"/>
    <w:rsid w:val="005546A9"/>
    <w:rsid w:val="005566EF"/>
    <w:rsid w:val="0055675E"/>
    <w:rsid w:val="00556B2B"/>
    <w:rsid w:val="00562A2A"/>
    <w:rsid w:val="00563993"/>
    <w:rsid w:val="00566D12"/>
    <w:rsid w:val="005710DF"/>
    <w:rsid w:val="00573609"/>
    <w:rsid w:val="00581A94"/>
    <w:rsid w:val="005846FB"/>
    <w:rsid w:val="00585C4D"/>
    <w:rsid w:val="005876E8"/>
    <w:rsid w:val="0059410B"/>
    <w:rsid w:val="00594454"/>
    <w:rsid w:val="005A4A3B"/>
    <w:rsid w:val="005A4CB5"/>
    <w:rsid w:val="005A51FA"/>
    <w:rsid w:val="005B1F14"/>
    <w:rsid w:val="005C3C51"/>
    <w:rsid w:val="005D0BCC"/>
    <w:rsid w:val="005D76A0"/>
    <w:rsid w:val="005D78EE"/>
    <w:rsid w:val="005E6CAD"/>
    <w:rsid w:val="005E731B"/>
    <w:rsid w:val="00602F22"/>
    <w:rsid w:val="006042F5"/>
    <w:rsid w:val="0061068C"/>
    <w:rsid w:val="006169CB"/>
    <w:rsid w:val="0062321F"/>
    <w:rsid w:val="006258B0"/>
    <w:rsid w:val="0063248F"/>
    <w:rsid w:val="006406C5"/>
    <w:rsid w:val="0064560F"/>
    <w:rsid w:val="00660143"/>
    <w:rsid w:val="00660727"/>
    <w:rsid w:val="0066452A"/>
    <w:rsid w:val="00667832"/>
    <w:rsid w:val="00670954"/>
    <w:rsid w:val="006B4E50"/>
    <w:rsid w:val="006C4338"/>
    <w:rsid w:val="006C5A0B"/>
    <w:rsid w:val="006D56C2"/>
    <w:rsid w:val="006E1240"/>
    <w:rsid w:val="006E7641"/>
    <w:rsid w:val="006F3DF9"/>
    <w:rsid w:val="006F6A9C"/>
    <w:rsid w:val="00702796"/>
    <w:rsid w:val="007060E5"/>
    <w:rsid w:val="00710FD6"/>
    <w:rsid w:val="00721322"/>
    <w:rsid w:val="007217FC"/>
    <w:rsid w:val="007339D0"/>
    <w:rsid w:val="00735F8D"/>
    <w:rsid w:val="0074254A"/>
    <w:rsid w:val="00753321"/>
    <w:rsid w:val="00757151"/>
    <w:rsid w:val="00764357"/>
    <w:rsid w:val="00773A38"/>
    <w:rsid w:val="007756F9"/>
    <w:rsid w:val="007778CC"/>
    <w:rsid w:val="0078367E"/>
    <w:rsid w:val="007909E0"/>
    <w:rsid w:val="0079785C"/>
    <w:rsid w:val="007B5B0E"/>
    <w:rsid w:val="007C6C10"/>
    <w:rsid w:val="007D7A65"/>
    <w:rsid w:val="007F68A6"/>
    <w:rsid w:val="00804326"/>
    <w:rsid w:val="0083205E"/>
    <w:rsid w:val="008350F6"/>
    <w:rsid w:val="00844DAA"/>
    <w:rsid w:val="00845E96"/>
    <w:rsid w:val="008500E2"/>
    <w:rsid w:val="00851F2F"/>
    <w:rsid w:val="00851FB2"/>
    <w:rsid w:val="008A15F0"/>
    <w:rsid w:val="008A1FB3"/>
    <w:rsid w:val="008A2A11"/>
    <w:rsid w:val="008D18D3"/>
    <w:rsid w:val="008D4256"/>
    <w:rsid w:val="0091759E"/>
    <w:rsid w:val="00925A2A"/>
    <w:rsid w:val="0092758F"/>
    <w:rsid w:val="00934503"/>
    <w:rsid w:val="00951A11"/>
    <w:rsid w:val="0095542D"/>
    <w:rsid w:val="00962012"/>
    <w:rsid w:val="00970FFF"/>
    <w:rsid w:val="00983FF3"/>
    <w:rsid w:val="00986389"/>
    <w:rsid w:val="0099064C"/>
    <w:rsid w:val="009A1536"/>
    <w:rsid w:val="009A6AF3"/>
    <w:rsid w:val="009B1CD0"/>
    <w:rsid w:val="009B39ED"/>
    <w:rsid w:val="009B45B9"/>
    <w:rsid w:val="009B5564"/>
    <w:rsid w:val="009C2AED"/>
    <w:rsid w:val="009D015A"/>
    <w:rsid w:val="009D0FF7"/>
    <w:rsid w:val="009E2664"/>
    <w:rsid w:val="009E341B"/>
    <w:rsid w:val="009E5F4D"/>
    <w:rsid w:val="009F47D3"/>
    <w:rsid w:val="009F6370"/>
    <w:rsid w:val="00A07D80"/>
    <w:rsid w:val="00A36DEE"/>
    <w:rsid w:val="00A512FF"/>
    <w:rsid w:val="00A6502B"/>
    <w:rsid w:val="00A6602D"/>
    <w:rsid w:val="00A71F47"/>
    <w:rsid w:val="00A816CC"/>
    <w:rsid w:val="00A92A16"/>
    <w:rsid w:val="00A96C46"/>
    <w:rsid w:val="00AA14B9"/>
    <w:rsid w:val="00AA15AF"/>
    <w:rsid w:val="00AD652C"/>
    <w:rsid w:val="00AE23A5"/>
    <w:rsid w:val="00AE7831"/>
    <w:rsid w:val="00B00319"/>
    <w:rsid w:val="00B010D4"/>
    <w:rsid w:val="00B03A2D"/>
    <w:rsid w:val="00B054DA"/>
    <w:rsid w:val="00B33747"/>
    <w:rsid w:val="00B432E5"/>
    <w:rsid w:val="00B4446E"/>
    <w:rsid w:val="00B46414"/>
    <w:rsid w:val="00B74AAA"/>
    <w:rsid w:val="00B80EFD"/>
    <w:rsid w:val="00B84993"/>
    <w:rsid w:val="00B864C1"/>
    <w:rsid w:val="00B87564"/>
    <w:rsid w:val="00B94356"/>
    <w:rsid w:val="00B9596C"/>
    <w:rsid w:val="00B95C78"/>
    <w:rsid w:val="00B97C2B"/>
    <w:rsid w:val="00BA066C"/>
    <w:rsid w:val="00BA26B8"/>
    <w:rsid w:val="00BA2A21"/>
    <w:rsid w:val="00BA44E5"/>
    <w:rsid w:val="00BB4D81"/>
    <w:rsid w:val="00BB71FC"/>
    <w:rsid w:val="00BB7F5C"/>
    <w:rsid w:val="00BB7F63"/>
    <w:rsid w:val="00BC1CE5"/>
    <w:rsid w:val="00BC3AE1"/>
    <w:rsid w:val="00BC3D2C"/>
    <w:rsid w:val="00BC4746"/>
    <w:rsid w:val="00BC7469"/>
    <w:rsid w:val="00BD26D3"/>
    <w:rsid w:val="00BE6078"/>
    <w:rsid w:val="00BF141A"/>
    <w:rsid w:val="00BF5438"/>
    <w:rsid w:val="00BF57F3"/>
    <w:rsid w:val="00BF7F28"/>
    <w:rsid w:val="00C006D9"/>
    <w:rsid w:val="00C01A0C"/>
    <w:rsid w:val="00C07A69"/>
    <w:rsid w:val="00C13C4C"/>
    <w:rsid w:val="00C1468E"/>
    <w:rsid w:val="00C16803"/>
    <w:rsid w:val="00C22D43"/>
    <w:rsid w:val="00C3213B"/>
    <w:rsid w:val="00C5311E"/>
    <w:rsid w:val="00C534D1"/>
    <w:rsid w:val="00C64A4B"/>
    <w:rsid w:val="00C67352"/>
    <w:rsid w:val="00C87DF4"/>
    <w:rsid w:val="00C91060"/>
    <w:rsid w:val="00C911FE"/>
    <w:rsid w:val="00CA067C"/>
    <w:rsid w:val="00CC79B8"/>
    <w:rsid w:val="00CD185D"/>
    <w:rsid w:val="00CD46CC"/>
    <w:rsid w:val="00CF7567"/>
    <w:rsid w:val="00CF7FBC"/>
    <w:rsid w:val="00D01B08"/>
    <w:rsid w:val="00D02DE1"/>
    <w:rsid w:val="00D13AF7"/>
    <w:rsid w:val="00D21017"/>
    <w:rsid w:val="00D27720"/>
    <w:rsid w:val="00D315E1"/>
    <w:rsid w:val="00D40112"/>
    <w:rsid w:val="00D44E9C"/>
    <w:rsid w:val="00D46BC7"/>
    <w:rsid w:val="00D54386"/>
    <w:rsid w:val="00D60E80"/>
    <w:rsid w:val="00D718CB"/>
    <w:rsid w:val="00D722D0"/>
    <w:rsid w:val="00D8407F"/>
    <w:rsid w:val="00D853E0"/>
    <w:rsid w:val="00DB5F33"/>
    <w:rsid w:val="00DD6D50"/>
    <w:rsid w:val="00DD7C4B"/>
    <w:rsid w:val="00DE7C88"/>
    <w:rsid w:val="00DF18D3"/>
    <w:rsid w:val="00DF444E"/>
    <w:rsid w:val="00E063A4"/>
    <w:rsid w:val="00E0690E"/>
    <w:rsid w:val="00E136C0"/>
    <w:rsid w:val="00E23201"/>
    <w:rsid w:val="00E24B14"/>
    <w:rsid w:val="00E47798"/>
    <w:rsid w:val="00E63407"/>
    <w:rsid w:val="00E724BD"/>
    <w:rsid w:val="00E84328"/>
    <w:rsid w:val="00E86FD0"/>
    <w:rsid w:val="00E955BB"/>
    <w:rsid w:val="00EA6DA6"/>
    <w:rsid w:val="00EB191A"/>
    <w:rsid w:val="00EB2767"/>
    <w:rsid w:val="00EC1744"/>
    <w:rsid w:val="00EC1A54"/>
    <w:rsid w:val="00EC2D68"/>
    <w:rsid w:val="00EC6C29"/>
    <w:rsid w:val="00ED28C3"/>
    <w:rsid w:val="00ED5ED1"/>
    <w:rsid w:val="00EE52EA"/>
    <w:rsid w:val="00EF69AA"/>
    <w:rsid w:val="00F02855"/>
    <w:rsid w:val="00F056CE"/>
    <w:rsid w:val="00F359AE"/>
    <w:rsid w:val="00F368DE"/>
    <w:rsid w:val="00F624BA"/>
    <w:rsid w:val="00F87AAD"/>
    <w:rsid w:val="00F92968"/>
    <w:rsid w:val="00F9344F"/>
    <w:rsid w:val="00F9466D"/>
    <w:rsid w:val="00FB3FD8"/>
    <w:rsid w:val="00FC39B6"/>
    <w:rsid w:val="00FD645B"/>
    <w:rsid w:val="00FE7B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17A618D"/>
  <w15:chartTrackingRefBased/>
  <w15:docId w15:val="{83FB9B5C-1732-4CE7-A07C-984DBD3BB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paragraph" w:styleId="Rvision">
    <w:name w:val="Revision"/>
    <w:hidden/>
    <w:uiPriority w:val="99"/>
    <w:semiHidden/>
    <w:rsid w:val="00FB3FD8"/>
    <w:rPr>
      <w:rFonts w:ascii="Univers" w:hAnsi="Univers" w:cs="Univers"/>
      <w:lang w:eastAsia="zh-CN"/>
    </w:rPr>
  </w:style>
  <w:style w:type="table" w:styleId="Grilledutableau">
    <w:name w:val="Table Grid"/>
    <w:basedOn w:val="TableauNormal"/>
    <w:uiPriority w:val="59"/>
    <w:rsid w:val="00246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847766">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E492DA77A49E74892751BFD2D1C41FB" ma:contentTypeVersion="2" ma:contentTypeDescription="Crée un document." ma:contentTypeScope="" ma:versionID="81563247e01a7603d41e939ab2d6d6ab">
  <xsd:schema xmlns:xsd="http://www.w3.org/2001/XMLSchema" xmlns:xs="http://www.w3.org/2001/XMLSchema" xmlns:p="http://schemas.microsoft.com/office/2006/metadata/properties" xmlns:ns2="ab9b3456-808f-42da-bd72-91b2577de6b5" targetNamespace="http://schemas.microsoft.com/office/2006/metadata/properties" ma:root="true" ma:fieldsID="1d532d2a634fd8390c942865f87594bc" ns2:_="">
    <xsd:import namespace="ab9b3456-808f-42da-bd72-91b2577de6b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9b3456-808f-42da-bd72-91b2577de6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C565D-D6CB-443E-96FC-41ABA07252A3}">
  <ds:schemaRefs>
    <ds:schemaRef ds:uri="http://schemas.openxmlformats.org/officeDocument/2006/bibliography"/>
  </ds:schemaRefs>
</ds:datastoreItem>
</file>

<file path=customXml/itemProps2.xml><?xml version="1.0" encoding="utf-8"?>
<ds:datastoreItem xmlns:ds="http://schemas.openxmlformats.org/officeDocument/2006/customXml" ds:itemID="{9E0AE802-114C-4134-A195-097A8C3B8CF7}">
  <ds:schemaRefs>
    <ds:schemaRef ds:uri="http://schemas.microsoft.com/sharepoint/v3/contenttype/forms"/>
  </ds:schemaRefs>
</ds:datastoreItem>
</file>

<file path=customXml/itemProps3.xml><?xml version="1.0" encoding="utf-8"?>
<ds:datastoreItem xmlns:ds="http://schemas.openxmlformats.org/officeDocument/2006/customXml" ds:itemID="{08A225FD-A16F-45B9-B0F9-242C93B2A6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607FB6-045F-4235-88ED-3B47B48C8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9b3456-808f-42da-bd72-91b2577de6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7</Pages>
  <Words>1618</Words>
  <Characters>8903</Characters>
  <Application>Microsoft Office Word</Application>
  <DocSecurity>0</DocSecurity>
  <Lines>74</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Louise SICARD</cp:lastModifiedBy>
  <cp:revision>2</cp:revision>
  <cp:lastPrinted>2021-03-22T16:17:00Z</cp:lastPrinted>
  <dcterms:created xsi:type="dcterms:W3CDTF">2025-09-12T14:06:00Z</dcterms:created>
  <dcterms:modified xsi:type="dcterms:W3CDTF">2025-09-12T14:06:00Z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0x0101008E492DA77A49E74892751BFD2D1C41FB</vt:lpwstr>
  </property>
</Properties>
</file>