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C3DD5"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7DCC3DD8" w14:textId="77777777">
        <w:tc>
          <w:tcPr>
            <w:tcW w:w="10419" w:type="dxa"/>
            <w:shd w:val="clear" w:color="auto" w:fill="auto"/>
          </w:tcPr>
          <w:p w14:paraId="7DCC3DD6"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7DCC3EBA" wp14:editId="7DCC3EBB">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CC3DD7" w14:textId="77777777" w:rsidR="00472B25" w:rsidRDefault="00472B25" w:rsidP="005D2BD5">
            <w:pPr>
              <w:pStyle w:val="Pieddepage"/>
              <w:tabs>
                <w:tab w:val="clear" w:pos="4536"/>
                <w:tab w:val="clear" w:pos="9072"/>
              </w:tabs>
              <w:jc w:val="center"/>
            </w:pPr>
          </w:p>
        </w:tc>
      </w:tr>
    </w:tbl>
    <w:p w14:paraId="7DCC3DD9"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7DCC3DDE" w14:textId="77777777">
        <w:tc>
          <w:tcPr>
            <w:tcW w:w="9288" w:type="dxa"/>
            <w:shd w:val="clear" w:color="auto" w:fill="66CCFF"/>
          </w:tcPr>
          <w:p w14:paraId="7DCC3DDA"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7DCC3DDB"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7DCC3DDC"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7DCC3DDD" w14:textId="77777777" w:rsidR="00472B25" w:rsidRDefault="00472B25">
            <w:pPr>
              <w:pStyle w:val="Titre8"/>
              <w:tabs>
                <w:tab w:val="num" w:pos="0"/>
                <w:tab w:val="right" w:pos="9639"/>
              </w:tabs>
              <w:spacing w:before="120" w:after="120"/>
            </w:pPr>
            <w:r>
              <w:rPr>
                <w:caps/>
                <w:sz w:val="28"/>
                <w:szCs w:val="28"/>
              </w:rPr>
              <w:t>DC2</w:t>
            </w:r>
          </w:p>
        </w:tc>
      </w:tr>
    </w:tbl>
    <w:p w14:paraId="7DCC3DDF" w14:textId="77777777" w:rsidR="00472B25" w:rsidRDefault="00472B25">
      <w:pPr>
        <w:jc w:val="both"/>
        <w:rPr>
          <w:rFonts w:ascii="Arial" w:hAnsi="Arial" w:cs="Arial"/>
        </w:rPr>
      </w:pPr>
    </w:p>
    <w:p w14:paraId="7DCC3DE0"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7DCC3DE1"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7DCC3DE2"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7DCC3DE3"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DCC3DE5" w14:textId="77777777">
        <w:tc>
          <w:tcPr>
            <w:tcW w:w="10331" w:type="dxa"/>
            <w:shd w:val="clear" w:color="auto" w:fill="66CCFF"/>
          </w:tcPr>
          <w:p w14:paraId="7DCC3DE4"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7DCC3DE7" w14:textId="77777777" w:rsidR="00472B25" w:rsidRDefault="00472B25">
      <w:pPr>
        <w:rPr>
          <w:rFonts w:ascii="Arial" w:hAnsi="Arial" w:cs="Arial"/>
          <w:b/>
          <w:bCs/>
        </w:rPr>
      </w:pPr>
    </w:p>
    <w:p w14:paraId="7DCC3DE9" w14:textId="0FD3AD9C" w:rsidR="00472B25" w:rsidRDefault="00667BE1">
      <w:pPr>
        <w:rPr>
          <w:rFonts w:ascii="Arial" w:hAnsi="Arial" w:cs="Arial"/>
          <w:b/>
          <w:bCs/>
        </w:rPr>
      </w:pPr>
      <w:r w:rsidRPr="00667BE1">
        <w:rPr>
          <w:rFonts w:ascii="Arial" w:hAnsi="Arial" w:cs="Arial"/>
          <w:b/>
          <w:bCs/>
        </w:rPr>
        <w:t>Établissement Français du Sang – Nouvelle Aquitaine - Enora Park – Bâtiment 4 – 198 avenue du Haut Lévêque – CS 20020 – 33615 PESSAC Cedex</w:t>
      </w:r>
    </w:p>
    <w:p w14:paraId="7DCC3DEA" w14:textId="77777777" w:rsidR="00472B25" w:rsidRDefault="00472B25">
      <w:pPr>
        <w:rPr>
          <w:rFonts w:ascii="Arial" w:hAnsi="Arial" w:cs="Arial"/>
          <w:b/>
          <w:bCs/>
        </w:rPr>
      </w:pPr>
    </w:p>
    <w:p w14:paraId="7DCC3DEB"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DCC3DED" w14:textId="77777777">
        <w:tc>
          <w:tcPr>
            <w:tcW w:w="10331" w:type="dxa"/>
            <w:shd w:val="clear" w:color="auto" w:fill="66CCFF"/>
          </w:tcPr>
          <w:p w14:paraId="7DCC3DEC"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7DCC3DEF" w14:textId="77777777" w:rsidR="00472B25" w:rsidRDefault="00472B25">
      <w:pPr>
        <w:rPr>
          <w:rFonts w:ascii="Arial" w:hAnsi="Arial" w:cs="Arial"/>
          <w:bCs/>
        </w:rPr>
      </w:pPr>
    </w:p>
    <w:p w14:paraId="637B388B" w14:textId="77777777" w:rsidR="00667BE1" w:rsidRDefault="00667BE1" w:rsidP="00667BE1">
      <w:pPr>
        <w:rPr>
          <w:rFonts w:ascii="Arial" w:hAnsi="Arial" w:cs="Arial"/>
          <w:b/>
          <w:bCs/>
        </w:rPr>
      </w:pPr>
      <w:r w:rsidRPr="001E4FB9">
        <w:rPr>
          <w:rFonts w:ascii="Arial" w:hAnsi="Arial" w:cs="Arial"/>
          <w:b/>
          <w:bCs/>
        </w:rPr>
        <w:t>Maintenance des chambres froides, installations CVC, installations de plomberie/réseaux d’eau des sites de l’EFS Nouvelle-Aquitaine et petits travaux d’entretien</w:t>
      </w:r>
    </w:p>
    <w:p w14:paraId="7DCC3DF0" w14:textId="77777777" w:rsidR="00472B25" w:rsidRDefault="00472B25">
      <w:pPr>
        <w:rPr>
          <w:rFonts w:ascii="Arial" w:hAnsi="Arial" w:cs="Arial"/>
          <w:bCs/>
        </w:rPr>
      </w:pPr>
    </w:p>
    <w:p w14:paraId="7DCC3DF1" w14:textId="77777777" w:rsidR="00472B25" w:rsidRDefault="00472B25">
      <w:pPr>
        <w:rPr>
          <w:rFonts w:ascii="Arial" w:hAnsi="Arial" w:cs="Arial"/>
          <w:bCs/>
        </w:rPr>
      </w:pPr>
    </w:p>
    <w:p w14:paraId="7DCC3DF2" w14:textId="77777777" w:rsidR="00472B25" w:rsidRDefault="00472B25">
      <w:pPr>
        <w:jc w:val="both"/>
        <w:rPr>
          <w:rFonts w:ascii="Arial" w:hAnsi="Arial" w:cs="Arial"/>
          <w:bCs/>
        </w:rPr>
      </w:pPr>
    </w:p>
    <w:p w14:paraId="7DCC3DF3" w14:textId="77777777"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DCC3DF5" w14:textId="77777777">
        <w:tc>
          <w:tcPr>
            <w:tcW w:w="10331" w:type="dxa"/>
            <w:shd w:val="clear" w:color="auto" w:fill="66CCFF"/>
          </w:tcPr>
          <w:p w14:paraId="7DCC3DF4"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7DCC3DF6" w14:textId="77777777" w:rsidR="00472B25" w:rsidRDefault="00472B25">
      <w:pPr>
        <w:pStyle w:val="Titre9"/>
        <w:numPr>
          <w:ilvl w:val="0"/>
          <w:numId w:val="0"/>
        </w:numPr>
        <w:rPr>
          <w:i w:val="0"/>
          <w:sz w:val="20"/>
        </w:rPr>
      </w:pPr>
    </w:p>
    <w:p w14:paraId="7DCC3DF7"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7DCC3DF8" w14:textId="77777777" w:rsidR="00472B25" w:rsidRDefault="00472B25">
      <w:pPr>
        <w:pStyle w:val="Titre9"/>
        <w:tabs>
          <w:tab w:val="num" w:pos="0"/>
        </w:tabs>
        <w:ind w:left="0"/>
        <w:jc w:val="both"/>
        <w:rPr>
          <w:i w:val="0"/>
          <w:iCs w:val="0"/>
          <w:sz w:val="20"/>
          <w:szCs w:val="20"/>
        </w:rPr>
      </w:pPr>
    </w:p>
    <w:p w14:paraId="7DCC3DF9"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7DCC3DFA" w14:textId="77777777" w:rsidR="00472B25" w:rsidRDefault="00472B25">
      <w:pPr>
        <w:jc w:val="both"/>
        <w:rPr>
          <w:rFonts w:ascii="Arial" w:hAnsi="Arial" w:cs="Arial"/>
          <w:b/>
          <w:bCs/>
        </w:rPr>
      </w:pPr>
    </w:p>
    <w:p w14:paraId="7DCC3DFB" w14:textId="77777777" w:rsidR="00472B25" w:rsidRDefault="00472B25">
      <w:pPr>
        <w:jc w:val="both"/>
        <w:rPr>
          <w:rFonts w:ascii="Arial" w:hAnsi="Arial" w:cs="Arial"/>
          <w:b/>
          <w:bCs/>
        </w:rPr>
      </w:pPr>
    </w:p>
    <w:p w14:paraId="7DCC3DFC" w14:textId="77777777" w:rsidR="00472B25" w:rsidRDefault="00472B25">
      <w:pPr>
        <w:jc w:val="both"/>
        <w:rPr>
          <w:rFonts w:ascii="Arial" w:hAnsi="Arial" w:cs="Arial"/>
          <w:b/>
          <w:bCs/>
        </w:rPr>
      </w:pPr>
    </w:p>
    <w:p w14:paraId="7DCC3DFD" w14:textId="77777777" w:rsidR="00472B25" w:rsidRDefault="00472B25">
      <w:pPr>
        <w:jc w:val="both"/>
        <w:rPr>
          <w:rFonts w:ascii="Arial" w:hAnsi="Arial" w:cs="Arial"/>
          <w:b/>
          <w:bCs/>
        </w:rPr>
      </w:pPr>
    </w:p>
    <w:p w14:paraId="7DCC3DFE" w14:textId="77777777" w:rsidR="00472B25" w:rsidRDefault="00472B25">
      <w:pPr>
        <w:jc w:val="both"/>
        <w:rPr>
          <w:rFonts w:ascii="Arial" w:hAnsi="Arial" w:cs="Arial"/>
          <w:b/>
          <w:bCs/>
        </w:rPr>
      </w:pPr>
    </w:p>
    <w:p w14:paraId="7DCC3DFF"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7DCC3E00" w14:textId="77777777" w:rsidR="00472B25" w:rsidRDefault="00472B25">
      <w:pPr>
        <w:jc w:val="both"/>
        <w:rPr>
          <w:rFonts w:ascii="Arial" w:hAnsi="Arial" w:cs="Arial"/>
          <w:b/>
          <w:bCs/>
        </w:rPr>
      </w:pPr>
    </w:p>
    <w:p w14:paraId="7DCC3E01" w14:textId="77777777" w:rsidR="00472B25" w:rsidRDefault="00472B25">
      <w:pPr>
        <w:jc w:val="both"/>
        <w:rPr>
          <w:rFonts w:ascii="Arial" w:hAnsi="Arial" w:cs="Arial"/>
          <w:b/>
          <w:bCs/>
        </w:rPr>
      </w:pPr>
    </w:p>
    <w:p w14:paraId="7DCC3E02" w14:textId="77777777" w:rsidR="00472B25" w:rsidRDefault="00472B25">
      <w:pPr>
        <w:jc w:val="both"/>
        <w:rPr>
          <w:rFonts w:ascii="Arial" w:hAnsi="Arial" w:cs="Arial"/>
          <w:b/>
          <w:bCs/>
        </w:rPr>
      </w:pPr>
    </w:p>
    <w:p w14:paraId="7DCC3E03" w14:textId="77777777" w:rsidR="00472B25" w:rsidRDefault="00472B25">
      <w:pPr>
        <w:jc w:val="both"/>
        <w:rPr>
          <w:rFonts w:ascii="Arial" w:hAnsi="Arial" w:cs="Arial"/>
          <w:b/>
          <w:bCs/>
        </w:rPr>
      </w:pPr>
    </w:p>
    <w:p w14:paraId="7DCC3E04" w14:textId="77777777" w:rsidR="00472B25" w:rsidRDefault="00472B25">
      <w:pPr>
        <w:jc w:val="both"/>
        <w:rPr>
          <w:rFonts w:ascii="Arial" w:hAnsi="Arial" w:cs="Arial"/>
          <w:bCs/>
        </w:rPr>
      </w:pPr>
    </w:p>
    <w:p w14:paraId="7DCC3E05" w14:textId="77777777" w:rsidR="00472B25" w:rsidRDefault="00472B25">
      <w:pPr>
        <w:jc w:val="both"/>
        <w:rPr>
          <w:rFonts w:ascii="Arial" w:hAnsi="Arial" w:cs="Arial"/>
          <w:bCs/>
        </w:rPr>
      </w:pPr>
    </w:p>
    <w:p w14:paraId="7DCC3E06"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7DCC3E07"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7DCC3E08"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7DCC3E0C" w14:textId="77777777" w:rsidTr="00D63EF7">
        <w:trPr>
          <w:gridAfter w:val="1"/>
          <w:wAfter w:w="10" w:type="dxa"/>
          <w:trHeight w:val="296"/>
        </w:trPr>
        <w:tc>
          <w:tcPr>
            <w:tcW w:w="8506" w:type="dxa"/>
            <w:gridSpan w:val="2"/>
            <w:shd w:val="clear" w:color="auto" w:fill="auto"/>
            <w:vAlign w:val="center"/>
          </w:tcPr>
          <w:p w14:paraId="7DCC3E09"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7DCC3E0A"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7DCC3E0B" w14:textId="77777777" w:rsidR="00472B25" w:rsidRDefault="00472B25">
            <w:pPr>
              <w:snapToGrid w:val="0"/>
              <w:jc w:val="center"/>
              <w:rPr>
                <w:rFonts w:ascii="Arial" w:hAnsi="Arial" w:cs="Arial"/>
                <w:b/>
                <w:bCs/>
              </w:rPr>
            </w:pPr>
          </w:p>
        </w:tc>
      </w:tr>
      <w:tr w:rsidR="00261FC1" w14:paraId="7DCC3E14"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DCC3E0D" w14:textId="77777777" w:rsidR="00261FC1" w:rsidRDefault="00261FC1">
            <w:pPr>
              <w:pStyle w:val="fcase1ertab"/>
              <w:snapToGrid w:val="0"/>
              <w:rPr>
                <w:rFonts w:ascii="Arial" w:hAnsi="Arial" w:cs="Arial"/>
                <w:b/>
                <w:bCs/>
              </w:rPr>
            </w:pPr>
          </w:p>
          <w:p w14:paraId="7DCC3E0E"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C4975">
              <w:fldChar w:fldCharType="separate"/>
            </w:r>
            <w:r>
              <w:fldChar w:fldCharType="end"/>
            </w:r>
            <w:r>
              <w:rPr>
                <w:rFonts w:ascii="Arial" w:hAnsi="Arial" w:cs="Arial"/>
                <w:bCs/>
              </w:rPr>
              <w:t xml:space="preserve"> </w:t>
            </w:r>
            <w:r>
              <w:rPr>
                <w:rFonts w:ascii="Arial" w:hAnsi="Arial" w:cs="Arial"/>
              </w:rPr>
              <w:t>Entreprise adaptée</w:t>
            </w:r>
          </w:p>
          <w:p w14:paraId="7DCC3E0F"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proofErr w:type="gramStart"/>
            <w:r>
              <w:rPr>
                <w:rFonts w:ascii="Arial" w:hAnsi="Arial" w:cs="Arial"/>
                <w:sz w:val="16"/>
                <w:szCs w:val="16"/>
              </w:rPr>
              <w:t>art</w:t>
            </w:r>
            <w:proofErr w:type="gramEnd"/>
            <w:r w:rsidR="00991053">
              <w:fldChar w:fldCharType="begin"/>
            </w:r>
            <w:r w:rsidR="00991053">
              <w:instrText xml:space="preserve"> HYPERLINK "https://www.legifrance.gouv.fr/affichCodeArticle.do?cidTexte=LEGITEXT000006072050&amp;idArticle=LEGIARTI000006903712&amp;dateTexte=&amp;categorieLien=cid" </w:instrText>
            </w:r>
            <w:r w:rsidR="00991053">
              <w:fldChar w:fldCharType="separate"/>
            </w:r>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r w:rsidR="00991053">
              <w:rPr>
                <w:rStyle w:val="Lienhypertexte"/>
                <w:rFonts w:ascii="Arial" w:hAnsi="Arial" w:cs="Arial"/>
                <w:sz w:val="16"/>
                <w:szCs w:val="16"/>
              </w:rPr>
              <w:fldChar w:fldCharType="end"/>
            </w:r>
            <w:r>
              <w:rPr>
                <w:rFonts w:ascii="Arial" w:hAnsi="Arial" w:cs="Arial"/>
                <w:sz w:val="16"/>
                <w:szCs w:val="16"/>
              </w:rPr>
              <w:t xml:space="preserve"> du code du travail)</w:t>
            </w:r>
            <w:r w:rsidRPr="006E2F47">
              <w:rPr>
                <w:rFonts w:ascii="Arial" w:hAnsi="Arial" w:cs="Arial"/>
              </w:rPr>
              <w:t xml:space="preserve"> ou structures équivalentes</w:t>
            </w:r>
          </w:p>
          <w:p w14:paraId="7DCC3E10"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7DCC3E11" w14:textId="77777777" w:rsidR="00261FC1" w:rsidRDefault="00261FC1">
            <w:pPr>
              <w:snapToGrid w:val="0"/>
              <w:ind w:left="170" w:right="170"/>
              <w:jc w:val="both"/>
              <w:rPr>
                <w:rFonts w:ascii="Arial" w:hAnsi="Arial" w:cs="Arial"/>
                <w:sz w:val="16"/>
                <w:szCs w:val="16"/>
              </w:rPr>
            </w:pPr>
          </w:p>
          <w:p w14:paraId="7DCC3E12"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7DCC3E13" w14:textId="77777777" w:rsidR="00261FC1" w:rsidRDefault="00261FC1">
            <w:pPr>
              <w:snapToGrid w:val="0"/>
              <w:jc w:val="both"/>
              <w:rPr>
                <w:rFonts w:ascii="Arial" w:hAnsi="Arial" w:cs="Arial"/>
                <w:b/>
                <w:bCs/>
              </w:rPr>
            </w:pPr>
          </w:p>
        </w:tc>
      </w:tr>
      <w:tr w:rsidR="00261FC1" w14:paraId="7DCC3E1C"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7DCC3E15" w14:textId="77777777" w:rsidR="00261FC1" w:rsidRDefault="00261FC1">
            <w:pPr>
              <w:pStyle w:val="fcase1ertab"/>
              <w:snapToGrid w:val="0"/>
              <w:rPr>
                <w:rFonts w:ascii="Arial" w:hAnsi="Arial" w:cs="Arial"/>
                <w:b/>
                <w:bCs/>
              </w:rPr>
            </w:pPr>
          </w:p>
          <w:p w14:paraId="7DCC3E16"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C4975">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5"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7DCC3E17"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7DCC3E18" w14:textId="77777777" w:rsidR="00261FC1" w:rsidRDefault="00261FC1">
            <w:pPr>
              <w:snapToGrid w:val="0"/>
              <w:ind w:left="170" w:right="170"/>
              <w:jc w:val="both"/>
              <w:rPr>
                <w:rFonts w:ascii="Arial" w:hAnsi="Arial" w:cs="Arial"/>
                <w:b/>
                <w:bCs/>
                <w:sz w:val="16"/>
                <w:szCs w:val="16"/>
              </w:rPr>
            </w:pPr>
          </w:p>
          <w:p w14:paraId="7DCC3E19"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7DCC3E1A"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7DCC3E1B" w14:textId="77777777" w:rsidR="00261FC1" w:rsidRDefault="00261FC1">
            <w:pPr>
              <w:snapToGrid w:val="0"/>
              <w:jc w:val="both"/>
              <w:rPr>
                <w:rFonts w:ascii="Arial" w:hAnsi="Arial" w:cs="Arial"/>
                <w:b/>
                <w:bCs/>
              </w:rPr>
            </w:pPr>
          </w:p>
        </w:tc>
      </w:tr>
      <w:tr w:rsidR="00261FC1" w14:paraId="7DCC3E26"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7DCC3E1D" w14:textId="77777777" w:rsidR="00261FC1" w:rsidRDefault="00261FC1" w:rsidP="00224E9C">
            <w:pPr>
              <w:pStyle w:val="fcase1ertab"/>
              <w:snapToGrid w:val="0"/>
              <w:rPr>
                <w:rFonts w:ascii="Arial" w:hAnsi="Arial" w:cs="Arial"/>
                <w:b/>
                <w:bCs/>
                <w:sz w:val="18"/>
                <w:szCs w:val="18"/>
              </w:rPr>
            </w:pPr>
          </w:p>
          <w:p w14:paraId="7DCC3E1E"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C4975">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6"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7DCC3E1F"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7DCC3E20" w14:textId="77777777" w:rsidR="00261FC1" w:rsidRDefault="00261FC1" w:rsidP="00224E9C">
            <w:pPr>
              <w:snapToGrid w:val="0"/>
              <w:ind w:left="170" w:right="170"/>
              <w:jc w:val="both"/>
              <w:rPr>
                <w:rFonts w:ascii="Arial" w:hAnsi="Arial" w:cs="Arial"/>
                <w:b/>
                <w:bCs/>
                <w:sz w:val="16"/>
                <w:szCs w:val="16"/>
              </w:rPr>
            </w:pPr>
          </w:p>
          <w:p w14:paraId="7DCC3E21" w14:textId="77777777" w:rsidR="00261FC1" w:rsidRDefault="00261FC1" w:rsidP="00224E9C">
            <w:pPr>
              <w:snapToGrid w:val="0"/>
              <w:ind w:left="170" w:right="170"/>
              <w:jc w:val="both"/>
              <w:rPr>
                <w:rFonts w:ascii="Arial" w:hAnsi="Arial" w:cs="Arial"/>
                <w:b/>
                <w:bCs/>
                <w:sz w:val="16"/>
                <w:szCs w:val="16"/>
              </w:rPr>
            </w:pPr>
          </w:p>
          <w:p w14:paraId="7DCC3E22" w14:textId="77777777" w:rsidR="00261FC1" w:rsidRDefault="00261FC1" w:rsidP="00224E9C">
            <w:pPr>
              <w:snapToGrid w:val="0"/>
              <w:ind w:left="170" w:right="170"/>
              <w:jc w:val="both"/>
              <w:rPr>
                <w:rFonts w:ascii="Arial" w:hAnsi="Arial" w:cs="Arial"/>
                <w:b/>
                <w:bCs/>
                <w:sz w:val="16"/>
                <w:szCs w:val="16"/>
              </w:rPr>
            </w:pPr>
          </w:p>
          <w:p w14:paraId="7DCC3E23" w14:textId="77777777" w:rsidR="00261FC1" w:rsidRDefault="00261FC1" w:rsidP="00224E9C">
            <w:pPr>
              <w:snapToGrid w:val="0"/>
              <w:ind w:left="170" w:right="170"/>
              <w:jc w:val="both"/>
              <w:rPr>
                <w:rFonts w:ascii="Arial" w:hAnsi="Arial" w:cs="Arial"/>
                <w:b/>
                <w:bCs/>
                <w:sz w:val="16"/>
                <w:szCs w:val="16"/>
              </w:rPr>
            </w:pPr>
          </w:p>
          <w:p w14:paraId="7DCC3E24"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7DCC3E25" w14:textId="77777777" w:rsidR="00261FC1" w:rsidRDefault="00261FC1" w:rsidP="00224E9C">
            <w:pPr>
              <w:snapToGrid w:val="0"/>
              <w:jc w:val="both"/>
              <w:rPr>
                <w:rFonts w:ascii="Arial" w:hAnsi="Arial" w:cs="Arial"/>
                <w:b/>
                <w:bCs/>
              </w:rPr>
            </w:pPr>
          </w:p>
        </w:tc>
      </w:tr>
      <w:tr w:rsidR="00261FC1" w14:paraId="7DCC3E30"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DCC3E27" w14:textId="77777777" w:rsidR="00261FC1" w:rsidRDefault="00261FC1">
            <w:pPr>
              <w:pStyle w:val="fcase1ertab"/>
              <w:snapToGrid w:val="0"/>
              <w:rPr>
                <w:rFonts w:ascii="Arial" w:hAnsi="Arial" w:cs="Arial"/>
                <w:b/>
                <w:bCs/>
                <w:sz w:val="18"/>
                <w:szCs w:val="18"/>
              </w:rPr>
            </w:pPr>
          </w:p>
          <w:p w14:paraId="7DCC3E28"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C4975">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7"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7DCC3E29"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7DCC3E2A" w14:textId="77777777" w:rsidR="00261FC1" w:rsidRDefault="00261FC1">
            <w:pPr>
              <w:snapToGrid w:val="0"/>
              <w:ind w:left="170" w:right="170"/>
              <w:jc w:val="both"/>
              <w:rPr>
                <w:rFonts w:ascii="Arial" w:hAnsi="Arial" w:cs="Arial"/>
                <w:b/>
                <w:bCs/>
                <w:sz w:val="16"/>
                <w:szCs w:val="16"/>
              </w:rPr>
            </w:pPr>
          </w:p>
          <w:p w14:paraId="7DCC3E2B" w14:textId="77777777" w:rsidR="00261FC1" w:rsidRDefault="00261FC1">
            <w:pPr>
              <w:snapToGrid w:val="0"/>
              <w:ind w:left="170" w:right="170"/>
              <w:jc w:val="both"/>
              <w:rPr>
                <w:rFonts w:ascii="Arial" w:hAnsi="Arial" w:cs="Arial"/>
                <w:b/>
                <w:bCs/>
                <w:sz w:val="16"/>
                <w:szCs w:val="16"/>
              </w:rPr>
            </w:pPr>
          </w:p>
          <w:p w14:paraId="7DCC3E2C" w14:textId="77777777" w:rsidR="00261FC1" w:rsidRDefault="00261FC1">
            <w:pPr>
              <w:snapToGrid w:val="0"/>
              <w:ind w:left="170" w:right="170"/>
              <w:jc w:val="both"/>
              <w:rPr>
                <w:rFonts w:ascii="Arial" w:hAnsi="Arial" w:cs="Arial"/>
                <w:b/>
                <w:bCs/>
                <w:sz w:val="16"/>
                <w:szCs w:val="16"/>
              </w:rPr>
            </w:pPr>
          </w:p>
          <w:p w14:paraId="7DCC3E2D" w14:textId="77777777" w:rsidR="00261FC1" w:rsidRDefault="00261FC1">
            <w:pPr>
              <w:snapToGrid w:val="0"/>
              <w:ind w:left="170" w:right="170"/>
              <w:jc w:val="both"/>
              <w:rPr>
                <w:rFonts w:ascii="Arial" w:hAnsi="Arial" w:cs="Arial"/>
                <w:b/>
                <w:bCs/>
                <w:sz w:val="16"/>
                <w:szCs w:val="16"/>
              </w:rPr>
            </w:pPr>
          </w:p>
          <w:p w14:paraId="7DCC3E2E"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7DCC3E2F" w14:textId="77777777" w:rsidR="00261FC1" w:rsidRDefault="00261FC1">
            <w:pPr>
              <w:snapToGrid w:val="0"/>
              <w:jc w:val="both"/>
              <w:rPr>
                <w:rFonts w:ascii="Arial" w:hAnsi="Arial" w:cs="Arial"/>
                <w:b/>
                <w:bCs/>
              </w:rPr>
            </w:pPr>
          </w:p>
        </w:tc>
      </w:tr>
      <w:tr w:rsidR="00E83C20" w14:paraId="7DCC3E3A"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DCC3E31" w14:textId="77777777" w:rsidR="00E83C20" w:rsidRDefault="00E83C20" w:rsidP="00D4627D">
            <w:pPr>
              <w:pStyle w:val="fcase1ertab"/>
              <w:snapToGrid w:val="0"/>
              <w:rPr>
                <w:rFonts w:ascii="Arial" w:hAnsi="Arial" w:cs="Arial"/>
                <w:b/>
                <w:bCs/>
                <w:sz w:val="18"/>
                <w:szCs w:val="18"/>
              </w:rPr>
            </w:pPr>
          </w:p>
          <w:p w14:paraId="7DCC3E32"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8C4975">
              <w:rPr>
                <w:rFonts w:ascii="Arial" w:hAnsi="Arial" w:cs="Arial"/>
              </w:rPr>
            </w:r>
            <w:r w:rsidR="008C4975">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7DCC3E33"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7DCC3E34" w14:textId="77777777" w:rsidR="00E83C20" w:rsidRDefault="00E83C20" w:rsidP="00D4627D">
            <w:pPr>
              <w:snapToGrid w:val="0"/>
              <w:ind w:left="170" w:right="170"/>
              <w:jc w:val="both"/>
              <w:rPr>
                <w:rFonts w:ascii="Arial" w:hAnsi="Arial" w:cs="Arial"/>
                <w:b/>
                <w:bCs/>
                <w:sz w:val="16"/>
                <w:szCs w:val="16"/>
              </w:rPr>
            </w:pPr>
          </w:p>
          <w:p w14:paraId="7DCC3E35"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7DCC3E36" w14:textId="77777777" w:rsidR="00E83C20" w:rsidRDefault="00E83C20" w:rsidP="00D4627D">
            <w:pPr>
              <w:snapToGrid w:val="0"/>
              <w:ind w:left="170" w:right="170"/>
              <w:jc w:val="both"/>
              <w:rPr>
                <w:rFonts w:ascii="Arial" w:hAnsi="Arial" w:cs="Arial"/>
                <w:b/>
                <w:bCs/>
                <w:sz w:val="16"/>
                <w:szCs w:val="16"/>
              </w:rPr>
            </w:pPr>
          </w:p>
          <w:p w14:paraId="7DCC3E37" w14:textId="77777777" w:rsidR="00E83C20" w:rsidRDefault="00E83C20" w:rsidP="00D4627D">
            <w:pPr>
              <w:snapToGrid w:val="0"/>
              <w:ind w:left="170" w:right="170"/>
              <w:jc w:val="both"/>
              <w:rPr>
                <w:rFonts w:ascii="Arial" w:hAnsi="Arial" w:cs="Arial"/>
                <w:b/>
                <w:bCs/>
                <w:sz w:val="16"/>
                <w:szCs w:val="16"/>
              </w:rPr>
            </w:pPr>
          </w:p>
          <w:p w14:paraId="7DCC3E38"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7DCC3E39" w14:textId="77777777" w:rsidR="00E83C20" w:rsidRDefault="00E83C20" w:rsidP="00D4627D">
            <w:pPr>
              <w:snapToGrid w:val="0"/>
              <w:jc w:val="both"/>
              <w:rPr>
                <w:rFonts w:ascii="Arial" w:hAnsi="Arial" w:cs="Arial"/>
                <w:b/>
                <w:bCs/>
              </w:rPr>
            </w:pPr>
          </w:p>
        </w:tc>
      </w:tr>
    </w:tbl>
    <w:p w14:paraId="7DCC3E3B" w14:textId="77777777" w:rsidR="00261FC1" w:rsidRDefault="00261FC1" w:rsidP="00D21AD8">
      <w:pPr>
        <w:tabs>
          <w:tab w:val="left" w:pos="-142"/>
          <w:tab w:val="left" w:pos="4111"/>
        </w:tabs>
        <w:rPr>
          <w:rFonts w:ascii="Arial" w:hAnsi="Arial" w:cs="Arial"/>
          <w:b/>
          <w:bCs/>
          <w:sz w:val="22"/>
          <w:szCs w:val="22"/>
        </w:rPr>
      </w:pPr>
    </w:p>
    <w:p w14:paraId="7DCC3E3C"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7DCC3E3E" w14:textId="77777777" w:rsidTr="005C765E">
        <w:tc>
          <w:tcPr>
            <w:tcW w:w="10344" w:type="dxa"/>
            <w:shd w:val="clear" w:color="auto" w:fill="66CCFF"/>
          </w:tcPr>
          <w:p w14:paraId="7DCC3E3D"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7DCC3E3F" w14:textId="77777777" w:rsidR="00D21AD8" w:rsidRDefault="00D21AD8" w:rsidP="00D21AD8">
      <w:pPr>
        <w:tabs>
          <w:tab w:val="left" w:pos="-142"/>
          <w:tab w:val="left" w:pos="4111"/>
        </w:tabs>
        <w:rPr>
          <w:rFonts w:ascii="Arial" w:hAnsi="Arial" w:cs="Arial"/>
          <w:b/>
          <w:bCs/>
          <w:sz w:val="22"/>
          <w:szCs w:val="22"/>
        </w:rPr>
      </w:pPr>
    </w:p>
    <w:p w14:paraId="7DCC3E40"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7DCC3E41"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DCC3E42"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DCC3E43"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DCC3E44" w14:textId="77777777" w:rsidR="002611DA" w:rsidRDefault="002611DA">
      <w:pPr>
        <w:suppressAutoHyphens w:val="0"/>
        <w:rPr>
          <w:rFonts w:ascii="Arial" w:hAnsi="Arial" w:cs="Arial"/>
        </w:rPr>
      </w:pPr>
      <w:r>
        <w:rPr>
          <w:rFonts w:ascii="Arial" w:hAnsi="Arial" w:cs="Arial"/>
        </w:rPr>
        <w:br w:type="page"/>
      </w:r>
    </w:p>
    <w:p w14:paraId="7DCC3E45"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7DCC3E47" w14:textId="77777777" w:rsidTr="00261FC1">
        <w:tc>
          <w:tcPr>
            <w:tcW w:w="10331" w:type="dxa"/>
            <w:shd w:val="clear" w:color="auto" w:fill="66CCFF"/>
          </w:tcPr>
          <w:p w14:paraId="7DCC3E46"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7DCC3E48"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7DCC3E49"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7DCC3E4A"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DCC3E4B"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DCC3E4C"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DCC3E4D" w14:textId="77777777" w:rsidR="00C56C9E" w:rsidRDefault="00C56C9E">
      <w:pPr>
        <w:pStyle w:val="En-tte"/>
        <w:tabs>
          <w:tab w:val="clear" w:pos="4536"/>
          <w:tab w:val="clear" w:pos="9072"/>
          <w:tab w:val="left" w:pos="0"/>
          <w:tab w:val="left" w:pos="2160"/>
        </w:tabs>
        <w:rPr>
          <w:rFonts w:ascii="Arial" w:hAnsi="Arial" w:cs="Arial"/>
          <w:b/>
          <w:bCs/>
        </w:rPr>
      </w:pPr>
    </w:p>
    <w:p w14:paraId="7DCC3E4E"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7DCC3E4F"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7DCC3E54"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7DCC3E50"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7DCC3E5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7DCC3E52"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7DCC3E53"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7DCC3E5A"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7DCC3E55"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7DCC3E56" w14:textId="77777777" w:rsidR="00472B25" w:rsidRDefault="00472B25">
            <w:pPr>
              <w:tabs>
                <w:tab w:val="left" w:pos="864"/>
              </w:tabs>
              <w:snapToGrid w:val="0"/>
              <w:spacing w:before="120" w:after="120"/>
              <w:rPr>
                <w:rFonts w:ascii="Arial" w:hAnsi="Arial" w:cs="Arial"/>
                <w:sz w:val="16"/>
                <w:szCs w:val="16"/>
              </w:rPr>
            </w:pPr>
          </w:p>
          <w:p w14:paraId="7DCC3E57"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7DCC3E58"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7DCC3E59" w14:textId="77777777" w:rsidR="00472B25" w:rsidRDefault="00472B25">
            <w:pPr>
              <w:tabs>
                <w:tab w:val="left" w:pos="864"/>
              </w:tabs>
              <w:snapToGrid w:val="0"/>
              <w:spacing w:before="120" w:after="120"/>
              <w:jc w:val="right"/>
              <w:rPr>
                <w:rFonts w:ascii="Arial" w:hAnsi="Arial" w:cs="Arial"/>
                <w:sz w:val="16"/>
                <w:szCs w:val="16"/>
              </w:rPr>
            </w:pPr>
          </w:p>
        </w:tc>
      </w:tr>
      <w:tr w:rsidR="00472B25" w14:paraId="7DCC3E62" w14:textId="77777777">
        <w:trPr>
          <w:trHeight w:val="737"/>
        </w:trPr>
        <w:tc>
          <w:tcPr>
            <w:tcW w:w="2566" w:type="dxa"/>
            <w:tcBorders>
              <w:left w:val="single" w:sz="8" w:space="0" w:color="000000"/>
              <w:bottom w:val="single" w:sz="8" w:space="0" w:color="000000"/>
            </w:tcBorders>
            <w:shd w:val="clear" w:color="auto" w:fill="auto"/>
          </w:tcPr>
          <w:p w14:paraId="7DCC3E5B"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7DCC3E5C" w14:textId="77777777" w:rsidR="00472B25" w:rsidRDefault="00472B25">
            <w:pPr>
              <w:tabs>
                <w:tab w:val="left" w:pos="864"/>
              </w:tabs>
              <w:snapToGrid w:val="0"/>
              <w:spacing w:before="120" w:after="120"/>
              <w:rPr>
                <w:rFonts w:ascii="Arial" w:hAnsi="Arial" w:cs="Arial"/>
                <w:sz w:val="16"/>
                <w:szCs w:val="16"/>
              </w:rPr>
            </w:pPr>
          </w:p>
          <w:p w14:paraId="7DCC3E5D"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7DCC3E5E" w14:textId="77777777" w:rsidR="00472B25" w:rsidRDefault="00472B25">
            <w:pPr>
              <w:tabs>
                <w:tab w:val="left" w:pos="864"/>
              </w:tabs>
              <w:snapToGrid w:val="0"/>
              <w:spacing w:before="120" w:after="120"/>
              <w:jc w:val="right"/>
              <w:rPr>
                <w:rFonts w:ascii="Arial" w:hAnsi="Arial" w:cs="Arial"/>
                <w:sz w:val="16"/>
                <w:szCs w:val="16"/>
              </w:rPr>
            </w:pPr>
          </w:p>
          <w:p w14:paraId="7DCC3E5F"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7DCC3E60" w14:textId="77777777" w:rsidR="00472B25" w:rsidRDefault="00472B25">
            <w:pPr>
              <w:tabs>
                <w:tab w:val="left" w:pos="864"/>
              </w:tabs>
              <w:snapToGrid w:val="0"/>
              <w:spacing w:before="120" w:after="120"/>
              <w:jc w:val="right"/>
              <w:rPr>
                <w:rFonts w:ascii="Arial" w:hAnsi="Arial" w:cs="Arial"/>
                <w:sz w:val="16"/>
                <w:szCs w:val="16"/>
              </w:rPr>
            </w:pPr>
          </w:p>
          <w:p w14:paraId="7DCC3E61"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7DCC3E63" w14:textId="77777777" w:rsidR="00472B25" w:rsidRDefault="00472B25">
      <w:pPr>
        <w:tabs>
          <w:tab w:val="left" w:pos="864"/>
        </w:tabs>
        <w:jc w:val="both"/>
        <w:rPr>
          <w:rFonts w:ascii="Arial" w:hAnsi="Arial" w:cs="Arial"/>
        </w:rPr>
      </w:pPr>
    </w:p>
    <w:p w14:paraId="7DCC3E64" w14:textId="77777777" w:rsidR="00E657EE" w:rsidRDefault="00E657EE">
      <w:pPr>
        <w:tabs>
          <w:tab w:val="left" w:pos="864"/>
        </w:tabs>
        <w:jc w:val="both"/>
        <w:rPr>
          <w:rFonts w:ascii="Arial" w:hAnsi="Arial" w:cs="Arial"/>
        </w:rPr>
      </w:pPr>
    </w:p>
    <w:p w14:paraId="7DCC3E65"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7DCC3E66"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7DCC3E67"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8C4975">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8C4975">
        <w:fldChar w:fldCharType="separate"/>
      </w:r>
      <w:r>
        <w:fldChar w:fldCharType="end"/>
      </w:r>
      <w:r>
        <w:t xml:space="preserve">  </w:t>
      </w:r>
    </w:p>
    <w:p w14:paraId="7DCC3E68"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7DCC3E69"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7DCC3E6B" w14:textId="77777777" w:rsidTr="00224E9C">
        <w:tc>
          <w:tcPr>
            <w:tcW w:w="10331" w:type="dxa"/>
            <w:shd w:val="clear" w:color="auto" w:fill="66CCFF"/>
          </w:tcPr>
          <w:p w14:paraId="7DCC3E6A"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7DCC3E6C"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7DCC3E6D"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7DCC3E6E"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DCC3E6F"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DCC3E70"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DCC3E71"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DCC3E72" w14:textId="77777777" w:rsidR="00614607" w:rsidRDefault="00614607">
      <w:pPr>
        <w:pStyle w:val="En-tte"/>
        <w:tabs>
          <w:tab w:val="clear" w:pos="4536"/>
          <w:tab w:val="clear" w:pos="9072"/>
          <w:tab w:val="left" w:pos="864"/>
        </w:tabs>
        <w:rPr>
          <w:rFonts w:ascii="Arial" w:hAnsi="Arial" w:cs="Arial"/>
        </w:rPr>
      </w:pPr>
    </w:p>
    <w:p w14:paraId="7DCC3E73"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DCC3E75" w14:textId="77777777">
        <w:tc>
          <w:tcPr>
            <w:tcW w:w="10331" w:type="dxa"/>
            <w:shd w:val="clear" w:color="auto" w:fill="66CCFF"/>
          </w:tcPr>
          <w:p w14:paraId="7DCC3E74"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7DCC3E76"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7DCC3E77" w14:textId="77777777" w:rsidR="00472B25" w:rsidRDefault="00472B25">
      <w:pPr>
        <w:tabs>
          <w:tab w:val="left" w:pos="576"/>
        </w:tabs>
        <w:rPr>
          <w:rFonts w:ascii="Arial" w:hAnsi="Arial" w:cs="Arial"/>
          <w:iCs/>
        </w:rPr>
      </w:pPr>
    </w:p>
    <w:p w14:paraId="7DCC3E78"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7DCC3E79"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8"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7DCC3E7A" w14:textId="77777777" w:rsidR="00472B25" w:rsidRDefault="00472B25">
      <w:pPr>
        <w:pStyle w:val="En-tte"/>
        <w:tabs>
          <w:tab w:val="clear" w:pos="4536"/>
          <w:tab w:val="clear" w:pos="9072"/>
          <w:tab w:val="left" w:pos="864"/>
        </w:tabs>
        <w:rPr>
          <w:rFonts w:ascii="Arial" w:hAnsi="Arial" w:cs="Arial"/>
        </w:rPr>
      </w:pPr>
    </w:p>
    <w:p w14:paraId="7DCC3E7B" w14:textId="77777777" w:rsidR="006A5F71" w:rsidRDefault="006A5F71">
      <w:pPr>
        <w:pStyle w:val="En-tte"/>
        <w:tabs>
          <w:tab w:val="clear" w:pos="4536"/>
          <w:tab w:val="clear" w:pos="9072"/>
          <w:tab w:val="left" w:pos="864"/>
        </w:tabs>
        <w:rPr>
          <w:rFonts w:ascii="Arial" w:hAnsi="Arial" w:cs="Arial"/>
        </w:rPr>
      </w:pPr>
    </w:p>
    <w:p w14:paraId="7DCC3E7C" w14:textId="77777777" w:rsidR="002611DA" w:rsidRDefault="002611DA">
      <w:pPr>
        <w:suppressAutoHyphens w:val="0"/>
        <w:rPr>
          <w:rFonts w:ascii="Arial" w:hAnsi="Arial" w:cs="Arial"/>
        </w:rPr>
      </w:pPr>
      <w:r>
        <w:rPr>
          <w:rFonts w:ascii="Arial" w:hAnsi="Arial" w:cs="Arial"/>
        </w:rPr>
        <w:br w:type="page"/>
      </w:r>
    </w:p>
    <w:p w14:paraId="7DCC3E7D"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DCC3E7F" w14:textId="77777777">
        <w:tc>
          <w:tcPr>
            <w:tcW w:w="10331" w:type="dxa"/>
            <w:shd w:val="clear" w:color="auto" w:fill="66CCFF"/>
          </w:tcPr>
          <w:p w14:paraId="7DCC3E7E"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7DCC3E80" w14:textId="77777777" w:rsidR="00472B25" w:rsidRDefault="00472B25">
      <w:pPr>
        <w:tabs>
          <w:tab w:val="left" w:pos="426"/>
        </w:tabs>
        <w:jc w:val="both"/>
        <w:rPr>
          <w:rFonts w:ascii="Arial" w:hAnsi="Arial" w:cs="Arial"/>
          <w:spacing w:val="-10"/>
        </w:rPr>
      </w:pPr>
    </w:p>
    <w:p w14:paraId="7DCC3E81" w14:textId="77777777" w:rsidR="00472B25" w:rsidRDefault="00472B25">
      <w:pPr>
        <w:tabs>
          <w:tab w:val="left" w:pos="426"/>
        </w:tabs>
        <w:jc w:val="both"/>
        <w:rPr>
          <w:rFonts w:ascii="Arial" w:hAnsi="Arial" w:cs="Arial"/>
          <w:spacing w:val="-10"/>
        </w:rPr>
      </w:pPr>
    </w:p>
    <w:p w14:paraId="7DCC3E82"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7DCC3E83" w14:textId="77777777" w:rsidR="00472B25" w:rsidRDefault="00472B25">
      <w:pPr>
        <w:tabs>
          <w:tab w:val="left" w:pos="426"/>
        </w:tabs>
        <w:jc w:val="both"/>
        <w:rPr>
          <w:rFonts w:ascii="Arial" w:hAnsi="Arial" w:cs="Arial"/>
          <w:spacing w:val="-10"/>
        </w:rPr>
      </w:pPr>
    </w:p>
    <w:p w14:paraId="7DCC3E84" w14:textId="77777777" w:rsidR="0013398C" w:rsidRDefault="0013398C">
      <w:pPr>
        <w:tabs>
          <w:tab w:val="left" w:pos="426"/>
        </w:tabs>
        <w:jc w:val="both"/>
        <w:rPr>
          <w:rFonts w:ascii="Arial" w:hAnsi="Arial" w:cs="Arial"/>
          <w:spacing w:val="-10"/>
        </w:rPr>
      </w:pPr>
    </w:p>
    <w:p w14:paraId="7DCC3E85" w14:textId="77777777" w:rsidR="00472B25" w:rsidRDefault="00472B25">
      <w:pPr>
        <w:tabs>
          <w:tab w:val="left" w:pos="426"/>
        </w:tabs>
        <w:jc w:val="both"/>
        <w:rPr>
          <w:rFonts w:ascii="Arial" w:hAnsi="Arial" w:cs="Arial"/>
          <w:spacing w:val="-10"/>
        </w:rPr>
      </w:pPr>
    </w:p>
    <w:p w14:paraId="7DCC3E86" w14:textId="77777777" w:rsidR="00472B25" w:rsidRDefault="00472B25">
      <w:pPr>
        <w:tabs>
          <w:tab w:val="left" w:pos="426"/>
        </w:tabs>
        <w:jc w:val="both"/>
        <w:rPr>
          <w:rFonts w:ascii="Arial" w:hAnsi="Arial" w:cs="Arial"/>
          <w:spacing w:val="-10"/>
        </w:rPr>
      </w:pPr>
    </w:p>
    <w:p w14:paraId="7DCC3E87"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7DCC3E88" w14:textId="77777777" w:rsidR="00472B25" w:rsidRPr="0013398C" w:rsidRDefault="00472B25">
      <w:pPr>
        <w:tabs>
          <w:tab w:val="left" w:pos="426"/>
        </w:tabs>
        <w:jc w:val="both"/>
        <w:rPr>
          <w:rFonts w:ascii="Arial" w:hAnsi="Arial" w:cs="Arial"/>
          <w:spacing w:val="-10"/>
          <w:sz w:val="22"/>
          <w:szCs w:val="22"/>
        </w:rPr>
      </w:pPr>
    </w:p>
    <w:p w14:paraId="7DCC3E89" w14:textId="77777777" w:rsidR="00472B25" w:rsidRDefault="00472B25">
      <w:pPr>
        <w:tabs>
          <w:tab w:val="left" w:pos="576"/>
        </w:tabs>
        <w:rPr>
          <w:rFonts w:ascii="Arial" w:hAnsi="Arial" w:cs="Arial"/>
        </w:rPr>
      </w:pPr>
    </w:p>
    <w:p w14:paraId="7DCC3E8A" w14:textId="77777777" w:rsidR="00472B25" w:rsidRDefault="00472B25">
      <w:pPr>
        <w:jc w:val="both"/>
        <w:rPr>
          <w:rFonts w:ascii="Arial" w:hAnsi="Arial" w:cs="Arial"/>
        </w:rPr>
      </w:pPr>
    </w:p>
    <w:p w14:paraId="7DCC3E8B" w14:textId="77777777" w:rsidR="00B80B6A" w:rsidRDefault="00B80B6A">
      <w:pPr>
        <w:jc w:val="both"/>
        <w:rPr>
          <w:rFonts w:ascii="Arial" w:hAnsi="Arial" w:cs="Arial"/>
        </w:rPr>
      </w:pPr>
    </w:p>
    <w:p w14:paraId="7DCC3E8C" w14:textId="77777777" w:rsidR="00B80B6A" w:rsidRDefault="00B80B6A">
      <w:pPr>
        <w:jc w:val="both"/>
        <w:rPr>
          <w:rFonts w:ascii="Arial" w:hAnsi="Arial" w:cs="Arial"/>
        </w:rPr>
      </w:pPr>
    </w:p>
    <w:p w14:paraId="7DCC3E8D" w14:textId="77777777" w:rsidR="00B80B6A" w:rsidRDefault="00B80B6A">
      <w:pPr>
        <w:jc w:val="both"/>
        <w:rPr>
          <w:rFonts w:ascii="Arial" w:hAnsi="Arial" w:cs="Arial"/>
        </w:rPr>
      </w:pPr>
    </w:p>
    <w:p w14:paraId="7DCC3E8E" w14:textId="77777777" w:rsidR="00B80B6A" w:rsidRDefault="00B80B6A">
      <w:pPr>
        <w:jc w:val="both"/>
        <w:rPr>
          <w:rFonts w:ascii="Arial" w:hAnsi="Arial" w:cs="Arial"/>
        </w:rPr>
      </w:pPr>
    </w:p>
    <w:p w14:paraId="7DCC3E8F" w14:textId="77777777" w:rsidR="00B80B6A" w:rsidRDefault="00B80B6A">
      <w:pPr>
        <w:jc w:val="both"/>
        <w:rPr>
          <w:rFonts w:ascii="Arial" w:hAnsi="Arial" w:cs="Arial"/>
        </w:rPr>
      </w:pPr>
    </w:p>
    <w:p w14:paraId="7DCC3E90" w14:textId="77777777" w:rsidR="00B80B6A" w:rsidRDefault="00B80B6A">
      <w:pPr>
        <w:jc w:val="both"/>
        <w:rPr>
          <w:rFonts w:ascii="Arial" w:hAnsi="Arial" w:cs="Arial"/>
        </w:rPr>
      </w:pPr>
    </w:p>
    <w:p w14:paraId="7DCC3E91" w14:textId="77777777" w:rsidR="00B80B6A" w:rsidRDefault="00B80B6A">
      <w:pPr>
        <w:jc w:val="both"/>
        <w:rPr>
          <w:rFonts w:ascii="Arial" w:hAnsi="Arial" w:cs="Arial"/>
        </w:rPr>
      </w:pPr>
    </w:p>
    <w:p w14:paraId="7DCC3E92" w14:textId="77777777" w:rsidR="00B80B6A" w:rsidRDefault="00B80B6A">
      <w:pPr>
        <w:jc w:val="both"/>
        <w:rPr>
          <w:rFonts w:ascii="Arial" w:hAnsi="Arial" w:cs="Arial"/>
        </w:rPr>
      </w:pPr>
    </w:p>
    <w:p w14:paraId="7DCC3E93" w14:textId="77777777" w:rsidR="00B80B6A" w:rsidRDefault="00B80B6A">
      <w:pPr>
        <w:jc w:val="both"/>
        <w:rPr>
          <w:rFonts w:ascii="Arial" w:hAnsi="Arial" w:cs="Arial"/>
        </w:rPr>
      </w:pPr>
    </w:p>
    <w:p w14:paraId="7DCC3E94" w14:textId="77777777" w:rsidR="00B80B6A" w:rsidRDefault="00B80B6A">
      <w:pPr>
        <w:jc w:val="both"/>
        <w:rPr>
          <w:rFonts w:ascii="Arial" w:hAnsi="Arial" w:cs="Arial"/>
        </w:rPr>
      </w:pPr>
    </w:p>
    <w:p w14:paraId="7DCC3E95" w14:textId="77777777" w:rsidR="00B80B6A" w:rsidRDefault="00B80B6A">
      <w:pPr>
        <w:jc w:val="both"/>
        <w:rPr>
          <w:rFonts w:ascii="Arial" w:hAnsi="Arial" w:cs="Arial"/>
        </w:rPr>
      </w:pPr>
    </w:p>
    <w:p w14:paraId="7DCC3E96" w14:textId="77777777" w:rsidR="00B80B6A" w:rsidRDefault="00B80B6A">
      <w:pPr>
        <w:jc w:val="both"/>
        <w:rPr>
          <w:rFonts w:ascii="Arial" w:hAnsi="Arial" w:cs="Arial"/>
        </w:rPr>
      </w:pPr>
    </w:p>
    <w:p w14:paraId="7DCC3E97" w14:textId="77777777" w:rsidR="00B80B6A" w:rsidRDefault="00B80B6A">
      <w:pPr>
        <w:jc w:val="both"/>
        <w:rPr>
          <w:rFonts w:ascii="Arial" w:hAnsi="Arial" w:cs="Arial"/>
        </w:rPr>
      </w:pPr>
    </w:p>
    <w:p w14:paraId="7DCC3E98" w14:textId="77777777" w:rsidR="00B80B6A" w:rsidRDefault="00B80B6A">
      <w:pPr>
        <w:jc w:val="both"/>
        <w:rPr>
          <w:rFonts w:ascii="Arial" w:hAnsi="Arial" w:cs="Arial"/>
        </w:rPr>
      </w:pPr>
    </w:p>
    <w:p w14:paraId="7DCC3E99" w14:textId="77777777" w:rsidR="00B80B6A" w:rsidRDefault="00B80B6A">
      <w:pPr>
        <w:jc w:val="both"/>
        <w:rPr>
          <w:rFonts w:ascii="Arial" w:hAnsi="Arial" w:cs="Arial"/>
        </w:rPr>
      </w:pPr>
    </w:p>
    <w:p w14:paraId="7DCC3E9A" w14:textId="77777777" w:rsidR="00B80B6A" w:rsidRDefault="00B80B6A">
      <w:pPr>
        <w:jc w:val="both"/>
        <w:rPr>
          <w:rFonts w:ascii="Arial" w:hAnsi="Arial" w:cs="Arial"/>
        </w:rPr>
      </w:pPr>
    </w:p>
    <w:p w14:paraId="7DCC3E9B" w14:textId="77777777" w:rsidR="00B80B6A" w:rsidRDefault="00B80B6A">
      <w:pPr>
        <w:jc w:val="both"/>
        <w:rPr>
          <w:rFonts w:ascii="Arial" w:hAnsi="Arial" w:cs="Arial"/>
        </w:rPr>
      </w:pPr>
    </w:p>
    <w:p w14:paraId="7DCC3E9C" w14:textId="77777777" w:rsidR="00B71E45" w:rsidRDefault="00B71E45">
      <w:pPr>
        <w:jc w:val="both"/>
        <w:rPr>
          <w:rFonts w:ascii="Arial" w:hAnsi="Arial" w:cs="Arial"/>
        </w:rPr>
      </w:pPr>
    </w:p>
    <w:p w14:paraId="7DCC3E9D" w14:textId="77777777" w:rsidR="00B71E45" w:rsidRDefault="00B71E45">
      <w:pPr>
        <w:jc w:val="both"/>
        <w:rPr>
          <w:rFonts w:ascii="Arial" w:hAnsi="Arial" w:cs="Arial"/>
        </w:rPr>
      </w:pPr>
    </w:p>
    <w:p w14:paraId="7DCC3E9E" w14:textId="77777777" w:rsidR="00B71E45" w:rsidRDefault="00B71E45">
      <w:pPr>
        <w:jc w:val="both"/>
        <w:rPr>
          <w:rFonts w:ascii="Arial" w:hAnsi="Arial" w:cs="Arial"/>
        </w:rPr>
      </w:pPr>
    </w:p>
    <w:p w14:paraId="7DCC3E9F" w14:textId="77777777" w:rsidR="00B71E45" w:rsidRDefault="00B71E45">
      <w:pPr>
        <w:jc w:val="both"/>
        <w:rPr>
          <w:rFonts w:ascii="Arial" w:hAnsi="Arial" w:cs="Arial"/>
        </w:rPr>
      </w:pPr>
    </w:p>
    <w:p w14:paraId="7DCC3EA0" w14:textId="77777777" w:rsidR="00B80B6A" w:rsidRDefault="00B80B6A">
      <w:pPr>
        <w:jc w:val="both"/>
        <w:rPr>
          <w:rFonts w:ascii="Arial" w:hAnsi="Arial" w:cs="Arial"/>
        </w:rPr>
      </w:pPr>
    </w:p>
    <w:p w14:paraId="7DCC3EA1" w14:textId="77777777" w:rsidR="00B71E45" w:rsidRDefault="00B71E45">
      <w:pPr>
        <w:jc w:val="both"/>
        <w:rPr>
          <w:rFonts w:ascii="Arial" w:hAnsi="Arial" w:cs="Arial"/>
        </w:rPr>
      </w:pPr>
    </w:p>
    <w:p w14:paraId="7DCC3EA2" w14:textId="77777777" w:rsidR="00B71E45" w:rsidRDefault="00B71E45">
      <w:pPr>
        <w:jc w:val="both"/>
        <w:rPr>
          <w:rFonts w:ascii="Arial" w:hAnsi="Arial" w:cs="Arial"/>
        </w:rPr>
      </w:pPr>
    </w:p>
    <w:p w14:paraId="7DCC3EA3" w14:textId="77777777" w:rsidR="00B71E45" w:rsidRDefault="00B71E45">
      <w:pPr>
        <w:jc w:val="both"/>
        <w:rPr>
          <w:rFonts w:ascii="Arial" w:hAnsi="Arial" w:cs="Arial"/>
        </w:rPr>
      </w:pPr>
    </w:p>
    <w:p w14:paraId="7DCC3EA4" w14:textId="77777777" w:rsidR="00B71E45" w:rsidRDefault="00B71E45">
      <w:pPr>
        <w:jc w:val="both"/>
        <w:rPr>
          <w:rFonts w:ascii="Arial" w:hAnsi="Arial" w:cs="Arial"/>
        </w:rPr>
      </w:pPr>
    </w:p>
    <w:p w14:paraId="7DCC3EA5" w14:textId="77777777" w:rsidR="00B71E45" w:rsidRDefault="00B71E45">
      <w:pPr>
        <w:jc w:val="both"/>
        <w:rPr>
          <w:rFonts w:ascii="Arial" w:hAnsi="Arial" w:cs="Arial"/>
        </w:rPr>
      </w:pPr>
    </w:p>
    <w:p w14:paraId="7DCC3EA6" w14:textId="77777777" w:rsidR="00B71E45" w:rsidRDefault="00B71E45">
      <w:pPr>
        <w:jc w:val="both"/>
        <w:rPr>
          <w:rFonts w:ascii="Arial" w:hAnsi="Arial" w:cs="Arial"/>
        </w:rPr>
      </w:pPr>
    </w:p>
    <w:p w14:paraId="7DCC3EA7" w14:textId="77777777" w:rsidR="00B71E45" w:rsidRDefault="00B71E45">
      <w:pPr>
        <w:jc w:val="both"/>
        <w:rPr>
          <w:rFonts w:ascii="Arial" w:hAnsi="Arial" w:cs="Arial"/>
        </w:rPr>
      </w:pPr>
    </w:p>
    <w:p w14:paraId="7DCC3EA8" w14:textId="77777777" w:rsidR="00B71E45" w:rsidRDefault="00B71E45">
      <w:pPr>
        <w:jc w:val="both"/>
        <w:rPr>
          <w:rFonts w:ascii="Arial" w:hAnsi="Arial" w:cs="Arial"/>
        </w:rPr>
      </w:pPr>
    </w:p>
    <w:p w14:paraId="7DCC3EA9" w14:textId="77777777" w:rsidR="00B71E45" w:rsidRDefault="00B71E45">
      <w:pPr>
        <w:jc w:val="both"/>
        <w:rPr>
          <w:rFonts w:ascii="Arial" w:hAnsi="Arial" w:cs="Arial"/>
        </w:rPr>
      </w:pPr>
    </w:p>
    <w:p w14:paraId="7DCC3EAA" w14:textId="77777777" w:rsidR="00B71E45" w:rsidRDefault="00B71E45">
      <w:pPr>
        <w:jc w:val="both"/>
        <w:rPr>
          <w:rFonts w:ascii="Arial" w:hAnsi="Arial" w:cs="Arial"/>
        </w:rPr>
      </w:pPr>
    </w:p>
    <w:p w14:paraId="7DCC3EAB" w14:textId="77777777" w:rsidR="00B71E45" w:rsidRDefault="00B71E45">
      <w:pPr>
        <w:jc w:val="both"/>
        <w:rPr>
          <w:rFonts w:ascii="Arial" w:hAnsi="Arial" w:cs="Arial"/>
        </w:rPr>
      </w:pPr>
    </w:p>
    <w:p w14:paraId="7DCC3EAC" w14:textId="77777777" w:rsidR="00B71E45" w:rsidRDefault="00B71E45">
      <w:pPr>
        <w:jc w:val="both"/>
        <w:rPr>
          <w:rFonts w:ascii="Arial" w:hAnsi="Arial" w:cs="Arial"/>
        </w:rPr>
      </w:pPr>
    </w:p>
    <w:p w14:paraId="7DCC3EAD" w14:textId="77777777" w:rsidR="00B71E45" w:rsidRDefault="00B71E45">
      <w:pPr>
        <w:jc w:val="both"/>
        <w:rPr>
          <w:rFonts w:ascii="Arial" w:hAnsi="Arial" w:cs="Arial"/>
        </w:rPr>
      </w:pPr>
    </w:p>
    <w:p w14:paraId="7DCC3EAE" w14:textId="77777777" w:rsidR="00B71E45" w:rsidRDefault="00B71E45">
      <w:pPr>
        <w:jc w:val="both"/>
        <w:rPr>
          <w:rFonts w:ascii="Arial" w:hAnsi="Arial" w:cs="Arial"/>
        </w:rPr>
      </w:pPr>
    </w:p>
    <w:p w14:paraId="7DCC3EAF" w14:textId="77777777" w:rsidR="00B71E45" w:rsidRDefault="00B71E45">
      <w:pPr>
        <w:jc w:val="both"/>
        <w:rPr>
          <w:rFonts w:ascii="Arial" w:hAnsi="Arial" w:cs="Arial"/>
        </w:rPr>
      </w:pPr>
    </w:p>
    <w:p w14:paraId="7DCC3EB0" w14:textId="77777777" w:rsidR="00B71E45" w:rsidRDefault="00B71E45">
      <w:pPr>
        <w:jc w:val="both"/>
        <w:rPr>
          <w:rFonts w:ascii="Arial" w:hAnsi="Arial" w:cs="Arial"/>
        </w:rPr>
      </w:pPr>
    </w:p>
    <w:p w14:paraId="7DCC3EB1" w14:textId="77777777" w:rsidR="00B71E45" w:rsidRDefault="00B71E45">
      <w:pPr>
        <w:jc w:val="both"/>
        <w:rPr>
          <w:rFonts w:ascii="Arial" w:hAnsi="Arial" w:cs="Arial"/>
        </w:rPr>
      </w:pPr>
    </w:p>
    <w:p w14:paraId="7DCC3EB2" w14:textId="77777777" w:rsidR="00B71E45" w:rsidRDefault="00B71E45">
      <w:pPr>
        <w:jc w:val="both"/>
        <w:rPr>
          <w:rFonts w:ascii="Arial" w:hAnsi="Arial" w:cs="Arial"/>
        </w:rPr>
      </w:pPr>
    </w:p>
    <w:p w14:paraId="7DCC3EB3" w14:textId="77777777" w:rsidR="00B71E45" w:rsidRDefault="00B71E45">
      <w:pPr>
        <w:jc w:val="both"/>
        <w:rPr>
          <w:rFonts w:ascii="Arial" w:hAnsi="Arial" w:cs="Arial"/>
        </w:rPr>
      </w:pPr>
    </w:p>
    <w:p w14:paraId="7DCC3EB4" w14:textId="77777777" w:rsidR="00B71E45" w:rsidRDefault="00B71E45">
      <w:pPr>
        <w:jc w:val="both"/>
        <w:rPr>
          <w:rFonts w:ascii="Arial" w:hAnsi="Arial" w:cs="Arial"/>
        </w:rPr>
      </w:pPr>
    </w:p>
    <w:p w14:paraId="7DCC3EB5" w14:textId="77777777" w:rsidR="00B71E45" w:rsidRDefault="00B71E45">
      <w:pPr>
        <w:jc w:val="both"/>
        <w:rPr>
          <w:rFonts w:ascii="Arial" w:hAnsi="Arial" w:cs="Arial"/>
        </w:rPr>
      </w:pPr>
    </w:p>
    <w:p w14:paraId="7DCC3EB6" w14:textId="77777777" w:rsidR="00B71E45" w:rsidRDefault="00B71E45">
      <w:pPr>
        <w:jc w:val="both"/>
        <w:rPr>
          <w:rFonts w:ascii="Arial" w:hAnsi="Arial" w:cs="Arial"/>
        </w:rPr>
      </w:pPr>
    </w:p>
    <w:p w14:paraId="7DCC3EB7" w14:textId="77777777" w:rsidR="00B71E45" w:rsidRDefault="00B71E45">
      <w:pPr>
        <w:jc w:val="both"/>
        <w:rPr>
          <w:rFonts w:ascii="Arial" w:hAnsi="Arial" w:cs="Arial"/>
        </w:rPr>
      </w:pPr>
    </w:p>
    <w:p w14:paraId="7DCC3EB8" w14:textId="77777777" w:rsidR="00B71E45" w:rsidRDefault="00B71E45">
      <w:pPr>
        <w:jc w:val="both"/>
        <w:rPr>
          <w:rFonts w:ascii="Arial" w:hAnsi="Arial" w:cs="Arial"/>
        </w:rPr>
      </w:pPr>
    </w:p>
    <w:p w14:paraId="7DCC3EB9"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C3EBE" w14:textId="77777777" w:rsidR="005C6314" w:rsidRDefault="005C6314">
      <w:r>
        <w:separator/>
      </w:r>
    </w:p>
  </w:endnote>
  <w:endnote w:type="continuationSeparator" w:id="0">
    <w:p w14:paraId="7DCC3EBF"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7DCC3EC6" w14:textId="77777777">
      <w:trPr>
        <w:tblHeader/>
      </w:trPr>
      <w:tc>
        <w:tcPr>
          <w:tcW w:w="3513" w:type="dxa"/>
          <w:shd w:val="clear" w:color="auto" w:fill="66CCFF"/>
        </w:tcPr>
        <w:p w14:paraId="7DCC3EC0"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7DCC3EC1" w14:textId="3A2FC2B1" w:rsidR="00472B25" w:rsidRPr="00066897" w:rsidRDefault="00667BE1">
          <w:pPr>
            <w:shd w:val="clear" w:color="auto" w:fill="66CCFF"/>
            <w:snapToGrid w:val="0"/>
            <w:jc w:val="center"/>
            <w:rPr>
              <w:rFonts w:ascii="Arial" w:hAnsi="Arial" w:cs="Arial"/>
              <w:b/>
              <w:bCs/>
              <w:sz w:val="18"/>
              <w:szCs w:val="18"/>
            </w:rPr>
          </w:pPr>
          <w:r>
            <w:rPr>
              <w:rFonts w:ascii="Arial" w:hAnsi="Arial" w:cs="Arial"/>
              <w:b/>
              <w:i/>
              <w:iCs/>
              <w:sz w:val="18"/>
              <w:szCs w:val="18"/>
            </w:rPr>
            <w:t>NVAQ350</w:t>
          </w:r>
        </w:p>
      </w:tc>
      <w:tc>
        <w:tcPr>
          <w:tcW w:w="900" w:type="dxa"/>
          <w:shd w:val="clear" w:color="auto" w:fill="66CCFF"/>
        </w:tcPr>
        <w:p w14:paraId="7DCC3EC2"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7DCC3EC3"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7DCC3EC4"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7DCC3EC5"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r>
  </w:tbl>
  <w:p w14:paraId="7DCC3EC7"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C3EBC" w14:textId="77777777" w:rsidR="005C6314" w:rsidRDefault="005C6314">
      <w:r>
        <w:separator/>
      </w:r>
    </w:p>
  </w:footnote>
  <w:footnote w:type="continuationSeparator" w:id="0">
    <w:p w14:paraId="7DCC3EBD"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25D6B"/>
    <w:rsid w:val="0013398C"/>
    <w:rsid w:val="001535C7"/>
    <w:rsid w:val="001A5A4C"/>
    <w:rsid w:val="001D25B2"/>
    <w:rsid w:val="001D7F81"/>
    <w:rsid w:val="001E68EF"/>
    <w:rsid w:val="001F35D5"/>
    <w:rsid w:val="00224E9C"/>
    <w:rsid w:val="0025478A"/>
    <w:rsid w:val="002611DA"/>
    <w:rsid w:val="00261FC1"/>
    <w:rsid w:val="002B54BB"/>
    <w:rsid w:val="00312505"/>
    <w:rsid w:val="00331DDB"/>
    <w:rsid w:val="00340F85"/>
    <w:rsid w:val="0036753A"/>
    <w:rsid w:val="003F2B90"/>
    <w:rsid w:val="0040126E"/>
    <w:rsid w:val="004027F4"/>
    <w:rsid w:val="00425B7A"/>
    <w:rsid w:val="0045688F"/>
    <w:rsid w:val="00472B25"/>
    <w:rsid w:val="004A6D4B"/>
    <w:rsid w:val="004C221B"/>
    <w:rsid w:val="00516C8B"/>
    <w:rsid w:val="0056052C"/>
    <w:rsid w:val="0059116B"/>
    <w:rsid w:val="005A5386"/>
    <w:rsid w:val="005B4D8D"/>
    <w:rsid w:val="005C6314"/>
    <w:rsid w:val="005C765E"/>
    <w:rsid w:val="005D2BD5"/>
    <w:rsid w:val="00614607"/>
    <w:rsid w:val="00637C96"/>
    <w:rsid w:val="00652D59"/>
    <w:rsid w:val="00667BE1"/>
    <w:rsid w:val="006A5F71"/>
    <w:rsid w:val="006E2F47"/>
    <w:rsid w:val="006E6210"/>
    <w:rsid w:val="007509C7"/>
    <w:rsid w:val="007A7713"/>
    <w:rsid w:val="007C0A0D"/>
    <w:rsid w:val="00815797"/>
    <w:rsid w:val="00866311"/>
    <w:rsid w:val="008715A8"/>
    <w:rsid w:val="00887F8C"/>
    <w:rsid w:val="008A3707"/>
    <w:rsid w:val="0090530B"/>
    <w:rsid w:val="00906660"/>
    <w:rsid w:val="0094174C"/>
    <w:rsid w:val="00991053"/>
    <w:rsid w:val="009D0426"/>
    <w:rsid w:val="009D52FB"/>
    <w:rsid w:val="009D6D88"/>
    <w:rsid w:val="00A05A3B"/>
    <w:rsid w:val="00A840BB"/>
    <w:rsid w:val="00B71E45"/>
    <w:rsid w:val="00B80B6A"/>
    <w:rsid w:val="00B8268A"/>
    <w:rsid w:val="00BA7752"/>
    <w:rsid w:val="00BD0733"/>
    <w:rsid w:val="00C10C87"/>
    <w:rsid w:val="00C23804"/>
    <w:rsid w:val="00C279F4"/>
    <w:rsid w:val="00C301F0"/>
    <w:rsid w:val="00C56C9E"/>
    <w:rsid w:val="00C61C85"/>
    <w:rsid w:val="00CC1451"/>
    <w:rsid w:val="00CE32F2"/>
    <w:rsid w:val="00D21AD8"/>
    <w:rsid w:val="00D63EF7"/>
    <w:rsid w:val="00D82167"/>
    <w:rsid w:val="00DA5F03"/>
    <w:rsid w:val="00E50B22"/>
    <w:rsid w:val="00E657EE"/>
    <w:rsid w:val="00E83C20"/>
    <w:rsid w:val="00EA3323"/>
    <w:rsid w:val="00EE5B56"/>
    <w:rsid w:val="00EF77E1"/>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DCC3DD5"/>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2050&amp;idArticle=LEGIARTI00000690349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2.xml><?xml version="1.0" encoding="utf-8"?>
<ds:datastoreItem xmlns:ds="http://schemas.openxmlformats.org/officeDocument/2006/customXml" ds:itemID="{2BAF2B82-348A-41F5-A5A3-43F3E114251A}">
  <ds:schemaRefs>
    <ds:schemaRef ds:uri="http://schemas.openxmlformats.org/package/2006/metadata/core-properties"/>
    <ds:schemaRef ds:uri="http://schemas.microsoft.com/sharepoint/v3"/>
    <ds:schemaRef ds:uri="http://www.w3.org/XML/1998/namespace"/>
    <ds:schemaRef ds:uri="http://schemas.microsoft.com/office/2006/documentManagement/types"/>
    <ds:schemaRef ds:uri="http://schemas.microsoft.com/office/infopath/2007/PartnerControls"/>
    <ds:schemaRef ds:uri="8cabc909-925b-4993-810a-c39a03b082db"/>
    <ds:schemaRef ds:uri="http://schemas.microsoft.com/office/2006/metadata/properties"/>
    <ds:schemaRef ds:uri="http://purl.org/dc/dcmitype/"/>
    <ds:schemaRef ds:uri="3db10a5d-558e-4c80-b55c-f43536d34388"/>
    <ds:schemaRef ds:uri="http://purl.org/dc/terms/"/>
    <ds:schemaRef ds:uri="http://purl.org/dc/elements/1.1/"/>
  </ds:schemaRefs>
</ds:datastoreItem>
</file>

<file path=customXml/itemProps3.xml><?xml version="1.0" encoding="utf-8"?>
<ds:datastoreItem xmlns:ds="http://schemas.openxmlformats.org/officeDocument/2006/customXml" ds:itemID="{BBCF2488-CABD-4F55-8C9D-98D2E9A39C39}">
  <ds:schemaRefs>
    <ds:schemaRef ds:uri="http://schemas.openxmlformats.org/officeDocument/2006/bibliography"/>
  </ds:schemaRefs>
</ds:datastoreItem>
</file>

<file path=customXml/itemProps4.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D75A99-57DE-412F-97C8-37B42DD7E49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1252</Words>
  <Characters>6890</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8126</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D-ABBADIE Agnes</cp:lastModifiedBy>
  <cp:revision>2</cp:revision>
  <cp:lastPrinted>2016-03-31T08:52:00Z</cp:lastPrinted>
  <dcterms:created xsi:type="dcterms:W3CDTF">2025-10-03T13:55:00Z</dcterms:created>
  <dcterms:modified xsi:type="dcterms:W3CDTF">2025-10-03T13:55:00Z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