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04CBF"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 xml:space="preserve">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w:t>
      </w:r>
      <w:proofErr w:type="gramStart"/>
      <w:r>
        <w:rPr>
          <w:rFonts w:ascii="Marianne" w:hAnsi="Marianne" w:cs="Arial"/>
          <w:b w:val="0"/>
          <w:i/>
          <w:sz w:val="18"/>
          <w:szCs w:val="18"/>
        </w:rPr>
        <w:t>catalogues</w:t>
      </w:r>
      <w:proofErr w:type="gramEnd"/>
      <w:r>
        <w:rPr>
          <w:rFonts w:ascii="Marianne" w:hAnsi="Marianne" w:cs="Arial"/>
          <w:b w:val="0"/>
          <w:i/>
          <w:sz w:val="18"/>
          <w:szCs w:val="18"/>
        </w:rPr>
        <w:t xml:space="preserve">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35499508"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 xml:space="preserve">Ministère </w:t>
      </w:r>
      <w:r w:rsidR="00AE125F">
        <w:rPr>
          <w:rFonts w:ascii="Marianne" w:hAnsi="Marianne" w:cs="Arial"/>
          <w:sz w:val="18"/>
          <w:szCs w:val="18"/>
        </w:rPr>
        <w:t xml:space="preserve">de l’Education Nationale, </w:t>
      </w:r>
      <w:r w:rsidRPr="00B53925">
        <w:rPr>
          <w:rFonts w:ascii="Marianne" w:hAnsi="Marianne" w:cs="Arial"/>
          <w:sz w:val="18"/>
          <w:szCs w:val="18"/>
        </w:rPr>
        <w:t>de l’Enseignement Supérieur et de la Recherche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A952B62"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 xml:space="preserve">BP 50100 </w:t>
      </w:r>
      <w:r w:rsidR="00964319">
        <w:rPr>
          <w:rFonts w:ascii="Marianne" w:hAnsi="Marianne" w:cs="Arial"/>
          <w:sz w:val="18"/>
          <w:szCs w:val="18"/>
        </w:rPr>
        <w:t>–</w:t>
      </w:r>
      <w:r w:rsidRPr="00B53925">
        <w:rPr>
          <w:rFonts w:ascii="Marianne" w:hAnsi="Marianne" w:cs="Arial"/>
          <w:sz w:val="18"/>
          <w:szCs w:val="18"/>
        </w:rPr>
        <w:t xml:space="preserve"> </w:t>
      </w:r>
      <w:r w:rsidR="00964319">
        <w:rPr>
          <w:rFonts w:ascii="Marianne" w:hAnsi="Marianne" w:cs="Arial"/>
          <w:sz w:val="18"/>
          <w:szCs w:val="18"/>
        </w:rPr>
        <w:t>2 boulevard de Strasbourg</w:t>
      </w:r>
      <w:r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40369A55"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002F222B">
        <w:rPr>
          <w:rFonts w:ascii="Marianne" w:hAnsi="Marianne" w:cs="Arial"/>
          <w:sz w:val="18"/>
          <w:szCs w:val="18"/>
        </w:rPr>
        <w:t>: 03 20 88 66 41</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bookmarkStart w:id="0" w:name="_GoBack" w:colFirst="0" w:colLast="0"/>
            <w:r>
              <w:rPr>
                <w:rFonts w:ascii="Marianne" w:hAnsi="Marianne" w:cs="Arial"/>
                <w:b/>
                <w:bCs/>
                <w:color w:val="FFFFFF"/>
                <w:sz w:val="22"/>
                <w:szCs w:val="22"/>
              </w:rPr>
              <w:lastRenderedPageBreak/>
              <w:t>B - Objet de la consultation</w:t>
            </w:r>
          </w:p>
        </w:tc>
      </w:tr>
    </w:tbl>
    <w:bookmarkEnd w:id="0"/>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0575F56C" w:rsidR="00B53925" w:rsidRPr="002F222B" w:rsidRDefault="002F222B" w:rsidP="00B53925">
      <w:pPr>
        <w:ind w:firstLine="709"/>
        <w:rPr>
          <w:rFonts w:ascii="Marianne" w:hAnsi="Marianne" w:cs="Arial"/>
          <w:b/>
          <w:bCs/>
          <w:sz w:val="18"/>
          <w:szCs w:val="18"/>
        </w:rPr>
      </w:pPr>
      <w:r w:rsidRPr="002F222B">
        <w:rPr>
          <w:rStyle w:val="normaltextrun"/>
          <w:rFonts w:ascii="Marianne" w:hAnsi="Marianne" w:cs="Arial"/>
          <w:b/>
          <w:bCs/>
          <w:color w:val="000000"/>
          <w:sz w:val="18"/>
          <w:szCs w:val="18"/>
          <w:shd w:val="clear" w:color="auto" w:fill="FFFFFF"/>
        </w:rPr>
        <w:t xml:space="preserve">Blanchissage de linge pour la résidence universitaire Les </w:t>
      </w:r>
      <w:proofErr w:type="spellStart"/>
      <w:r w:rsidRPr="002F222B">
        <w:rPr>
          <w:rStyle w:val="normaltextrun"/>
          <w:rFonts w:ascii="Marianne" w:hAnsi="Marianne" w:cs="Arial"/>
          <w:b/>
          <w:bCs/>
          <w:color w:val="000000"/>
          <w:sz w:val="18"/>
          <w:szCs w:val="18"/>
          <w:shd w:val="clear" w:color="auto" w:fill="FFFFFF"/>
        </w:rPr>
        <w:t>Tertiales</w:t>
      </w:r>
      <w:proofErr w:type="spellEnd"/>
      <w:r w:rsidRPr="002F222B">
        <w:rPr>
          <w:rStyle w:val="normaltextrun"/>
          <w:rFonts w:ascii="Marianne" w:hAnsi="Marianne" w:cs="Arial"/>
          <w:b/>
          <w:bCs/>
          <w:color w:val="000000"/>
          <w:sz w:val="18"/>
          <w:szCs w:val="18"/>
          <w:shd w:val="clear" w:color="auto" w:fill="FFFFFF"/>
        </w:rPr>
        <w:t xml:space="preserve"> à Valenciennes.</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C3C4E">
        <w:rPr>
          <w:rFonts w:ascii="Marianne" w:hAnsi="Marianne"/>
        </w:rPr>
      </w:r>
      <w:r w:rsidR="00BC3C4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C3C4E">
        <w:rPr>
          <w:rFonts w:ascii="Marianne" w:hAnsi="Marianne"/>
        </w:rPr>
      </w:r>
      <w:r w:rsidR="00BC3C4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lastRenderedPageBreak/>
        <w:t>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BC3C4E">
              <w:rPr>
                <w:rFonts w:ascii="Marianne" w:eastAsia="MS Gothic" w:hAnsi="Marianne" w:cs="Arial"/>
              </w:rPr>
            </w:r>
            <w:r w:rsidR="00BC3C4E">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BC3C4E">
              <w:rPr>
                <w:rFonts w:ascii="Marianne" w:eastAsia="MS Gothic" w:hAnsi="Marianne" w:cs="Arial"/>
              </w:rPr>
            </w:r>
            <w:r w:rsidR="00BC3C4E">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BC3C4E">
              <w:rPr>
                <w:rFonts w:ascii="Marianne" w:eastAsia="MS Gothic" w:hAnsi="Marianne" w:cs="Arial"/>
              </w:rPr>
            </w:r>
            <w:r w:rsidR="00BC3C4E">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BC3C4E">
              <w:rPr>
                <w:rFonts w:ascii="Marianne" w:hAnsi="Marianne" w:cs="Arial"/>
              </w:rPr>
            </w:r>
            <w:r w:rsidR="00BC3C4E">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BC3C4E">
              <w:rPr>
                <w:rFonts w:ascii="Marianne" w:eastAsia="MS Gothic" w:hAnsi="Marianne" w:cs="Arial"/>
              </w:rPr>
            </w:r>
            <w:r w:rsidR="00BC3C4E">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C3C4E">
        <w:rPr>
          <w:rFonts w:ascii="Marianne" w:hAnsi="Marianne"/>
        </w:rPr>
      </w:r>
      <w:r w:rsidR="00BC3C4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C3C4E">
        <w:rPr>
          <w:rFonts w:ascii="Marianne" w:hAnsi="Marianne"/>
        </w:rPr>
      </w:r>
      <w:r w:rsidR="00BC3C4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lastRenderedPageBreak/>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B" w14:textId="0DE16100"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 xml:space="preserve">Une liste </w:t>
      </w:r>
      <w:r w:rsidR="002F222B">
        <w:rPr>
          <w:rFonts w:ascii="Marianne" w:hAnsi="Marianne" w:cs="Arial"/>
          <w:color w:val="FF0000"/>
          <w:sz w:val="18"/>
          <w:szCs w:val="18"/>
        </w:rPr>
        <w:t xml:space="preserve">des principaux services fournis au cours des trois dernières années indiquant </w:t>
      </w:r>
      <w:r w:rsidRPr="00B53925">
        <w:rPr>
          <w:rFonts w:ascii="Marianne" w:hAnsi="Marianne" w:cs="Arial"/>
          <w:color w:val="FF0000"/>
          <w:sz w:val="18"/>
          <w:szCs w:val="18"/>
        </w:rPr>
        <w:t>le montant, la date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E2F2E" w14:textId="77777777" w:rsidR="00BC3C4E" w:rsidRDefault="00BC3C4E">
      <w:r>
        <w:separator/>
      </w:r>
    </w:p>
  </w:endnote>
  <w:endnote w:type="continuationSeparator" w:id="0">
    <w:p w14:paraId="168C85C6" w14:textId="77777777" w:rsidR="00BC3C4E" w:rsidRDefault="00BC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77777777" w:rsidR="00662452" w:rsidRDefault="00B53925">
          <w:pPr>
            <w:shd w:val="clear" w:color="auto" w:fill="66CCFF"/>
            <w:snapToGrid w:val="0"/>
            <w:jc w:val="center"/>
            <w:rPr>
              <w:rFonts w:ascii="Marianne" w:hAnsi="Marianne" w:cs="Arial"/>
              <w:b/>
              <w:bCs/>
            </w:rPr>
          </w:pPr>
          <w:r>
            <w:rPr>
              <w:rFonts w:ascii="Marianne" w:hAnsi="Marianne" w:cs="Arial"/>
              <w:b/>
              <w:bCs/>
            </w:rPr>
            <w:t>Réf. n° du</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08A71FF3"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2F222B">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5489B51F"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2F222B">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F62C1" w14:textId="77777777" w:rsidR="00BC3C4E" w:rsidRDefault="00BC3C4E">
      <w:r>
        <w:separator/>
      </w:r>
    </w:p>
  </w:footnote>
  <w:footnote w:type="continuationSeparator" w:id="0">
    <w:p w14:paraId="2C2A574A" w14:textId="77777777" w:rsidR="00BC3C4E" w:rsidRDefault="00BC3C4E">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2F222B"/>
    <w:rsid w:val="004C7195"/>
    <w:rsid w:val="00662452"/>
    <w:rsid w:val="0078344D"/>
    <w:rsid w:val="00961A69"/>
    <w:rsid w:val="00964319"/>
    <w:rsid w:val="00AE125F"/>
    <w:rsid w:val="00B53925"/>
    <w:rsid w:val="00BC3C4E"/>
    <w:rsid w:val="00BE31E1"/>
    <w:rsid w:val="00DA0E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customStyle="1" w:styleId="normaltextrun">
    <w:name w:val="normaltextrun"/>
    <w:basedOn w:val="Policepardfaut"/>
    <w:rsid w:val="002F222B"/>
  </w:style>
  <w:style w:type="character" w:customStyle="1" w:styleId="eop">
    <w:name w:val="eop"/>
    <w:basedOn w:val="Policepardfaut"/>
    <w:rsid w:val="002F2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8" ma:contentTypeDescription="Crée un document." ma:contentTypeScope="" ma:versionID="a28eb295761160a706630b2344f8dca0">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9887a34910b88da5f32beda6655ec997"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2B82D-A28B-4396-92FE-91B527BAEB32}">
  <ds:schemaRefs>
    <ds:schemaRef ds:uri="http://schemas.microsoft.com/sharepoint/v3/contenttype/forms"/>
  </ds:schemaRefs>
</ds:datastoreItem>
</file>

<file path=customXml/itemProps2.xml><?xml version="1.0" encoding="utf-8"?>
<ds:datastoreItem xmlns:ds="http://schemas.openxmlformats.org/officeDocument/2006/customXml" ds:itemID="{1712F22E-A919-47A8-8A4F-E7998CC2C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E13DA-1414-4EE4-BF9E-D223C9683FBC}">
  <ds:schemaRefs>
    <ds:schemaRef ds:uri="http://schemas.microsoft.com/office/2006/metadata/properties"/>
    <ds:schemaRef ds:uri="http://schemas.microsoft.com/office/infopath/2007/PartnerControls"/>
    <ds:schemaRef ds:uri="3ee6f26a-f689-45e0-a8fd-4ba17b461813"/>
    <ds:schemaRef ds:uri="647f6268-259c-4dc7-a320-542a8850ac07"/>
  </ds:schemaRefs>
</ds:datastoreItem>
</file>

<file path=customXml/itemProps4.xml><?xml version="1.0" encoding="utf-8"?>
<ds:datastoreItem xmlns:ds="http://schemas.openxmlformats.org/officeDocument/2006/customXml" ds:itemID="{A9AC9083-F2CE-40F0-9565-BE4C6F6F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3736</Words>
  <Characters>20548</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24236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Geraldine Byache</cp:lastModifiedBy>
  <cp:revision>8</cp:revision>
  <cp:lastPrinted>2023-09-26T08:15:00Z</cp:lastPrinted>
  <dcterms:created xsi:type="dcterms:W3CDTF">2023-12-21T16:19:00Z</dcterms:created>
  <dcterms:modified xsi:type="dcterms:W3CDTF">2025-06-16T13:39:00Z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