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412514AA"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417BEB">
                              <w:rPr>
                                <w:rFonts w:ascii="Fira Sans" w:hAnsi="Fira Sans"/>
                                <w:b/>
                                <w:bCs/>
                                <w:color w:val="FFFFFF" w:themeColor="background1"/>
                                <w:sz w:val="28"/>
                                <w:szCs w:val="28"/>
                              </w:rPr>
                              <w:t>5</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417BEB">
                              <w:rPr>
                                <w:rFonts w:ascii="Fira Sans" w:hAnsi="Fira Sans"/>
                                <w:b/>
                                <w:bCs/>
                                <w:color w:val="FFFFFF" w:themeColor="background1"/>
                                <w:sz w:val="28"/>
                                <w:szCs w:val="28"/>
                              </w:rPr>
                              <w:t>non dangereux valorisables</w:t>
                            </w:r>
                            <w:r w:rsidRPr="00530C18">
                              <w:rPr>
                                <w:rFonts w:ascii="Fira Sans" w:hAnsi="Fira Sans"/>
                                <w:b/>
                                <w:bCs/>
                                <w:color w:val="FFFFFF" w:themeColor="background1"/>
                                <w:sz w:val="28"/>
                                <w:szCs w:val="28"/>
                              </w:rPr>
                              <w:t xml:space="preserve"> de la CCINCA </w:t>
                            </w:r>
                            <w:r w:rsidR="004E5085">
                              <w:rPr>
                                <w:rFonts w:ascii="Fira Sans" w:hAnsi="Fira Sans"/>
                                <w:b/>
                                <w:bCs/>
                                <w:color w:val="FFFFFF" w:themeColor="background1"/>
                                <w:sz w:val="28"/>
                                <w:szCs w:val="28"/>
                              </w:rPr>
                              <w:t>et les ports de Vauban et Golfe Juan</w:t>
                            </w:r>
                          </w:p>
                          <w:p w14:paraId="15548F04" w14:textId="77777777" w:rsidR="00113209" w:rsidRPr="00F42785" w:rsidRDefault="00113209" w:rsidP="00F019B7">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0F8BAF" id="_x0000_t202" coordsize="21600,21600" o:spt="202" path="m,l,21600r21600,l21600,xe">
                <v:stroke joinstyle="miter"/>
                <v:path gradientshapeok="t" o:connecttype="rect"/>
              </v:shapetype>
              <v:shape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fGWJg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412514AA"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417BEB">
                        <w:rPr>
                          <w:rFonts w:ascii="Fira Sans" w:hAnsi="Fira Sans"/>
                          <w:b/>
                          <w:bCs/>
                          <w:color w:val="FFFFFF" w:themeColor="background1"/>
                          <w:sz w:val="28"/>
                          <w:szCs w:val="28"/>
                        </w:rPr>
                        <w:t>5</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417BEB">
                        <w:rPr>
                          <w:rFonts w:ascii="Fira Sans" w:hAnsi="Fira Sans"/>
                          <w:b/>
                          <w:bCs/>
                          <w:color w:val="FFFFFF" w:themeColor="background1"/>
                          <w:sz w:val="28"/>
                          <w:szCs w:val="28"/>
                        </w:rPr>
                        <w:t>non dangereux valorisables</w:t>
                      </w:r>
                      <w:r w:rsidRPr="00530C18">
                        <w:rPr>
                          <w:rFonts w:ascii="Fira Sans" w:hAnsi="Fira Sans"/>
                          <w:b/>
                          <w:bCs/>
                          <w:color w:val="FFFFFF" w:themeColor="background1"/>
                          <w:sz w:val="28"/>
                          <w:szCs w:val="28"/>
                        </w:rPr>
                        <w:t xml:space="preserve"> de la CCINCA </w:t>
                      </w:r>
                      <w:r w:rsidR="004E5085">
                        <w:rPr>
                          <w:rFonts w:ascii="Fira Sans" w:hAnsi="Fira Sans"/>
                          <w:b/>
                          <w:bCs/>
                          <w:color w:val="FFFFFF" w:themeColor="background1"/>
                          <w:sz w:val="28"/>
                          <w:szCs w:val="28"/>
                        </w:rPr>
                        <w:t>et les ports de Vauban et Golfe Juan</w:t>
                      </w:r>
                    </w:p>
                    <w:p w14:paraId="15548F04" w14:textId="77777777" w:rsidR="00113209" w:rsidRPr="00F42785" w:rsidRDefault="00113209" w:rsidP="00F019B7">
                      <w:pPr>
                        <w:rPr>
                          <w:rFonts w:ascii="Fira Sans" w:hAnsi="Fira Sans"/>
                          <w:b/>
                          <w:bCs/>
                          <w:color w:val="FFFFFF" w:themeColor="background1"/>
                          <w:sz w:val="28"/>
                          <w:szCs w:val="28"/>
                        </w:rPr>
                      </w:pP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20803643" w:rsidR="00113209" w:rsidRPr="00D67DEF" w:rsidRDefault="00113209" w:rsidP="00113209">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Pr>
          <w:rFonts w:asciiTheme="minorHAnsi" w:hAnsiTheme="minorHAnsi" w:cstheme="minorHAnsi"/>
          <w:szCs w:val="24"/>
        </w:rPr>
        <w:t xml:space="preserve">la collecte, le transport et le traitement des déchets </w:t>
      </w:r>
      <w:r w:rsidR="00417BEB">
        <w:rPr>
          <w:rFonts w:asciiTheme="minorHAnsi" w:hAnsiTheme="minorHAnsi" w:cstheme="minorHAnsi"/>
          <w:sz w:val="22"/>
          <w:szCs w:val="22"/>
        </w:rPr>
        <w:t>non dangereux valorisables</w:t>
      </w:r>
      <w:r w:rsidR="00417BEB">
        <w:rPr>
          <w:rFonts w:asciiTheme="minorHAnsi" w:hAnsiTheme="minorHAnsi" w:cstheme="minorHAnsi"/>
          <w:szCs w:val="24"/>
        </w:rPr>
        <w:t xml:space="preserve"> </w:t>
      </w:r>
      <w:r>
        <w:rPr>
          <w:rFonts w:asciiTheme="minorHAnsi" w:hAnsiTheme="minorHAnsi" w:cstheme="minorHAnsi"/>
          <w:szCs w:val="24"/>
        </w:rPr>
        <w:t xml:space="preserve">de la SAS VAUBAN 21 – Lot </w:t>
      </w:r>
      <w:r w:rsidR="00417BEB">
        <w:rPr>
          <w:rFonts w:asciiTheme="minorHAnsi" w:hAnsiTheme="minorHAnsi" w:cstheme="minorHAnsi"/>
          <w:szCs w:val="24"/>
        </w:rPr>
        <w:t>5</w:t>
      </w:r>
      <w:r>
        <w:rPr>
          <w:rFonts w:asciiTheme="minorHAnsi" w:hAnsiTheme="minorHAnsi" w:cstheme="minorHAnsi"/>
          <w:szCs w:val="24"/>
        </w:rPr>
        <w:t>.</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8" w:name="_Toc171502251"/>
      <w:r w:rsidRPr="002D7913">
        <w:t>ENGAGEMENT DU TITULAIRE OU DU GROUPEMENT TITULAIRE</w:t>
      </w:r>
      <w:bookmarkEnd w:id="8"/>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9"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9"/>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0"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0"/>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1"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2"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3" w:name="_Toc171502252"/>
      <w:r w:rsidRPr="002D7913">
        <w:t>PRIX</w:t>
      </w:r>
      <w:bookmarkEnd w:id="13"/>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131DDE2C"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417BEB">
        <w:rPr>
          <w:rFonts w:asciiTheme="minorHAnsi" w:eastAsia="Calibri" w:hAnsiTheme="minorHAnsi" w:cstheme="minorHAnsi"/>
          <w:szCs w:val="24"/>
        </w:rPr>
        <w:t>30</w:t>
      </w:r>
      <w:r w:rsidR="000D068D">
        <w:rPr>
          <w:rFonts w:asciiTheme="minorHAnsi" w:eastAsia="Calibri" w:hAnsiTheme="minorHAnsi" w:cstheme="minorHAnsi"/>
          <w:szCs w:val="24"/>
        </w:rPr>
        <w:t xml:space="preserve"> 000,00 </w:t>
      </w:r>
      <w:r w:rsidRPr="003D4825">
        <w:rPr>
          <w:rFonts w:asciiTheme="minorHAnsi" w:eastAsia="Calibri" w:hAnsiTheme="minorHAnsi" w:cstheme="minorHAnsi"/>
          <w:szCs w:val="24"/>
        </w:rPr>
        <w:t>€ HT.</w:t>
      </w:r>
    </w:p>
    <w:p w14:paraId="1018F55F" w14:textId="77777777" w:rsidR="001B18DD" w:rsidRDefault="001B18DD" w:rsidP="003D4825">
      <w:pPr>
        <w:jc w:val="both"/>
        <w:rPr>
          <w:rFonts w:asciiTheme="minorHAnsi" w:eastAsia="Calibri" w:hAnsiTheme="minorHAnsi" w:cstheme="minorHAnsi"/>
          <w:szCs w:val="24"/>
        </w:rPr>
      </w:pPr>
    </w:p>
    <w:p w14:paraId="19384206" w14:textId="77777777" w:rsidR="001B18DD" w:rsidRDefault="001B18DD" w:rsidP="001B18DD">
      <w:pPr>
        <w:ind w:right="-285"/>
        <w:jc w:val="both"/>
        <w:rPr>
          <w:rFonts w:asciiTheme="minorHAnsi" w:hAnsiTheme="minorHAnsi" w:cs="Calibri"/>
          <w:szCs w:val="24"/>
        </w:rPr>
      </w:pPr>
      <w:r>
        <w:rPr>
          <w:rFonts w:asciiTheme="minorHAnsi" w:hAnsiTheme="minorHAnsi" w:cs="Calibri"/>
          <w:szCs w:val="24"/>
        </w:rPr>
        <w:t>Le lot 5, toutes entités confondues, n’a pas de montant minimum mais un montant maximum annuel de</w:t>
      </w:r>
    </w:p>
    <w:p w14:paraId="1E49AC02" w14:textId="77777777" w:rsidR="001B18DD" w:rsidRDefault="001B18DD" w:rsidP="001B18DD">
      <w:pPr>
        <w:ind w:right="-285"/>
        <w:jc w:val="both"/>
        <w:rPr>
          <w:rFonts w:ascii="Arial" w:eastAsia="SimSun" w:hAnsi="Arial" w:cs="Arial"/>
          <w:kern w:val="1"/>
          <w:sz w:val="22"/>
          <w:szCs w:val="24"/>
          <w:lang w:eastAsia="hi-IN" w:bidi="hi-IN"/>
        </w:rPr>
      </w:pPr>
      <w:r>
        <w:rPr>
          <w:rFonts w:asciiTheme="minorHAnsi" w:hAnsiTheme="minorHAnsi" w:cs="Calibri"/>
          <w:szCs w:val="24"/>
        </w:rPr>
        <w:t>39 500,00€ HT.</w:t>
      </w:r>
    </w:p>
    <w:p w14:paraId="5002DF2B" w14:textId="77777777" w:rsidR="001B18DD" w:rsidRPr="003D4825" w:rsidRDefault="001B18DD"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4" w:name="_Toc118811663"/>
      <w:bookmarkStart w:id="15"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4"/>
      <w:bookmarkEnd w:id="15"/>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6"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6"/>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7" w:name="_Toc171502254"/>
      <w:r>
        <w:t xml:space="preserve">PIECES CONSTITUTIVES </w:t>
      </w:r>
      <w:r w:rsidR="00EA2767">
        <w:t>DU MARCHE</w:t>
      </w:r>
      <w:bookmarkEnd w:id="17"/>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8" w:name="_Toc171502255"/>
      <w:r w:rsidRPr="002D7913">
        <w:t>D</w:t>
      </w:r>
      <w:r w:rsidR="007D6154">
        <w:t>UREE</w:t>
      </w:r>
      <w:r w:rsidR="00EA2767">
        <w:t xml:space="preserve"> DU MARCHE</w:t>
      </w:r>
      <w:r w:rsidR="00787C1D">
        <w:t xml:space="preserve"> - RECONDUCTIONS</w:t>
      </w:r>
      <w:bookmarkEnd w:id="18"/>
    </w:p>
    <w:p w14:paraId="502E2752" w14:textId="77777777" w:rsidR="00CE0AAD" w:rsidRPr="00CE0AAD" w:rsidRDefault="00CE0AAD" w:rsidP="00CE0AAD">
      <w:bookmarkStart w:id="19" w:name="_Hlk1748910"/>
    </w:p>
    <w:bookmarkEnd w:id="19"/>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0" w:name="_Toc171502256"/>
      <w:r w:rsidRPr="002D7913">
        <w:t>COMPTES A CREDITER</w:t>
      </w:r>
      <w:bookmarkEnd w:id="20"/>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1" w:name="_Toc171502257"/>
      <w:r w:rsidRPr="005F6442">
        <w:rPr>
          <w:rFonts w:ascii="Calibri" w:hAnsi="Calibri" w:cs="Calibri"/>
          <w:b/>
          <w:sz w:val="28"/>
          <w:szCs w:val="28"/>
        </w:rPr>
        <w:t>Paiement des titulaires</w:t>
      </w:r>
      <w:bookmarkEnd w:id="21"/>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2" w:name="_Toc171502258"/>
      <w:r w:rsidRPr="002D7913">
        <w:t>SIGNATURE DU MARCHE PUBLIC PAR LE TITULAIRE INDIVIDUEL OU, EN CAS DE GROUPEMENT, LE MANDATAIRE DÛMENT HABILITE OU CHAQUE MEMBRE DU GROUPEMENT</w:t>
      </w:r>
      <w:bookmarkEnd w:id="22"/>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3" w:name="_Hlk40082415"/>
      <w:r w:rsidRPr="005F6442">
        <w:rPr>
          <w:rFonts w:ascii="Calibri" w:hAnsi="Calibri" w:cs="Calibri"/>
          <w:b/>
          <w:bCs/>
          <w:szCs w:val="24"/>
        </w:rPr>
        <w:t>–</w:t>
      </w:r>
      <w:bookmarkEnd w:id="23"/>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4" w:name="_Toc171502259"/>
      <w:r>
        <w:lastRenderedPageBreak/>
        <w:t>IDENTIFICATION DE L’ACHETEUR</w:t>
      </w:r>
      <w:bookmarkEnd w:id="24"/>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5"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5"/>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6" w:name="_Hlk13836898"/>
      <w:r>
        <w:rPr>
          <w:rFonts w:ascii="Calibri" w:hAnsi="Calibri" w:cs="Calibri"/>
          <w:sz w:val="24"/>
          <w:szCs w:val="24"/>
        </w:rPr>
        <w:t>Monsieur Jean Pierre SAVARINO, Le Président de la SAS Vauban 21</w:t>
      </w:r>
      <w:bookmarkEnd w:id="26"/>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7" w:name="_Hlk15567202"/>
      <w:r>
        <w:rPr>
          <w:rFonts w:asciiTheme="minorHAnsi" w:hAnsiTheme="minorHAnsi" w:cstheme="minorHAnsi"/>
          <w:sz w:val="24"/>
          <w:szCs w:val="24"/>
        </w:rPr>
        <w:t>Avenue du Verdun – 06600 ANTIBES, France</w:t>
      </w:r>
      <w:bookmarkEnd w:id="27"/>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8" w:name="_Toc109554929"/>
      <w:bookmarkStart w:id="29" w:name="_Toc109555272"/>
      <w:bookmarkStart w:id="30"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774962EA"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1" w:name="_Hlk126846614"/>
      <w:r w:rsidR="0042661E">
        <w:rPr>
          <w:rFonts w:asciiTheme="minorHAnsi" w:hAnsiTheme="minorHAnsi" w:cstheme="minorHAnsi"/>
          <w:sz w:val="22"/>
          <w:szCs w:val="22"/>
        </w:rPr>
        <w:t xml:space="preserve"> 2025/99/SC/06/001 LOT </w:t>
      </w:r>
      <w:r w:rsidR="003F38A1">
        <w:rPr>
          <w:rFonts w:asciiTheme="minorHAnsi" w:hAnsiTheme="minorHAnsi" w:cstheme="minorHAnsi"/>
          <w:sz w:val="22"/>
          <w:szCs w:val="22"/>
        </w:rPr>
        <w:t>5</w:t>
      </w:r>
      <w:r w:rsidR="0042661E">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collecte, le transport et le traitement des déchets </w:t>
      </w:r>
      <w:r w:rsidR="003F38A1">
        <w:rPr>
          <w:rFonts w:asciiTheme="minorHAnsi" w:hAnsiTheme="minorHAnsi" w:cstheme="minorHAnsi"/>
          <w:sz w:val="22"/>
          <w:szCs w:val="22"/>
        </w:rPr>
        <w:t>non dangereux valorisables</w:t>
      </w:r>
      <w:r w:rsidR="003F38A1" w:rsidRPr="001600E4">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1"/>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2" w:name="_Toc109291016"/>
      <w:bookmarkStart w:id="33" w:name="_Toc109316591"/>
      <w:bookmarkStart w:id="34" w:name="_Toc111643471"/>
      <w:bookmarkStart w:id="35" w:name="_Toc111802090"/>
      <w:bookmarkStart w:id="36" w:name="_Toc124780304"/>
      <w:bookmarkStart w:id="37" w:name="_Toc156484735"/>
      <w:bookmarkStart w:id="38"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2"/>
      <w:bookmarkEnd w:id="33"/>
      <w:bookmarkEnd w:id="34"/>
      <w:bookmarkEnd w:id="35"/>
      <w:bookmarkEnd w:id="36"/>
      <w:bookmarkEnd w:id="37"/>
      <w:bookmarkEnd w:id="38"/>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8"/>
      <w:bookmarkEnd w:id="29"/>
      <w:bookmarkEnd w:id="30"/>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ClUU+M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7A8922B0" w:rsidR="0042661E" w:rsidRPr="003529FE" w:rsidRDefault="00CA2BF4" w:rsidP="0042661E">
      <w:pPr>
        <w:overflowPunct w:val="0"/>
        <w:autoSpaceDE w:val="0"/>
        <w:autoSpaceDN w:val="0"/>
        <w:adjustRightInd w:val="0"/>
        <w:jc w:val="both"/>
        <w:textAlignment w:val="baseline"/>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w:t>
      </w:r>
      <w:r w:rsidR="003F38A1">
        <w:rPr>
          <w:rFonts w:ascii="Palatino Linotype" w:hAnsi="Palatino Linotype" w:cstheme="minorHAnsi"/>
          <w:b/>
          <w:i/>
          <w:sz w:val="18"/>
        </w:rPr>
        <w:t>5</w:t>
      </w:r>
      <w:r w:rsidR="0042661E" w:rsidRPr="001600E4">
        <w:rPr>
          <w:rFonts w:ascii="Palatino Linotype" w:hAnsi="Palatino Linotype" w:cstheme="minorHAnsi"/>
          <w:b/>
          <w:i/>
          <w:sz w:val="18"/>
        </w:rPr>
        <w:t xml:space="preserve"> collecte, le transport et le traitement des déchets </w:t>
      </w:r>
      <w:r w:rsidR="003F38A1" w:rsidRPr="003F38A1">
        <w:rPr>
          <w:rFonts w:ascii="Palatino Linotype" w:hAnsi="Palatino Linotype" w:cstheme="minorHAnsi"/>
          <w:b/>
          <w:i/>
          <w:sz w:val="18"/>
        </w:rPr>
        <w:t>non dangereux valorisables</w:t>
      </w:r>
      <w:r w:rsidR="003F38A1" w:rsidRPr="001600E4">
        <w:rPr>
          <w:rFonts w:ascii="Palatino Linotype" w:hAnsi="Palatino Linotype" w:cstheme="minorHAnsi"/>
          <w:b/>
          <w:i/>
          <w:sz w:val="18"/>
        </w:rPr>
        <w:t xml:space="preserve"> </w:t>
      </w:r>
      <w:r w:rsidR="0042661E" w:rsidRPr="001600E4">
        <w:rPr>
          <w:rFonts w:ascii="Palatino Linotype" w:hAnsi="Palatino Linotype" w:cstheme="minorHAnsi"/>
          <w:b/>
          <w:i/>
          <w:sz w:val="18"/>
        </w:rPr>
        <w:t xml:space="preserve">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39" w:name="_Hlk525023796"/>
      <w:r w:rsidRPr="003529FE">
        <w:rPr>
          <w:rFonts w:ascii="Palatino Linotype" w:hAnsi="Palatino Linotype" w:cstheme="minorHAnsi"/>
          <w:sz w:val="18"/>
        </w:rPr>
        <w:t>…………………………………………………………………………………………………………</w:t>
      </w:r>
      <w:bookmarkEnd w:id="39"/>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0" w:name="_Hlk523834563"/>
      <w:r w:rsidRPr="003529FE">
        <w:rPr>
          <w:rFonts w:ascii="Palatino Linotype" w:hAnsi="Palatino Linotype" w:cstheme="minorHAnsi"/>
          <w:sz w:val="18"/>
        </w:rPr>
        <w:t>garantissant un niveau de sécurité adapté au risque</w:t>
      </w:r>
      <w:bookmarkEnd w:id="40"/>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 xml:space="preserve">à un ou plusieurs sous-traitant(s) pour mener des activités de traitement de données à caractère personnel, en transmettant par courrier recommandé les </w:t>
      </w:r>
      <w:proofErr w:type="spellStart"/>
      <w:r w:rsidRPr="003529FE">
        <w:rPr>
          <w:rFonts w:ascii="Palatino Linotype" w:hAnsi="Palatino Linotype" w:cstheme="minorHAnsi"/>
          <w:sz w:val="18"/>
        </w:rPr>
        <w:t>Kbis</w:t>
      </w:r>
      <w:proofErr w:type="spellEnd"/>
      <w:r w:rsidRPr="003529FE">
        <w:rPr>
          <w:rFonts w:ascii="Palatino Linotype" w:hAnsi="Palatino Linotype" w:cstheme="minorHAnsi"/>
          <w:sz w:val="18"/>
        </w:rPr>
        <w:t xml:space="preserve">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4F62EFE6"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74F37940"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 xml:space="preserve">DECHETS LOT </w:t>
    </w:r>
    <w:r w:rsidR="003F38A1">
      <w:rPr>
        <w:b/>
        <w:bCs/>
        <w:sz w:val="20"/>
      </w:rPr>
      <w:t>5</w:t>
    </w:r>
    <w:r w:rsidR="0042661E">
      <w:rPr>
        <w:b/>
        <w:bCs/>
        <w:sz w:val="20"/>
      </w:rPr>
      <w:t xml:space="preserve">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287B219C"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xml:space="preserve">– DECHETS LOT </w:t>
    </w:r>
    <w:r w:rsidR="003F38A1">
      <w:rPr>
        <w:b/>
        <w:bCs/>
        <w:sz w:val="20"/>
      </w:rPr>
      <w:t>5</w:t>
    </w:r>
    <w:r>
      <w:rPr>
        <w:b/>
        <w:bCs/>
        <w:sz w:val="20"/>
      </w:rPr>
      <w:t xml:space="preserve">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22" type="#_x0000_t75" style="width:1070.15pt;height:567.1pt" o:bullet="t">
        <v:imagedata r:id="rId1" o:title="fleches-1"/>
      </v:shape>
    </w:pict>
  </w:numPicBullet>
  <w:numPicBullet w:numPicBulletId="1">
    <w:pict>
      <v:shape id="_x0000_i1323"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4"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7"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8"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4"/>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8"/>
  </w:num>
  <w:num w:numId="7" w16cid:durableId="1356224636">
    <w:abstractNumId w:val="30"/>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3"/>
  </w:num>
  <w:num w:numId="20" w16cid:durableId="1230077151">
    <w:abstractNumId w:val="26"/>
  </w:num>
  <w:num w:numId="21" w16cid:durableId="1239441042">
    <w:abstractNumId w:val="1"/>
  </w:num>
  <w:num w:numId="22" w16cid:durableId="355087175">
    <w:abstractNumId w:val="29"/>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7"/>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5"/>
  </w:num>
  <w:num w:numId="37" w16cid:durableId="1683820757">
    <w:abstractNumId w:val="16"/>
  </w:num>
  <w:num w:numId="38" w16cid:durableId="1782721427">
    <w:abstractNumId w:val="9"/>
  </w:num>
  <w:num w:numId="39" w16cid:durableId="37277956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1A8"/>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71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8DD"/>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1B4"/>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38A1"/>
    <w:rsid w:val="003F5A61"/>
    <w:rsid w:val="0040135A"/>
    <w:rsid w:val="00403C96"/>
    <w:rsid w:val="004058EA"/>
    <w:rsid w:val="00406D68"/>
    <w:rsid w:val="004070A0"/>
    <w:rsid w:val="00411AB9"/>
    <w:rsid w:val="00412CFB"/>
    <w:rsid w:val="00413836"/>
    <w:rsid w:val="00413D35"/>
    <w:rsid w:val="00417BE1"/>
    <w:rsid w:val="00417BEB"/>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085"/>
    <w:rsid w:val="004E5841"/>
    <w:rsid w:val="004E5C08"/>
    <w:rsid w:val="004E5EA1"/>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8D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6855"/>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1E28"/>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E4DCE"/>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046"/>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61BE"/>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B738E"/>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4AB19E9-0567-4595-8F27-085C8D143896}">
  <ds:schemaRefs>
    <ds:schemaRef ds:uri="http://schemas.microsoft.com/sharepoint/v3/contenttype/forms"/>
  </ds:schemaRefs>
</ds:datastoreItem>
</file>

<file path=customXml/itemProps3.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3310</Words>
  <Characters>25754</Characters>
  <Application>Microsoft Office Word</Application>
  <DocSecurity>0</DocSecurity>
  <Lines>214</Lines>
  <Paragraphs>58</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29006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4</cp:revision>
  <cp:lastPrinted>2021-03-15T11:00:00Z</cp:lastPrinted>
  <dcterms:created xsi:type="dcterms:W3CDTF">2025-01-08T13:34:00Z</dcterms:created>
  <dcterms:modified xsi:type="dcterms:W3CDTF">2025-01-24T15:48:00Z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