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tbl>
      <w:tblPr>
        <w:tblW w:w="10718" w:type="dxa"/>
        <w:tblInd w:w="-15" w:type="dxa"/>
        <w:tblLayout w:type="fixed"/>
        <w:tblCellMar>
          <w:left w:w="71" w:type="dxa"/>
          <w:right w:w="71" w:type="dxa"/>
        </w:tblCellMar>
        <w:tblLook w:val="0000" w:firstRow="0" w:lastRow="0" w:firstColumn="0" w:lastColumn="0" w:noHBand="0" w:noVBand="0"/>
      </w:tblPr>
      <w:tblGrid>
        <w:gridCol w:w="10718"/>
      </w:tblGrid>
      <w:tr w:rsidR="009B1CD0" w:rsidTr="00DB4C6D">
        <w:trPr>
          <w:trHeight w:val="1132"/>
        </w:trPr>
        <w:tc>
          <w:tcPr>
            <w:tcW w:w="10718" w:type="dxa"/>
            <w:shd w:val="clear" w:color="auto" w:fill="auto"/>
          </w:tcPr>
          <w:p w:rsidR="007B5E54" w:rsidRDefault="006D4465" w:rsidP="00DB4C6D">
            <w:pPr>
              <w:keepNext/>
              <w:tabs>
                <w:tab w:val="left" w:pos="2400"/>
                <w:tab w:val="center" w:pos="5146"/>
              </w:tabs>
              <w:ind w:right="-215"/>
              <w:outlineLvl w:val="4"/>
              <w:rPr>
                <w:rFonts w:ascii="Arial" w:hAnsi="Arial" w:cs="Arial"/>
                <w:b/>
                <w:bCs/>
                <w:i/>
                <w:iCs/>
                <w:sz w:val="22"/>
                <w:szCs w:val="22"/>
              </w:rPr>
            </w:pPr>
            <w:r>
              <w:rPr>
                <w:rFonts w:ascii="Arial" w:hAnsi="Arial" w:cs="Arial"/>
                <w:noProof/>
                <w:sz w:val="22"/>
                <w:szCs w:val="22"/>
                <w:lang w:eastAsia="fr-FR"/>
              </w:rPr>
              <mc:AlternateContent>
                <mc:Choice Requires="wps">
                  <w:drawing>
                    <wp:anchor distT="0" distB="0" distL="114300" distR="114300" simplePos="0" relativeHeight="251657216" behindDoc="0" locked="0" layoutInCell="1" allowOverlap="1">
                      <wp:simplePos x="0" y="0"/>
                      <wp:positionH relativeFrom="column">
                        <wp:posOffset>-111760</wp:posOffset>
                      </wp:positionH>
                      <wp:positionV relativeFrom="paragraph">
                        <wp:posOffset>-107315</wp:posOffset>
                      </wp:positionV>
                      <wp:extent cx="1379220" cy="1391920"/>
                      <wp:effectExtent l="0" t="0" r="0" b="0"/>
                      <wp:wrapNone/>
                      <wp:docPr id="1"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9220" cy="13919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wps:txbx>
                            <wps:bodyPr rot="0" vert="horz" wrap="non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5" o:spid="_x0000_s1026" type="#_x0000_t202" style="position:absolute;margin-left:-8.8pt;margin-top:-8.45pt;width:108.6pt;height:109.6pt;z-index:25165721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" stroked="f">
                      <v:textbox>
                        <w:txbxContent>
                          <w:p w:rsidR="004C6E55" w:rsidRDefault="004C6E55">
                            <w:r>
                              <w:rPr>
                                <w:noProof/>
                              </w:rPr>
                              <w:drawing>
                                <wp:inline distT="0" distB="0" distL="0" distR="0">
                                  <wp:extent cx="1200150" cy="1200150"/>
                                  <wp:effectExtent l="0" t="0" r="0" b="0"/>
                                  <wp:docPr id="2" name="Image 2" descr="Crous-logo-versail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rous-logo-versailles"/>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00150" cy="1200150"/>
                                          </a:xfrm>
                                          <a:prstGeom prst="rect">
                                            <a:avLst/>
                                          </a:prstGeom>
                                          <a:noFill/>
                                          <a:ln>
                                            <a:noFill/>
                                          </a:ln>
                                        </pic:spPr>
                                      </pic:pic>
                                    </a:graphicData>
                                  </a:graphic>
                                </wp:inline>
                              </w:drawing>
                            </w:r>
                          </w:p>
                        </w:txbxContent>
                      </v:textbox>
                    </v:shape>
                  </w:pict>
                </mc:Fallback>
              </mc:AlternateContent>
            </w:r>
            <w:r w:rsidR="00DB4C6D">
              <w:rPr>
                <w:rFonts w:ascii="Arial" w:hAnsi="Arial" w:cs="Arial"/>
                <w:b/>
                <w:bCs/>
                <w:i/>
                <w:iCs/>
                <w:sz w:val="22"/>
                <w:szCs w:val="22"/>
              </w:rPr>
              <w:tab/>
              <w:t xml:space="preserve">                                                                 </w:t>
            </w:r>
            <w:r w:rsidR="00DB4C6D">
              <w:rPr>
                <w:rFonts w:ascii="Arial" w:hAnsi="Arial" w:cs="Arial"/>
                <w:b/>
                <w:bCs/>
                <w:i/>
                <w:iCs/>
                <w:sz w:val="22"/>
                <w:szCs w:val="22"/>
              </w:rPr>
              <w:tab/>
              <w:t xml:space="preserve">       </w:t>
            </w:r>
            <w:r>
              <w:rPr>
                <w:rFonts w:ascii="Arial" w:hAnsi="Arial" w:cs="Arial"/>
                <w:b/>
                <w:bCs/>
                <w:i/>
                <w:iCs/>
                <w:noProof/>
                <w:sz w:val="22"/>
                <w:szCs w:val="22"/>
              </w:rPr>
              <w:drawing>
                <wp:inline distT="0" distB="0" distL="0" distR="0">
                  <wp:extent cx="2133600" cy="1190625"/>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133600" cy="1190625"/>
                          </a:xfrm>
                          <a:prstGeom prst="rect">
                            <a:avLst/>
                          </a:prstGeom>
                          <a:noFill/>
                        </pic:spPr>
                      </pic:pic>
                    </a:graphicData>
                  </a:graphic>
                </wp:inline>
              </w:drawing>
            </w:r>
          </w:p>
          <w:p w:rsidR="000D2A4A" w:rsidRDefault="000D2A4A" w:rsidP="004E1450">
            <w:pPr>
              <w:pStyle w:val="Pieddepage"/>
              <w:tabs>
                <w:tab w:val="clear" w:pos="4536"/>
                <w:tab w:val="clear" w:pos="9072"/>
              </w:tabs>
            </w:pPr>
          </w:p>
        </w:tc>
      </w:tr>
    </w:tbl>
    <w:p w:rsidR="009B1CD0" w:rsidRDefault="009B1CD0">
      <w:pPr>
        <w:sectPr w:rsidR="009B1CD0" w:rsidSect="007B23A5">
          <w:footerReference w:type="default" r:id="rId11"/>
          <w:pgSz w:w="11906" w:h="16838"/>
          <w:pgMar w:top="454" w:right="851" w:bottom="736" w:left="851" w:header="720" w:footer="340" w:gutter="0"/>
          <w:cols w:space="720"/>
          <w:docGrid w:linePitch="360"/>
        </w:sectPr>
      </w:pPr>
    </w:p>
    <w:tbl>
      <w:tblPr>
        <w:tblW w:w="0" w:type="auto"/>
        <w:tblLayout w:type="fixed"/>
        <w:tblCellMar>
          <w:left w:w="71" w:type="dxa"/>
          <w:right w:w="71" w:type="dxa"/>
        </w:tblCellMar>
        <w:tblLook w:val="0000" w:firstRow="0" w:lastRow="0" w:firstColumn="0" w:lastColumn="0" w:noHBand="0" w:noVBand="0"/>
      </w:tblPr>
      <w:tblGrid>
        <w:gridCol w:w="9002"/>
        <w:gridCol w:w="1275"/>
      </w:tblGrid>
      <w:tr w:rsidR="009B1CD0" w:rsidTr="003A2B53">
        <w:tc>
          <w:tcPr>
            <w:tcW w:w="9002" w:type="dxa"/>
            <w:shd w:val="clear" w:color="auto" w:fill="D9D9D9"/>
          </w:tcPr>
          <w:p w:rsidR="00C04B0D" w:rsidRDefault="00C04B0D" w:rsidP="003A2B53">
            <w:pPr>
              <w:tabs>
                <w:tab w:val="left" w:pos="851"/>
              </w:tabs>
              <w:ind w:right="-1200"/>
              <w:jc w:val="center"/>
              <w:rPr>
                <w:rFonts w:ascii="Arial" w:hAnsi="Arial" w:cs="Arial"/>
                <w:b/>
                <w:bCs/>
                <w:caps/>
                <w:sz w:val="28"/>
                <w:szCs w:val="28"/>
              </w:rPr>
            </w:pPr>
            <w:r>
              <w:rPr>
                <w:rFonts w:ascii="Arial" w:hAnsi="Arial" w:cs="Arial"/>
                <w:sz w:val="24"/>
                <w:szCs w:val="24"/>
              </w:rPr>
              <w:t>MARCH</w:t>
            </w:r>
            <w:r w:rsidR="00312EFE">
              <w:rPr>
                <w:rFonts w:ascii="Arial" w:hAnsi="Arial" w:cs="Arial"/>
                <w:caps/>
                <w:sz w:val="24"/>
                <w:szCs w:val="24"/>
              </w:rPr>
              <w:t>É</w:t>
            </w:r>
            <w:r>
              <w:rPr>
                <w:rFonts w:ascii="Arial" w:hAnsi="Arial" w:cs="Arial"/>
                <w:sz w:val="24"/>
                <w:szCs w:val="24"/>
              </w:rPr>
              <w:t xml:space="preserve">S </w:t>
            </w:r>
            <w:r w:rsidR="003E5A1F">
              <w:rPr>
                <w:rFonts w:ascii="Arial" w:hAnsi="Arial" w:cs="Arial"/>
                <w:sz w:val="24"/>
                <w:szCs w:val="24"/>
              </w:rPr>
              <w:t>PUBLICS</w:t>
            </w:r>
          </w:p>
          <w:p w:rsidR="009B1CD0" w:rsidRDefault="009B1CD0" w:rsidP="003A2B53">
            <w:pPr>
              <w:ind w:right="-1200"/>
              <w:jc w:val="center"/>
              <w:rPr>
                <w:caps/>
                <w:sz w:val="28"/>
                <w:szCs w:val="28"/>
              </w:rPr>
            </w:pPr>
            <w:r>
              <w:rPr>
                <w:rFonts w:ascii="Arial" w:hAnsi="Arial" w:cs="Arial"/>
                <w:b/>
                <w:bCs/>
                <w:caps/>
                <w:sz w:val="28"/>
                <w:szCs w:val="28"/>
              </w:rPr>
              <w:t>ACTE</w:t>
            </w:r>
            <w:r>
              <w:rPr>
                <w:rFonts w:ascii="Arial" w:hAnsi="Arial" w:cs="Arial"/>
                <w:b/>
                <w:bCs/>
                <w:sz w:val="28"/>
                <w:szCs w:val="28"/>
              </w:rPr>
              <w:t xml:space="preserve"> D’ENGAGEMENT</w:t>
            </w:r>
          </w:p>
        </w:tc>
        <w:tc>
          <w:tcPr>
            <w:tcW w:w="1275" w:type="dxa"/>
            <w:shd w:val="clear" w:color="auto" w:fill="D9D9D9"/>
          </w:tcPr>
          <w:p w:rsidR="009B1CD0" w:rsidRDefault="009B1CD0" w:rsidP="00054ECE">
            <w:pPr>
              <w:pStyle w:val="Titre8"/>
              <w:tabs>
                <w:tab w:val="right" w:pos="9639"/>
              </w:tabs>
            </w:pPr>
          </w:p>
        </w:tc>
      </w:tr>
    </w:tbl>
    <w:p w:rsidR="003829C8" w:rsidRDefault="003829C8" w:rsidP="00054ECE">
      <w:pPr>
        <w:tabs>
          <w:tab w:val="left" w:pos="426"/>
          <w:tab w:val="left" w:pos="851"/>
        </w:tabs>
        <w:jc w:val="both"/>
        <w:rPr>
          <w:rFonts w:ascii="Arial" w:hAnsi="Arial" w:cs="Arial"/>
          <w:sz w:val="18"/>
        </w:rPr>
      </w:pPr>
    </w:p>
    <w:p w:rsidR="00E55A4F" w:rsidRDefault="00E55A4F" w:rsidP="00054ECE">
      <w:pPr>
        <w:tabs>
          <w:tab w:val="left" w:pos="426"/>
          <w:tab w:val="left" w:pos="851"/>
        </w:tabs>
        <w:jc w:val="both"/>
        <w:rPr>
          <w:rFonts w:ascii="Arial" w:hAnsi="Arial" w:cs="Arial"/>
          <w:sz w:val="18"/>
        </w:rPr>
      </w:pPr>
    </w:p>
    <w:p w:rsidR="00E55A4F" w:rsidRPr="007B23A5" w:rsidRDefault="00E55A4F" w:rsidP="00054ECE">
      <w:pPr>
        <w:tabs>
          <w:tab w:val="left" w:pos="426"/>
          <w:tab w:val="left" w:pos="851"/>
        </w:tabs>
        <w:jc w:val="both"/>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9B4C41">
            <w:pPr>
              <w:tabs>
                <w:tab w:val="left" w:pos="-142"/>
                <w:tab w:val="left" w:pos="4111"/>
              </w:tabs>
              <w:jc w:val="both"/>
              <w:rPr>
                <w:sz w:val="24"/>
              </w:rPr>
            </w:pPr>
            <w:r w:rsidRPr="007B23A5">
              <w:rPr>
                <w:rFonts w:ascii="Arial" w:hAnsi="Arial" w:cs="Arial"/>
                <w:b/>
                <w:sz w:val="24"/>
                <w:szCs w:val="22"/>
              </w:rPr>
              <w:t xml:space="preserve"> </w:t>
            </w:r>
            <w:r w:rsidR="009B4C41" w:rsidRPr="007B23A5">
              <w:rPr>
                <w:rFonts w:ascii="Arial" w:hAnsi="Arial" w:cs="Arial"/>
                <w:b/>
                <w:sz w:val="24"/>
                <w:szCs w:val="22"/>
              </w:rPr>
              <w:t>A</w:t>
            </w:r>
            <w:r w:rsidR="009B1CD0" w:rsidRPr="007B23A5">
              <w:rPr>
                <w:rFonts w:ascii="Arial" w:hAnsi="Arial" w:cs="Arial"/>
                <w:b/>
                <w:sz w:val="24"/>
                <w:szCs w:val="22"/>
              </w:rPr>
              <w:t xml:space="preserve"> - Objet </w:t>
            </w:r>
            <w:r w:rsidR="009B1CD0" w:rsidRPr="007B23A5">
              <w:rPr>
                <w:rFonts w:ascii="Arial" w:hAnsi="Arial" w:cs="Arial"/>
                <w:b/>
                <w:bCs/>
                <w:sz w:val="24"/>
                <w:szCs w:val="22"/>
              </w:rPr>
              <w:t>de l’acte d’engagement</w:t>
            </w:r>
          </w:p>
        </w:tc>
      </w:tr>
    </w:tbl>
    <w:p w:rsidR="009B1CD0" w:rsidRDefault="009B1CD0" w:rsidP="00054ECE">
      <w:pPr>
        <w:tabs>
          <w:tab w:val="left" w:pos="426"/>
          <w:tab w:val="left" w:pos="851"/>
        </w:tabs>
        <w:jc w:val="both"/>
      </w:pPr>
    </w:p>
    <w:p w:rsidR="00E55A4F" w:rsidRDefault="00E55A4F" w:rsidP="00054ECE">
      <w:pPr>
        <w:tabs>
          <w:tab w:val="left" w:pos="426"/>
          <w:tab w:val="left" w:pos="851"/>
        </w:tabs>
        <w:jc w:val="both"/>
      </w:pPr>
    </w:p>
    <w:p w:rsidR="009B1CD0" w:rsidRPr="007B23A5" w:rsidRDefault="00DE502B" w:rsidP="00DE502B">
      <w:pPr>
        <w:tabs>
          <w:tab w:val="left" w:pos="426"/>
          <w:tab w:val="left" w:pos="851"/>
        </w:tabs>
        <w:jc w:val="both"/>
        <w:rPr>
          <w:rFonts w:ascii="Arial" w:hAnsi="Arial" w:cs="Arial"/>
          <w:b/>
          <w:i/>
          <w:szCs w:val="18"/>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9B1CD0" w:rsidRPr="007B23A5">
        <w:rPr>
          <w:rFonts w:ascii="Arial" w:hAnsi="Arial" w:cs="Arial"/>
          <w:b/>
          <w:sz w:val="22"/>
        </w:rPr>
        <w:t xml:space="preserve">Objet </w:t>
      </w:r>
      <w:r w:rsidR="009B4C41" w:rsidRPr="007B23A5">
        <w:rPr>
          <w:rFonts w:ascii="Arial" w:hAnsi="Arial" w:cs="Arial"/>
          <w:b/>
          <w:bCs/>
          <w:sz w:val="22"/>
        </w:rPr>
        <w:t>du marché public</w:t>
      </w:r>
      <w:r w:rsidR="009B1CD0" w:rsidRPr="007B23A5">
        <w:rPr>
          <w:rFonts w:ascii="Arial" w:hAnsi="Arial" w:cs="Arial"/>
          <w:b/>
          <w:sz w:val="22"/>
        </w:rPr>
        <w:t> </w:t>
      </w:r>
    </w:p>
    <w:p w:rsidR="009B1CD0" w:rsidRPr="00DB4C6D" w:rsidRDefault="009B1CD0" w:rsidP="00054ECE">
      <w:pPr>
        <w:tabs>
          <w:tab w:val="left" w:pos="426"/>
          <w:tab w:val="left" w:pos="851"/>
        </w:tabs>
        <w:jc w:val="both"/>
        <w:rPr>
          <w:rFonts w:ascii="Arial" w:hAnsi="Arial" w:cs="Arial"/>
          <w:sz w:val="18"/>
        </w:rPr>
      </w:pPr>
    </w:p>
    <w:p w:rsidR="008A6EC5" w:rsidRDefault="0024297C" w:rsidP="00E55A4F">
      <w:pPr>
        <w:tabs>
          <w:tab w:val="left" w:pos="426"/>
          <w:tab w:val="left" w:pos="851"/>
        </w:tabs>
        <w:jc w:val="both"/>
        <w:rPr>
          <w:rFonts w:ascii="Arial" w:hAnsi="Arial" w:cs="Arial"/>
          <w:b/>
          <w:bCs/>
          <w:sz w:val="22"/>
        </w:rPr>
      </w:pPr>
      <w:r>
        <w:rPr>
          <w:rFonts w:ascii="Arial" w:hAnsi="Arial" w:cs="Arial"/>
          <w:b/>
          <w:bCs/>
          <w:sz w:val="22"/>
        </w:rPr>
        <w:t xml:space="preserve">Accord-cadre </w:t>
      </w:r>
      <w:r w:rsidR="007A19FC">
        <w:rPr>
          <w:rFonts w:ascii="Arial" w:hAnsi="Arial" w:cs="Arial"/>
          <w:b/>
          <w:bCs/>
          <w:sz w:val="22"/>
        </w:rPr>
        <w:t xml:space="preserve">n° </w:t>
      </w:r>
      <w:r w:rsidR="007A19FC" w:rsidRPr="00C9146B">
        <w:rPr>
          <w:rFonts w:ascii="Arial" w:hAnsi="Arial" w:cs="Arial"/>
          <w:b/>
          <w:bCs/>
          <w:sz w:val="22"/>
        </w:rPr>
        <w:t>20</w:t>
      </w:r>
      <w:r w:rsidR="00C76D6B" w:rsidRPr="00C9146B">
        <w:rPr>
          <w:rFonts w:ascii="Arial" w:hAnsi="Arial" w:cs="Arial"/>
          <w:b/>
          <w:bCs/>
          <w:sz w:val="22"/>
        </w:rPr>
        <w:t>2</w:t>
      </w:r>
      <w:r w:rsidR="008A6EC5">
        <w:rPr>
          <w:rFonts w:ascii="Arial" w:hAnsi="Arial" w:cs="Arial"/>
          <w:b/>
          <w:bCs/>
          <w:sz w:val="22"/>
        </w:rPr>
        <w:t>5004</w:t>
      </w:r>
      <w:r w:rsidR="00AF28A3">
        <w:rPr>
          <w:rFonts w:ascii="Arial" w:hAnsi="Arial" w:cs="Arial"/>
          <w:b/>
          <w:bCs/>
          <w:sz w:val="22"/>
        </w:rPr>
        <w:t xml:space="preserve"> </w:t>
      </w:r>
      <w:r w:rsidR="00605E6C">
        <w:rPr>
          <w:rFonts w:ascii="Arial" w:hAnsi="Arial" w:cs="Arial"/>
          <w:b/>
          <w:bCs/>
          <w:sz w:val="22"/>
        </w:rPr>
        <w:t xml:space="preserve">« </w:t>
      </w:r>
      <w:r w:rsidR="008A6EC5" w:rsidRPr="008A6EC5">
        <w:rPr>
          <w:rFonts w:ascii="Arial" w:hAnsi="Arial" w:cs="Arial"/>
          <w:b/>
          <w:bCs/>
          <w:sz w:val="22"/>
        </w:rPr>
        <w:t>Prestations d’entretien des espaces verts du Crous de l’académie de Versailles</w:t>
      </w:r>
      <w:r w:rsidR="008A6EC5">
        <w:rPr>
          <w:rFonts w:ascii="Arial" w:hAnsi="Arial" w:cs="Arial"/>
          <w:b/>
          <w:bCs/>
          <w:sz w:val="22"/>
        </w:rPr>
        <w:t> »</w:t>
      </w:r>
    </w:p>
    <w:p w:rsidR="008A6EC5" w:rsidRDefault="008A6EC5" w:rsidP="00E55A4F">
      <w:pPr>
        <w:tabs>
          <w:tab w:val="left" w:pos="426"/>
          <w:tab w:val="left" w:pos="851"/>
        </w:tabs>
        <w:jc w:val="both"/>
        <w:rPr>
          <w:rFonts w:ascii="Arial" w:hAnsi="Arial" w:cs="Arial"/>
          <w:b/>
          <w:bCs/>
          <w:sz w:val="22"/>
        </w:rPr>
      </w:pPr>
    </w:p>
    <w:p w:rsidR="00054ECE" w:rsidRPr="007B23A5" w:rsidRDefault="00054ECE" w:rsidP="00054ECE">
      <w:pPr>
        <w:jc w:val="both"/>
        <w:rPr>
          <w:sz w:val="18"/>
        </w:rPr>
      </w:pPr>
    </w:p>
    <w:p w:rsidR="004E1450" w:rsidRPr="007B23A5" w:rsidRDefault="00DE502B" w:rsidP="00DE502B">
      <w:pPr>
        <w:tabs>
          <w:tab w:val="left" w:pos="426"/>
          <w:tab w:val="left" w:pos="851"/>
        </w:tabs>
        <w:jc w:val="both"/>
        <w:rPr>
          <w:rFonts w:ascii="Arial" w:eastAsia="Wingdings" w:hAnsi="Arial" w:cs="Arial"/>
          <w:b/>
          <w:spacing w:val="-10"/>
          <w:sz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7B23A5">
        <w:rPr>
          <w:rFonts w:ascii="Arial" w:eastAsia="Wingdings" w:hAnsi="Arial" w:cs="Arial"/>
          <w:b/>
          <w:spacing w:val="-10"/>
          <w:sz w:val="22"/>
        </w:rPr>
        <w:t>Procédure </w:t>
      </w:r>
    </w:p>
    <w:p w:rsidR="004E1450" w:rsidRPr="00DB4C6D" w:rsidRDefault="004E1450" w:rsidP="004E1450">
      <w:pPr>
        <w:tabs>
          <w:tab w:val="left" w:pos="426"/>
          <w:tab w:val="left" w:pos="851"/>
        </w:tabs>
        <w:jc w:val="both"/>
        <w:rPr>
          <w:rFonts w:ascii="Arial" w:hAnsi="Arial" w:cs="Arial"/>
          <w:sz w:val="18"/>
          <w:szCs w:val="22"/>
        </w:rPr>
      </w:pPr>
    </w:p>
    <w:p w:rsidR="00C76D6B" w:rsidRPr="0024297C" w:rsidRDefault="00092A4E"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Appel d'offres ouvert (conformément </w:t>
      </w:r>
      <w:r w:rsidR="00E35C1C">
        <w:rPr>
          <w:rFonts w:ascii="Arial" w:hAnsi="Arial" w:cs="Arial"/>
          <w:spacing w:val="-1"/>
          <w:w w:val="105"/>
          <w:sz w:val="22"/>
          <w:szCs w:val="22"/>
        </w:rPr>
        <w:t>aux</w:t>
      </w:r>
      <w:r w:rsidRPr="0024297C">
        <w:rPr>
          <w:rFonts w:ascii="Arial" w:hAnsi="Arial" w:cs="Arial"/>
          <w:spacing w:val="-1"/>
          <w:w w:val="105"/>
          <w:sz w:val="22"/>
          <w:szCs w:val="22"/>
        </w:rPr>
        <w:t xml:space="preserve"> </w:t>
      </w:r>
      <w:r w:rsidR="00E35C1C">
        <w:rPr>
          <w:rFonts w:ascii="Arial" w:hAnsi="Arial" w:cs="Arial"/>
          <w:spacing w:val="-1"/>
          <w:w w:val="105"/>
          <w:sz w:val="22"/>
          <w:szCs w:val="22"/>
        </w:rPr>
        <w:t>a</w:t>
      </w:r>
      <w:r w:rsidR="00DB4C6D" w:rsidRPr="0024297C">
        <w:rPr>
          <w:rFonts w:ascii="Arial" w:hAnsi="Arial" w:cs="Arial"/>
          <w:spacing w:val="-1"/>
          <w:w w:val="105"/>
          <w:sz w:val="22"/>
          <w:szCs w:val="22"/>
        </w:rPr>
        <w:t xml:space="preserve">rticles </w:t>
      </w:r>
      <w:r w:rsidR="00E55A4F" w:rsidRPr="00E55A4F">
        <w:rPr>
          <w:rFonts w:ascii="Arial" w:hAnsi="Arial" w:cs="Arial"/>
          <w:spacing w:val="-1"/>
          <w:w w:val="105"/>
          <w:sz w:val="22"/>
          <w:szCs w:val="22"/>
        </w:rPr>
        <w:t>L.2124-1, R.2124-1, L.2124-2, R.2124-2 1° et l’article L.2125-1 1° du Code de la Commande publique.</w:t>
      </w:r>
      <w:r w:rsidRPr="0024297C">
        <w:rPr>
          <w:rFonts w:ascii="Arial" w:hAnsi="Arial" w:cs="Arial"/>
          <w:spacing w:val="-1"/>
          <w:w w:val="105"/>
          <w:sz w:val="22"/>
          <w:szCs w:val="22"/>
        </w:rPr>
        <w:t>)</w:t>
      </w:r>
      <w:r w:rsidR="00C76D6B" w:rsidRPr="0024297C">
        <w:rPr>
          <w:rFonts w:ascii="Arial" w:hAnsi="Arial" w:cs="Arial"/>
          <w:spacing w:val="-1"/>
          <w:w w:val="105"/>
          <w:sz w:val="22"/>
          <w:szCs w:val="22"/>
        </w:rPr>
        <w:t>.</w:t>
      </w:r>
    </w:p>
    <w:p w:rsidR="004E1450" w:rsidRDefault="004E1450" w:rsidP="004E1450">
      <w:pPr>
        <w:tabs>
          <w:tab w:val="left" w:pos="426"/>
          <w:tab w:val="left" w:pos="851"/>
        </w:tabs>
        <w:jc w:val="both"/>
        <w:rPr>
          <w:rFonts w:ascii="Arial" w:hAnsi="Arial" w:cs="Arial"/>
          <w:spacing w:val="-1"/>
          <w:w w:val="105"/>
          <w:sz w:val="22"/>
          <w:szCs w:val="22"/>
        </w:rPr>
      </w:pPr>
      <w:r w:rsidRPr="0024297C">
        <w:rPr>
          <w:rFonts w:ascii="Arial" w:hAnsi="Arial" w:cs="Arial"/>
          <w:spacing w:val="-1"/>
          <w:w w:val="105"/>
          <w:sz w:val="22"/>
          <w:szCs w:val="22"/>
        </w:rPr>
        <w:t xml:space="preserve"> </w:t>
      </w:r>
    </w:p>
    <w:p w:rsidR="00E55A4F" w:rsidRPr="0024297C" w:rsidRDefault="00E55A4F" w:rsidP="004E1450">
      <w:pPr>
        <w:tabs>
          <w:tab w:val="left" w:pos="426"/>
          <w:tab w:val="left" w:pos="851"/>
        </w:tabs>
        <w:jc w:val="both"/>
        <w:rPr>
          <w:rFonts w:ascii="Arial" w:eastAsia="Wingdings" w:hAnsi="Arial" w:cs="Arial"/>
          <w:b/>
          <w:spacing w:val="-10"/>
          <w:sz w:val="22"/>
          <w:szCs w:val="22"/>
          <w:u w:val="single"/>
        </w:rPr>
      </w:pPr>
    </w:p>
    <w:p w:rsidR="004E1450" w:rsidRPr="00E55A4F" w:rsidRDefault="00DE502B" w:rsidP="004E1450">
      <w:pPr>
        <w:tabs>
          <w:tab w:val="left" w:pos="426"/>
          <w:tab w:val="left" w:pos="851"/>
        </w:tabs>
        <w:jc w:val="both"/>
        <w:rPr>
          <w:rFonts w:ascii="Arial" w:eastAsia="Wingdings" w:hAnsi="Arial" w:cs="Arial"/>
          <w:b/>
          <w:spacing w:val="-10"/>
          <w:sz w:val="22"/>
          <w:szCs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004E1450" w:rsidRPr="0024297C">
        <w:rPr>
          <w:rFonts w:ascii="Arial" w:eastAsia="Wingdings" w:hAnsi="Arial" w:cs="Arial"/>
          <w:b/>
          <w:spacing w:val="-10"/>
          <w:sz w:val="22"/>
          <w:szCs w:val="22"/>
        </w:rPr>
        <w:t xml:space="preserve">Forme </w:t>
      </w:r>
      <w:r w:rsidR="00DB4C6D" w:rsidRPr="0024297C">
        <w:rPr>
          <w:rFonts w:ascii="Arial" w:eastAsia="Wingdings" w:hAnsi="Arial" w:cs="Arial"/>
          <w:b/>
          <w:spacing w:val="-10"/>
          <w:sz w:val="22"/>
          <w:szCs w:val="22"/>
        </w:rPr>
        <w:t xml:space="preserve">et structure </w:t>
      </w:r>
      <w:r w:rsidR="004E1450" w:rsidRPr="0024297C">
        <w:rPr>
          <w:rFonts w:ascii="Arial" w:eastAsia="Wingdings" w:hAnsi="Arial" w:cs="Arial"/>
          <w:b/>
          <w:spacing w:val="-10"/>
          <w:sz w:val="22"/>
          <w:szCs w:val="22"/>
        </w:rPr>
        <w:t>du marché</w:t>
      </w:r>
    </w:p>
    <w:p w:rsidR="00E55A4F" w:rsidRPr="0024297C" w:rsidRDefault="00E55A4F" w:rsidP="004E1450">
      <w:pPr>
        <w:tabs>
          <w:tab w:val="left" w:pos="426"/>
          <w:tab w:val="left" w:pos="851"/>
        </w:tabs>
        <w:jc w:val="both"/>
        <w:rPr>
          <w:rFonts w:ascii="Arial" w:eastAsia="Wingdings" w:hAnsi="Arial" w:cs="Arial"/>
          <w:spacing w:val="-10"/>
          <w:sz w:val="22"/>
          <w:szCs w:val="22"/>
          <w:u w:val="single"/>
        </w:rPr>
      </w:pPr>
    </w:p>
    <w:p w:rsidR="00E55A4F" w:rsidRPr="00E55A4F" w:rsidRDefault="00E55A4F" w:rsidP="00E55A4F">
      <w:pPr>
        <w:jc w:val="both"/>
        <w:rPr>
          <w:rFonts w:ascii="Arial" w:hAnsi="Arial" w:cs="Arial"/>
          <w:bCs/>
          <w:sz w:val="22"/>
          <w:szCs w:val="22"/>
        </w:rPr>
      </w:pPr>
      <w:r w:rsidRPr="00E55A4F">
        <w:rPr>
          <w:rFonts w:ascii="Arial" w:hAnsi="Arial" w:cs="Arial"/>
          <w:bCs/>
          <w:sz w:val="22"/>
          <w:szCs w:val="22"/>
        </w:rPr>
        <w:t>Ce marché public est</w:t>
      </w:r>
      <w:r w:rsidR="008A6EC5">
        <w:rPr>
          <w:rFonts w:ascii="Arial" w:hAnsi="Arial" w:cs="Arial"/>
          <w:bCs/>
          <w:sz w:val="22"/>
          <w:szCs w:val="22"/>
        </w:rPr>
        <w:t xml:space="preserve"> à prix</w:t>
      </w:r>
      <w:r w:rsidRPr="00E55A4F">
        <w:rPr>
          <w:rFonts w:ascii="Arial" w:hAnsi="Arial" w:cs="Arial"/>
          <w:bCs/>
          <w:sz w:val="22"/>
          <w:szCs w:val="22"/>
        </w:rPr>
        <w:t xml:space="preserve"> mixte.</w:t>
      </w:r>
    </w:p>
    <w:p w:rsidR="00E55A4F" w:rsidRPr="00E55A4F" w:rsidRDefault="00E55A4F" w:rsidP="00E55A4F">
      <w:pPr>
        <w:jc w:val="both"/>
        <w:rPr>
          <w:rFonts w:ascii="Arial" w:hAnsi="Arial" w:cs="Arial"/>
          <w:bCs/>
          <w:sz w:val="22"/>
          <w:szCs w:val="22"/>
        </w:rPr>
      </w:pPr>
    </w:p>
    <w:p w:rsidR="00E55A4F" w:rsidRDefault="00E55A4F" w:rsidP="00E55A4F">
      <w:pPr>
        <w:jc w:val="both"/>
        <w:rPr>
          <w:rFonts w:ascii="Arial" w:hAnsi="Arial" w:cs="Arial"/>
          <w:bCs/>
          <w:sz w:val="22"/>
          <w:szCs w:val="22"/>
        </w:rPr>
      </w:pPr>
      <w:r w:rsidRPr="00E55A4F">
        <w:rPr>
          <w:rFonts w:ascii="Arial" w:hAnsi="Arial" w:cs="Arial"/>
          <w:bCs/>
          <w:sz w:val="22"/>
          <w:szCs w:val="22"/>
        </w:rPr>
        <w:t>Les prestations de ce</w:t>
      </w:r>
      <w:r w:rsidR="00AF28A3">
        <w:rPr>
          <w:rFonts w:ascii="Arial" w:hAnsi="Arial" w:cs="Arial"/>
          <w:bCs/>
          <w:sz w:val="22"/>
          <w:szCs w:val="22"/>
        </w:rPr>
        <w:t xml:space="preserve"> marché </w:t>
      </w:r>
      <w:r w:rsidRPr="00E55A4F">
        <w:rPr>
          <w:rFonts w:ascii="Arial" w:hAnsi="Arial" w:cs="Arial"/>
          <w:bCs/>
          <w:sz w:val="22"/>
          <w:szCs w:val="22"/>
        </w:rPr>
        <w:t>sont de deux types :</w:t>
      </w:r>
    </w:p>
    <w:p w:rsidR="008A6EC5" w:rsidRPr="008A6EC5" w:rsidRDefault="008A6EC5" w:rsidP="008A6EC5">
      <w:pPr>
        <w:jc w:val="both"/>
        <w:rPr>
          <w:rFonts w:ascii="Arial" w:hAnsi="Arial" w:cs="Arial"/>
          <w:bCs/>
          <w:sz w:val="22"/>
          <w:szCs w:val="22"/>
        </w:rPr>
      </w:pPr>
      <w:r w:rsidRPr="008A6EC5">
        <w:rPr>
          <w:rFonts w:ascii="Arial" w:hAnsi="Arial" w:cs="Arial"/>
          <w:bCs/>
          <w:sz w:val="22"/>
          <w:szCs w:val="22"/>
        </w:rPr>
        <w:t>•</w:t>
      </w:r>
      <w:r w:rsidRPr="008A6EC5">
        <w:rPr>
          <w:rFonts w:ascii="Arial" w:hAnsi="Arial" w:cs="Arial"/>
          <w:bCs/>
          <w:sz w:val="22"/>
          <w:szCs w:val="22"/>
        </w:rPr>
        <w:tab/>
        <w:t>A prix forfaitaire pour les prestations récurrentes ;</w:t>
      </w:r>
    </w:p>
    <w:p w:rsidR="00E55A4F" w:rsidRDefault="008A6EC5" w:rsidP="00E55A4F">
      <w:pPr>
        <w:jc w:val="both"/>
        <w:rPr>
          <w:rFonts w:ascii="Arial" w:hAnsi="Arial" w:cs="Arial"/>
          <w:bCs/>
          <w:sz w:val="22"/>
          <w:szCs w:val="22"/>
        </w:rPr>
      </w:pPr>
      <w:r w:rsidRPr="008A6EC5">
        <w:rPr>
          <w:rFonts w:ascii="Arial" w:hAnsi="Arial" w:cs="Arial"/>
          <w:bCs/>
          <w:sz w:val="22"/>
          <w:szCs w:val="22"/>
        </w:rPr>
        <w:t>•</w:t>
      </w:r>
      <w:r w:rsidRPr="008A6EC5">
        <w:rPr>
          <w:rFonts w:ascii="Arial" w:hAnsi="Arial" w:cs="Arial"/>
          <w:bCs/>
          <w:sz w:val="22"/>
          <w:szCs w:val="22"/>
        </w:rPr>
        <w:tab/>
        <w:t>A prix unitaires pour les prestations ponctuelles</w:t>
      </w:r>
      <w:r w:rsidR="00AF28A3">
        <w:rPr>
          <w:rFonts w:ascii="Arial" w:hAnsi="Arial" w:cs="Arial"/>
          <w:bCs/>
          <w:sz w:val="22"/>
          <w:szCs w:val="22"/>
        </w:rPr>
        <w:t>.</w:t>
      </w:r>
    </w:p>
    <w:p w:rsidR="008A6EC5" w:rsidRDefault="008A6EC5" w:rsidP="00E55A4F">
      <w:pPr>
        <w:jc w:val="both"/>
        <w:rPr>
          <w:rFonts w:ascii="Arial" w:hAnsi="Arial" w:cs="Arial"/>
          <w:bCs/>
          <w:sz w:val="22"/>
          <w:szCs w:val="22"/>
        </w:rPr>
      </w:pPr>
    </w:p>
    <w:p w:rsidR="00E55A4F" w:rsidRDefault="00E55A4F" w:rsidP="00E55A4F">
      <w:pPr>
        <w:tabs>
          <w:tab w:val="left" w:pos="426"/>
          <w:tab w:val="left" w:pos="851"/>
        </w:tabs>
        <w:jc w:val="both"/>
        <w:rPr>
          <w:rFonts w:ascii="Arial" w:eastAsia="Wingdings" w:hAnsi="Arial" w:cs="Arial"/>
          <w:b/>
          <w:spacing w:val="-10"/>
          <w:sz w:val="22"/>
          <w:szCs w:val="22"/>
        </w:rPr>
      </w:pPr>
      <w:r w:rsidRPr="00DE502B">
        <w:rPr>
          <w:rFonts w:ascii="Wingdings" w:eastAsia="Wingdings" w:hAnsi="Wingdings" w:cs="Wingdings"/>
          <w:b/>
          <w:color w:val="C00000"/>
          <w:spacing w:val="-10"/>
        </w:rPr>
        <w:t></w:t>
      </w:r>
      <w:r w:rsidRPr="00DE502B">
        <w:rPr>
          <w:rFonts w:ascii="Wingdings" w:eastAsia="Wingdings" w:hAnsi="Wingdings" w:cs="Wingdings"/>
          <w:b/>
          <w:color w:val="C00000"/>
          <w:spacing w:val="-10"/>
        </w:rPr>
        <w:t></w:t>
      </w:r>
      <w:r w:rsidRPr="00E55A4F">
        <w:rPr>
          <w:rFonts w:ascii="Arial" w:eastAsia="Wingdings" w:hAnsi="Arial" w:cs="Arial"/>
          <w:b/>
          <w:spacing w:val="-10"/>
          <w:sz w:val="22"/>
          <w:szCs w:val="22"/>
        </w:rPr>
        <w:t>Cet acte d'engagement correspond :</w:t>
      </w:r>
    </w:p>
    <w:p w:rsidR="00E55A4F" w:rsidRDefault="00E55A4F" w:rsidP="00E55A4F">
      <w:pPr>
        <w:tabs>
          <w:tab w:val="left" w:pos="426"/>
          <w:tab w:val="left" w:pos="851"/>
        </w:tabs>
        <w:jc w:val="both"/>
        <w:rPr>
          <w:rFonts w:ascii="Arial" w:eastAsia="Wingdings" w:hAnsi="Arial" w:cs="Arial"/>
          <w:b/>
          <w:spacing w:val="-10"/>
          <w:sz w:val="22"/>
          <w:szCs w:val="22"/>
        </w:rPr>
      </w:pPr>
    </w:p>
    <w:p w:rsidR="00E55A4F" w:rsidRPr="00E55A4F" w:rsidRDefault="00E55A4F" w:rsidP="00E55A4F">
      <w:pPr>
        <w:jc w:val="both"/>
        <w:rPr>
          <w:rFonts w:ascii="Arial" w:hAnsi="Arial" w:cs="Arial"/>
          <w:bCs/>
          <w:sz w:val="22"/>
          <w:szCs w:val="22"/>
        </w:rPr>
      </w:pPr>
      <w:proofErr w:type="gramStart"/>
      <w:r w:rsidRPr="00E55A4F">
        <w:rPr>
          <w:rFonts w:ascii="Arial" w:hAnsi="Arial" w:cs="Arial"/>
          <w:bCs/>
          <w:sz w:val="22"/>
          <w:szCs w:val="22"/>
        </w:rPr>
        <w:t>au</w:t>
      </w:r>
      <w:proofErr w:type="gramEnd"/>
      <w:r w:rsidRPr="00E55A4F">
        <w:rPr>
          <w:rFonts w:ascii="Arial" w:hAnsi="Arial" w:cs="Arial"/>
          <w:bCs/>
          <w:sz w:val="22"/>
          <w:szCs w:val="22"/>
        </w:rPr>
        <w:t xml:space="preserve"> lot n° … du marché public</w:t>
      </w:r>
      <w:r>
        <w:rPr>
          <w:rFonts w:ascii="Arial" w:hAnsi="Arial" w:cs="Arial"/>
          <w:bCs/>
          <w:sz w:val="22"/>
          <w:szCs w:val="22"/>
        </w:rPr>
        <w:t> :</w:t>
      </w:r>
      <w:r w:rsidR="008A6EC5">
        <w:rPr>
          <w:rFonts w:ascii="Arial" w:hAnsi="Arial" w:cs="Arial"/>
          <w:bCs/>
          <w:sz w:val="22"/>
          <w:szCs w:val="22"/>
        </w:rPr>
        <w:t xml:space="preserve"> ……………………</w:t>
      </w:r>
    </w:p>
    <w:p w:rsidR="00E55A4F" w:rsidRPr="00E55A4F" w:rsidRDefault="00E55A4F" w:rsidP="00E55A4F">
      <w:pPr>
        <w:jc w:val="both"/>
        <w:rPr>
          <w:rFonts w:ascii="Arial" w:hAnsi="Arial" w:cs="Arial"/>
          <w:bCs/>
          <w:sz w:val="22"/>
          <w:szCs w:val="22"/>
        </w:rPr>
      </w:pPr>
    </w:p>
    <w:p w:rsidR="000D2A4A" w:rsidRPr="007B23A5" w:rsidRDefault="000D2A4A" w:rsidP="00054ECE">
      <w:pPr>
        <w:pStyle w:val="fcasegauche"/>
        <w:spacing w:after="0"/>
        <w:ind w:left="0" w:firstLine="0"/>
        <w:rPr>
          <w:rFonts w:ascii="Arial" w:hAnsi="Arial" w:cs="Arial"/>
          <w:sz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7B23A5" w:rsidRDefault="00CB170E" w:rsidP="00054ECE">
            <w:pPr>
              <w:tabs>
                <w:tab w:val="left" w:pos="-142"/>
                <w:tab w:val="left" w:pos="4111"/>
              </w:tabs>
              <w:jc w:val="both"/>
              <w:rPr>
                <w:sz w:val="24"/>
              </w:rPr>
            </w:pPr>
            <w:r w:rsidRPr="007B23A5">
              <w:rPr>
                <w:rFonts w:ascii="Arial" w:hAnsi="Arial" w:cs="Arial"/>
                <w:b/>
                <w:sz w:val="24"/>
                <w:szCs w:val="22"/>
              </w:rPr>
              <w:t xml:space="preserve"> </w:t>
            </w:r>
            <w:r w:rsidR="003E5A1F" w:rsidRPr="007B23A5">
              <w:rPr>
                <w:rFonts w:ascii="Arial" w:hAnsi="Arial" w:cs="Arial"/>
                <w:b/>
                <w:sz w:val="24"/>
                <w:szCs w:val="22"/>
              </w:rPr>
              <w:t>B</w:t>
            </w:r>
            <w:r w:rsidR="009B1CD0" w:rsidRPr="007B23A5">
              <w:rPr>
                <w:rFonts w:ascii="Arial" w:hAnsi="Arial" w:cs="Arial"/>
                <w:b/>
                <w:sz w:val="24"/>
                <w:szCs w:val="22"/>
              </w:rPr>
              <w:t xml:space="preserve"> - Engagement du </w:t>
            </w:r>
            <w:r w:rsidR="00BD4A92" w:rsidRPr="007B23A5">
              <w:rPr>
                <w:rFonts w:ascii="Arial" w:hAnsi="Arial" w:cs="Arial"/>
                <w:b/>
                <w:sz w:val="24"/>
                <w:szCs w:val="22"/>
              </w:rPr>
              <w:t>titulaire </w:t>
            </w:r>
            <w:r w:rsidR="003E5A1F" w:rsidRPr="007B23A5">
              <w:rPr>
                <w:rFonts w:ascii="Arial" w:hAnsi="Arial" w:cs="Arial"/>
                <w:b/>
                <w:sz w:val="24"/>
                <w:szCs w:val="22"/>
              </w:rPr>
              <w:t>ou du groupement titulaire</w:t>
            </w:r>
          </w:p>
        </w:tc>
      </w:tr>
    </w:tbl>
    <w:p w:rsidR="009B1CD0" w:rsidRDefault="009B1CD0" w:rsidP="00054ECE"/>
    <w:p w:rsidR="00E55A4F" w:rsidRDefault="00E55A4F" w:rsidP="00054ECE"/>
    <w:p w:rsidR="009B1CD0" w:rsidRDefault="003E5A1F" w:rsidP="00054ECE">
      <w:pPr>
        <w:pStyle w:val="Titre2"/>
        <w:tabs>
          <w:tab w:val="left" w:pos="2268"/>
        </w:tabs>
        <w:rPr>
          <w:rFonts w:ascii="Arial" w:hAnsi="Arial" w:cs="Arial"/>
          <w:sz w:val="22"/>
          <w:szCs w:val="22"/>
        </w:rPr>
      </w:pPr>
      <w:r w:rsidRPr="007B23A5">
        <w:rPr>
          <w:rFonts w:ascii="Arial" w:hAnsi="Arial" w:cs="Arial"/>
          <w:sz w:val="22"/>
          <w:szCs w:val="22"/>
        </w:rPr>
        <w:t>B</w:t>
      </w:r>
      <w:r w:rsidR="009B1CD0" w:rsidRPr="007B23A5">
        <w:rPr>
          <w:rFonts w:ascii="Arial" w:hAnsi="Arial" w:cs="Arial"/>
          <w:sz w:val="22"/>
          <w:szCs w:val="22"/>
        </w:rPr>
        <w:t xml:space="preserve">1 - Identification et engagement du </w:t>
      </w:r>
      <w:r w:rsidR="0065791D" w:rsidRPr="007B23A5">
        <w:rPr>
          <w:rFonts w:ascii="Arial" w:hAnsi="Arial" w:cs="Arial"/>
          <w:sz w:val="22"/>
          <w:szCs w:val="22"/>
        </w:rPr>
        <w:t>titulaire</w:t>
      </w:r>
      <w:r w:rsidR="009B1CD0" w:rsidRPr="007B23A5">
        <w:rPr>
          <w:rFonts w:ascii="Arial" w:hAnsi="Arial" w:cs="Arial"/>
          <w:sz w:val="22"/>
          <w:szCs w:val="22"/>
        </w:rPr>
        <w:t> </w:t>
      </w:r>
      <w:r w:rsidRPr="007B23A5">
        <w:rPr>
          <w:rFonts w:ascii="Arial" w:hAnsi="Arial" w:cs="Arial"/>
          <w:sz w:val="22"/>
          <w:szCs w:val="22"/>
        </w:rPr>
        <w:t xml:space="preserve">ou du groupement titulaire </w:t>
      </w:r>
      <w:r w:rsidR="009B1CD0" w:rsidRPr="007B23A5">
        <w:rPr>
          <w:rFonts w:ascii="Arial" w:hAnsi="Arial" w:cs="Arial"/>
          <w:sz w:val="22"/>
          <w:szCs w:val="22"/>
        </w:rPr>
        <w:t>:</w:t>
      </w:r>
    </w:p>
    <w:p w:rsidR="00E55A4F" w:rsidRPr="00E55A4F" w:rsidRDefault="00E55A4F" w:rsidP="00E55A4F"/>
    <w:p w:rsidR="009B1CD0" w:rsidRPr="00DB4C6D" w:rsidRDefault="009B1CD0" w:rsidP="00054ECE">
      <w:pPr>
        <w:rPr>
          <w:rFonts w:ascii="Arial" w:hAnsi="Arial" w:cs="Arial"/>
          <w:sz w:val="18"/>
        </w:rPr>
      </w:pPr>
    </w:p>
    <w:p w:rsidR="0045347E" w:rsidRDefault="009B1CD0" w:rsidP="00FD039E">
      <w:pPr>
        <w:jc w:val="both"/>
        <w:rPr>
          <w:rFonts w:ascii="Arial" w:hAnsi="Arial" w:cs="Arial"/>
        </w:rPr>
      </w:pPr>
      <w:r>
        <w:rPr>
          <w:rFonts w:ascii="Arial" w:hAnsi="Arial" w:cs="Arial"/>
        </w:rPr>
        <w:t xml:space="preserve">Après avoir pris connaissance des pièces constitutives du marché </w:t>
      </w:r>
      <w:r>
        <w:t xml:space="preserve">public </w:t>
      </w:r>
      <w:r w:rsidR="003E5A1F">
        <w:rPr>
          <w:rFonts w:ascii="Arial" w:hAnsi="Arial" w:cs="Arial"/>
        </w:rPr>
        <w:t>suivantes</w:t>
      </w:r>
      <w:r w:rsidR="00C0420E">
        <w:rPr>
          <w:rFonts w:ascii="Arial" w:hAnsi="Arial" w:cs="Arial"/>
        </w:rPr>
        <w:t xml:space="preserve"> : </w:t>
      </w:r>
    </w:p>
    <w:p w:rsidR="00BA1F90" w:rsidRDefault="00C0420E" w:rsidP="00FD039E">
      <w:pPr>
        <w:jc w:val="both"/>
      </w:pPr>
      <w:r>
        <w:fldChar w:fldCharType="begin">
          <w:ffData>
            <w:name w:val=""/>
            <w:enabled/>
            <w:calcOnExit w:val="0"/>
            <w:checkBox>
              <w:size w:val="20"/>
              <w:default w:val="1"/>
            </w:checkBox>
          </w:ffData>
        </w:fldChar>
      </w:r>
      <w:r w:rsidRPr="003B4E1C">
        <w:instrText xml:space="preserve"> FORMCHECKBOX </w:instrText>
      </w:r>
      <w:r w:rsidR="000B3914">
        <w:fldChar w:fldCharType="separate"/>
      </w:r>
      <w:r>
        <w:fldChar w:fldCharType="end"/>
      </w:r>
      <w:r>
        <w:t xml:space="preserve"> </w:t>
      </w:r>
      <w:r>
        <w:tab/>
      </w:r>
      <w:proofErr w:type="gramStart"/>
      <w:r>
        <w:t>l</w:t>
      </w:r>
      <w:r w:rsidRPr="00C0420E">
        <w:t>e</w:t>
      </w:r>
      <w:proofErr w:type="gramEnd"/>
      <w:r w:rsidRPr="00C0420E">
        <w:t xml:space="preserve"> présent Acte d’engagement</w:t>
      </w:r>
      <w:r>
        <w:t xml:space="preserve"> et son annexe financière</w:t>
      </w:r>
      <w:r w:rsidRPr="00C0420E">
        <w:t xml:space="preserve"> ;</w:t>
      </w:r>
    </w:p>
    <w:p w:rsidR="00DB4C6D" w:rsidRDefault="00605E6C" w:rsidP="00FD039E">
      <w:pPr>
        <w:jc w:val="both"/>
        <w:rPr>
          <w:rFonts w:ascii="Arial" w:hAnsi="Arial" w:cs="Arial"/>
        </w:rPr>
      </w:pPr>
      <w:r>
        <w:fldChar w:fldCharType="begin">
          <w:ffData>
            <w:name w:val=""/>
            <w:enabled/>
            <w:calcOnExit w:val="0"/>
            <w:checkBox>
              <w:size w:val="20"/>
              <w:default w:val="1"/>
            </w:checkBox>
          </w:ffData>
        </w:fldChar>
      </w:r>
      <w:r w:rsidRPr="003B4E1C">
        <w:instrText xml:space="preserve"> FORMCHECKBOX </w:instrText>
      </w:r>
      <w:r w:rsidR="000B3914">
        <w:fldChar w:fldCharType="separate"/>
      </w:r>
      <w:r>
        <w:fldChar w:fldCharType="end"/>
      </w:r>
      <w:r>
        <w:t xml:space="preserve"> </w:t>
      </w:r>
      <w:r>
        <w:tab/>
      </w:r>
      <w:proofErr w:type="gramStart"/>
      <w:r w:rsidR="00C0420E">
        <w:t>le</w:t>
      </w:r>
      <w:proofErr w:type="gramEnd"/>
      <w:r w:rsidR="00C0420E">
        <w:t xml:space="preserve"> </w:t>
      </w:r>
      <w:r w:rsidRPr="003B4E1C">
        <w:rPr>
          <w:rFonts w:ascii="Arial" w:hAnsi="Arial" w:cs="Arial"/>
        </w:rPr>
        <w:t>CC</w:t>
      </w:r>
      <w:r w:rsidR="00E55A4F">
        <w:rPr>
          <w:rFonts w:ascii="Arial" w:hAnsi="Arial" w:cs="Arial"/>
        </w:rPr>
        <w:t>A</w:t>
      </w:r>
      <w:r w:rsidRPr="003B4E1C">
        <w:rPr>
          <w:rFonts w:ascii="Arial" w:hAnsi="Arial" w:cs="Arial"/>
        </w:rPr>
        <w:t xml:space="preserve">P n° </w:t>
      </w:r>
      <w:r w:rsidR="00FB2CD4">
        <w:rPr>
          <w:rFonts w:ascii="Arial" w:hAnsi="Arial" w:cs="Arial"/>
        </w:rPr>
        <w:t>202</w:t>
      </w:r>
      <w:r w:rsidR="00AF28A3">
        <w:rPr>
          <w:rFonts w:ascii="Arial" w:hAnsi="Arial" w:cs="Arial"/>
        </w:rPr>
        <w:t>5004</w:t>
      </w:r>
    </w:p>
    <w:p w:rsidR="00E55A4F" w:rsidRDefault="00E55A4F" w:rsidP="00FD039E">
      <w:pPr>
        <w:jc w:val="both"/>
      </w:pPr>
      <w:r>
        <w:fldChar w:fldCharType="begin">
          <w:ffData>
            <w:name w:val=""/>
            <w:enabled/>
            <w:calcOnExit w:val="0"/>
            <w:checkBox>
              <w:size w:val="20"/>
              <w:default w:val="1"/>
            </w:checkBox>
          </w:ffData>
        </w:fldChar>
      </w:r>
      <w:r w:rsidRPr="003B4E1C">
        <w:instrText xml:space="preserve"> FORMCHECKBOX </w:instrText>
      </w:r>
      <w:r w:rsidR="000B3914">
        <w:fldChar w:fldCharType="separate"/>
      </w:r>
      <w:r>
        <w:fldChar w:fldCharType="end"/>
      </w:r>
      <w:r>
        <w:t xml:space="preserve"> </w:t>
      </w:r>
      <w:r>
        <w:tab/>
      </w:r>
      <w:proofErr w:type="gramStart"/>
      <w:r>
        <w:t>le</w:t>
      </w:r>
      <w:proofErr w:type="gramEnd"/>
      <w:r>
        <w:t xml:space="preserve"> </w:t>
      </w:r>
      <w:r w:rsidRPr="003B4E1C">
        <w:rPr>
          <w:rFonts w:ascii="Arial" w:hAnsi="Arial" w:cs="Arial"/>
        </w:rPr>
        <w:t>CC</w:t>
      </w:r>
      <w:r>
        <w:rPr>
          <w:rFonts w:ascii="Arial" w:hAnsi="Arial" w:cs="Arial"/>
        </w:rPr>
        <w:t>T</w:t>
      </w:r>
      <w:r w:rsidRPr="003B4E1C">
        <w:rPr>
          <w:rFonts w:ascii="Arial" w:hAnsi="Arial" w:cs="Arial"/>
        </w:rPr>
        <w:t xml:space="preserve">P n° </w:t>
      </w:r>
      <w:r>
        <w:rPr>
          <w:rFonts w:ascii="Arial" w:hAnsi="Arial" w:cs="Arial"/>
        </w:rPr>
        <w:t>202</w:t>
      </w:r>
      <w:r w:rsidR="00AF28A3">
        <w:rPr>
          <w:rFonts w:ascii="Arial" w:hAnsi="Arial" w:cs="Arial"/>
        </w:rPr>
        <w:t>5004</w:t>
      </w:r>
    </w:p>
    <w:p w:rsidR="00547560" w:rsidRDefault="0037335B" w:rsidP="00FD039E">
      <w:pPr>
        <w:tabs>
          <w:tab w:val="left" w:pos="567"/>
        </w:tabs>
        <w:jc w:val="both"/>
        <w:rPr>
          <w:rFonts w:ascii="Arial" w:hAnsi="Arial" w:cs="Arial"/>
        </w:rPr>
      </w:pPr>
      <w:r>
        <w:fldChar w:fldCharType="begin">
          <w:ffData>
            <w:name w:val=""/>
            <w:enabled/>
            <w:calcOnExit w:val="0"/>
            <w:checkBox>
              <w:size w:val="20"/>
              <w:default w:val="1"/>
            </w:checkBox>
          </w:ffData>
        </w:fldChar>
      </w:r>
      <w:r w:rsidRPr="008835BA">
        <w:instrText xml:space="preserve"> FORMCHECKBOX </w:instrText>
      </w:r>
      <w:r w:rsidR="000B3914">
        <w:fldChar w:fldCharType="separate"/>
      </w:r>
      <w:r>
        <w:fldChar w:fldCharType="end"/>
      </w:r>
      <w:r w:rsidR="009B1CD0" w:rsidRPr="008835BA">
        <w:rPr>
          <w:rFonts w:ascii="Arial" w:hAnsi="Arial" w:cs="Arial"/>
        </w:rPr>
        <w:t xml:space="preserve"> </w:t>
      </w:r>
      <w:r w:rsidR="00DB4C6D">
        <w:rPr>
          <w:rFonts w:ascii="Arial" w:hAnsi="Arial" w:cs="Arial"/>
        </w:rPr>
        <w:tab/>
      </w:r>
      <w:proofErr w:type="gramStart"/>
      <w:r w:rsidR="00C0420E">
        <w:rPr>
          <w:rFonts w:ascii="Arial" w:hAnsi="Arial" w:cs="Arial"/>
        </w:rPr>
        <w:t>le</w:t>
      </w:r>
      <w:proofErr w:type="gramEnd"/>
      <w:r w:rsidR="00C0420E">
        <w:rPr>
          <w:rFonts w:ascii="Arial" w:hAnsi="Arial" w:cs="Arial"/>
        </w:rPr>
        <w:t xml:space="preserve"> </w:t>
      </w:r>
      <w:r w:rsidR="00DB4C6D">
        <w:rPr>
          <w:rFonts w:ascii="Arial" w:hAnsi="Arial" w:cs="Arial"/>
        </w:rPr>
        <w:t>Cahier des Clauses administratives g</w:t>
      </w:r>
      <w:r w:rsidR="008835BA">
        <w:rPr>
          <w:rFonts w:ascii="Arial" w:hAnsi="Arial" w:cs="Arial"/>
        </w:rPr>
        <w:t xml:space="preserve">énérales </w:t>
      </w:r>
      <w:r w:rsidR="0024297C" w:rsidRPr="0024297C">
        <w:rPr>
          <w:rFonts w:ascii="Arial" w:hAnsi="Arial" w:cs="Arial"/>
        </w:rPr>
        <w:t>Fournitures courantes et services (CCAG-FCS)</w:t>
      </w:r>
    </w:p>
    <w:p w:rsidR="00C0420E" w:rsidRPr="00B8745A" w:rsidRDefault="00C0420E" w:rsidP="00FD039E">
      <w:pPr>
        <w:tabs>
          <w:tab w:val="left" w:pos="567"/>
        </w:tabs>
        <w:jc w:val="both"/>
      </w:pPr>
      <w:r>
        <w:fldChar w:fldCharType="begin">
          <w:ffData>
            <w:name w:val=""/>
            <w:enabled/>
            <w:calcOnExit w:val="0"/>
            <w:checkBox>
              <w:size w:val="20"/>
              <w:default w:val="1"/>
            </w:checkBox>
          </w:ffData>
        </w:fldChar>
      </w:r>
      <w:r w:rsidRPr="008835BA">
        <w:instrText xml:space="preserve"> FORMCHECKBOX </w:instrText>
      </w:r>
      <w:r w:rsidR="000B3914">
        <w:fldChar w:fldCharType="separate"/>
      </w:r>
      <w:r>
        <w:fldChar w:fldCharType="end"/>
      </w:r>
      <w:r>
        <w:t xml:space="preserve">      </w:t>
      </w:r>
      <w:proofErr w:type="gramStart"/>
      <w:r>
        <w:t>t</w:t>
      </w:r>
      <w:r w:rsidRPr="00C0420E">
        <w:t>oute</w:t>
      </w:r>
      <w:proofErr w:type="gramEnd"/>
      <w:r w:rsidRPr="00C0420E">
        <w:t xml:space="preserve"> pièce réclamée au stade de ce marché.</w:t>
      </w:r>
    </w:p>
    <w:p w:rsidR="00BA1F90" w:rsidRPr="00DB4C6D" w:rsidRDefault="00DB4C6D" w:rsidP="00DB4C6D">
      <w:pPr>
        <w:tabs>
          <w:tab w:val="left" w:pos="2550"/>
        </w:tabs>
        <w:jc w:val="both"/>
        <w:rPr>
          <w:rFonts w:ascii="Arial" w:hAnsi="Arial" w:cs="Arial"/>
          <w:sz w:val="18"/>
        </w:rPr>
      </w:pPr>
      <w:r>
        <w:rPr>
          <w:rFonts w:ascii="Arial" w:hAnsi="Arial" w:cs="Arial"/>
        </w:rPr>
        <w:tab/>
      </w:r>
    </w:p>
    <w:p w:rsidR="000024FD" w:rsidRDefault="00BA1F90" w:rsidP="00FD039E">
      <w:pPr>
        <w:jc w:val="both"/>
        <w:rPr>
          <w:rFonts w:ascii="Arial" w:hAnsi="Arial" w:cs="Arial"/>
        </w:rPr>
      </w:pPr>
      <w:proofErr w:type="gramStart"/>
      <w:r>
        <w:rPr>
          <w:rFonts w:ascii="Arial" w:hAnsi="Arial" w:cs="Arial"/>
        </w:rPr>
        <w:t>et</w:t>
      </w:r>
      <w:proofErr w:type="gramEnd"/>
      <w:r>
        <w:rPr>
          <w:rFonts w:ascii="Arial" w:hAnsi="Arial" w:cs="Arial"/>
        </w:rPr>
        <w:t xml:space="preserve"> </w:t>
      </w:r>
      <w:r w:rsidR="003E5A1F">
        <w:rPr>
          <w:rFonts w:ascii="Arial" w:hAnsi="Arial" w:cs="Arial"/>
        </w:rPr>
        <w:t xml:space="preserve">conformément à leurs clauses et aux </w:t>
      </w:r>
      <w:r>
        <w:rPr>
          <w:rFonts w:ascii="Arial" w:hAnsi="Arial" w:cs="Arial"/>
        </w:rPr>
        <w:t>des documents contractuels qui y sont mentionnés</w:t>
      </w:r>
      <w:r w:rsidR="00E55A4F">
        <w:rPr>
          <w:rFonts w:ascii="Arial" w:hAnsi="Arial" w:cs="Arial"/>
        </w:rPr>
        <w:t>.</w:t>
      </w: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E55A4F" w:rsidRDefault="00E55A4F" w:rsidP="00FD039E">
      <w:pPr>
        <w:jc w:val="both"/>
        <w:rPr>
          <w:rFonts w:ascii="Arial" w:hAnsi="Arial" w:cs="Arial"/>
        </w:rPr>
      </w:pPr>
    </w:p>
    <w:p w:rsidR="00FD039E" w:rsidRPr="007B23A5" w:rsidRDefault="00FD039E" w:rsidP="00FD039E">
      <w:pPr>
        <w:jc w:val="both"/>
        <w:rPr>
          <w:rFonts w:ascii="Arial" w:hAnsi="Arial" w:cs="Arial"/>
          <w:sz w:val="18"/>
        </w:rPr>
      </w:pPr>
    </w:p>
    <w:p w:rsidR="00FD039E" w:rsidRDefault="00C0420E" w:rsidP="00FD039E">
      <w:pPr>
        <w:jc w:val="both"/>
        <w:rPr>
          <w:rFonts w:ascii="Arial" w:hAnsi="Arial" w:cs="Arial"/>
        </w:rPr>
      </w:pPr>
      <w:r>
        <w:rPr>
          <w:sz w:val="8"/>
        </w:rPr>
        <w:t xml:space="preserve">                                 </w:t>
      </w:r>
      <w:r w:rsidR="00FD039E" w:rsidRPr="00FD039E">
        <w:rPr>
          <w:sz w:val="8"/>
        </w:rPr>
        <w:t xml:space="preserve"> </w:t>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 xml:space="preserve"> Le</w:t>
      </w:r>
      <w:r>
        <w:rPr>
          <w:rFonts w:ascii="Arial" w:hAnsi="Arial" w:cs="Arial"/>
        </w:rPr>
        <w:t xml:space="preserve"> </w:t>
      </w:r>
      <w:r w:rsidR="00FD039E" w:rsidRPr="003820A7">
        <w:rPr>
          <w:rFonts w:ascii="Arial" w:hAnsi="Arial" w:cs="Arial"/>
          <w:u w:val="single"/>
        </w:rPr>
        <w:t>signataire</w:t>
      </w:r>
      <w:r w:rsidR="00FD039E" w:rsidRPr="00FD039E">
        <w:rPr>
          <w:rFonts w:ascii="Arial" w:hAnsi="Arial" w:cs="Arial"/>
        </w:rPr>
        <w:t xml:space="preserve"> : </w:t>
      </w:r>
    </w:p>
    <w:p w:rsidR="00054ECE" w:rsidRPr="007B23A5" w:rsidRDefault="00054ECE" w:rsidP="00054ECE">
      <w:pPr>
        <w:ind w:left="851"/>
        <w:jc w:val="both"/>
        <w:rPr>
          <w:rFonts w:ascii="Arial" w:hAnsi="Arial" w:cs="Arial"/>
          <w:sz w:val="18"/>
        </w:rPr>
      </w:pPr>
    </w:p>
    <w:p w:rsidR="009B1CD0" w:rsidRDefault="007D7A65" w:rsidP="00054ECE">
      <w:pPr>
        <w:ind w:left="1701"/>
        <w:jc w:val="both"/>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sidR="009B1CD0">
        <w:rPr>
          <w:rFonts w:ascii="Arial" w:hAnsi="Arial" w:cs="Arial"/>
        </w:rPr>
        <w:t xml:space="preserve"> </w:t>
      </w:r>
      <w:proofErr w:type="gramStart"/>
      <w:r w:rsidR="009B1CD0">
        <w:rPr>
          <w:rFonts w:ascii="Arial" w:hAnsi="Arial" w:cs="Arial"/>
        </w:rPr>
        <w:t>s’engage</w:t>
      </w:r>
      <w:proofErr w:type="gramEnd"/>
      <w:r w:rsidR="009B1CD0">
        <w:rPr>
          <w:rFonts w:ascii="Arial" w:hAnsi="Arial" w:cs="Arial"/>
        </w:rPr>
        <w:t xml:space="preserve">, </w:t>
      </w:r>
      <w:r w:rsidR="003820A7" w:rsidRPr="003820A7">
        <w:rPr>
          <w:rFonts w:ascii="Arial" w:hAnsi="Arial" w:cs="Arial"/>
          <w:u w:val="single"/>
        </w:rPr>
        <w:t>pour son propre compte</w:t>
      </w:r>
      <w:r w:rsidR="003820A7">
        <w:rPr>
          <w:rFonts w:ascii="Arial" w:hAnsi="Arial" w:cs="Arial"/>
          <w:u w:val="single"/>
        </w:rPr>
        <w:t>,</w:t>
      </w:r>
      <w:r w:rsidR="003820A7">
        <w:rPr>
          <w:rFonts w:ascii="Arial" w:hAnsi="Arial" w:cs="Arial"/>
        </w:rPr>
        <w:t xml:space="preserve">  sur la base de son offre </w:t>
      </w:r>
      <w:r w:rsidR="009B1CD0">
        <w:rPr>
          <w:rFonts w:ascii="Arial" w:hAnsi="Arial" w:cs="Arial"/>
        </w:rPr>
        <w:t>;</w:t>
      </w:r>
    </w:p>
    <w:p w:rsidR="009B1CD0" w:rsidRDefault="007A7602" w:rsidP="007A7602">
      <w:pPr>
        <w:pStyle w:val="En-tte"/>
        <w:tabs>
          <w:tab w:val="clear" w:pos="4536"/>
          <w:tab w:val="clear" w:pos="9072"/>
          <w:tab w:val="left" w:pos="1701"/>
        </w:tabs>
        <w:jc w:val="both"/>
        <w:rPr>
          <w:rFonts w:ascii="Arial" w:hAnsi="Arial" w:cs="Arial"/>
          <w:i/>
          <w:color w:val="FF0000"/>
          <w:sz w:val="16"/>
          <w:szCs w:val="18"/>
        </w:rPr>
      </w:pP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9B1CD0" w:rsidRPr="00627ABB">
        <w:rPr>
          <w:rFonts w:ascii="Arial" w:hAnsi="Arial" w:cs="Arial"/>
          <w:i/>
          <w:color w:val="FF0000"/>
          <w:sz w:val="16"/>
          <w:szCs w:val="18"/>
        </w:rPr>
        <w:t>]</w:t>
      </w:r>
    </w:p>
    <w:p w:rsidR="004648BD" w:rsidRPr="00517097" w:rsidRDefault="004648BD" w:rsidP="007A7602">
      <w:pPr>
        <w:pStyle w:val="En-tte"/>
        <w:tabs>
          <w:tab w:val="clear" w:pos="4536"/>
          <w:tab w:val="clear" w:pos="9072"/>
          <w:tab w:val="left" w:pos="1701"/>
        </w:tabs>
        <w:jc w:val="both"/>
        <w:rPr>
          <w:rFonts w:ascii="Arial" w:hAnsi="Arial" w:cs="Arial"/>
          <w:i/>
          <w:color w:val="FF0000"/>
          <w:sz w:val="10"/>
          <w:szCs w:val="18"/>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7A7602" w:rsidRPr="007B23A5" w:rsidTr="003820A7">
        <w:tc>
          <w:tcPr>
            <w:tcW w:w="3085" w:type="dxa"/>
          </w:tcPr>
          <w:p w:rsidR="007A7602" w:rsidRPr="007B23A5" w:rsidRDefault="007A7602" w:rsidP="004648BD">
            <w:pPr>
              <w:pStyle w:val="RedTxt"/>
              <w:spacing w:before="40" w:after="40"/>
              <w:jc w:val="right"/>
            </w:pPr>
            <w:r w:rsidRPr="007B23A5">
              <w:t>Raison sociale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val="restart"/>
          </w:tcPr>
          <w:p w:rsidR="007A7602" w:rsidRPr="007B23A5" w:rsidRDefault="007A7602" w:rsidP="004648BD">
            <w:pPr>
              <w:pStyle w:val="RedTxt"/>
              <w:spacing w:before="40" w:after="40"/>
              <w:jc w:val="right"/>
            </w:pPr>
            <w:r w:rsidRPr="007B23A5">
              <w:t>Adresse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rPr>
          <w:cantSplit/>
        </w:trPr>
        <w:tc>
          <w:tcPr>
            <w:tcW w:w="3085" w:type="dxa"/>
            <w:vMerge/>
          </w:tcPr>
          <w:p w:rsidR="007A7602" w:rsidRPr="007B23A5" w:rsidRDefault="007A7602" w:rsidP="004648BD">
            <w:pPr>
              <w:pStyle w:val="RedTxt"/>
              <w:spacing w:before="40" w:after="40"/>
            </w:pPr>
          </w:p>
        </w:tc>
        <w:tc>
          <w:tcPr>
            <w:tcW w:w="5468" w:type="dxa"/>
          </w:tcPr>
          <w:p w:rsidR="007A7602" w:rsidRPr="007B23A5" w:rsidRDefault="00C76D6B" w:rsidP="004648BD">
            <w:pPr>
              <w:pStyle w:val="RedTxt"/>
              <w:spacing w:before="40" w:after="40"/>
            </w:pPr>
            <w:r w:rsidRPr="007B23A5">
              <w:fldChar w:fldCharType="begin">
                <w:ffData>
                  <w:name w:val="Texte1"/>
                  <w:enabled/>
                  <w:calcOnExit w:val="0"/>
                  <w:textInput>
                    <w:default w:val="........................................................................................................."/>
                  </w:textInput>
                </w:ffData>
              </w:fldChar>
            </w:r>
            <w:bookmarkStart w:id="0" w:name="Texte1"/>
            <w:r w:rsidRPr="007B23A5">
              <w:instrText xml:space="preserve"> FORMTEXT </w:instrText>
            </w:r>
            <w:r w:rsidRPr="007B23A5">
              <w:fldChar w:fldCharType="separate"/>
            </w:r>
            <w:r w:rsidRPr="007B23A5">
              <w:rPr>
                <w:noProof/>
              </w:rPr>
              <w:t>.........................................................................................................</w:t>
            </w:r>
            <w:r w:rsidRPr="007B23A5">
              <w:fldChar w:fldCharType="end"/>
            </w:r>
            <w:bookmarkEnd w:id="0"/>
          </w:p>
        </w:tc>
      </w:tr>
      <w:tr w:rsidR="007A7602" w:rsidRPr="007B23A5" w:rsidTr="003820A7">
        <w:tc>
          <w:tcPr>
            <w:tcW w:w="3085" w:type="dxa"/>
          </w:tcPr>
          <w:p w:rsidR="007A7602" w:rsidRPr="007B23A5" w:rsidRDefault="007A7602" w:rsidP="004648BD">
            <w:pPr>
              <w:pStyle w:val="RedTxt"/>
              <w:spacing w:before="40" w:after="40"/>
              <w:jc w:val="right"/>
            </w:pPr>
            <w:r w:rsidRPr="007B23A5">
              <w:t>Code postal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Bureau distributeur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Téléphone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Courriel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SIRET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Numéro au registre du commerce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 xml:space="preserve">Ou au répertoire des métiers :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r w:rsidR="007A7602" w:rsidRPr="007B23A5" w:rsidTr="003820A7">
        <w:tc>
          <w:tcPr>
            <w:tcW w:w="3085" w:type="dxa"/>
          </w:tcPr>
          <w:p w:rsidR="007A7602" w:rsidRPr="007B23A5" w:rsidRDefault="007A7602" w:rsidP="004648BD">
            <w:pPr>
              <w:pStyle w:val="RedTxt"/>
              <w:spacing w:before="40" w:after="40"/>
              <w:jc w:val="right"/>
            </w:pPr>
            <w:r w:rsidRPr="007B23A5">
              <w:t>Code NAF :</w:t>
            </w:r>
          </w:p>
        </w:tc>
        <w:tc>
          <w:tcPr>
            <w:tcW w:w="5468" w:type="dxa"/>
          </w:tcPr>
          <w:p w:rsidR="007A7602" w:rsidRPr="007B23A5" w:rsidRDefault="007A7602" w:rsidP="004648BD">
            <w:pPr>
              <w:pStyle w:val="RedTxt"/>
              <w:spacing w:before="40" w:after="40"/>
            </w:pPr>
            <w:r w:rsidRPr="007B23A5">
              <w:fldChar w:fldCharType="begin">
                <w:ffData>
                  <w:name w:val="Texte1"/>
                  <w:enabled/>
                  <w:calcOnExit w:val="0"/>
                  <w:textInput>
                    <w:default w:val="........................................................................................................."/>
                  </w:textInput>
                </w:ffData>
              </w:fldChar>
            </w:r>
            <w:r w:rsidRPr="007B23A5">
              <w:instrText xml:space="preserve"> FORMTEXT </w:instrText>
            </w:r>
            <w:r w:rsidRPr="007B23A5">
              <w:fldChar w:fldCharType="separate"/>
            </w:r>
            <w:r w:rsidRPr="007B23A5">
              <w:rPr>
                <w:noProof/>
              </w:rPr>
              <w:t>.........................................................................................................</w:t>
            </w:r>
            <w:r w:rsidRPr="007B23A5">
              <w:fldChar w:fldCharType="end"/>
            </w:r>
          </w:p>
        </w:tc>
      </w:tr>
    </w:tbl>
    <w:p w:rsidR="00E55A4F" w:rsidRDefault="00E55A4F" w:rsidP="00FD039E">
      <w:pPr>
        <w:ind w:left="1701"/>
      </w:pPr>
    </w:p>
    <w:p w:rsidR="00E55A4F" w:rsidRDefault="00E55A4F" w:rsidP="00FD039E">
      <w:pPr>
        <w:ind w:left="1701"/>
      </w:pPr>
    </w:p>
    <w:p w:rsidR="009B1CD0" w:rsidRDefault="007D7A65" w:rsidP="00FD039E">
      <w:pPr>
        <w:ind w:left="1701"/>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sidR="009B1CD0">
        <w:rPr>
          <w:rFonts w:ascii="Arial" w:hAnsi="Arial" w:cs="Arial"/>
        </w:rPr>
        <w:t xml:space="preserve"> </w:t>
      </w:r>
      <w:proofErr w:type="gramStart"/>
      <w:r w:rsidR="003820A7">
        <w:rPr>
          <w:rFonts w:ascii="Arial" w:hAnsi="Arial" w:cs="Arial"/>
        </w:rPr>
        <w:t>s’</w:t>
      </w:r>
      <w:r w:rsidR="009B1CD0">
        <w:rPr>
          <w:rFonts w:ascii="Arial" w:hAnsi="Arial" w:cs="Arial"/>
        </w:rPr>
        <w:t>engage</w:t>
      </w:r>
      <w:proofErr w:type="gramEnd"/>
      <w:r w:rsidR="003820A7">
        <w:rPr>
          <w:rFonts w:ascii="Arial" w:hAnsi="Arial" w:cs="Arial"/>
        </w:rPr>
        <w:t>,</w:t>
      </w:r>
      <w:r w:rsidR="009B1CD0">
        <w:rPr>
          <w:rFonts w:ascii="Arial" w:hAnsi="Arial" w:cs="Arial"/>
        </w:rPr>
        <w:t xml:space="preserve"> </w:t>
      </w:r>
      <w:r w:rsidR="003820A7" w:rsidRPr="003820A7">
        <w:rPr>
          <w:rFonts w:ascii="Arial" w:hAnsi="Arial" w:cs="Arial"/>
          <w:u w:val="single"/>
        </w:rPr>
        <w:t xml:space="preserve">pour le compte de </w:t>
      </w:r>
      <w:r w:rsidR="009B1CD0" w:rsidRPr="003820A7">
        <w:rPr>
          <w:rFonts w:ascii="Arial" w:hAnsi="Arial" w:cs="Arial"/>
          <w:u w:val="single"/>
        </w:rPr>
        <w:t xml:space="preserve">la société </w:t>
      </w:r>
      <w:r w:rsidR="003820A7" w:rsidRPr="003820A7">
        <w:rPr>
          <w:rFonts w:ascii="Arial" w:hAnsi="Arial" w:cs="Arial"/>
          <w:u w:val="single"/>
        </w:rPr>
        <w:t>ci-dessous</w:t>
      </w:r>
      <w:r w:rsidR="003820A7">
        <w:rPr>
          <w:rFonts w:ascii="Arial" w:hAnsi="Arial" w:cs="Arial"/>
        </w:rPr>
        <w:t xml:space="preserve">, </w:t>
      </w:r>
      <w:r w:rsidR="009B1CD0">
        <w:rPr>
          <w:rFonts w:ascii="Arial" w:hAnsi="Arial" w:cs="Arial"/>
        </w:rPr>
        <w:t>sur la base de son offre ;</w:t>
      </w:r>
    </w:p>
    <w:p w:rsidR="009B1CD0" w:rsidRDefault="003820A7" w:rsidP="00054ECE">
      <w:pPr>
        <w:pStyle w:val="En-tte"/>
        <w:tabs>
          <w:tab w:val="clear" w:pos="4536"/>
          <w:tab w:val="clear" w:pos="9072"/>
        </w:tabs>
        <w:jc w:val="both"/>
        <w:rPr>
          <w:rFonts w:ascii="Arial" w:hAnsi="Arial" w:cs="Arial"/>
          <w:i/>
          <w:color w:val="FF0000"/>
          <w:sz w:val="16"/>
          <w:szCs w:val="18"/>
        </w:rPr>
      </w:pPr>
      <w:r>
        <w:rPr>
          <w:rFonts w:ascii="Arial" w:hAnsi="Arial" w:cs="Arial"/>
          <w:i/>
          <w:color w:val="FF0000"/>
          <w:sz w:val="16"/>
          <w:szCs w:val="18"/>
        </w:rPr>
        <w:tab/>
      </w:r>
      <w:r>
        <w:rPr>
          <w:rFonts w:ascii="Arial" w:hAnsi="Arial" w:cs="Arial"/>
          <w:i/>
          <w:color w:val="FF0000"/>
          <w:sz w:val="16"/>
          <w:szCs w:val="18"/>
        </w:rPr>
        <w:tab/>
      </w:r>
      <w:r>
        <w:rPr>
          <w:rFonts w:ascii="Arial" w:hAnsi="Arial" w:cs="Arial"/>
          <w:i/>
          <w:color w:val="FF0000"/>
          <w:sz w:val="16"/>
          <w:szCs w:val="18"/>
        </w:rPr>
        <w:tab/>
      </w:r>
      <w:r w:rsidR="00627ABB" w:rsidRPr="00627ABB">
        <w:rPr>
          <w:rFonts w:ascii="Arial" w:hAnsi="Arial" w:cs="Arial"/>
          <w:i/>
          <w:color w:val="FF0000"/>
          <w:sz w:val="16"/>
          <w:szCs w:val="18"/>
        </w:rPr>
        <w:t>[</w:t>
      </w:r>
      <w:proofErr w:type="gramStart"/>
      <w:r>
        <w:rPr>
          <w:rFonts w:ascii="Arial" w:hAnsi="Arial" w:cs="Arial"/>
          <w:i/>
          <w:color w:val="FF0000"/>
          <w:sz w:val="16"/>
          <w:szCs w:val="18"/>
        </w:rPr>
        <w:t>à</w:t>
      </w:r>
      <w:proofErr w:type="gramEnd"/>
      <w:r>
        <w:rPr>
          <w:rFonts w:ascii="Arial" w:hAnsi="Arial" w:cs="Arial"/>
          <w:i/>
          <w:color w:val="FF0000"/>
          <w:sz w:val="16"/>
          <w:szCs w:val="18"/>
        </w:rPr>
        <w:t xml:space="preserve"> compléter</w:t>
      </w:r>
      <w:r w:rsidR="00627ABB" w:rsidRPr="00627ABB">
        <w:rPr>
          <w:rFonts w:ascii="Arial" w:hAnsi="Arial" w:cs="Arial"/>
          <w:i/>
          <w:color w:val="FF0000"/>
          <w:sz w:val="16"/>
          <w:szCs w:val="18"/>
        </w:rPr>
        <w:t>]</w:t>
      </w:r>
    </w:p>
    <w:p w:rsidR="004648BD" w:rsidRPr="00517097" w:rsidRDefault="004648BD" w:rsidP="00054ECE">
      <w:pPr>
        <w:pStyle w:val="En-tte"/>
        <w:tabs>
          <w:tab w:val="clear" w:pos="4536"/>
          <w:tab w:val="clear" w:pos="9072"/>
        </w:tabs>
        <w:jc w:val="both"/>
        <w:rPr>
          <w:rFonts w:ascii="Arial" w:hAnsi="Arial" w:cs="Arial"/>
          <w:sz w:val="10"/>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3820A7">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FA5B0B" w:rsidRDefault="00FA5B0B" w:rsidP="00FA5B0B">
      <w:pPr>
        <w:pStyle w:val="En-tte"/>
        <w:jc w:val="both"/>
        <w:rPr>
          <w:rFonts w:ascii="Arial" w:hAnsi="Arial" w:cs="Arial"/>
        </w:rPr>
      </w:pPr>
    </w:p>
    <w:p w:rsidR="00E55A4F" w:rsidRPr="00FA5B0B" w:rsidRDefault="00E55A4F" w:rsidP="00FA5B0B">
      <w:pPr>
        <w:pStyle w:val="En-tte"/>
        <w:jc w:val="both"/>
        <w:rPr>
          <w:rFonts w:ascii="Arial" w:hAnsi="Arial" w:cs="Arial"/>
        </w:rPr>
      </w:pPr>
    </w:p>
    <w:p w:rsidR="009B1CD0" w:rsidRDefault="007D7A65" w:rsidP="00054ECE">
      <w:pPr>
        <w:pStyle w:val="fcase1ertab"/>
        <w:ind w:left="851" w:firstLine="0"/>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sidR="009B1CD0">
        <w:rPr>
          <w:rFonts w:ascii="Arial" w:hAnsi="Arial" w:cs="Arial"/>
        </w:rPr>
        <w:t xml:space="preserve"> L’</w:t>
      </w:r>
      <w:r w:rsidR="009B1CD0" w:rsidRPr="003820A7">
        <w:rPr>
          <w:rFonts w:ascii="Arial" w:hAnsi="Arial" w:cs="Arial"/>
          <w:u w:val="single"/>
        </w:rPr>
        <w:t>ensemble des membres du groupement</w:t>
      </w:r>
      <w:r w:rsidR="009B1CD0">
        <w:rPr>
          <w:rFonts w:ascii="Arial" w:hAnsi="Arial" w:cs="Arial"/>
        </w:rPr>
        <w:t xml:space="preserve"> s’engagent, sur la base de l’offre du groupement ;</w:t>
      </w:r>
    </w:p>
    <w:p w:rsidR="009B1CD0" w:rsidRPr="00312EFE" w:rsidRDefault="00054ECE" w:rsidP="00054ECE">
      <w:pPr>
        <w:jc w:val="both"/>
        <w:rPr>
          <w:rFonts w:ascii="Arial" w:hAnsi="Arial" w:cs="Arial"/>
          <w:i/>
          <w:color w:val="FF0000"/>
          <w:sz w:val="16"/>
          <w:szCs w:val="18"/>
        </w:rPr>
      </w:pPr>
      <w:r w:rsidRPr="00627ABB">
        <w:rPr>
          <w:rFonts w:ascii="Arial" w:hAnsi="Arial" w:cs="Arial"/>
          <w:i/>
          <w:color w:val="FF0000"/>
          <w:sz w:val="16"/>
          <w:szCs w:val="18"/>
        </w:rPr>
        <w:t>[</w:t>
      </w:r>
      <w:proofErr w:type="gramStart"/>
      <w:r w:rsidRPr="00627ABB">
        <w:rPr>
          <w:rFonts w:ascii="Arial" w:hAnsi="Arial" w:cs="Arial"/>
          <w:i/>
          <w:color w:val="FF0000"/>
          <w:sz w:val="16"/>
          <w:szCs w:val="18"/>
        </w:rPr>
        <w:t>i</w:t>
      </w:r>
      <w:r w:rsidR="009B1CD0" w:rsidRPr="00627ABB">
        <w:rPr>
          <w:rFonts w:ascii="Arial" w:hAnsi="Arial" w:cs="Arial"/>
          <w:i/>
          <w:color w:val="FF0000"/>
          <w:sz w:val="16"/>
          <w:szCs w:val="18"/>
        </w:rPr>
        <w:t>ndiquer</w:t>
      </w:r>
      <w:proofErr w:type="gramEnd"/>
      <w:r w:rsidR="009B1CD0" w:rsidRPr="00627ABB">
        <w:rPr>
          <w:rFonts w:ascii="Arial" w:hAnsi="Arial" w:cs="Arial"/>
          <w:i/>
          <w:color w:val="FF0000"/>
          <w:sz w:val="16"/>
          <w:szCs w:val="18"/>
        </w:rPr>
        <w:t xml:space="preserve"> le nom commercial et la dénomination sociale de chaque membre du groupement, les adresses de son établissement et de son siège social (si elle est différente de celle de l’établissement), son adresse électronique, ses numéros de téléphone et de télécopie et son numéro SIRET.</w:t>
      </w:r>
      <w:r w:rsidR="009B1CD0" w:rsidRPr="00627ABB">
        <w:rPr>
          <w:rFonts w:ascii="Arial" w:hAnsi="Arial" w:cs="Arial"/>
          <w:i/>
          <w:iCs/>
          <w:color w:val="FF0000"/>
          <w:sz w:val="16"/>
          <w:szCs w:val="18"/>
        </w:rPr>
        <w:t xml:space="preserve"> Identifier le mandataire désigné pour représenter l’ensemble des membres du groupemen</w:t>
      </w:r>
      <w:r w:rsidR="00627ABB" w:rsidRPr="00627ABB">
        <w:rPr>
          <w:rFonts w:ascii="Arial" w:hAnsi="Arial" w:cs="Arial"/>
          <w:i/>
          <w:iCs/>
          <w:color w:val="FF0000"/>
          <w:sz w:val="16"/>
          <w:szCs w:val="18"/>
        </w:rPr>
        <w:t>t et coordonner les prestations</w:t>
      </w:r>
      <w:r w:rsidR="009B1CD0" w:rsidRPr="00627ABB">
        <w:rPr>
          <w:rFonts w:ascii="Arial" w:hAnsi="Arial" w:cs="Arial"/>
          <w:i/>
          <w:iCs/>
          <w:color w:val="FF0000"/>
          <w:sz w:val="16"/>
          <w:szCs w:val="18"/>
        </w:rPr>
        <w:t>]</w:t>
      </w:r>
    </w:p>
    <w:p w:rsidR="005C1AD6" w:rsidRDefault="005C1AD6" w:rsidP="00054ECE">
      <w:pPr>
        <w:pStyle w:val="fcase1ertab"/>
        <w:ind w:left="0" w:firstLine="0"/>
        <w:rPr>
          <w:rFonts w:ascii="Arial" w:hAnsi="Arial" w:cs="Arial"/>
        </w:rPr>
      </w:pPr>
    </w:p>
    <w:p w:rsidR="003820A7" w:rsidRPr="003820A7" w:rsidRDefault="003820A7" w:rsidP="003820A7">
      <w:pPr>
        <w:keepLines/>
        <w:widowControl w:val="0"/>
        <w:suppressAutoHyphens w:val="0"/>
        <w:autoSpaceDE w:val="0"/>
        <w:autoSpaceDN w:val="0"/>
        <w:adjustRightInd w:val="0"/>
        <w:rPr>
          <w:rFonts w:ascii="Arial" w:hAnsi="Arial" w:cs="Arial"/>
          <w:b/>
          <w:bCs/>
          <w:i/>
          <w:iCs/>
          <w:sz w:val="18"/>
          <w:szCs w:val="18"/>
          <w:lang w:eastAsia="fr-FR"/>
        </w:rPr>
      </w:pPr>
      <w:r>
        <w:rPr>
          <w:rFonts w:ascii="Arial" w:hAnsi="Arial" w:cs="Arial"/>
          <w:b/>
          <w:bCs/>
          <w:i/>
          <w:iCs/>
          <w:sz w:val="18"/>
          <w:szCs w:val="18"/>
          <w:lang w:eastAsia="fr-FR"/>
        </w:rPr>
        <w:t>M</w:t>
      </w:r>
      <w:r w:rsidRPr="003820A7">
        <w:rPr>
          <w:rFonts w:ascii="Arial" w:hAnsi="Arial" w:cs="Arial"/>
          <w:b/>
          <w:bCs/>
          <w:i/>
          <w:iCs/>
          <w:sz w:val="18"/>
          <w:szCs w:val="18"/>
          <w:lang w:eastAsia="fr-FR"/>
        </w:rPr>
        <w:t>andataire du groupement</w:t>
      </w:r>
    </w:p>
    <w:p w:rsidR="003820A7" w:rsidRPr="003820A7" w:rsidRDefault="003820A7" w:rsidP="003820A7">
      <w:pPr>
        <w:keepLines/>
        <w:widowControl w:val="0"/>
        <w:suppressAutoHyphens w:val="0"/>
        <w:autoSpaceDE w:val="0"/>
        <w:autoSpaceDN w:val="0"/>
        <w:adjustRightInd w:val="0"/>
        <w:rPr>
          <w:rFonts w:ascii="Arial" w:hAnsi="Arial" w:cs="Arial"/>
          <w:i/>
          <w:iCs/>
          <w:sz w:val="18"/>
          <w:szCs w:val="18"/>
          <w:lang w:eastAsia="fr-FR"/>
        </w:rPr>
      </w:pPr>
    </w:p>
    <w:tbl>
      <w:tblPr>
        <w:tblW w:w="0" w:type="auto"/>
        <w:tblInd w:w="10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3085"/>
        <w:gridCol w:w="5468"/>
      </w:tblGrid>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Raison sociale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val="restart"/>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Adresse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rPr>
          <w:cantSplit/>
        </w:trPr>
        <w:tc>
          <w:tcPr>
            <w:tcW w:w="3085" w:type="dxa"/>
            <w:vMerge/>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postal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Bureau distributeur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Téléphone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Courriel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SIRET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Numéro au registre du commerce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 xml:space="preserve">Ou au répertoire des métiers :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r w:rsidR="003820A7" w:rsidRPr="003820A7" w:rsidTr="00F30526">
        <w:tc>
          <w:tcPr>
            <w:tcW w:w="3085" w:type="dxa"/>
          </w:tcPr>
          <w:p w:rsidR="003820A7" w:rsidRPr="003820A7" w:rsidRDefault="003820A7" w:rsidP="004648BD">
            <w:pPr>
              <w:keepLines/>
              <w:widowControl w:val="0"/>
              <w:suppressAutoHyphens w:val="0"/>
              <w:autoSpaceDE w:val="0"/>
              <w:autoSpaceDN w:val="0"/>
              <w:adjustRightInd w:val="0"/>
              <w:spacing w:before="40" w:after="40"/>
              <w:jc w:val="right"/>
              <w:rPr>
                <w:rFonts w:ascii="Arial" w:hAnsi="Arial" w:cs="Arial"/>
                <w:sz w:val="18"/>
                <w:szCs w:val="18"/>
                <w:lang w:eastAsia="fr-FR"/>
              </w:rPr>
            </w:pPr>
            <w:r w:rsidRPr="003820A7">
              <w:rPr>
                <w:rFonts w:ascii="Arial" w:hAnsi="Arial" w:cs="Arial"/>
                <w:sz w:val="18"/>
                <w:szCs w:val="18"/>
                <w:lang w:eastAsia="fr-FR"/>
              </w:rPr>
              <w:t>Code NAF :</w:t>
            </w:r>
          </w:p>
        </w:tc>
        <w:tc>
          <w:tcPr>
            <w:tcW w:w="5468" w:type="dxa"/>
          </w:tcPr>
          <w:p w:rsidR="003820A7" w:rsidRPr="003820A7" w:rsidRDefault="003820A7" w:rsidP="004648BD">
            <w:pPr>
              <w:keepLines/>
              <w:widowControl w:val="0"/>
              <w:suppressAutoHyphens w:val="0"/>
              <w:autoSpaceDE w:val="0"/>
              <w:autoSpaceDN w:val="0"/>
              <w:adjustRightInd w:val="0"/>
              <w:spacing w:before="40" w:after="40"/>
              <w:rPr>
                <w:rFonts w:ascii="Arial" w:hAnsi="Arial" w:cs="Arial"/>
                <w:sz w:val="18"/>
                <w:szCs w:val="18"/>
                <w:lang w:eastAsia="fr-FR"/>
              </w:rPr>
            </w:pPr>
            <w:r w:rsidRPr="003820A7">
              <w:rPr>
                <w:rFonts w:ascii="Arial" w:hAnsi="Arial" w:cs="Arial"/>
                <w:sz w:val="18"/>
                <w:szCs w:val="18"/>
                <w:lang w:eastAsia="fr-FR"/>
              </w:rPr>
              <w:fldChar w:fldCharType="begin">
                <w:ffData>
                  <w:name w:val="Texte1"/>
                  <w:enabled/>
                  <w:calcOnExit w:val="0"/>
                  <w:textInput>
                    <w:default w:val="........................................................................................................."/>
                  </w:textInput>
                </w:ffData>
              </w:fldChar>
            </w:r>
            <w:r w:rsidRPr="003820A7">
              <w:rPr>
                <w:rFonts w:ascii="Arial" w:hAnsi="Arial" w:cs="Arial"/>
                <w:sz w:val="18"/>
                <w:szCs w:val="18"/>
                <w:lang w:eastAsia="fr-FR"/>
              </w:rPr>
              <w:instrText xml:space="preserve"> FORMTEXT </w:instrText>
            </w:r>
            <w:r w:rsidRPr="003820A7">
              <w:rPr>
                <w:rFonts w:ascii="Arial" w:hAnsi="Arial" w:cs="Arial"/>
                <w:sz w:val="18"/>
                <w:szCs w:val="18"/>
                <w:lang w:eastAsia="fr-FR"/>
              </w:rPr>
            </w:r>
            <w:r w:rsidRPr="003820A7">
              <w:rPr>
                <w:rFonts w:ascii="Arial" w:hAnsi="Arial" w:cs="Arial"/>
                <w:sz w:val="18"/>
                <w:szCs w:val="18"/>
                <w:lang w:eastAsia="fr-FR"/>
              </w:rPr>
              <w:fldChar w:fldCharType="separate"/>
            </w:r>
            <w:r w:rsidRPr="003820A7">
              <w:rPr>
                <w:rFonts w:ascii="Arial" w:hAnsi="Arial" w:cs="Arial"/>
                <w:noProof/>
                <w:sz w:val="18"/>
                <w:szCs w:val="18"/>
                <w:lang w:eastAsia="fr-FR"/>
              </w:rPr>
              <w:t>.........................................................................................................</w:t>
            </w:r>
            <w:r w:rsidRPr="003820A7">
              <w:rPr>
                <w:rFonts w:ascii="Arial" w:hAnsi="Arial" w:cs="Arial"/>
                <w:sz w:val="18"/>
                <w:szCs w:val="18"/>
                <w:lang w:eastAsia="fr-FR"/>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pPr>
    </w:p>
    <w:p w:rsidR="00E55A4F" w:rsidRDefault="00E55A4F" w:rsidP="00054ECE">
      <w:pPr>
        <w:pStyle w:val="fcase1ertab"/>
        <w:ind w:left="0" w:firstLine="0"/>
        <w:rPr>
          <w:rFonts w:ascii="Arial" w:hAnsi="Arial" w:cs="Arial"/>
        </w:rPr>
        <w:sectPr w:rsidR="00E55A4F" w:rsidSect="006947FB">
          <w:type w:val="continuous"/>
          <w:pgSz w:w="11906" w:h="16838"/>
          <w:pgMar w:top="851" w:right="851" w:bottom="851" w:left="851" w:header="720" w:footer="367" w:gutter="0"/>
          <w:cols w:space="720"/>
          <w:docGrid w:linePitch="360"/>
        </w:sectPr>
      </w:pPr>
    </w:p>
    <w:p w:rsidR="004648BD" w:rsidRDefault="004648BD" w:rsidP="004648BD">
      <w:pPr>
        <w:pStyle w:val="RedTxt"/>
        <w:rPr>
          <w:b/>
          <w:bCs/>
          <w:i/>
          <w:iCs/>
        </w:rPr>
      </w:pPr>
      <w:r>
        <w:rPr>
          <w:b/>
          <w:bCs/>
          <w:i/>
          <w:iCs/>
        </w:rPr>
        <w:t>Cotraitant n° 1</w:t>
      </w:r>
    </w:p>
    <w:p w:rsidR="004648BD" w:rsidRDefault="004648BD" w:rsidP="004648BD">
      <w:pPr>
        <w:pStyle w:val="RedTxt"/>
        <w:rPr>
          <w:i/>
          <w:iCs/>
          <w:sz w:val="14"/>
          <w:szCs w:val="14"/>
        </w:rPr>
      </w:pPr>
    </w:p>
    <w:tbl>
      <w:tblPr>
        <w:tblW w:w="4851"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291"/>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 Reg. com.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291"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4648BD" w:rsidRDefault="004648BD" w:rsidP="004648BD">
      <w:pPr>
        <w:pStyle w:val="RedTxt"/>
        <w:spacing w:before="40" w:after="40"/>
      </w:pPr>
    </w:p>
    <w:p w:rsidR="004648BD" w:rsidRDefault="004648BD" w:rsidP="004648BD">
      <w:pPr>
        <w:pStyle w:val="RedTxt"/>
        <w:rPr>
          <w:b/>
          <w:bCs/>
          <w:i/>
          <w:iCs/>
        </w:rPr>
      </w:pPr>
      <w:r>
        <w:rPr>
          <w:b/>
          <w:bCs/>
          <w:i/>
          <w:iCs/>
        </w:rPr>
        <w:t>Cotraitant n° 2</w:t>
      </w:r>
    </w:p>
    <w:p w:rsidR="004648BD" w:rsidRDefault="004648BD" w:rsidP="004648BD">
      <w:pPr>
        <w:pStyle w:val="RedTxt"/>
        <w:rPr>
          <w:i/>
          <w:iCs/>
          <w:sz w:val="14"/>
          <w:szCs w:val="14"/>
        </w:rPr>
      </w:pPr>
    </w:p>
    <w:tbl>
      <w:tblPr>
        <w:tblW w:w="5245" w:type="dxa"/>
        <w:tblInd w:w="-318" w:type="dxa"/>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000" w:firstRow="0" w:lastRow="0" w:firstColumn="0" w:lastColumn="0" w:noHBand="0" w:noVBand="0"/>
      </w:tblPr>
      <w:tblGrid>
        <w:gridCol w:w="1560"/>
        <w:gridCol w:w="3685"/>
      </w:tblGrid>
      <w:tr w:rsidR="004648BD" w:rsidTr="008B00C3">
        <w:tc>
          <w:tcPr>
            <w:tcW w:w="1560" w:type="dxa"/>
          </w:tcPr>
          <w:p w:rsidR="004648BD" w:rsidRDefault="004648BD" w:rsidP="004648BD">
            <w:pPr>
              <w:pStyle w:val="RedTxt"/>
              <w:spacing w:before="40" w:after="40"/>
              <w:jc w:val="right"/>
              <w:rPr>
                <w:sz w:val="14"/>
                <w:szCs w:val="14"/>
              </w:rPr>
            </w:pPr>
            <w:r>
              <w:rPr>
                <w:sz w:val="14"/>
                <w:szCs w:val="14"/>
              </w:rPr>
              <w:t>Raison sociale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val="restart"/>
          </w:tcPr>
          <w:p w:rsidR="004648BD" w:rsidRDefault="004648BD" w:rsidP="004648BD">
            <w:pPr>
              <w:pStyle w:val="RedTxt"/>
              <w:spacing w:before="40" w:after="40"/>
              <w:jc w:val="right"/>
              <w:rPr>
                <w:sz w:val="14"/>
                <w:szCs w:val="14"/>
              </w:rPr>
            </w:pPr>
            <w:r>
              <w:rPr>
                <w:sz w:val="14"/>
                <w:szCs w:val="14"/>
              </w:rPr>
              <w:t>Adresse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rPr>
          <w:cantSplit/>
        </w:trPr>
        <w:tc>
          <w:tcPr>
            <w:tcW w:w="1560" w:type="dxa"/>
            <w:vMerge/>
          </w:tcPr>
          <w:p w:rsidR="004648BD" w:rsidRDefault="004648BD" w:rsidP="004648BD">
            <w:pPr>
              <w:pStyle w:val="RedTxt"/>
              <w:spacing w:before="40" w:after="40"/>
              <w:rPr>
                <w:sz w:val="14"/>
                <w:szCs w:val="14"/>
              </w:rPr>
            </w:pP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postal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Bureau distributeur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Téléphone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Courriel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Numéro SIRET :</w:t>
            </w:r>
          </w:p>
        </w:tc>
        <w:tc>
          <w:tcPr>
            <w:tcW w:w="3685" w:type="dxa"/>
          </w:tcPr>
          <w:p w:rsidR="004648BD" w:rsidRDefault="004648BD" w:rsidP="004648BD">
            <w:pPr>
              <w:pStyle w:val="RedTxt"/>
              <w:spacing w:before="40" w:after="40"/>
              <w:rPr>
                <w:sz w:val="14"/>
                <w:szCs w:val="14"/>
                <w:lang w:val="en-US"/>
              </w:rPr>
            </w:pPr>
            <w:r>
              <w:rPr>
                <w:sz w:val="14"/>
                <w:szCs w:val="14"/>
                <w:lang w:val="en-US"/>
              </w:rPr>
              <w:fldChar w:fldCharType="begin">
                <w:ffData>
                  <w:name w:val=""/>
                  <w:enabled/>
                  <w:calcOnExit w:val="0"/>
                  <w:textInput>
                    <w:default w:val="..............................................................................."/>
                  </w:textInput>
                </w:ffData>
              </w:fldChar>
            </w:r>
            <w:r>
              <w:rPr>
                <w:sz w:val="14"/>
                <w:szCs w:val="14"/>
                <w:lang w:val="en-US"/>
              </w:rPr>
              <w:instrText xml:space="preserve"> FORMTEXT </w:instrText>
            </w:r>
            <w:r>
              <w:rPr>
                <w:sz w:val="14"/>
                <w:szCs w:val="14"/>
                <w:lang w:val="en-US"/>
              </w:rPr>
            </w:r>
            <w:r>
              <w:rPr>
                <w:sz w:val="14"/>
                <w:szCs w:val="14"/>
                <w:lang w:val="en-US"/>
              </w:rPr>
              <w:fldChar w:fldCharType="separate"/>
            </w:r>
            <w:r>
              <w:rPr>
                <w:noProof/>
                <w:sz w:val="14"/>
                <w:szCs w:val="14"/>
                <w:lang w:val="en-US"/>
              </w:rPr>
              <w:t>...............................................................................</w:t>
            </w:r>
            <w:r>
              <w:rPr>
                <w:sz w:val="14"/>
                <w:szCs w:val="14"/>
                <w:lang w:val="en-US"/>
              </w:rPr>
              <w:fldChar w:fldCharType="end"/>
            </w:r>
          </w:p>
        </w:tc>
      </w:tr>
      <w:tr w:rsidR="004648BD" w:rsidTr="008B00C3">
        <w:tc>
          <w:tcPr>
            <w:tcW w:w="1560" w:type="dxa"/>
          </w:tcPr>
          <w:p w:rsidR="004648BD" w:rsidRDefault="004648BD" w:rsidP="004648BD">
            <w:pPr>
              <w:pStyle w:val="RedTxt"/>
              <w:spacing w:before="40" w:after="40"/>
              <w:jc w:val="right"/>
              <w:rPr>
                <w:sz w:val="14"/>
                <w:szCs w:val="14"/>
                <w:lang w:val="en-US"/>
              </w:rPr>
            </w:pPr>
            <w:r>
              <w:rPr>
                <w:sz w:val="14"/>
                <w:szCs w:val="14"/>
                <w:lang w:val="en-US"/>
              </w:rPr>
              <w:t xml:space="preserve">N° Reg. </w:t>
            </w:r>
            <w:proofErr w:type="gramStart"/>
            <w:r>
              <w:rPr>
                <w:sz w:val="14"/>
                <w:szCs w:val="14"/>
                <w:lang w:val="en-US"/>
              </w:rPr>
              <w:t>com. :</w:t>
            </w:r>
            <w:proofErr w:type="gramEnd"/>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 xml:space="preserve">N° </w:t>
            </w:r>
            <w:proofErr w:type="spellStart"/>
            <w:r>
              <w:rPr>
                <w:sz w:val="14"/>
                <w:szCs w:val="14"/>
              </w:rPr>
              <w:t>rép</w:t>
            </w:r>
            <w:proofErr w:type="spellEnd"/>
            <w:r>
              <w:rPr>
                <w:sz w:val="14"/>
                <w:szCs w:val="14"/>
              </w:rPr>
              <w:t xml:space="preserve">. Métiers :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r w:rsidR="004648BD" w:rsidTr="008B00C3">
        <w:tc>
          <w:tcPr>
            <w:tcW w:w="1560" w:type="dxa"/>
          </w:tcPr>
          <w:p w:rsidR="004648BD" w:rsidRDefault="004648BD" w:rsidP="004648BD">
            <w:pPr>
              <w:pStyle w:val="RedTxt"/>
              <w:spacing w:before="40" w:after="40"/>
              <w:jc w:val="right"/>
              <w:rPr>
                <w:sz w:val="14"/>
                <w:szCs w:val="14"/>
              </w:rPr>
            </w:pPr>
            <w:r>
              <w:rPr>
                <w:sz w:val="14"/>
                <w:szCs w:val="14"/>
              </w:rPr>
              <w:t>Code NAF/APE :</w:t>
            </w:r>
          </w:p>
        </w:tc>
        <w:tc>
          <w:tcPr>
            <w:tcW w:w="3685" w:type="dxa"/>
          </w:tcPr>
          <w:p w:rsidR="004648BD" w:rsidRDefault="004648BD" w:rsidP="004648BD">
            <w:pPr>
              <w:pStyle w:val="RedTxt"/>
              <w:spacing w:before="40" w:after="40"/>
              <w:rPr>
                <w:sz w:val="14"/>
                <w:szCs w:val="14"/>
              </w:rPr>
            </w:pPr>
            <w:r>
              <w:rPr>
                <w:sz w:val="14"/>
                <w:szCs w:val="14"/>
              </w:rPr>
              <w:fldChar w:fldCharType="begin">
                <w:ffData>
                  <w:name w:val=""/>
                  <w:enabled/>
                  <w:calcOnExit w:val="0"/>
                  <w:textInput>
                    <w:default w:val="..............................................................................."/>
                  </w:textInput>
                </w:ffData>
              </w:fldChar>
            </w:r>
            <w:r>
              <w:rPr>
                <w:sz w:val="14"/>
                <w:szCs w:val="14"/>
              </w:rPr>
              <w:instrText xml:space="preserve"> FORMTEXT </w:instrText>
            </w:r>
            <w:r>
              <w:rPr>
                <w:sz w:val="14"/>
                <w:szCs w:val="14"/>
              </w:rPr>
            </w:r>
            <w:r>
              <w:rPr>
                <w:sz w:val="14"/>
                <w:szCs w:val="14"/>
              </w:rPr>
              <w:fldChar w:fldCharType="separate"/>
            </w:r>
            <w:r>
              <w:rPr>
                <w:noProof/>
                <w:sz w:val="14"/>
                <w:szCs w:val="14"/>
              </w:rPr>
              <w:t>...............................................................................</w:t>
            </w:r>
            <w:r>
              <w:rPr>
                <w:sz w:val="14"/>
                <w:szCs w:val="14"/>
              </w:rPr>
              <w:fldChar w:fldCharType="end"/>
            </w:r>
          </w:p>
        </w:tc>
      </w:tr>
    </w:tbl>
    <w:p w:rsidR="00EE1B8F" w:rsidRDefault="00EE1B8F" w:rsidP="00054ECE">
      <w:pPr>
        <w:pStyle w:val="fcase1ertab"/>
        <w:ind w:left="0" w:firstLine="0"/>
        <w:rPr>
          <w:rFonts w:ascii="Arial" w:hAnsi="Arial" w:cs="Arial"/>
        </w:rPr>
      </w:pPr>
    </w:p>
    <w:p w:rsidR="004648BD" w:rsidRDefault="004648BD" w:rsidP="00054ECE">
      <w:pPr>
        <w:pStyle w:val="fcase1ertab"/>
        <w:ind w:left="0" w:firstLine="0"/>
        <w:rPr>
          <w:rFonts w:ascii="Arial" w:hAnsi="Arial" w:cs="Arial"/>
        </w:rPr>
        <w:sectPr w:rsidR="004648BD" w:rsidSect="004648BD">
          <w:type w:val="continuous"/>
          <w:pgSz w:w="11906" w:h="16838"/>
          <w:pgMar w:top="851" w:right="851" w:bottom="851" w:left="851" w:header="720" w:footer="367" w:gutter="0"/>
          <w:cols w:num="2" w:space="720"/>
          <w:docGrid w:linePitch="360"/>
        </w:sectPr>
      </w:pPr>
    </w:p>
    <w:p w:rsidR="00E55A4F" w:rsidRDefault="00E55A4F" w:rsidP="001A10D5">
      <w:pPr>
        <w:shd w:val="clear" w:color="auto" w:fill="FFFFFF"/>
        <w:tabs>
          <w:tab w:val="left" w:pos="426"/>
          <w:tab w:val="left" w:pos="851"/>
        </w:tabs>
        <w:jc w:val="both"/>
        <w:rPr>
          <w:rFonts w:ascii="Arial" w:hAnsi="Arial" w:cs="Arial"/>
        </w:rPr>
      </w:pPr>
    </w:p>
    <w:p w:rsidR="00E55A4F" w:rsidRDefault="00E55A4F" w:rsidP="001A10D5">
      <w:pPr>
        <w:shd w:val="clear" w:color="auto" w:fill="FFFFFF"/>
        <w:tabs>
          <w:tab w:val="left" w:pos="426"/>
          <w:tab w:val="left" w:pos="851"/>
        </w:tabs>
        <w:jc w:val="both"/>
      </w:pPr>
    </w:p>
    <w:p w:rsidR="00E55A4F" w:rsidRPr="00EE1B8F" w:rsidRDefault="00E55A4F" w:rsidP="00E55A4F">
      <w:pPr>
        <w:shd w:val="clear" w:color="auto" w:fill="B6DDE8"/>
        <w:tabs>
          <w:tab w:val="left" w:pos="426"/>
          <w:tab w:val="left" w:pos="851"/>
        </w:tabs>
        <w:jc w:val="both"/>
        <w:rPr>
          <w:rFonts w:ascii="Arial" w:hAnsi="Arial" w:cs="Arial"/>
          <w:sz w:val="10"/>
        </w:rPr>
      </w:pPr>
    </w:p>
    <w:p w:rsidR="00E55A4F" w:rsidRPr="00EE1B8F" w:rsidRDefault="00E55A4F" w:rsidP="00E55A4F">
      <w:pPr>
        <w:shd w:val="clear" w:color="auto" w:fill="B6DDE8"/>
        <w:tabs>
          <w:tab w:val="left" w:pos="426"/>
          <w:tab w:val="left" w:pos="851"/>
        </w:tabs>
        <w:jc w:val="both"/>
      </w:pPr>
      <w:proofErr w:type="gramStart"/>
      <w:r>
        <w:rPr>
          <w:rFonts w:ascii="Arial" w:hAnsi="Arial" w:cs="Arial"/>
        </w:rPr>
        <w:t>sans</w:t>
      </w:r>
      <w:proofErr w:type="gramEnd"/>
      <w:r>
        <w:rPr>
          <w:rFonts w:ascii="Arial" w:hAnsi="Arial" w:cs="Arial"/>
        </w:rPr>
        <w:t xml:space="preserve"> réserve sur la base de son offre, à exécuter les prestations demandées dans les délais déterminés et </w:t>
      </w:r>
      <w:r w:rsidRPr="00EE1B8F">
        <w:rPr>
          <w:rFonts w:ascii="Arial" w:hAnsi="Arial" w:cs="Arial"/>
        </w:rPr>
        <w:t>:</w:t>
      </w:r>
    </w:p>
    <w:p w:rsidR="00E55A4F" w:rsidRPr="00EE1B8F" w:rsidRDefault="00E55A4F" w:rsidP="00E55A4F">
      <w:pPr>
        <w:shd w:val="clear" w:color="auto" w:fill="B6DDE8"/>
        <w:tabs>
          <w:tab w:val="left" w:pos="851"/>
        </w:tabs>
        <w:rPr>
          <w:rFonts w:ascii="Arial" w:hAnsi="Arial" w:cs="Arial"/>
          <w:color w:val="FF0000"/>
          <w:sz w:val="18"/>
        </w:rPr>
      </w:pPr>
      <w:r w:rsidRPr="00EE1B8F">
        <w:rPr>
          <w:rFonts w:ascii="Arial" w:hAnsi="Arial" w:cs="Arial"/>
          <w:i/>
          <w:color w:val="FF0000"/>
          <w:sz w:val="16"/>
          <w:szCs w:val="18"/>
        </w:rPr>
        <w:t>(</w:t>
      </w:r>
      <w:proofErr w:type="gramStart"/>
      <w:r w:rsidRPr="00EE1B8F">
        <w:rPr>
          <w:rFonts w:ascii="Arial" w:hAnsi="Arial" w:cs="Arial"/>
          <w:i/>
          <w:color w:val="FF0000"/>
          <w:sz w:val="16"/>
          <w:szCs w:val="18"/>
        </w:rPr>
        <w:t>cocher</w:t>
      </w:r>
      <w:proofErr w:type="gramEnd"/>
      <w:r w:rsidRPr="00EE1B8F">
        <w:rPr>
          <w:rFonts w:ascii="Arial" w:hAnsi="Arial" w:cs="Arial"/>
          <w:i/>
          <w:color w:val="FF0000"/>
          <w:sz w:val="16"/>
          <w:szCs w:val="18"/>
        </w:rPr>
        <w:t xml:space="preserve"> les cases correspondantes et compléter)</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Cs w:val="18"/>
          <w:lang w:eastAsia="fr-FR"/>
        </w:rPr>
      </w:pPr>
    </w:p>
    <w:p w:rsidR="00E55A4F" w:rsidRPr="00EE1B8F" w:rsidRDefault="00E55A4F" w:rsidP="00E55A4F">
      <w:pPr>
        <w:shd w:val="clear" w:color="auto" w:fill="B6DDE8"/>
        <w:tabs>
          <w:tab w:val="left" w:pos="851"/>
          <w:tab w:val="left" w:pos="1276"/>
        </w:tabs>
        <w:jc w:val="both"/>
      </w:pPr>
      <w:r w:rsidRPr="00EE1B8F">
        <w:tab/>
      </w:r>
      <w:r w:rsidRPr="00EE1B8F">
        <w:fldChar w:fldCharType="begin">
          <w:ffData>
            <w:name w:val=""/>
            <w:enabled/>
            <w:calcOnExit w:val="0"/>
            <w:checkBox>
              <w:size w:val="20"/>
              <w:default w:val="0"/>
            </w:checkBox>
          </w:ffData>
        </w:fldChar>
      </w:r>
      <w:r w:rsidRPr="00EE1B8F">
        <w:instrText xml:space="preserve"> FORMCHECKBOX </w:instrText>
      </w:r>
      <w:r w:rsidR="000B3914">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E1B8F">
        <w:rPr>
          <w:rFonts w:ascii="Arial" w:hAnsi="Arial" w:cs="Arial"/>
        </w:rPr>
        <w:t>aux</w:t>
      </w:r>
      <w:proofErr w:type="gramEnd"/>
      <w:r w:rsidRPr="00EE1B8F">
        <w:rPr>
          <w:rFonts w:ascii="Arial" w:hAnsi="Arial" w:cs="Arial"/>
        </w:rPr>
        <w:t xml:space="preserve"> prix indiqués ci-dessous :</w:t>
      </w: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tbl>
      <w:tblPr>
        <w:tblW w:w="992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CFFFF"/>
        <w:tblLayout w:type="fixed"/>
        <w:tblLook w:val="0000" w:firstRow="0" w:lastRow="0" w:firstColumn="0" w:lastColumn="0" w:noHBand="0" w:noVBand="0"/>
      </w:tblPr>
      <w:tblGrid>
        <w:gridCol w:w="5670"/>
        <w:gridCol w:w="4257"/>
      </w:tblGrid>
      <w:tr w:rsidR="00E55A4F" w:rsidRPr="00EE1B8F" w:rsidTr="00E55A4F">
        <w:trPr>
          <w:trHeight w:val="626"/>
        </w:trPr>
        <w:tc>
          <w:tcPr>
            <w:tcW w:w="5670" w:type="dxa"/>
            <w:tcBorders>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hors TVA</w:t>
            </w:r>
          </w:p>
        </w:tc>
        <w:tc>
          <w:tcPr>
            <w:tcW w:w="4257" w:type="dxa"/>
            <w:tcBorders>
              <w:top w:val="single" w:sz="12"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46"/>
        </w:trPr>
        <w:tc>
          <w:tcPr>
            <w:tcW w:w="5670" w:type="dxa"/>
            <w:tcBorders>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de TVA                                         Taux de TVA (</w:t>
            </w:r>
            <w:r w:rsidRPr="00EE1B8F">
              <w:rPr>
                <w:rFonts w:ascii="Arial" w:hAnsi="Arial" w:cs="Arial"/>
                <w:sz w:val="18"/>
                <w:szCs w:val="18"/>
                <w:lang w:eastAsia="fr-FR"/>
              </w:rPr>
              <w:fldChar w:fldCharType="begin">
                <w:ffData>
                  <w:name w:val=""/>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w:t>
            </w:r>
          </w:p>
        </w:tc>
        <w:tc>
          <w:tcPr>
            <w:tcW w:w="4257" w:type="dxa"/>
            <w:tcBorders>
              <w:top w:val="single" w:sz="12" w:space="0" w:color="auto"/>
              <w:left w:val="single" w:sz="12" w:space="0" w:color="auto"/>
              <w:bottom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r w:rsidR="00E55A4F" w:rsidRPr="00EE1B8F" w:rsidTr="00E55A4F">
        <w:trPr>
          <w:trHeight w:val="626"/>
        </w:trPr>
        <w:tc>
          <w:tcPr>
            <w:tcW w:w="5670" w:type="dxa"/>
            <w:tcBorders>
              <w:top w:val="double" w:sz="4"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rPr>
                <w:rFonts w:ascii="Arial" w:hAnsi="Arial" w:cs="Arial"/>
                <w:sz w:val="18"/>
                <w:szCs w:val="18"/>
                <w:lang w:eastAsia="fr-FR"/>
              </w:rPr>
            </w:pPr>
            <w:r w:rsidRPr="00EE1B8F">
              <w:rPr>
                <w:rFonts w:ascii="Arial" w:hAnsi="Arial" w:cs="Arial"/>
                <w:sz w:val="18"/>
                <w:szCs w:val="18"/>
                <w:lang w:eastAsia="fr-FR"/>
              </w:rPr>
              <w:t>Montant TVA incluse</w:t>
            </w:r>
          </w:p>
        </w:tc>
        <w:tc>
          <w:tcPr>
            <w:tcW w:w="4257" w:type="dxa"/>
            <w:tcBorders>
              <w:top w:val="double" w:sz="4" w:space="0" w:color="auto"/>
              <w:left w:val="single" w:sz="12" w:space="0" w:color="auto"/>
              <w:bottom w:val="single" w:sz="12" w:space="0" w:color="auto"/>
              <w:right w:val="single" w:sz="12" w:space="0" w:color="auto"/>
            </w:tcBorders>
            <w:shd w:val="clear" w:color="auto" w:fill="CCFFFF"/>
          </w:tcPr>
          <w:p w:rsidR="00E55A4F" w:rsidRPr="00EE1B8F" w:rsidRDefault="00E55A4F" w:rsidP="004C6E55">
            <w:pPr>
              <w:keepLines/>
              <w:widowControl w:val="0"/>
              <w:shd w:val="clear" w:color="auto" w:fill="B6DDE8"/>
              <w:suppressAutoHyphens w:val="0"/>
              <w:autoSpaceDE w:val="0"/>
              <w:autoSpaceDN w:val="0"/>
              <w:adjustRightInd w:val="0"/>
              <w:spacing w:before="160" w:after="120"/>
              <w:jc w:val="center"/>
              <w:rPr>
                <w:rFonts w:ascii="Arial" w:hAnsi="Arial" w:cs="Arial"/>
                <w:sz w:val="18"/>
                <w:szCs w:val="18"/>
                <w:lang w:eastAsia="fr-FR"/>
              </w:rPr>
            </w:pPr>
            <w:r w:rsidRPr="00EE1B8F">
              <w:rPr>
                <w:rFonts w:ascii="Arial" w:hAnsi="Arial" w:cs="Arial"/>
                <w:sz w:val="18"/>
                <w:szCs w:val="18"/>
                <w:lang w:eastAsia="fr-FR"/>
              </w:rPr>
              <w:fldChar w:fldCharType="begin">
                <w:ffData>
                  <w:name w:val="Texte2"/>
                  <w:enabled/>
                  <w:calcOnExit w:val="0"/>
                  <w:textInput>
                    <w:type w:val="number"/>
                    <w:default w:val="..........................................."/>
                  </w:textInput>
                </w:ffData>
              </w:fldChar>
            </w:r>
            <w:r w:rsidRPr="00EE1B8F">
              <w:rPr>
                <w:rFonts w:ascii="Arial" w:hAnsi="Arial" w:cs="Arial"/>
                <w:sz w:val="18"/>
                <w:szCs w:val="18"/>
                <w:lang w:eastAsia="fr-FR"/>
              </w:rPr>
              <w:instrText xml:space="preserve"> FORMTEXT </w:instrText>
            </w:r>
            <w:r w:rsidRPr="00EE1B8F">
              <w:rPr>
                <w:rFonts w:ascii="Arial" w:hAnsi="Arial" w:cs="Arial"/>
                <w:sz w:val="18"/>
                <w:szCs w:val="18"/>
                <w:lang w:eastAsia="fr-FR"/>
              </w:rPr>
            </w:r>
            <w:r w:rsidRPr="00EE1B8F">
              <w:rPr>
                <w:rFonts w:ascii="Arial" w:hAnsi="Arial" w:cs="Arial"/>
                <w:sz w:val="18"/>
                <w:szCs w:val="18"/>
                <w:lang w:eastAsia="fr-FR"/>
              </w:rPr>
              <w:fldChar w:fldCharType="separate"/>
            </w:r>
            <w:r w:rsidRPr="00EE1B8F">
              <w:rPr>
                <w:rFonts w:ascii="Arial" w:hAnsi="Arial" w:cs="Arial"/>
                <w:noProof/>
                <w:sz w:val="18"/>
                <w:szCs w:val="18"/>
                <w:lang w:eastAsia="fr-FR"/>
              </w:rPr>
              <w:t>...........................................</w:t>
            </w:r>
            <w:r w:rsidRPr="00EE1B8F">
              <w:rPr>
                <w:rFonts w:ascii="Arial" w:hAnsi="Arial" w:cs="Arial"/>
                <w:sz w:val="18"/>
                <w:szCs w:val="18"/>
                <w:lang w:eastAsia="fr-FR"/>
              </w:rPr>
              <w:fldChar w:fldCharType="end"/>
            </w:r>
            <w:r w:rsidRPr="00EE1B8F">
              <w:rPr>
                <w:rFonts w:ascii="Arial" w:hAnsi="Arial" w:cs="Arial"/>
                <w:sz w:val="18"/>
                <w:szCs w:val="18"/>
                <w:lang w:eastAsia="fr-FR"/>
              </w:rPr>
              <w:t xml:space="preserve"> euros</w:t>
            </w:r>
          </w:p>
        </w:tc>
      </w:tr>
    </w:tbl>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Cs w:val="18"/>
          <w:lang w:eastAsia="fr-FR"/>
        </w:rPr>
      </w:pPr>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sz w:val="18"/>
          <w:szCs w:val="18"/>
          <w:u w:val="single"/>
          <w:lang w:eastAsia="fr-FR"/>
        </w:rPr>
      </w:pPr>
      <w:proofErr w:type="gramStart"/>
      <w:r w:rsidRPr="00EE1B8F">
        <w:rPr>
          <w:rFonts w:ascii="Arial" w:hAnsi="Arial" w:cs="Arial"/>
          <w:sz w:val="18"/>
          <w:szCs w:val="18"/>
          <w:u w:val="single"/>
          <w:lang w:eastAsia="fr-FR"/>
        </w:rPr>
        <w:t>ou</w:t>
      </w:r>
      <w:proofErr w:type="gramEnd"/>
    </w:p>
    <w:p w:rsidR="00E55A4F" w:rsidRPr="00EE1B8F" w:rsidRDefault="00E55A4F" w:rsidP="00E55A4F">
      <w:pPr>
        <w:keepLines/>
        <w:widowControl w:val="0"/>
        <w:shd w:val="clear" w:color="auto" w:fill="B6DDE8"/>
        <w:suppressAutoHyphens w:val="0"/>
        <w:autoSpaceDE w:val="0"/>
        <w:autoSpaceDN w:val="0"/>
        <w:adjustRightInd w:val="0"/>
        <w:rPr>
          <w:rFonts w:ascii="Arial" w:hAnsi="Arial" w:cs="Arial"/>
          <w:b/>
          <w:bCs/>
          <w:i/>
          <w:iCs/>
          <w:sz w:val="12"/>
          <w:szCs w:val="18"/>
          <w:lang w:eastAsia="fr-FR"/>
        </w:rPr>
      </w:pPr>
    </w:p>
    <w:p w:rsidR="00E55A4F" w:rsidRPr="00EE1B8F" w:rsidRDefault="00E55A4F" w:rsidP="00E55A4F">
      <w:pPr>
        <w:shd w:val="clear" w:color="auto" w:fill="B6DDE8"/>
        <w:tabs>
          <w:tab w:val="left" w:pos="851"/>
          <w:tab w:val="left" w:pos="1276"/>
        </w:tabs>
        <w:jc w:val="both"/>
        <w:rPr>
          <w:rFonts w:ascii="Arial" w:hAnsi="Arial" w:cs="Arial"/>
        </w:rPr>
      </w:pPr>
      <w:r w:rsidRPr="00EE1B8F">
        <w:tab/>
      </w:r>
      <w:r w:rsidRPr="00EE1B8F">
        <w:fldChar w:fldCharType="begin">
          <w:ffData>
            <w:name w:val=""/>
            <w:enabled/>
            <w:calcOnExit w:val="0"/>
            <w:checkBox>
              <w:size w:val="20"/>
              <w:default w:val="1"/>
            </w:checkBox>
          </w:ffData>
        </w:fldChar>
      </w:r>
      <w:r w:rsidRPr="00EE1B8F">
        <w:instrText xml:space="preserve"> FORMCHECKBOX </w:instrText>
      </w:r>
      <w:r w:rsidR="000B3914">
        <w:fldChar w:fldCharType="separate"/>
      </w:r>
      <w:r w:rsidRPr="00EE1B8F">
        <w:fldChar w:fldCharType="end"/>
      </w:r>
      <w:r w:rsidRPr="00EE1B8F">
        <w:rPr>
          <w:rFonts w:ascii="Arial" w:hAnsi="Arial" w:cs="Arial"/>
        </w:rPr>
        <w:t xml:space="preserve"> </w:t>
      </w:r>
      <w:r w:rsidRPr="00EE1B8F">
        <w:rPr>
          <w:rFonts w:ascii="Arial" w:hAnsi="Arial" w:cs="Arial"/>
        </w:rPr>
        <w:tab/>
      </w:r>
      <w:proofErr w:type="gramStart"/>
      <w:r w:rsidRPr="00EC6EB9">
        <w:rPr>
          <w:rFonts w:ascii="Arial" w:hAnsi="Arial" w:cs="Arial"/>
          <w:b/>
        </w:rPr>
        <w:t>aux</w:t>
      </w:r>
      <w:proofErr w:type="gramEnd"/>
      <w:r w:rsidRPr="00EC6EB9">
        <w:rPr>
          <w:rFonts w:ascii="Arial" w:hAnsi="Arial" w:cs="Arial"/>
          <w:b/>
        </w:rPr>
        <w:t xml:space="preserve"> prix indiqués dans l</w:t>
      </w:r>
      <w:r>
        <w:rPr>
          <w:rFonts w:ascii="Arial" w:hAnsi="Arial" w:cs="Arial"/>
          <w:b/>
        </w:rPr>
        <w:t xml:space="preserve">es </w:t>
      </w:r>
      <w:r w:rsidRPr="00EC6EB9">
        <w:rPr>
          <w:rFonts w:ascii="Arial" w:hAnsi="Arial" w:cs="Arial"/>
          <w:b/>
        </w:rPr>
        <w:t>annexe</w:t>
      </w:r>
      <w:r>
        <w:rPr>
          <w:rFonts w:ascii="Arial" w:hAnsi="Arial" w:cs="Arial"/>
          <w:b/>
        </w:rPr>
        <w:t>s</w:t>
      </w:r>
      <w:r w:rsidRPr="00EC6EB9">
        <w:rPr>
          <w:rFonts w:ascii="Arial" w:hAnsi="Arial" w:cs="Arial"/>
          <w:b/>
        </w:rPr>
        <w:t xml:space="preserve"> financière</w:t>
      </w:r>
      <w:r>
        <w:rPr>
          <w:rFonts w:ascii="Arial" w:hAnsi="Arial" w:cs="Arial"/>
          <w:b/>
        </w:rPr>
        <w:t>s</w:t>
      </w:r>
      <w:r w:rsidRPr="00EC6EB9">
        <w:rPr>
          <w:rFonts w:ascii="Arial" w:hAnsi="Arial" w:cs="Arial"/>
          <w:b/>
        </w:rPr>
        <w:t xml:space="preserve"> jointe</w:t>
      </w:r>
      <w:r>
        <w:rPr>
          <w:rFonts w:ascii="Arial" w:hAnsi="Arial" w:cs="Arial"/>
          <w:b/>
        </w:rPr>
        <w:t>s</w:t>
      </w:r>
      <w:r w:rsidRPr="00EC6EB9">
        <w:rPr>
          <w:rFonts w:ascii="Arial" w:hAnsi="Arial" w:cs="Arial"/>
          <w:b/>
        </w:rPr>
        <w:t xml:space="preserve"> au présent document</w:t>
      </w:r>
      <w:r w:rsidRPr="00EE1B8F">
        <w:rPr>
          <w:rFonts w:ascii="Arial" w:hAnsi="Arial" w:cs="Arial"/>
        </w:rPr>
        <w:t>.</w:t>
      </w:r>
    </w:p>
    <w:p w:rsidR="00E55A4F" w:rsidRPr="001A10D5" w:rsidRDefault="00E55A4F" w:rsidP="001A10D5">
      <w:pPr>
        <w:shd w:val="clear" w:color="auto" w:fill="FFFFFF"/>
        <w:tabs>
          <w:tab w:val="left" w:pos="426"/>
          <w:tab w:val="left" w:pos="851"/>
        </w:tabs>
        <w:jc w:val="both"/>
      </w:pPr>
    </w:p>
    <w:p w:rsidR="00C76D6B" w:rsidRPr="00317DF4" w:rsidRDefault="00C76D6B" w:rsidP="00C76D6B">
      <w:pPr>
        <w:tabs>
          <w:tab w:val="left" w:pos="851"/>
        </w:tabs>
        <w:rPr>
          <w:rFonts w:ascii="Arial" w:hAnsi="Arial" w:cs="Arial"/>
          <w:color w:val="FF0000"/>
          <w:sz w:val="14"/>
        </w:rPr>
      </w:pPr>
    </w:p>
    <w:p w:rsidR="00DC7140" w:rsidRDefault="00F30526" w:rsidP="00054ECE">
      <w:pPr>
        <w:tabs>
          <w:tab w:val="left" w:pos="851"/>
          <w:tab w:val="left" w:pos="6237"/>
        </w:tabs>
        <w:rPr>
          <w:rFonts w:ascii="Arial" w:hAnsi="Arial" w:cs="Arial"/>
          <w:b/>
          <w:iCs/>
          <w:sz w:val="22"/>
          <w:szCs w:val="22"/>
        </w:rPr>
      </w:pPr>
      <w:r>
        <w:rPr>
          <w:rFonts w:ascii="Arial" w:hAnsi="Arial" w:cs="Arial"/>
          <w:b/>
          <w:sz w:val="22"/>
          <w:szCs w:val="22"/>
        </w:rPr>
        <w:t>B</w:t>
      </w:r>
      <w:r w:rsidR="009B1CD0">
        <w:rPr>
          <w:rFonts w:ascii="Arial" w:hAnsi="Arial" w:cs="Arial"/>
          <w:b/>
          <w:sz w:val="22"/>
          <w:szCs w:val="22"/>
        </w:rPr>
        <w:t xml:space="preserve">2 - </w:t>
      </w:r>
      <w:r w:rsidR="00DC7140">
        <w:rPr>
          <w:rFonts w:ascii="Arial" w:hAnsi="Arial" w:cs="Arial"/>
          <w:b/>
          <w:sz w:val="22"/>
          <w:szCs w:val="22"/>
        </w:rPr>
        <w:t>Nature du groupement et, en cas de groupement conjoint,</w:t>
      </w:r>
      <w:r w:rsidR="00DC7140" w:rsidDel="0021797C">
        <w:rPr>
          <w:rFonts w:ascii="Arial" w:hAnsi="Arial" w:cs="Arial"/>
          <w:b/>
          <w:sz w:val="22"/>
          <w:szCs w:val="22"/>
        </w:rPr>
        <w:t xml:space="preserve"> </w:t>
      </w:r>
      <w:r w:rsidR="00DC7140">
        <w:rPr>
          <w:rFonts w:ascii="Arial" w:hAnsi="Arial" w:cs="Arial"/>
          <w:b/>
          <w:sz w:val="22"/>
          <w:szCs w:val="22"/>
        </w:rPr>
        <w:t>répartition des prestations</w:t>
      </w:r>
      <w:r w:rsidR="00DC7140">
        <w:rPr>
          <w:rFonts w:ascii="Arial" w:hAnsi="Arial" w:cs="Arial"/>
          <w:b/>
          <w:iCs/>
          <w:sz w:val="22"/>
          <w:szCs w:val="22"/>
        </w:rPr>
        <w:t> :</w:t>
      </w:r>
    </w:p>
    <w:p w:rsidR="00DC7140" w:rsidRDefault="00DC7140" w:rsidP="00054ECE">
      <w:pPr>
        <w:pStyle w:val="fcase1ertab"/>
        <w:tabs>
          <w:tab w:val="left" w:pos="851"/>
        </w:tabs>
        <w:rPr>
          <w:rFonts w:ascii="Arial" w:hAnsi="Arial" w:cs="Arial"/>
          <w:i/>
          <w:iCs/>
          <w:sz w:val="18"/>
          <w:szCs w:val="18"/>
        </w:rPr>
      </w:pPr>
      <w:r>
        <w:rPr>
          <w:rFonts w:ascii="Arial" w:hAnsi="Arial" w:cs="Arial"/>
          <w:i/>
          <w:iCs/>
          <w:sz w:val="18"/>
          <w:szCs w:val="18"/>
        </w:rPr>
        <w:t>(</w:t>
      </w:r>
      <w:proofErr w:type="gramStart"/>
      <w:r>
        <w:rPr>
          <w:rFonts w:ascii="Arial" w:hAnsi="Arial" w:cs="Arial"/>
          <w:i/>
          <w:iCs/>
          <w:sz w:val="18"/>
          <w:szCs w:val="18"/>
        </w:rPr>
        <w:t>en</w:t>
      </w:r>
      <w:proofErr w:type="gramEnd"/>
      <w:r>
        <w:rPr>
          <w:rFonts w:ascii="Arial" w:hAnsi="Arial" w:cs="Arial"/>
          <w:i/>
          <w:iCs/>
          <w:sz w:val="18"/>
          <w:szCs w:val="18"/>
        </w:rPr>
        <w:t xml:space="preserve"> cas de grou</w:t>
      </w:r>
      <w:r w:rsidR="00781293">
        <w:rPr>
          <w:rFonts w:ascii="Arial" w:hAnsi="Arial" w:cs="Arial"/>
          <w:i/>
          <w:iCs/>
          <w:sz w:val="18"/>
          <w:szCs w:val="18"/>
        </w:rPr>
        <w:t>pement d’opérateurs économiques</w:t>
      </w:r>
      <w:r>
        <w:rPr>
          <w:rFonts w:ascii="Arial" w:hAnsi="Arial" w:cs="Arial"/>
          <w:i/>
          <w:iCs/>
          <w:sz w:val="18"/>
          <w:szCs w:val="18"/>
        </w:rPr>
        <w:t>)</w:t>
      </w:r>
    </w:p>
    <w:p w:rsidR="00DC7140" w:rsidRDefault="00DC7140" w:rsidP="00054ECE">
      <w:pPr>
        <w:pStyle w:val="fcase1ertab"/>
        <w:tabs>
          <w:tab w:val="left" w:pos="851"/>
        </w:tabs>
        <w:rPr>
          <w:rFonts w:ascii="Arial" w:hAnsi="Arial" w:cs="Arial"/>
          <w:i/>
          <w:iCs/>
          <w:sz w:val="18"/>
          <w:szCs w:val="18"/>
        </w:rPr>
      </w:pPr>
    </w:p>
    <w:p w:rsidR="00DC7140" w:rsidRDefault="00DC7140" w:rsidP="00054ECE">
      <w:pPr>
        <w:pStyle w:val="fcase1ertab"/>
        <w:tabs>
          <w:tab w:val="left" w:pos="851"/>
        </w:tabs>
        <w:ind w:left="0" w:firstLine="0"/>
        <w:rPr>
          <w:rFonts w:ascii="Arial" w:hAnsi="Arial" w:cs="Arial"/>
        </w:rPr>
      </w:pPr>
      <w:r>
        <w:rPr>
          <w:rFonts w:ascii="Arial" w:hAnsi="Arial" w:cs="Arial"/>
        </w:rPr>
        <w:t xml:space="preserve">Pour l’exécution </w:t>
      </w:r>
      <w:r w:rsidR="00843348">
        <w:rPr>
          <w:rFonts w:ascii="Arial" w:hAnsi="Arial" w:cs="Arial"/>
        </w:rPr>
        <w:t xml:space="preserve">du </w:t>
      </w:r>
      <w:r>
        <w:t>marché public ou de l’accord-cadre</w:t>
      </w:r>
      <w:r>
        <w:rPr>
          <w:rFonts w:ascii="Arial" w:hAnsi="Arial" w:cs="Arial"/>
        </w:rPr>
        <w:t>, le groupement d’opérateurs économiques est :</w:t>
      </w:r>
    </w:p>
    <w:p w:rsidR="00DC7140" w:rsidRPr="00781293" w:rsidRDefault="00054ECE" w:rsidP="00054ECE">
      <w:pPr>
        <w:pStyle w:val="fcase1ertab"/>
        <w:tabs>
          <w:tab w:val="left" w:pos="851"/>
        </w:tabs>
        <w:rPr>
          <w:rFonts w:ascii="Arial" w:hAnsi="Arial" w:cs="Arial"/>
          <w:i/>
          <w:iCs/>
          <w:color w:val="FF0000"/>
          <w:sz w:val="16"/>
          <w:szCs w:val="18"/>
        </w:rPr>
      </w:pPr>
      <w:r w:rsidRPr="00781293">
        <w:rPr>
          <w:rFonts w:ascii="Arial" w:hAnsi="Arial" w:cs="Arial"/>
          <w:i/>
          <w:iCs/>
          <w:color w:val="FF0000"/>
          <w:sz w:val="16"/>
          <w:szCs w:val="18"/>
        </w:rPr>
        <w:t>(</w:t>
      </w:r>
      <w:proofErr w:type="gramStart"/>
      <w:r w:rsidRPr="00781293">
        <w:rPr>
          <w:rFonts w:ascii="Arial" w:hAnsi="Arial" w:cs="Arial"/>
          <w:i/>
          <w:iCs/>
          <w:color w:val="FF0000"/>
          <w:sz w:val="16"/>
          <w:szCs w:val="18"/>
        </w:rPr>
        <w:t>c</w:t>
      </w:r>
      <w:r w:rsidR="00781293" w:rsidRPr="00781293">
        <w:rPr>
          <w:rFonts w:ascii="Arial" w:hAnsi="Arial" w:cs="Arial"/>
          <w:i/>
          <w:iCs/>
          <w:color w:val="FF0000"/>
          <w:sz w:val="16"/>
          <w:szCs w:val="18"/>
        </w:rPr>
        <w:t>ocher</w:t>
      </w:r>
      <w:proofErr w:type="gramEnd"/>
      <w:r w:rsidR="00781293" w:rsidRPr="00781293">
        <w:rPr>
          <w:rFonts w:ascii="Arial" w:hAnsi="Arial" w:cs="Arial"/>
          <w:i/>
          <w:iCs/>
          <w:color w:val="FF0000"/>
          <w:sz w:val="16"/>
          <w:szCs w:val="18"/>
        </w:rPr>
        <w:t xml:space="preserve"> la case correspondante</w:t>
      </w:r>
      <w:r w:rsidR="00DC7140" w:rsidRPr="00781293">
        <w:rPr>
          <w:rFonts w:ascii="Arial" w:hAnsi="Arial" w:cs="Arial"/>
          <w:i/>
          <w:iCs/>
          <w:color w:val="FF0000"/>
          <w:sz w:val="16"/>
          <w:szCs w:val="18"/>
        </w:rPr>
        <w:t>)</w:t>
      </w:r>
    </w:p>
    <w:p w:rsidR="00054ECE" w:rsidRPr="00866634" w:rsidRDefault="00054ECE" w:rsidP="00054ECE">
      <w:pPr>
        <w:pStyle w:val="fcase1ertab"/>
        <w:tabs>
          <w:tab w:val="left" w:pos="851"/>
        </w:tabs>
        <w:rPr>
          <w:rFonts w:ascii="Arial" w:hAnsi="Arial" w:cs="Arial"/>
          <w:sz w:val="16"/>
        </w:rPr>
      </w:pPr>
    </w:p>
    <w:p w:rsidR="00DC7140" w:rsidRDefault="00DC7140" w:rsidP="00054ECE">
      <w:pPr>
        <w:pStyle w:val="fcase1ertab"/>
        <w:tabs>
          <w:tab w:val="clear" w:pos="426"/>
          <w:tab w:val="left" w:pos="851"/>
        </w:tabs>
        <w:ind w:left="0" w:firstLine="851"/>
        <w:rPr>
          <w:rFonts w:ascii="Arial" w:hAnsi="Arial" w:cs="Arial"/>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Cs/>
        </w:rPr>
        <w:t xml:space="preserve"> </w:t>
      </w:r>
      <w:r>
        <w:rPr>
          <w:rFonts w:ascii="Arial" w:hAnsi="Arial" w:cs="Arial"/>
        </w:rPr>
        <w:t>solidaire</w:t>
      </w:r>
    </w:p>
    <w:p w:rsidR="00DC7140" w:rsidRDefault="00DC7140" w:rsidP="00054ECE">
      <w:pPr>
        <w:pStyle w:val="fcase1ertab"/>
        <w:tabs>
          <w:tab w:val="left" w:pos="851"/>
        </w:tabs>
        <w:rPr>
          <w:rFonts w:ascii="Arial" w:hAnsi="Arial" w:cs="Arial"/>
          <w:i/>
          <w:iCs/>
          <w:sz w:val="18"/>
          <w:szCs w:val="18"/>
        </w:rPr>
      </w:pPr>
    </w:p>
    <w:p w:rsidR="009B1CD0" w:rsidRDefault="009B1CD0" w:rsidP="00054ECE">
      <w:pPr>
        <w:jc w:val="both"/>
        <w:rPr>
          <w:rFonts w:ascii="Arial" w:hAnsi="Arial" w:cs="Arial"/>
          <w:b/>
          <w:bCs/>
        </w:rPr>
      </w:pPr>
      <w:r>
        <w:rPr>
          <w:rFonts w:ascii="Arial" w:hAnsi="Arial" w:cs="Arial"/>
          <w:i/>
          <w:iCs/>
          <w:sz w:val="18"/>
          <w:szCs w:val="18"/>
        </w:rPr>
        <w:t>(Les membres du groupement conjoint indiquent dans le tableau ci-dessous la répartition des prestations que chacun d’entre eux s’engage à réaliser.)</w:t>
      </w:r>
    </w:p>
    <w:p w:rsidR="00054ECE" w:rsidRDefault="00054ECE" w:rsidP="00054ECE">
      <w:pPr>
        <w:jc w:val="both"/>
        <w:rPr>
          <w:rFonts w:ascii="Arial" w:hAnsi="Arial" w:cs="Arial"/>
          <w:b/>
          <w:bCs/>
        </w:rPr>
      </w:pPr>
    </w:p>
    <w:tbl>
      <w:tblPr>
        <w:tblW w:w="9781" w:type="dxa"/>
        <w:tblInd w:w="250" w:type="dxa"/>
        <w:tblLayout w:type="fixed"/>
        <w:tblLook w:val="0000" w:firstRow="0" w:lastRow="0" w:firstColumn="0" w:lastColumn="0" w:noHBand="0" w:noVBand="0"/>
      </w:tblPr>
      <w:tblGrid>
        <w:gridCol w:w="4394"/>
        <w:gridCol w:w="3261"/>
        <w:gridCol w:w="2126"/>
      </w:tblGrid>
      <w:tr w:rsidR="009B1CD0" w:rsidTr="00686175">
        <w:trPr>
          <w:trHeight w:val="567"/>
        </w:trPr>
        <w:tc>
          <w:tcPr>
            <w:tcW w:w="4394" w:type="dxa"/>
            <w:vMerge w:val="restart"/>
            <w:tcBorders>
              <w:top w:val="single" w:sz="4" w:space="0" w:color="000000"/>
              <w:left w:val="single" w:sz="4" w:space="0" w:color="000000"/>
              <w:bottom w:val="single" w:sz="4" w:space="0" w:color="000000"/>
            </w:tcBorders>
            <w:shd w:val="clear" w:color="auto" w:fill="auto"/>
            <w:vAlign w:val="center"/>
          </w:tcPr>
          <w:p w:rsidR="009B1CD0" w:rsidRDefault="009B1CD0" w:rsidP="00054ECE">
            <w:pPr>
              <w:jc w:val="center"/>
              <w:rPr>
                <w:rFonts w:ascii="Arial" w:hAnsi="Arial" w:cs="Arial"/>
                <w:b/>
              </w:rPr>
            </w:pPr>
            <w:r>
              <w:rPr>
                <w:rFonts w:ascii="Arial" w:hAnsi="Arial" w:cs="Arial"/>
                <w:b/>
              </w:rPr>
              <w:t xml:space="preserve">Désignation des membres </w:t>
            </w:r>
          </w:p>
          <w:p w:rsidR="009B1CD0" w:rsidRDefault="009B1CD0" w:rsidP="00054ECE">
            <w:pPr>
              <w:jc w:val="center"/>
              <w:rPr>
                <w:b/>
              </w:rPr>
            </w:pPr>
            <w:proofErr w:type="gramStart"/>
            <w:r>
              <w:rPr>
                <w:rFonts w:ascii="Arial" w:hAnsi="Arial" w:cs="Arial"/>
                <w:b/>
              </w:rPr>
              <w:t>du</w:t>
            </w:r>
            <w:proofErr w:type="gramEnd"/>
            <w:r>
              <w:rPr>
                <w:rFonts w:ascii="Arial" w:hAnsi="Arial" w:cs="Arial"/>
                <w:b/>
              </w:rPr>
              <w:t xml:space="preserve"> groupement conjoint</w:t>
            </w:r>
          </w:p>
        </w:tc>
        <w:tc>
          <w:tcPr>
            <w:tcW w:w="5387"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9B1CD0" w:rsidRDefault="009B1CD0" w:rsidP="00054ECE">
            <w:pPr>
              <w:pStyle w:val="Titre5"/>
              <w:ind w:left="0" w:hanging="1008"/>
              <w:jc w:val="center"/>
              <w:rPr>
                <w:b/>
                <w:i w:val="0"/>
                <w:sz w:val="20"/>
              </w:rPr>
            </w:pPr>
            <w:r>
              <w:rPr>
                <w:b/>
                <w:i w:val="0"/>
                <w:sz w:val="20"/>
              </w:rPr>
              <w:t>Prestations exécutées par les membres</w:t>
            </w:r>
          </w:p>
          <w:p w:rsidR="009B1CD0" w:rsidRDefault="009B1CD0" w:rsidP="00054ECE">
            <w:pPr>
              <w:pStyle w:val="Titre5"/>
              <w:ind w:left="0" w:hanging="1008"/>
              <w:jc w:val="center"/>
              <w:rPr>
                <w:b/>
              </w:rPr>
            </w:pPr>
            <w:proofErr w:type="gramStart"/>
            <w:r>
              <w:rPr>
                <w:b/>
                <w:i w:val="0"/>
                <w:sz w:val="20"/>
              </w:rPr>
              <w:t>du</w:t>
            </w:r>
            <w:proofErr w:type="gramEnd"/>
            <w:r>
              <w:rPr>
                <w:b/>
                <w:i w:val="0"/>
                <w:sz w:val="20"/>
              </w:rPr>
              <w:t xml:space="preserve"> groupement conjoint</w:t>
            </w:r>
          </w:p>
        </w:tc>
      </w:tr>
      <w:tr w:rsidR="009B1CD0" w:rsidTr="00686175">
        <w:trPr>
          <w:trHeight w:val="567"/>
        </w:trPr>
        <w:tc>
          <w:tcPr>
            <w:tcW w:w="4394" w:type="dxa"/>
            <w:vMerge/>
            <w:tcBorders>
              <w:top w:val="single" w:sz="4" w:space="0" w:color="000000"/>
              <w:left w:val="single" w:sz="4" w:space="0" w:color="000000"/>
              <w:bottom w:val="single" w:sz="4" w:space="0" w:color="000000"/>
            </w:tcBorders>
            <w:shd w:val="clear" w:color="auto" w:fill="FFFFFF"/>
            <w:vAlign w:val="center"/>
          </w:tcPr>
          <w:p w:rsidR="009B1CD0" w:rsidRDefault="009B1CD0" w:rsidP="00054ECE">
            <w:pPr>
              <w:snapToGrid w:val="0"/>
              <w:jc w:val="center"/>
              <w:rPr>
                <w:rFonts w:ascii="Arial" w:hAnsi="Arial" w:cs="Arial"/>
                <w:b/>
              </w:rPr>
            </w:pPr>
          </w:p>
        </w:tc>
        <w:tc>
          <w:tcPr>
            <w:tcW w:w="3261" w:type="dxa"/>
            <w:tcBorders>
              <w:top w:val="single" w:sz="4" w:space="0" w:color="000000"/>
              <w:left w:val="single" w:sz="4" w:space="0" w:color="000000"/>
              <w:bottom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Nature de la prestation</w:t>
            </w:r>
          </w:p>
        </w:tc>
        <w:tc>
          <w:tcPr>
            <w:tcW w:w="2126" w:type="dxa"/>
            <w:tcBorders>
              <w:top w:val="single" w:sz="4" w:space="0" w:color="000000"/>
              <w:left w:val="single" w:sz="4" w:space="0" w:color="000000"/>
              <w:bottom w:val="single" w:sz="4" w:space="0" w:color="000000"/>
              <w:right w:val="single" w:sz="4" w:space="0" w:color="000000"/>
            </w:tcBorders>
            <w:shd w:val="clear" w:color="auto" w:fill="FFFFFF"/>
            <w:vAlign w:val="center"/>
          </w:tcPr>
          <w:p w:rsidR="009B1CD0" w:rsidRDefault="009B1CD0" w:rsidP="00054ECE">
            <w:pPr>
              <w:jc w:val="center"/>
              <w:rPr>
                <w:rFonts w:ascii="Arial" w:hAnsi="Arial" w:cs="Arial"/>
                <w:b/>
              </w:rPr>
            </w:pPr>
            <w:r>
              <w:rPr>
                <w:rFonts w:ascii="Arial" w:hAnsi="Arial" w:cs="Arial"/>
                <w:b/>
              </w:rPr>
              <w:t xml:space="preserve">Montant HT </w:t>
            </w:r>
          </w:p>
          <w:p w:rsidR="009B1CD0" w:rsidRDefault="009B1CD0" w:rsidP="00054ECE">
            <w:pPr>
              <w:jc w:val="center"/>
              <w:rPr>
                <w:rFonts w:ascii="Arial" w:hAnsi="Arial" w:cs="Arial"/>
              </w:rPr>
            </w:pPr>
            <w:proofErr w:type="gramStart"/>
            <w:r>
              <w:rPr>
                <w:rFonts w:ascii="Arial" w:hAnsi="Arial" w:cs="Arial"/>
                <w:b/>
              </w:rPr>
              <w:t>de</w:t>
            </w:r>
            <w:proofErr w:type="gramEnd"/>
            <w:r>
              <w:rPr>
                <w:rFonts w:ascii="Arial" w:hAnsi="Arial" w:cs="Arial"/>
                <w:b/>
              </w:rPr>
              <w:t xml:space="preserve"> la prestation</w:t>
            </w:r>
          </w:p>
        </w:tc>
      </w:tr>
      <w:tr w:rsidR="009B1CD0" w:rsidTr="00686175">
        <w:trPr>
          <w:trHeight w:val="830"/>
        </w:trPr>
        <w:tc>
          <w:tcPr>
            <w:tcW w:w="4394"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3261" w:type="dxa"/>
            <w:tcBorders>
              <w:top w:val="single" w:sz="4" w:space="0" w:color="000000"/>
              <w:left w:val="single" w:sz="4" w:space="0" w:color="000000"/>
            </w:tcBorders>
            <w:shd w:val="clear" w:color="auto" w:fill="F2DBDB"/>
          </w:tcPr>
          <w:p w:rsidR="009B1CD0" w:rsidRDefault="009B1CD0" w:rsidP="00054ECE">
            <w:pPr>
              <w:snapToGrid w:val="0"/>
              <w:jc w:val="both"/>
              <w:rPr>
                <w:rFonts w:ascii="Arial" w:hAnsi="Arial" w:cs="Arial"/>
              </w:rPr>
            </w:pPr>
          </w:p>
        </w:tc>
        <w:tc>
          <w:tcPr>
            <w:tcW w:w="2126" w:type="dxa"/>
            <w:tcBorders>
              <w:top w:val="single" w:sz="4" w:space="0" w:color="000000"/>
              <w:left w:val="single" w:sz="4" w:space="0" w:color="000000"/>
              <w:right w:val="single" w:sz="4" w:space="0" w:color="000000"/>
            </w:tcBorders>
            <w:shd w:val="clear" w:color="auto" w:fill="F2DBDB"/>
          </w:tcPr>
          <w:p w:rsidR="009B1CD0" w:rsidRDefault="009B1CD0" w:rsidP="00054ECE">
            <w:pPr>
              <w:snapToGrid w:val="0"/>
              <w:jc w:val="both"/>
              <w:rPr>
                <w:rFonts w:ascii="Arial" w:hAnsi="Arial" w:cs="Arial"/>
              </w:rPr>
            </w:pPr>
          </w:p>
        </w:tc>
      </w:tr>
      <w:tr w:rsidR="009B1CD0" w:rsidTr="00686175">
        <w:trPr>
          <w:trHeight w:val="852"/>
        </w:trPr>
        <w:tc>
          <w:tcPr>
            <w:tcW w:w="4394"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3261" w:type="dxa"/>
            <w:tcBorders>
              <w:left w:val="single" w:sz="4" w:space="0" w:color="000000"/>
              <w:bottom w:val="single" w:sz="4" w:space="0" w:color="000000"/>
            </w:tcBorders>
            <w:shd w:val="clear" w:color="auto" w:fill="auto"/>
          </w:tcPr>
          <w:p w:rsidR="009B1CD0" w:rsidRDefault="009B1CD0" w:rsidP="00054ECE">
            <w:pPr>
              <w:snapToGrid w:val="0"/>
              <w:jc w:val="both"/>
              <w:rPr>
                <w:rFonts w:ascii="Arial" w:hAnsi="Arial" w:cs="Arial"/>
              </w:rPr>
            </w:pPr>
          </w:p>
        </w:tc>
        <w:tc>
          <w:tcPr>
            <w:tcW w:w="2126" w:type="dxa"/>
            <w:tcBorders>
              <w:left w:val="single" w:sz="4" w:space="0" w:color="000000"/>
              <w:bottom w:val="single" w:sz="4" w:space="0" w:color="000000"/>
              <w:right w:val="single" w:sz="4" w:space="0" w:color="000000"/>
            </w:tcBorders>
            <w:shd w:val="clear" w:color="auto" w:fill="auto"/>
          </w:tcPr>
          <w:p w:rsidR="009B1CD0" w:rsidRDefault="009B1CD0" w:rsidP="00054ECE">
            <w:pPr>
              <w:snapToGrid w:val="0"/>
              <w:jc w:val="both"/>
              <w:rPr>
                <w:rFonts w:ascii="Arial" w:hAnsi="Arial" w:cs="Arial"/>
              </w:rPr>
            </w:pPr>
          </w:p>
        </w:tc>
      </w:tr>
    </w:tbl>
    <w:p w:rsidR="006F6E64" w:rsidRDefault="006F6E64" w:rsidP="00054ECE">
      <w:pPr>
        <w:pStyle w:val="fcase1ertab"/>
        <w:ind w:left="0" w:firstLine="0"/>
        <w:rPr>
          <w:rFonts w:ascii="Arial" w:hAnsi="Arial" w:cs="Arial"/>
          <w:b/>
          <w:sz w:val="24"/>
          <w:szCs w:val="22"/>
        </w:rPr>
      </w:pPr>
    </w:p>
    <w:p w:rsidR="00E55A4F" w:rsidRDefault="00E55A4F" w:rsidP="00054ECE">
      <w:pPr>
        <w:pStyle w:val="fcase1ertab"/>
        <w:ind w:left="0" w:firstLine="0"/>
        <w:rPr>
          <w:rFonts w:ascii="Arial" w:hAnsi="Arial" w:cs="Arial"/>
          <w:b/>
          <w:sz w:val="24"/>
          <w:szCs w:val="22"/>
        </w:rPr>
      </w:pPr>
    </w:p>
    <w:p w:rsidR="00E55A4F" w:rsidRPr="00C412D8" w:rsidRDefault="00E55A4F" w:rsidP="00054ECE">
      <w:pPr>
        <w:pStyle w:val="fcase1ertab"/>
        <w:ind w:left="0" w:firstLine="0"/>
        <w:rPr>
          <w:rFonts w:ascii="Arial" w:hAnsi="Arial" w:cs="Arial"/>
          <w:b/>
          <w:sz w:val="24"/>
          <w:szCs w:val="22"/>
        </w:rPr>
      </w:pPr>
    </w:p>
    <w:p w:rsidR="009B1CD0" w:rsidRDefault="00F30526" w:rsidP="00054ECE">
      <w:pPr>
        <w:pStyle w:val="fcase1ertab"/>
        <w:ind w:left="0" w:firstLine="0"/>
        <w:rPr>
          <w:rFonts w:ascii="Arial" w:hAnsi="Arial" w:cs="Arial"/>
          <w:i/>
          <w:sz w:val="18"/>
          <w:szCs w:val="18"/>
        </w:rPr>
      </w:pPr>
      <w:r>
        <w:rPr>
          <w:rFonts w:ascii="Arial" w:hAnsi="Arial" w:cs="Arial"/>
          <w:b/>
          <w:sz w:val="22"/>
          <w:szCs w:val="22"/>
        </w:rPr>
        <w:t>B3</w:t>
      </w:r>
      <w:r w:rsidR="009B1CD0">
        <w:rPr>
          <w:rFonts w:ascii="Arial" w:hAnsi="Arial" w:cs="Arial"/>
          <w:b/>
          <w:sz w:val="22"/>
          <w:szCs w:val="22"/>
        </w:rPr>
        <w:t xml:space="preserve"> - Compte (s) à créditer :</w:t>
      </w:r>
    </w:p>
    <w:p w:rsidR="009B1CD0" w:rsidRPr="00781293" w:rsidRDefault="00781293" w:rsidP="00054ECE">
      <w:pPr>
        <w:pStyle w:val="fcase1ertab"/>
        <w:ind w:left="0" w:firstLine="0"/>
        <w:rPr>
          <w:rFonts w:ascii="Arial" w:hAnsi="Arial" w:cs="Arial"/>
          <w:b/>
          <w:color w:val="FF0000"/>
          <w:sz w:val="18"/>
        </w:rPr>
      </w:pPr>
      <w:r w:rsidRPr="00781293">
        <w:rPr>
          <w:rFonts w:ascii="Arial" w:hAnsi="Arial" w:cs="Arial"/>
          <w:i/>
          <w:color w:val="FF0000"/>
          <w:sz w:val="16"/>
          <w:szCs w:val="18"/>
        </w:rPr>
        <w:t>(</w:t>
      </w:r>
      <w:proofErr w:type="gramStart"/>
      <w:r w:rsidRPr="00781293">
        <w:rPr>
          <w:rFonts w:ascii="Arial" w:hAnsi="Arial" w:cs="Arial"/>
          <w:i/>
          <w:color w:val="FF0000"/>
          <w:sz w:val="16"/>
          <w:szCs w:val="18"/>
        </w:rPr>
        <w:t>j</w:t>
      </w:r>
      <w:r w:rsidR="009B1CD0" w:rsidRPr="00781293">
        <w:rPr>
          <w:rFonts w:ascii="Arial" w:hAnsi="Arial" w:cs="Arial"/>
          <w:i/>
          <w:color w:val="FF0000"/>
          <w:sz w:val="16"/>
          <w:szCs w:val="18"/>
        </w:rPr>
        <w:t>oindre</w:t>
      </w:r>
      <w:proofErr w:type="gramEnd"/>
      <w:r w:rsidR="009B1CD0" w:rsidRPr="00781293">
        <w:rPr>
          <w:rFonts w:ascii="Arial" w:hAnsi="Arial" w:cs="Arial"/>
          <w:i/>
          <w:color w:val="FF0000"/>
          <w:sz w:val="16"/>
          <w:szCs w:val="18"/>
        </w:rPr>
        <w:t xml:space="preserve"> un ou des relevé(s</w:t>
      </w:r>
      <w:r w:rsidRPr="00781293">
        <w:rPr>
          <w:rFonts w:ascii="Arial" w:hAnsi="Arial" w:cs="Arial"/>
          <w:i/>
          <w:color w:val="FF0000"/>
          <w:sz w:val="16"/>
          <w:szCs w:val="18"/>
        </w:rPr>
        <w:t>) d’identité bancaire ou postal</w:t>
      </w:r>
      <w:r w:rsidR="009B1CD0" w:rsidRPr="00781293">
        <w:rPr>
          <w:rFonts w:ascii="Arial" w:hAnsi="Arial" w:cs="Arial"/>
          <w:i/>
          <w:color w:val="FF0000"/>
          <w:sz w:val="16"/>
          <w:szCs w:val="18"/>
        </w:rPr>
        <w:t>)</w:t>
      </w:r>
    </w:p>
    <w:p w:rsidR="009B1CD0" w:rsidRDefault="009B1CD0" w:rsidP="00054ECE">
      <w:pPr>
        <w:pStyle w:val="fcasegauche"/>
        <w:tabs>
          <w:tab w:val="left" w:pos="426"/>
        </w:tabs>
        <w:spacing w:after="0"/>
        <w:ind w:left="0" w:firstLine="0"/>
        <w:jc w:val="left"/>
        <w:rPr>
          <w:rFonts w:ascii="Arial" w:hAnsi="Arial" w:cs="Arial"/>
          <w:b/>
        </w:rPr>
      </w:pPr>
    </w:p>
    <w:tbl>
      <w:tblPr>
        <w:tblW w:w="9781"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694"/>
        <w:gridCol w:w="2551"/>
        <w:gridCol w:w="2977"/>
        <w:gridCol w:w="1559"/>
      </w:tblGrid>
      <w:tr w:rsidR="00D11EFD" w:rsidRPr="007C0A3A" w:rsidTr="007C0A3A">
        <w:trPr>
          <w:trHeight w:val="267"/>
        </w:trPr>
        <w:tc>
          <w:tcPr>
            <w:tcW w:w="2694"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Titulaire</w:t>
            </w:r>
          </w:p>
        </w:tc>
        <w:tc>
          <w:tcPr>
            <w:tcW w:w="2551"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Etablissement</w:t>
            </w:r>
          </w:p>
        </w:tc>
        <w:tc>
          <w:tcPr>
            <w:tcW w:w="2977"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IBAN</w:t>
            </w:r>
          </w:p>
        </w:tc>
        <w:tc>
          <w:tcPr>
            <w:tcW w:w="1559" w:type="dxa"/>
            <w:tcBorders>
              <w:top w:val="single" w:sz="4" w:space="0" w:color="auto"/>
              <w:left w:val="single" w:sz="4" w:space="0" w:color="auto"/>
              <w:bottom w:val="single" w:sz="4" w:space="0" w:color="auto"/>
              <w:right w:val="single" w:sz="4" w:space="0" w:color="auto"/>
            </w:tcBorders>
            <w:shd w:val="clear" w:color="auto" w:fill="E6E6E6"/>
            <w:vAlign w:val="center"/>
          </w:tcPr>
          <w:p w:rsidR="00D11EFD" w:rsidRPr="007C0A3A" w:rsidRDefault="00D11EFD" w:rsidP="00054ECE">
            <w:pPr>
              <w:keepLines/>
              <w:widowControl w:val="0"/>
              <w:suppressAutoHyphens w:val="0"/>
              <w:autoSpaceDE w:val="0"/>
              <w:autoSpaceDN w:val="0"/>
              <w:adjustRightInd w:val="0"/>
              <w:jc w:val="center"/>
              <w:rPr>
                <w:rFonts w:ascii="Arial" w:hAnsi="Arial" w:cs="Arial"/>
                <w:b/>
                <w:bCs/>
                <w:szCs w:val="18"/>
                <w:lang w:eastAsia="fr-FR"/>
              </w:rPr>
            </w:pPr>
            <w:r w:rsidRPr="007C0A3A">
              <w:rPr>
                <w:rFonts w:ascii="Arial" w:hAnsi="Arial" w:cs="Arial"/>
                <w:b/>
                <w:bCs/>
                <w:szCs w:val="18"/>
                <w:lang w:eastAsia="fr-FR"/>
              </w:rPr>
              <w:t>BIC</w:t>
            </w:r>
          </w:p>
        </w:tc>
      </w:tr>
      <w:tr w:rsidR="00D11EFD" w:rsidRPr="007C0A3A" w:rsidTr="007C0A3A">
        <w:trPr>
          <w:trHeight w:val="455"/>
        </w:trPr>
        <w:tc>
          <w:tcPr>
            <w:tcW w:w="2694"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551"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5"/>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2977"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c>
          <w:tcPr>
            <w:tcW w:w="1559" w:type="dxa"/>
            <w:tcBorders>
              <w:top w:val="single" w:sz="4" w:space="0" w:color="auto"/>
              <w:left w:val="single" w:sz="4" w:space="0" w:color="auto"/>
              <w:bottom w:val="single" w:sz="4" w:space="0" w:color="auto"/>
              <w:right w:val="single" w:sz="4" w:space="0" w:color="auto"/>
            </w:tcBorders>
            <w:vAlign w:val="center"/>
          </w:tcPr>
          <w:p w:rsidR="00D11EFD" w:rsidRPr="007C0A3A" w:rsidRDefault="00D11EFD" w:rsidP="00054ECE">
            <w:pPr>
              <w:keepLines/>
              <w:widowControl w:val="0"/>
              <w:suppressAutoHyphens w:val="0"/>
              <w:autoSpaceDE w:val="0"/>
              <w:autoSpaceDN w:val="0"/>
              <w:adjustRightInd w:val="0"/>
              <w:rPr>
                <w:rFonts w:ascii="Arial" w:hAnsi="Arial" w:cs="Arial"/>
                <w:szCs w:val="18"/>
                <w:lang w:eastAsia="fr-FR"/>
              </w:rPr>
            </w:pPr>
            <w:r w:rsidRPr="007C0A3A">
              <w:rPr>
                <w:rFonts w:ascii="Arial" w:hAnsi="Arial" w:cs="Arial"/>
                <w:szCs w:val="18"/>
                <w:lang w:eastAsia="fr-FR"/>
              </w:rPr>
              <w:fldChar w:fldCharType="begin">
                <w:ffData>
                  <w:name w:val="Texte6"/>
                  <w:enabled/>
                  <w:calcOnExit w:val="0"/>
                  <w:textInput>
                    <w:default w:val="……………"/>
                  </w:textInput>
                </w:ffData>
              </w:fldChar>
            </w:r>
            <w:r w:rsidRPr="007C0A3A">
              <w:rPr>
                <w:rFonts w:ascii="Arial" w:hAnsi="Arial" w:cs="Arial"/>
                <w:szCs w:val="18"/>
                <w:lang w:eastAsia="fr-FR"/>
              </w:rPr>
              <w:instrText xml:space="preserve"> FORMTEXT </w:instrText>
            </w:r>
            <w:r w:rsidRPr="007C0A3A">
              <w:rPr>
                <w:rFonts w:ascii="Arial" w:hAnsi="Arial" w:cs="Arial"/>
                <w:szCs w:val="18"/>
                <w:lang w:eastAsia="fr-FR"/>
              </w:rPr>
            </w:r>
            <w:r w:rsidRPr="007C0A3A">
              <w:rPr>
                <w:rFonts w:ascii="Arial" w:hAnsi="Arial" w:cs="Arial"/>
                <w:szCs w:val="18"/>
                <w:lang w:eastAsia="fr-FR"/>
              </w:rPr>
              <w:fldChar w:fldCharType="separate"/>
            </w:r>
            <w:r w:rsidRPr="007C0A3A">
              <w:rPr>
                <w:rFonts w:ascii="Arial" w:hAnsi="Arial" w:cs="Arial"/>
                <w:noProof/>
                <w:szCs w:val="18"/>
                <w:lang w:eastAsia="fr-FR"/>
              </w:rPr>
              <w:t>……………</w:t>
            </w:r>
            <w:r w:rsidRPr="007C0A3A">
              <w:rPr>
                <w:rFonts w:ascii="Arial" w:hAnsi="Arial" w:cs="Arial"/>
                <w:szCs w:val="18"/>
                <w:lang w:eastAsia="fr-FR"/>
              </w:rPr>
              <w:fldChar w:fldCharType="end"/>
            </w:r>
          </w:p>
        </w:tc>
      </w:tr>
    </w:tbl>
    <w:p w:rsidR="009B1CD0" w:rsidRPr="00C412D8" w:rsidRDefault="009B1CD0" w:rsidP="00054ECE">
      <w:pPr>
        <w:pStyle w:val="fcasegauche"/>
        <w:tabs>
          <w:tab w:val="left" w:pos="426"/>
        </w:tabs>
        <w:spacing w:after="0"/>
        <w:ind w:left="0" w:firstLine="0"/>
        <w:jc w:val="left"/>
        <w:rPr>
          <w:rFonts w:ascii="Arial" w:hAnsi="Arial" w:cs="Arial"/>
          <w:b/>
          <w:sz w:val="22"/>
        </w:rPr>
      </w:pPr>
    </w:p>
    <w:p w:rsidR="00DC117D" w:rsidRDefault="00F30526" w:rsidP="00054ECE">
      <w:pPr>
        <w:pStyle w:val="fcasegauche"/>
        <w:tabs>
          <w:tab w:val="left" w:pos="426"/>
          <w:tab w:val="left" w:pos="851"/>
        </w:tabs>
        <w:spacing w:after="0"/>
        <w:ind w:left="0" w:firstLine="0"/>
        <w:jc w:val="left"/>
        <w:rPr>
          <w:rFonts w:ascii="Arial" w:hAnsi="Arial" w:cs="Arial"/>
          <w:b/>
        </w:rPr>
      </w:pPr>
      <w:r>
        <w:rPr>
          <w:rFonts w:ascii="Arial" w:hAnsi="Arial" w:cs="Arial"/>
          <w:b/>
          <w:sz w:val="22"/>
          <w:szCs w:val="22"/>
        </w:rPr>
        <w:t>B</w:t>
      </w:r>
      <w:r w:rsidR="009B1CD0">
        <w:rPr>
          <w:rFonts w:ascii="Arial" w:hAnsi="Arial" w:cs="Arial"/>
          <w:b/>
          <w:sz w:val="22"/>
          <w:szCs w:val="22"/>
        </w:rPr>
        <w:t>4 - Avance</w:t>
      </w:r>
      <w:r w:rsidR="009B1CD0">
        <w:rPr>
          <w:rFonts w:ascii="Arial" w:hAnsi="Arial" w:cs="Arial"/>
          <w:b/>
        </w:rPr>
        <w:t> </w:t>
      </w:r>
      <w:r w:rsidR="00DC117D">
        <w:rPr>
          <w:rFonts w:ascii="Arial" w:hAnsi="Arial" w:cs="Arial"/>
          <w:i/>
          <w:sz w:val="18"/>
          <w:szCs w:val="18"/>
        </w:rPr>
        <w:t>(</w:t>
      </w:r>
      <w:r w:rsidR="005E24C2">
        <w:rPr>
          <w:rFonts w:ascii="Arial" w:hAnsi="Arial" w:cs="Arial"/>
          <w:i/>
          <w:sz w:val="18"/>
          <w:szCs w:val="18"/>
        </w:rPr>
        <w:t>Article R. 2191-3 ou Article R. 2391-1 du C</w:t>
      </w:r>
      <w:r w:rsidR="005E24C2" w:rsidRPr="005E24C2">
        <w:rPr>
          <w:rFonts w:ascii="Arial" w:hAnsi="Arial" w:cs="Arial"/>
          <w:i/>
          <w:sz w:val="18"/>
          <w:szCs w:val="18"/>
        </w:rPr>
        <w:t xml:space="preserve">ode de la </w:t>
      </w:r>
      <w:r w:rsidR="005E24C2">
        <w:rPr>
          <w:rFonts w:ascii="Arial" w:hAnsi="Arial" w:cs="Arial"/>
          <w:i/>
          <w:sz w:val="18"/>
          <w:szCs w:val="18"/>
        </w:rPr>
        <w:t>Commande P</w:t>
      </w:r>
      <w:r w:rsidR="005E24C2" w:rsidRPr="005E24C2">
        <w:rPr>
          <w:rFonts w:ascii="Arial" w:hAnsi="Arial" w:cs="Arial"/>
          <w:i/>
          <w:sz w:val="18"/>
          <w:szCs w:val="18"/>
        </w:rPr>
        <w:t>ublique</w:t>
      </w:r>
      <w:r w:rsidR="00DC117D">
        <w:rPr>
          <w:rFonts w:ascii="Arial" w:hAnsi="Arial" w:cs="Arial"/>
          <w:i/>
          <w:sz w:val="18"/>
          <w:szCs w:val="18"/>
        </w:rPr>
        <w:t>)</w:t>
      </w:r>
      <w:r w:rsidR="00DC117D">
        <w:rPr>
          <w:rFonts w:ascii="Arial" w:hAnsi="Arial" w:cs="Arial"/>
          <w:i/>
          <w:sz w:val="22"/>
          <w:szCs w:val="22"/>
        </w:rPr>
        <w:t xml:space="preserve"> </w:t>
      </w:r>
      <w:r w:rsidR="00DC117D">
        <w:rPr>
          <w:rFonts w:ascii="Arial" w:hAnsi="Arial" w:cs="Arial"/>
          <w:b/>
          <w:sz w:val="22"/>
          <w:szCs w:val="22"/>
        </w:rPr>
        <w:t>:</w:t>
      </w:r>
    </w:p>
    <w:p w:rsidR="009B1CD0" w:rsidRDefault="009B1CD0" w:rsidP="00054ECE">
      <w:pPr>
        <w:pStyle w:val="fcasegauche"/>
        <w:tabs>
          <w:tab w:val="left" w:pos="426"/>
        </w:tabs>
        <w:spacing w:after="0"/>
        <w:ind w:left="0" w:firstLine="0"/>
        <w:jc w:val="left"/>
        <w:rPr>
          <w:rFonts w:ascii="Arial" w:hAnsi="Arial" w:cs="Arial"/>
          <w:b/>
        </w:rPr>
      </w:pPr>
    </w:p>
    <w:p w:rsidR="009B1CD0" w:rsidRDefault="00AC45B4" w:rsidP="00054ECE">
      <w:pPr>
        <w:pStyle w:val="fcasegauche"/>
        <w:tabs>
          <w:tab w:val="left" w:pos="426"/>
        </w:tabs>
        <w:spacing w:after="0"/>
        <w:ind w:left="0" w:firstLine="0"/>
        <w:jc w:val="left"/>
        <w:rPr>
          <w:rFonts w:ascii="Arial" w:hAnsi="Arial" w:cs="Arial"/>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9B1CD0">
        <w:t>Je renonce au bénéfice de l'avance :</w:t>
      </w:r>
      <w:r w:rsidR="009B1CD0">
        <w:tab/>
      </w:r>
      <w:r w:rsidR="00B80C2D">
        <w:tab/>
      </w:r>
      <w:r w:rsidR="00B80C2D">
        <w:tab/>
      </w:r>
      <w:r w:rsidR="007D7A65">
        <w:fldChar w:fldCharType="begin">
          <w:ffData>
            <w:name w:val=""/>
            <w:enabled/>
            <w:calcOnExit w:val="0"/>
            <w:checkBox>
              <w:size w:val="20"/>
              <w:default w:val="0"/>
            </w:checkBox>
          </w:ffData>
        </w:fldChar>
      </w:r>
      <w:r w:rsidR="007D7A65">
        <w:instrText xml:space="preserve"> FORMCHECKBOX </w:instrText>
      </w:r>
      <w:r w:rsidR="000B3914">
        <w:fldChar w:fldCharType="separate"/>
      </w:r>
      <w:r w:rsidR="007D7A65">
        <w:fldChar w:fldCharType="end"/>
      </w:r>
      <w:r w:rsidR="009B1CD0">
        <w:tab/>
        <w:t>NON</w:t>
      </w:r>
      <w:r w:rsidR="009B1CD0">
        <w:tab/>
      </w:r>
      <w:r w:rsidR="009B1CD0">
        <w:tab/>
      </w:r>
      <w:r w:rsidR="009B1CD0">
        <w:tab/>
      </w:r>
      <w:r w:rsidR="005C1AD6">
        <w:fldChar w:fldCharType="begin">
          <w:ffData>
            <w:name w:val=""/>
            <w:enabled/>
            <w:calcOnExit w:val="0"/>
            <w:checkBox>
              <w:size w:val="20"/>
              <w:default w:val="0"/>
            </w:checkBox>
          </w:ffData>
        </w:fldChar>
      </w:r>
      <w:r w:rsidR="005C1AD6">
        <w:instrText xml:space="preserve"> FORMCHECKBOX </w:instrText>
      </w:r>
      <w:r w:rsidR="000B3914">
        <w:fldChar w:fldCharType="separate"/>
      </w:r>
      <w:r w:rsidR="005C1AD6">
        <w:fldChar w:fldCharType="end"/>
      </w:r>
      <w:r w:rsidR="009B1CD0">
        <w:tab/>
        <w:t>OUI</w:t>
      </w:r>
    </w:p>
    <w:p w:rsidR="00DC117D" w:rsidRPr="00312EFE" w:rsidRDefault="00781293" w:rsidP="00054ECE">
      <w:pPr>
        <w:tabs>
          <w:tab w:val="left" w:pos="851"/>
        </w:tabs>
        <w:rPr>
          <w:rFonts w:ascii="Arial" w:hAnsi="Arial" w:cs="Arial"/>
          <w:color w:val="FF0000"/>
          <w:sz w:val="18"/>
        </w:rPr>
      </w:pPr>
      <w:r w:rsidRPr="00312EFE">
        <w:rPr>
          <w:rFonts w:ascii="Arial" w:hAnsi="Arial" w:cs="Arial"/>
          <w:i/>
          <w:color w:val="FF0000"/>
          <w:sz w:val="16"/>
          <w:szCs w:val="18"/>
        </w:rPr>
        <w:t>(</w:t>
      </w:r>
      <w:proofErr w:type="gramStart"/>
      <w:r w:rsidRPr="00312EFE">
        <w:rPr>
          <w:rFonts w:ascii="Arial" w:hAnsi="Arial" w:cs="Arial"/>
          <w:i/>
          <w:color w:val="FF0000"/>
          <w:sz w:val="16"/>
          <w:szCs w:val="18"/>
        </w:rPr>
        <w:t>c</w:t>
      </w:r>
      <w:r w:rsidR="00DC117D" w:rsidRPr="00312EFE">
        <w:rPr>
          <w:rFonts w:ascii="Arial" w:hAnsi="Arial" w:cs="Arial"/>
          <w:i/>
          <w:color w:val="FF0000"/>
          <w:sz w:val="16"/>
          <w:szCs w:val="18"/>
        </w:rPr>
        <w:t>ocher</w:t>
      </w:r>
      <w:proofErr w:type="gramEnd"/>
      <w:r w:rsidR="00DC117D" w:rsidRPr="00312EFE">
        <w:rPr>
          <w:rFonts w:ascii="Arial" w:hAnsi="Arial" w:cs="Arial"/>
          <w:i/>
          <w:color w:val="FF0000"/>
          <w:sz w:val="16"/>
          <w:szCs w:val="18"/>
        </w:rPr>
        <w:t xml:space="preserve"> la case</w:t>
      </w:r>
      <w:r w:rsidRPr="00312EFE">
        <w:rPr>
          <w:rFonts w:ascii="Arial" w:hAnsi="Arial" w:cs="Arial"/>
          <w:i/>
          <w:color w:val="FF0000"/>
          <w:sz w:val="16"/>
          <w:szCs w:val="18"/>
        </w:rPr>
        <w:t xml:space="preserve"> correspondante</w:t>
      </w:r>
      <w:r w:rsidR="00DC117D" w:rsidRPr="00312EFE">
        <w:rPr>
          <w:rFonts w:ascii="Arial" w:hAnsi="Arial" w:cs="Arial"/>
          <w:i/>
          <w:color w:val="FF0000"/>
          <w:sz w:val="16"/>
          <w:szCs w:val="18"/>
        </w:rPr>
        <w:t>)</w:t>
      </w:r>
    </w:p>
    <w:p w:rsidR="00F30526" w:rsidRPr="00C412D8" w:rsidRDefault="00F30526" w:rsidP="00054ECE">
      <w:pPr>
        <w:rPr>
          <w:rFonts w:ascii="Arial" w:hAnsi="Arial" w:cs="Arial"/>
          <w:b/>
          <w:sz w:val="22"/>
        </w:rPr>
      </w:pPr>
    </w:p>
    <w:p w:rsidR="009B1CD0" w:rsidRDefault="00F30526" w:rsidP="00054ECE">
      <w:pPr>
        <w:pStyle w:val="Titre4"/>
        <w:tabs>
          <w:tab w:val="clear" w:pos="4111"/>
          <w:tab w:val="left" w:pos="426"/>
        </w:tabs>
      </w:pPr>
      <w:r>
        <w:rPr>
          <w:sz w:val="22"/>
          <w:szCs w:val="22"/>
        </w:rPr>
        <w:t>B</w:t>
      </w:r>
      <w:r w:rsidR="009B1CD0">
        <w:rPr>
          <w:sz w:val="22"/>
          <w:szCs w:val="22"/>
        </w:rPr>
        <w:t>5 -</w:t>
      </w:r>
      <w:r w:rsidR="009B1CD0">
        <w:rPr>
          <w:b w:val="0"/>
          <w:sz w:val="22"/>
          <w:szCs w:val="22"/>
        </w:rPr>
        <w:t xml:space="preserve"> </w:t>
      </w:r>
      <w:r w:rsidR="009B1CD0">
        <w:rPr>
          <w:sz w:val="22"/>
          <w:szCs w:val="22"/>
        </w:rPr>
        <w:t>Durée d’exécution du marché public</w:t>
      </w:r>
      <w:r>
        <w:rPr>
          <w:sz w:val="22"/>
          <w:szCs w:val="22"/>
        </w:rPr>
        <w:t xml:space="preserve"> </w:t>
      </w:r>
      <w:r w:rsidR="009B1CD0">
        <w:rPr>
          <w:sz w:val="22"/>
          <w:szCs w:val="22"/>
        </w:rPr>
        <w:t>:</w:t>
      </w:r>
    </w:p>
    <w:p w:rsidR="00D11EFD" w:rsidRPr="00D11EFD" w:rsidRDefault="00D11EFD" w:rsidP="00054ECE">
      <w:pPr>
        <w:keepLines/>
        <w:widowControl w:val="0"/>
        <w:suppressAutoHyphens w:val="0"/>
        <w:autoSpaceDE w:val="0"/>
        <w:autoSpaceDN w:val="0"/>
        <w:adjustRightInd w:val="0"/>
        <w:rPr>
          <w:rFonts w:ascii="Arial" w:hAnsi="Arial" w:cs="Arial"/>
          <w:b/>
          <w:bCs/>
          <w:i/>
          <w:iCs/>
          <w:szCs w:val="18"/>
          <w:lang w:eastAsia="fr-FR"/>
        </w:rPr>
      </w:pPr>
    </w:p>
    <w:p w:rsidR="00D11EFD" w:rsidRPr="00C76D6B" w:rsidRDefault="00AC45B4" w:rsidP="00054ECE">
      <w:pPr>
        <w:tabs>
          <w:tab w:val="left" w:pos="576"/>
          <w:tab w:val="left" w:pos="851"/>
        </w:tabs>
        <w:ind w:left="142"/>
        <w:jc w:val="both"/>
        <w:rPr>
          <w:rFonts w:ascii="Arial" w:hAnsi="Arial" w:cs="Arial"/>
          <w:i/>
          <w:sz w:val="18"/>
          <w:szCs w:val="18"/>
        </w:rPr>
      </w:pPr>
      <w:r w:rsidRPr="00AC45B4">
        <w:rPr>
          <w:rFonts w:ascii="Wingdings" w:eastAsia="Wingdings" w:hAnsi="Wingdings" w:cs="Wingdings"/>
          <w:b/>
          <w:color w:val="C00000"/>
          <w:spacing w:val="-10"/>
        </w:rPr>
        <w:t></w:t>
      </w:r>
      <w:r w:rsidR="00D11EFD" w:rsidRPr="00C76D6B">
        <w:rPr>
          <w:rFonts w:ascii="Arial" w:hAnsi="Arial" w:cs="Arial"/>
        </w:rPr>
        <w:tab/>
        <w:t xml:space="preserve">La durée d’exécution du marché </w:t>
      </w:r>
      <w:r w:rsidR="005E24C2" w:rsidRPr="00C76D6B">
        <w:rPr>
          <w:rFonts w:ascii="Arial" w:hAnsi="Arial" w:cs="Arial"/>
        </w:rPr>
        <w:t>public</w:t>
      </w:r>
      <w:r w:rsidR="00D11EFD" w:rsidRPr="00C76D6B">
        <w:rPr>
          <w:rFonts w:ascii="Arial" w:hAnsi="Arial" w:cs="Arial"/>
        </w:rPr>
        <w:t xml:space="preserve"> est de </w:t>
      </w:r>
      <w:r w:rsidR="00092A4E" w:rsidRPr="0097328F">
        <w:rPr>
          <w:rFonts w:ascii="Arial" w:hAnsi="Arial" w:cs="Arial"/>
          <w:b/>
        </w:rPr>
        <w:t>12 (douze) mois</w:t>
      </w:r>
      <w:r w:rsidR="00D11EFD" w:rsidRPr="00C76D6B">
        <w:rPr>
          <w:rFonts w:ascii="Arial" w:hAnsi="Arial" w:cs="Arial"/>
        </w:rPr>
        <w:t>, à compter de :</w:t>
      </w:r>
    </w:p>
    <w:p w:rsidR="00D11EFD" w:rsidRPr="00866634" w:rsidRDefault="00D11EFD" w:rsidP="00054ECE">
      <w:pPr>
        <w:tabs>
          <w:tab w:val="left" w:pos="851"/>
        </w:tabs>
        <w:autoSpaceDN w:val="0"/>
        <w:rPr>
          <w:color w:val="FF0000"/>
          <w:sz w:val="16"/>
        </w:rPr>
      </w:pPr>
    </w:p>
    <w:p w:rsidR="00D11EFD" w:rsidRPr="00C76D6B" w:rsidRDefault="00D11EFD" w:rsidP="00054ECE">
      <w:pPr>
        <w:tabs>
          <w:tab w:val="left" w:pos="851"/>
          <w:tab w:val="left" w:pos="1276"/>
        </w:tabs>
        <w:autoSpaceDN w:val="0"/>
        <w:ind w:left="567"/>
        <w:jc w:val="both"/>
      </w:pPr>
      <w:r w:rsidRPr="00C76D6B">
        <w:tab/>
      </w:r>
      <w:r w:rsidR="00802E10" w:rsidRPr="00C76D6B">
        <w:fldChar w:fldCharType="begin">
          <w:ffData>
            <w:name w:val=""/>
            <w:enabled/>
            <w:calcOnExit w:val="0"/>
            <w:checkBox>
              <w:size w:val="20"/>
              <w:default w:val="0"/>
            </w:checkBox>
          </w:ffData>
        </w:fldChar>
      </w:r>
      <w:r w:rsidR="00802E10" w:rsidRPr="00C76D6B">
        <w:instrText xml:space="preserve"> FORMCHECKBOX </w:instrText>
      </w:r>
      <w:r w:rsidR="000B3914">
        <w:fldChar w:fldCharType="separate"/>
      </w:r>
      <w:r w:rsidR="00802E10" w:rsidRPr="00C76D6B">
        <w:fldChar w:fldCharType="end"/>
      </w:r>
      <w:r w:rsidRPr="00C76D6B">
        <w:rPr>
          <w:rFonts w:ascii="Arial" w:hAnsi="Arial" w:cs="Arial"/>
        </w:rPr>
        <w:tab/>
      </w:r>
      <w:proofErr w:type="gramStart"/>
      <w:r w:rsidRPr="00C76D6B">
        <w:rPr>
          <w:rFonts w:ascii="Arial" w:hAnsi="Arial" w:cs="Arial"/>
        </w:rPr>
        <w:t>la</w:t>
      </w:r>
      <w:proofErr w:type="gramEnd"/>
      <w:r w:rsidRPr="00C76D6B">
        <w:rPr>
          <w:rFonts w:ascii="Arial" w:hAnsi="Arial" w:cs="Arial"/>
        </w:rPr>
        <w:t xml:space="preserve"> date de notification du marché </w:t>
      </w:r>
      <w:r w:rsidR="005E24C2" w:rsidRPr="00C76D6B">
        <w:rPr>
          <w:rFonts w:ascii="Arial" w:hAnsi="Arial" w:cs="Arial"/>
        </w:rPr>
        <w:t>public</w:t>
      </w:r>
      <w:r w:rsidRPr="00C76D6B">
        <w:rPr>
          <w:rFonts w:ascii="Arial" w:hAnsi="Arial" w:cs="Arial"/>
        </w:rPr>
        <w:t> </w:t>
      </w:r>
    </w:p>
    <w:p w:rsidR="00EB6B98" w:rsidRPr="00EB6B98" w:rsidRDefault="00D11EFD" w:rsidP="00EB6B98">
      <w:pPr>
        <w:tabs>
          <w:tab w:val="left" w:pos="851"/>
          <w:tab w:val="left" w:pos="1276"/>
        </w:tabs>
        <w:autoSpaceDN w:val="0"/>
        <w:ind w:left="1276" w:hanging="709"/>
        <w:jc w:val="both"/>
        <w:rPr>
          <w:rFonts w:ascii="Arial" w:hAnsi="Arial" w:cs="Arial"/>
        </w:rPr>
      </w:pPr>
      <w:r w:rsidRPr="00D11EFD">
        <w:tab/>
      </w:r>
      <w:r w:rsidR="00092A4E">
        <w:fldChar w:fldCharType="begin">
          <w:ffData>
            <w:name w:val=""/>
            <w:enabled/>
            <w:calcOnExit w:val="0"/>
            <w:checkBox>
              <w:size w:val="20"/>
              <w:default w:val="1"/>
            </w:checkBox>
          </w:ffData>
        </w:fldChar>
      </w:r>
      <w:r w:rsidR="00092A4E">
        <w:instrText xml:space="preserve"> FORMCHECKBOX </w:instrText>
      </w:r>
      <w:r w:rsidR="000B3914">
        <w:fldChar w:fldCharType="separate"/>
      </w:r>
      <w:r w:rsidR="00092A4E">
        <w:fldChar w:fldCharType="end"/>
      </w:r>
      <w:r w:rsidRPr="00D11EFD">
        <w:rPr>
          <w:rFonts w:ascii="Arial" w:hAnsi="Arial" w:cs="Arial"/>
        </w:rPr>
        <w:tab/>
      </w:r>
      <w:proofErr w:type="gramStart"/>
      <w:r w:rsidRPr="00D11EFD">
        <w:rPr>
          <w:rFonts w:ascii="Arial" w:hAnsi="Arial" w:cs="Arial"/>
        </w:rPr>
        <w:t>la</w:t>
      </w:r>
      <w:proofErr w:type="gramEnd"/>
      <w:r w:rsidRPr="00D11EFD">
        <w:rPr>
          <w:rFonts w:ascii="Arial" w:hAnsi="Arial" w:cs="Arial"/>
        </w:rPr>
        <w:t xml:space="preserve"> date de début d’exécution prévue par le marché </w:t>
      </w:r>
      <w:r w:rsidR="005E24C2">
        <w:rPr>
          <w:rFonts w:ascii="Arial" w:hAnsi="Arial" w:cs="Arial"/>
        </w:rPr>
        <w:t>public</w:t>
      </w:r>
      <w:r w:rsidRPr="00D11EFD">
        <w:rPr>
          <w:rFonts w:ascii="Arial" w:hAnsi="Arial" w:cs="Arial"/>
        </w:rPr>
        <w:t xml:space="preserve">, soit le </w:t>
      </w:r>
      <w:r w:rsidR="00E55A4F">
        <w:rPr>
          <w:rFonts w:ascii="Arial" w:hAnsi="Arial" w:cs="Arial"/>
        </w:rPr>
        <w:t>1</w:t>
      </w:r>
      <w:r w:rsidR="00E55A4F" w:rsidRPr="00E55A4F">
        <w:rPr>
          <w:rFonts w:ascii="Arial" w:hAnsi="Arial" w:cs="Arial"/>
          <w:vertAlign w:val="superscript"/>
        </w:rPr>
        <w:t>er</w:t>
      </w:r>
      <w:r w:rsidR="00E55A4F">
        <w:rPr>
          <w:rFonts w:ascii="Arial" w:hAnsi="Arial" w:cs="Arial"/>
        </w:rPr>
        <w:t xml:space="preserve"> </w:t>
      </w:r>
      <w:r w:rsidR="000B3914">
        <w:rPr>
          <w:rFonts w:ascii="Arial" w:hAnsi="Arial" w:cs="Arial"/>
        </w:rPr>
        <w:t>mai</w:t>
      </w:r>
      <w:r w:rsidR="00E55A4F">
        <w:rPr>
          <w:rFonts w:ascii="Arial" w:hAnsi="Arial" w:cs="Arial"/>
        </w:rPr>
        <w:t xml:space="preserve"> 2025</w:t>
      </w:r>
      <w:r w:rsidRPr="00D11EFD">
        <w:rPr>
          <w:rFonts w:ascii="Arial" w:hAnsi="Arial" w:cs="Arial"/>
        </w:rPr>
        <w:t xml:space="preserve"> </w:t>
      </w:r>
      <w:r w:rsidR="00EB6B98" w:rsidRPr="00EB6B98">
        <w:rPr>
          <w:rFonts w:ascii="Arial" w:hAnsi="Arial" w:cs="Arial"/>
        </w:rPr>
        <w:t>ou de la date de notification si celle-ci est ultérieure.</w:t>
      </w:r>
    </w:p>
    <w:p w:rsidR="00D11EFD" w:rsidRPr="00D11EFD" w:rsidRDefault="00D11EFD" w:rsidP="00054ECE">
      <w:pPr>
        <w:tabs>
          <w:tab w:val="left" w:pos="426"/>
          <w:tab w:val="left" w:pos="851"/>
        </w:tabs>
        <w:rPr>
          <w:rFonts w:ascii="Arial" w:hAnsi="Arial" w:cs="Arial"/>
        </w:rPr>
      </w:pPr>
    </w:p>
    <w:p w:rsidR="00542D51" w:rsidRDefault="00542D51" w:rsidP="00054ECE">
      <w:pPr>
        <w:tabs>
          <w:tab w:val="left" w:pos="426"/>
          <w:tab w:val="left" w:pos="851"/>
        </w:tabs>
        <w:rPr>
          <w:rFonts w:ascii="Arial" w:hAnsi="Arial" w:cs="Arial"/>
        </w:rPr>
      </w:pPr>
      <w:bookmarkStart w:id="1" w:name="_GoBack"/>
      <w:bookmarkEnd w:id="1"/>
    </w:p>
    <w:p w:rsidR="00D11EFD" w:rsidRPr="00795EC6" w:rsidRDefault="00AC45B4" w:rsidP="00054ECE">
      <w:pPr>
        <w:tabs>
          <w:tab w:val="left" w:pos="426"/>
          <w:tab w:val="left" w:pos="851"/>
        </w:tabs>
        <w:rPr>
          <w:rFonts w:ascii="Arial" w:hAnsi="Arial" w:cs="Arial"/>
          <w:b/>
          <w:i/>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D11EFD" w:rsidRPr="005B31C7">
        <w:rPr>
          <w:rFonts w:ascii="Arial" w:hAnsi="Arial" w:cs="Arial"/>
        </w:rPr>
        <w:t xml:space="preserve">Le marché </w:t>
      </w:r>
      <w:r w:rsidR="005E24C2">
        <w:rPr>
          <w:rFonts w:ascii="Arial" w:hAnsi="Arial" w:cs="Arial"/>
        </w:rPr>
        <w:t>public</w:t>
      </w:r>
      <w:r w:rsidR="00D11EFD" w:rsidRPr="005B31C7">
        <w:rPr>
          <w:rFonts w:ascii="Arial" w:hAnsi="Arial" w:cs="Arial"/>
        </w:rPr>
        <w:t xml:space="preserve"> est reconductible :</w:t>
      </w:r>
      <w:r w:rsidR="00D11EFD" w:rsidRPr="005B31C7">
        <w:tab/>
      </w:r>
      <w:r w:rsidR="00D11EFD" w:rsidRPr="005B31C7">
        <w:tab/>
      </w:r>
      <w:r w:rsidR="00092A4E">
        <w:fldChar w:fldCharType="begin">
          <w:ffData>
            <w:name w:val=""/>
            <w:enabled/>
            <w:calcOnExit w:val="0"/>
            <w:checkBox>
              <w:size w:val="20"/>
              <w:default w:val="0"/>
            </w:checkBox>
          </w:ffData>
        </w:fldChar>
      </w:r>
      <w:r w:rsidR="00092A4E">
        <w:instrText xml:space="preserve"> FORMCHECKBOX </w:instrText>
      </w:r>
      <w:r w:rsidR="000B3914">
        <w:fldChar w:fldCharType="separate"/>
      </w:r>
      <w:r w:rsidR="00092A4E">
        <w:fldChar w:fldCharType="end"/>
      </w:r>
      <w:r w:rsidR="00D11EFD" w:rsidRPr="005B31C7">
        <w:tab/>
        <w:t>NON</w:t>
      </w:r>
      <w:r w:rsidR="00D11EFD" w:rsidRPr="005B31C7">
        <w:tab/>
      </w:r>
      <w:r w:rsidR="00D11EFD" w:rsidRPr="005B31C7">
        <w:tab/>
      </w:r>
      <w:r w:rsidR="00D11EFD" w:rsidRPr="005B31C7">
        <w:tab/>
      </w:r>
      <w:r w:rsidR="00092A4E">
        <w:fldChar w:fldCharType="begin">
          <w:ffData>
            <w:name w:val=""/>
            <w:enabled/>
            <w:calcOnExit w:val="0"/>
            <w:checkBox>
              <w:size w:val="20"/>
              <w:default w:val="1"/>
            </w:checkBox>
          </w:ffData>
        </w:fldChar>
      </w:r>
      <w:r w:rsidR="00092A4E">
        <w:instrText xml:space="preserve"> FORMCHECKBOX </w:instrText>
      </w:r>
      <w:r w:rsidR="000B3914">
        <w:fldChar w:fldCharType="separate"/>
      </w:r>
      <w:r w:rsidR="00092A4E">
        <w:fldChar w:fldCharType="end"/>
      </w:r>
      <w:r w:rsidR="00D11EFD" w:rsidRPr="005B31C7">
        <w:tab/>
      </w:r>
      <w:r w:rsidR="00D11EFD" w:rsidRPr="00C76D6B">
        <w:t>OUI</w:t>
      </w:r>
    </w:p>
    <w:p w:rsidR="00D11EFD" w:rsidRPr="00866634" w:rsidRDefault="00D11EFD" w:rsidP="00054ECE">
      <w:pPr>
        <w:tabs>
          <w:tab w:val="left" w:pos="426"/>
          <w:tab w:val="left" w:pos="851"/>
        </w:tabs>
        <w:jc w:val="both"/>
        <w:rPr>
          <w:rFonts w:ascii="Arial" w:hAnsi="Arial" w:cs="Arial"/>
          <w:sz w:val="16"/>
        </w:rPr>
      </w:pPr>
    </w:p>
    <w:p w:rsidR="00D11EFD" w:rsidRPr="005B31C7" w:rsidRDefault="00D11EFD" w:rsidP="00054ECE">
      <w:pPr>
        <w:tabs>
          <w:tab w:val="left" w:pos="426"/>
          <w:tab w:val="left" w:pos="851"/>
        </w:tabs>
        <w:jc w:val="both"/>
        <w:rPr>
          <w:rFonts w:ascii="Arial" w:hAnsi="Arial" w:cs="Arial"/>
        </w:rPr>
      </w:pPr>
      <w:r w:rsidRPr="005B31C7">
        <w:rPr>
          <w:rFonts w:ascii="Arial" w:hAnsi="Arial" w:cs="Arial"/>
        </w:rPr>
        <w:t>Si oui, préciser :</w:t>
      </w:r>
    </w:p>
    <w:p w:rsidR="00D11EFD" w:rsidRPr="00866634" w:rsidRDefault="00D11EFD" w:rsidP="00054ECE">
      <w:pPr>
        <w:tabs>
          <w:tab w:val="left" w:pos="426"/>
          <w:tab w:val="left" w:pos="851"/>
        </w:tabs>
        <w:jc w:val="both"/>
        <w:rPr>
          <w:rFonts w:ascii="Arial" w:hAnsi="Arial" w:cs="Arial"/>
          <w:sz w:val="16"/>
        </w:rPr>
      </w:pP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jc w:val="both"/>
        <w:rPr>
          <w:rFonts w:ascii="Arial" w:hAnsi="Arial" w:cs="Arial"/>
          <w:b/>
        </w:rPr>
      </w:pPr>
      <w:r w:rsidRPr="005B31C7">
        <w:rPr>
          <w:rFonts w:ascii="Arial" w:hAnsi="Arial" w:cs="Arial"/>
        </w:rPr>
        <w:t xml:space="preserve">Reconduction :      </w:t>
      </w:r>
      <w:r w:rsidRPr="005B31C7">
        <w:rPr>
          <w:rFonts w:ascii="Arial" w:hAnsi="Arial" w:cs="Arial"/>
        </w:rPr>
        <w:tab/>
      </w:r>
      <w:r w:rsidR="00C76D6B">
        <w:fldChar w:fldCharType="begin">
          <w:ffData>
            <w:name w:val=""/>
            <w:enabled/>
            <w:calcOnExit w:val="0"/>
            <w:checkBox>
              <w:size w:val="20"/>
              <w:default w:val="0"/>
            </w:checkBox>
          </w:ffData>
        </w:fldChar>
      </w:r>
      <w:r w:rsidR="00C76D6B">
        <w:instrText xml:space="preserve"> FORMCHECKBOX </w:instrText>
      </w:r>
      <w:r w:rsidR="000B3914">
        <w:fldChar w:fldCharType="separate"/>
      </w:r>
      <w:r w:rsidR="00C76D6B">
        <w:fldChar w:fldCharType="end"/>
      </w:r>
      <w:r w:rsidRPr="005B31C7">
        <w:t xml:space="preserve">       expresse</w:t>
      </w:r>
      <w:r w:rsidRPr="005B31C7">
        <w:tab/>
        <w:t xml:space="preserve"> </w:t>
      </w:r>
      <w:r w:rsidRPr="005B31C7">
        <w:rPr>
          <w:u w:val="single"/>
        </w:rPr>
        <w:t>ou</w:t>
      </w:r>
      <w:r w:rsidRPr="005B31C7">
        <w:tab/>
      </w:r>
      <w:r w:rsidRPr="005B31C7">
        <w:tab/>
      </w:r>
      <w:r w:rsidR="00092A4E">
        <w:fldChar w:fldCharType="begin">
          <w:ffData>
            <w:name w:val=""/>
            <w:enabled/>
            <w:calcOnExit w:val="0"/>
            <w:checkBox>
              <w:size w:val="20"/>
              <w:default w:val="1"/>
            </w:checkBox>
          </w:ffData>
        </w:fldChar>
      </w:r>
      <w:r w:rsidR="00092A4E">
        <w:instrText xml:space="preserve"> FORMCHECKBOX </w:instrText>
      </w:r>
      <w:r w:rsidR="000B3914">
        <w:fldChar w:fldCharType="separate"/>
      </w:r>
      <w:r w:rsidR="00092A4E">
        <w:fldChar w:fldCharType="end"/>
      </w:r>
      <w:r w:rsidRPr="005B31C7">
        <w:tab/>
      </w:r>
      <w:r w:rsidRPr="00C76D6B">
        <w:t>tacite</w:t>
      </w:r>
    </w:p>
    <w:p w:rsidR="00D11EFD" w:rsidRPr="00795EC6"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Nombre des reconductions : </w:t>
      </w:r>
      <w:r w:rsidRPr="005B31C7">
        <w:rPr>
          <w:rFonts w:ascii="Arial" w:hAnsi="Arial" w:cs="Arial"/>
        </w:rPr>
        <w:tab/>
      </w:r>
      <w:r w:rsidR="00EB6B98">
        <w:rPr>
          <w:rFonts w:ascii="Arial" w:hAnsi="Arial" w:cs="Arial"/>
          <w:b/>
        </w:rPr>
        <w:t xml:space="preserve">3 </w:t>
      </w:r>
      <w:r w:rsidR="00633CB5">
        <w:rPr>
          <w:rFonts w:ascii="Arial" w:hAnsi="Arial" w:cs="Arial"/>
          <w:b/>
        </w:rPr>
        <w:t>(</w:t>
      </w:r>
      <w:r w:rsidR="00EB6B98">
        <w:rPr>
          <w:rFonts w:ascii="Arial" w:hAnsi="Arial" w:cs="Arial"/>
          <w:b/>
        </w:rPr>
        <w:t>trois</w:t>
      </w:r>
      <w:r w:rsidR="00092A4E">
        <w:rPr>
          <w:rFonts w:ascii="Arial" w:hAnsi="Arial" w:cs="Arial"/>
          <w:b/>
        </w:rPr>
        <w:t>)</w:t>
      </w:r>
    </w:p>
    <w:p w:rsidR="00D11EFD" w:rsidRPr="005B31C7" w:rsidRDefault="00D11EFD" w:rsidP="00054ECE">
      <w:pPr>
        <w:keepLines/>
        <w:widowControl w:val="0"/>
        <w:numPr>
          <w:ilvl w:val="0"/>
          <w:numId w:val="2"/>
        </w:numPr>
        <w:tabs>
          <w:tab w:val="left" w:pos="426"/>
          <w:tab w:val="left" w:pos="851"/>
          <w:tab w:val="left" w:pos="3544"/>
        </w:tabs>
        <w:suppressAutoHyphens w:val="0"/>
        <w:autoSpaceDE w:val="0"/>
        <w:autoSpaceDN w:val="0"/>
        <w:adjustRightInd w:val="0"/>
        <w:ind w:left="924" w:hanging="357"/>
        <w:jc w:val="both"/>
        <w:rPr>
          <w:rFonts w:ascii="Arial" w:hAnsi="Arial" w:cs="Arial"/>
          <w:b/>
        </w:rPr>
      </w:pPr>
      <w:r w:rsidRPr="005B31C7">
        <w:rPr>
          <w:rFonts w:ascii="Arial" w:hAnsi="Arial" w:cs="Arial"/>
        </w:rPr>
        <w:t xml:space="preserve">Durée des reconductions : </w:t>
      </w:r>
      <w:r w:rsidRPr="005B31C7">
        <w:rPr>
          <w:rFonts w:ascii="Arial" w:hAnsi="Arial" w:cs="Arial"/>
        </w:rPr>
        <w:tab/>
      </w:r>
      <w:r w:rsidR="00092A4E">
        <w:rPr>
          <w:rFonts w:ascii="Arial" w:hAnsi="Arial" w:cs="Arial"/>
          <w:b/>
        </w:rPr>
        <w:t>12 (douze) mois</w:t>
      </w:r>
    </w:p>
    <w:p w:rsidR="00D11EFD" w:rsidRPr="00C412D8" w:rsidRDefault="00D11EFD" w:rsidP="00054ECE">
      <w:pPr>
        <w:tabs>
          <w:tab w:val="left" w:pos="426"/>
          <w:tab w:val="left" w:pos="851"/>
          <w:tab w:val="left" w:pos="3544"/>
        </w:tabs>
        <w:jc w:val="both"/>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054ECE">
        <w:rPr>
          <w:rFonts w:ascii="Arial" w:hAnsi="Arial" w:cs="Arial"/>
          <w:b/>
          <w:sz w:val="22"/>
          <w:szCs w:val="22"/>
        </w:rPr>
        <w:t xml:space="preserve">6 - </w:t>
      </w:r>
      <w:r w:rsidR="00D11EFD" w:rsidRPr="00D11EFD">
        <w:rPr>
          <w:rFonts w:ascii="Arial" w:hAnsi="Arial" w:cs="Arial"/>
          <w:b/>
          <w:sz w:val="22"/>
          <w:szCs w:val="22"/>
        </w:rPr>
        <w:t>Forme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312EFE" w:rsidRDefault="00795EC6" w:rsidP="00EE1B8F">
      <w:pPr>
        <w:tabs>
          <w:tab w:val="left" w:pos="426"/>
          <w:tab w:val="left" w:pos="851"/>
        </w:tabs>
        <w:ind w:left="142"/>
        <w:rPr>
          <w:rFonts w:ascii="Arial" w:hAnsi="Arial" w:cs="Arial"/>
        </w:rPr>
      </w:pPr>
      <w:r>
        <w:rPr>
          <w:sz w:val="18"/>
        </w:rPr>
        <w:fldChar w:fldCharType="begin">
          <w:ffData>
            <w:name w:val=""/>
            <w:enabled/>
            <w:calcOnExit w:val="0"/>
            <w:checkBox>
              <w:size w:val="20"/>
              <w:default w:val="0"/>
            </w:checkBox>
          </w:ffData>
        </w:fldChar>
      </w:r>
      <w:r>
        <w:rPr>
          <w:sz w:val="18"/>
        </w:rPr>
        <w:instrText xml:space="preserve"> FORMCHECKBOX </w:instrText>
      </w:r>
      <w:r w:rsidR="000B3914">
        <w:rPr>
          <w:sz w:val="18"/>
        </w:rPr>
      </w:r>
      <w:r w:rsidR="000B3914">
        <w:rPr>
          <w:sz w:val="18"/>
        </w:rPr>
        <w:fldChar w:fldCharType="separate"/>
      </w:r>
      <w:r>
        <w:rPr>
          <w:sz w:val="18"/>
        </w:rPr>
        <w:fldChar w:fldCharType="end"/>
      </w:r>
      <w:r w:rsidR="00D11EFD" w:rsidRPr="00D11EFD">
        <w:rPr>
          <w:sz w:val="18"/>
        </w:rPr>
        <w:tab/>
        <w:t xml:space="preserve">    </w:t>
      </w:r>
      <w:r w:rsidR="00D11EFD" w:rsidRPr="00312EFE">
        <w:rPr>
          <w:rFonts w:ascii="Arial" w:hAnsi="Arial" w:cs="Arial"/>
        </w:rPr>
        <w:t>Fermes</w:t>
      </w:r>
      <w:r w:rsidR="00D11EFD" w:rsidRPr="00312EFE">
        <w:rPr>
          <w:rFonts w:ascii="Arial" w:hAnsi="Arial" w:cs="Arial"/>
        </w:rPr>
        <w:tab/>
      </w:r>
      <w:r w:rsidR="00D11EFD" w:rsidRPr="00D11EFD">
        <w:rPr>
          <w:sz w:val="18"/>
        </w:rPr>
        <w:tab/>
      </w:r>
      <w:r w:rsidR="00D11EFD" w:rsidRPr="00D11EFD">
        <w:rPr>
          <w:sz w:val="18"/>
        </w:rPr>
        <w:tab/>
      </w:r>
      <w:r>
        <w:rPr>
          <w:sz w:val="18"/>
        </w:rPr>
        <w:fldChar w:fldCharType="begin">
          <w:ffData>
            <w:name w:val=""/>
            <w:enabled/>
            <w:calcOnExit w:val="0"/>
            <w:checkBox>
              <w:size w:val="20"/>
              <w:default w:val="1"/>
            </w:checkBox>
          </w:ffData>
        </w:fldChar>
      </w:r>
      <w:r>
        <w:rPr>
          <w:sz w:val="18"/>
        </w:rPr>
        <w:instrText xml:space="preserve"> FORMCHECKBOX </w:instrText>
      </w:r>
      <w:r w:rsidR="000B3914">
        <w:rPr>
          <w:sz w:val="18"/>
        </w:rPr>
      </w:r>
      <w:r w:rsidR="000B3914">
        <w:rPr>
          <w:sz w:val="18"/>
        </w:rPr>
        <w:fldChar w:fldCharType="separate"/>
      </w:r>
      <w:r>
        <w:rPr>
          <w:sz w:val="18"/>
        </w:rPr>
        <w:fldChar w:fldCharType="end"/>
      </w:r>
      <w:r w:rsidR="00D11EFD" w:rsidRPr="00D11EFD">
        <w:rPr>
          <w:sz w:val="18"/>
        </w:rPr>
        <w:tab/>
      </w:r>
      <w:r w:rsidR="00D11EFD" w:rsidRPr="00795EC6">
        <w:rPr>
          <w:rFonts w:ascii="Arial" w:hAnsi="Arial" w:cs="Arial"/>
          <w:b/>
        </w:rPr>
        <w:t>Actualisables ou révisables</w:t>
      </w:r>
    </w:p>
    <w:p w:rsidR="00D11EFD" w:rsidRPr="00C412D8" w:rsidRDefault="00D11EFD" w:rsidP="00054ECE">
      <w:pPr>
        <w:keepLines/>
        <w:widowControl w:val="0"/>
        <w:suppressAutoHyphens w:val="0"/>
        <w:autoSpaceDE w:val="0"/>
        <w:autoSpaceDN w:val="0"/>
        <w:adjustRightInd w:val="0"/>
        <w:rPr>
          <w:rFonts w:ascii="Arial" w:hAnsi="Arial" w:cs="Arial"/>
          <w:sz w:val="22"/>
        </w:rPr>
      </w:pPr>
    </w:p>
    <w:p w:rsidR="00D11EFD" w:rsidRPr="00D11EFD" w:rsidRDefault="00F30526" w:rsidP="00054ECE">
      <w:pPr>
        <w:tabs>
          <w:tab w:val="left" w:pos="426"/>
        </w:tabs>
        <w:jc w:val="both"/>
        <w:rPr>
          <w:rFonts w:ascii="Arial" w:hAnsi="Arial" w:cs="Arial"/>
          <w:b/>
          <w:sz w:val="22"/>
          <w:szCs w:val="22"/>
        </w:rPr>
      </w:pPr>
      <w:r>
        <w:rPr>
          <w:rFonts w:ascii="Arial" w:hAnsi="Arial" w:cs="Arial"/>
          <w:b/>
          <w:sz w:val="22"/>
          <w:szCs w:val="22"/>
        </w:rPr>
        <w:t>B</w:t>
      </w:r>
      <w:r w:rsidR="00EE1B8F" w:rsidRPr="00EE1B8F">
        <w:rPr>
          <w:rFonts w:ascii="Arial" w:hAnsi="Arial" w:cs="Arial"/>
          <w:b/>
          <w:sz w:val="22"/>
          <w:szCs w:val="22"/>
        </w:rPr>
        <w:t>7 - N</w:t>
      </w:r>
      <w:r w:rsidR="00D11EFD" w:rsidRPr="00D11EFD">
        <w:rPr>
          <w:rFonts w:ascii="Arial" w:hAnsi="Arial" w:cs="Arial"/>
          <w:b/>
          <w:sz w:val="22"/>
          <w:szCs w:val="22"/>
        </w:rPr>
        <w:t>ature des prix</w:t>
      </w:r>
    </w:p>
    <w:p w:rsidR="00D11EFD" w:rsidRPr="00D11EFD" w:rsidRDefault="00D11EFD" w:rsidP="00054ECE">
      <w:pPr>
        <w:keepLines/>
        <w:widowControl w:val="0"/>
        <w:suppressAutoHyphens w:val="0"/>
        <w:autoSpaceDE w:val="0"/>
        <w:autoSpaceDN w:val="0"/>
        <w:adjustRightInd w:val="0"/>
        <w:rPr>
          <w:rFonts w:ascii="Arial" w:hAnsi="Arial" w:cs="Arial"/>
          <w:b/>
          <w:bCs/>
          <w:i/>
          <w:iCs/>
          <w:sz w:val="16"/>
          <w:szCs w:val="18"/>
          <w:lang w:eastAsia="fr-FR"/>
        </w:rPr>
      </w:pPr>
    </w:p>
    <w:p w:rsidR="00D11EFD" w:rsidRPr="00D11EFD" w:rsidRDefault="004C6E55" w:rsidP="00EE1B8F">
      <w:pPr>
        <w:tabs>
          <w:tab w:val="left" w:pos="567"/>
          <w:tab w:val="left" w:pos="2410"/>
          <w:tab w:val="left" w:pos="2954"/>
          <w:tab w:val="left" w:pos="4480"/>
        </w:tabs>
        <w:ind w:left="142"/>
        <w:rPr>
          <w:rFonts w:ascii="Arial" w:hAnsi="Arial" w:cs="Arial"/>
          <w:i/>
          <w:sz w:val="18"/>
          <w:szCs w:val="18"/>
        </w:rPr>
      </w:pPr>
      <w:r>
        <w:rPr>
          <w:sz w:val="18"/>
        </w:rPr>
        <w:fldChar w:fldCharType="begin">
          <w:ffData>
            <w:name w:val=""/>
            <w:enabled/>
            <w:calcOnExit w:val="0"/>
            <w:checkBox>
              <w:size w:val="20"/>
              <w:default w:val="0"/>
            </w:checkBox>
          </w:ffData>
        </w:fldChar>
      </w:r>
      <w:r>
        <w:rPr>
          <w:sz w:val="18"/>
        </w:rPr>
        <w:instrText xml:space="preserve"> FORMCHECKBOX </w:instrText>
      </w:r>
      <w:r w:rsidR="000B3914">
        <w:rPr>
          <w:sz w:val="18"/>
        </w:rPr>
      </w:r>
      <w:r w:rsidR="000B3914">
        <w:rPr>
          <w:sz w:val="18"/>
        </w:rPr>
        <w:fldChar w:fldCharType="separate"/>
      </w:r>
      <w:r>
        <w:rPr>
          <w:sz w:val="18"/>
        </w:rPr>
        <w:fldChar w:fldCharType="end"/>
      </w:r>
      <w:r w:rsidR="00D11EFD" w:rsidRPr="00D11EFD">
        <w:rPr>
          <w:sz w:val="18"/>
        </w:rPr>
        <w:tab/>
      </w:r>
      <w:proofErr w:type="gramStart"/>
      <w:r w:rsidR="00D11EFD" w:rsidRPr="00312EFE">
        <w:rPr>
          <w:rFonts w:ascii="Arial" w:hAnsi="Arial" w:cs="Arial"/>
        </w:rPr>
        <w:t>forfaitaires</w:t>
      </w:r>
      <w:proofErr w:type="gramEnd"/>
      <w:r w:rsidR="00D11EFD" w:rsidRPr="00D11EFD">
        <w:rPr>
          <w:sz w:val="18"/>
        </w:rPr>
        <w:tab/>
      </w:r>
      <w:r>
        <w:rPr>
          <w:sz w:val="18"/>
        </w:rPr>
        <w:fldChar w:fldCharType="begin">
          <w:ffData>
            <w:name w:val=""/>
            <w:enabled/>
            <w:calcOnExit w:val="0"/>
            <w:checkBox>
              <w:size w:val="20"/>
              <w:default w:val="0"/>
            </w:checkBox>
          </w:ffData>
        </w:fldChar>
      </w:r>
      <w:r>
        <w:rPr>
          <w:sz w:val="18"/>
        </w:rPr>
        <w:instrText xml:space="preserve"> FORMCHECKBOX </w:instrText>
      </w:r>
      <w:r w:rsidR="000B3914">
        <w:rPr>
          <w:sz w:val="18"/>
        </w:rPr>
      </w:r>
      <w:r w:rsidR="000B3914">
        <w:rPr>
          <w:sz w:val="18"/>
        </w:rPr>
        <w:fldChar w:fldCharType="separate"/>
      </w:r>
      <w:r>
        <w:rPr>
          <w:sz w:val="18"/>
        </w:rPr>
        <w:fldChar w:fldCharType="end"/>
      </w:r>
      <w:r w:rsidR="00D11EFD" w:rsidRPr="00D11EFD">
        <w:rPr>
          <w:sz w:val="18"/>
        </w:rPr>
        <w:tab/>
      </w:r>
      <w:r w:rsidR="00D11EFD" w:rsidRPr="00312EFE">
        <w:rPr>
          <w:rFonts w:ascii="Arial" w:hAnsi="Arial" w:cs="Arial"/>
        </w:rPr>
        <w:t>unitaires</w:t>
      </w:r>
      <w:r w:rsidR="00D11EFD" w:rsidRPr="00D11EFD">
        <w:rPr>
          <w:sz w:val="18"/>
        </w:rPr>
        <w:tab/>
      </w:r>
      <w:r>
        <w:rPr>
          <w:sz w:val="18"/>
        </w:rPr>
        <w:fldChar w:fldCharType="begin">
          <w:ffData>
            <w:name w:val=""/>
            <w:enabled/>
            <w:calcOnExit w:val="0"/>
            <w:checkBox>
              <w:size w:val="20"/>
              <w:default w:val="1"/>
            </w:checkBox>
          </w:ffData>
        </w:fldChar>
      </w:r>
      <w:r>
        <w:rPr>
          <w:sz w:val="18"/>
        </w:rPr>
        <w:instrText xml:space="preserve"> FORMCHECKBOX </w:instrText>
      </w:r>
      <w:r w:rsidR="000B3914">
        <w:rPr>
          <w:sz w:val="18"/>
        </w:rPr>
      </w:r>
      <w:r w:rsidR="000B3914">
        <w:rPr>
          <w:sz w:val="18"/>
        </w:rPr>
        <w:fldChar w:fldCharType="separate"/>
      </w:r>
      <w:r>
        <w:rPr>
          <w:sz w:val="18"/>
        </w:rPr>
        <w:fldChar w:fldCharType="end"/>
      </w:r>
      <w:r w:rsidR="005518E5">
        <w:rPr>
          <w:sz w:val="18"/>
        </w:rPr>
        <w:t xml:space="preserve">     </w:t>
      </w:r>
      <w:r w:rsidR="00D11EFD" w:rsidRPr="005518E5">
        <w:rPr>
          <w:rFonts w:ascii="Arial" w:hAnsi="Arial" w:cs="Arial"/>
          <w:b/>
        </w:rPr>
        <w:t>mixtes</w:t>
      </w:r>
      <w:r w:rsidR="00D11EFD" w:rsidRPr="005518E5">
        <w:rPr>
          <w:rFonts w:ascii="Arial" w:hAnsi="Arial" w:cs="Arial"/>
          <w:b/>
        </w:rPr>
        <w:tab/>
      </w:r>
      <w:r w:rsidR="00D11EFD" w:rsidRPr="00D11EFD">
        <w:tab/>
      </w:r>
    </w:p>
    <w:p w:rsidR="00E61E7E" w:rsidRDefault="00E61E7E" w:rsidP="00054ECE">
      <w:pPr>
        <w:tabs>
          <w:tab w:val="left" w:pos="426"/>
          <w:tab w:val="left" w:pos="851"/>
        </w:tabs>
        <w:jc w:val="both"/>
        <w:rPr>
          <w:rFonts w:ascii="Arial" w:hAnsi="Arial" w:cs="Arial"/>
          <w:b/>
        </w:rPr>
      </w:pPr>
    </w:p>
    <w:p w:rsidR="00BE54C2" w:rsidRDefault="00BE54C2" w:rsidP="00054ECE">
      <w:pPr>
        <w:tabs>
          <w:tab w:val="left" w:pos="426"/>
          <w:tab w:val="left" w:pos="851"/>
        </w:tabs>
        <w:jc w:val="both"/>
        <w:rPr>
          <w:rFonts w:ascii="Arial" w:hAnsi="Arial" w:cs="Arial"/>
          <w:b/>
        </w:rPr>
      </w:pPr>
    </w:p>
    <w:p w:rsidR="00EE1B8F" w:rsidRDefault="00EE1B8F" w:rsidP="00054ECE">
      <w:pPr>
        <w:tabs>
          <w:tab w:val="left" w:pos="426"/>
          <w:tab w:val="left" w:pos="851"/>
        </w:tabs>
        <w:jc w:val="both"/>
        <w:rPr>
          <w:rFonts w:ascii="Arial" w:hAnsi="Arial" w:cs="Arial"/>
          <w:b/>
        </w:rPr>
      </w:pPr>
    </w:p>
    <w:tbl>
      <w:tblPr>
        <w:tblW w:w="10419" w:type="dxa"/>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419"/>
      </w:tblGrid>
      <w:tr w:rsidR="009B1CD0" w:rsidTr="00EA5CC4">
        <w:tc>
          <w:tcPr>
            <w:tcW w:w="10419" w:type="dxa"/>
            <w:shd w:val="clear" w:color="auto" w:fill="D9D9D9"/>
          </w:tcPr>
          <w:p w:rsidR="009B1CD0" w:rsidRPr="00633CB5" w:rsidRDefault="005E24C2" w:rsidP="00C412D8">
            <w:pPr>
              <w:tabs>
                <w:tab w:val="left" w:pos="-142"/>
                <w:tab w:val="left" w:pos="426"/>
              </w:tabs>
              <w:jc w:val="both"/>
              <w:rPr>
                <w:sz w:val="24"/>
              </w:rPr>
            </w:pPr>
            <w:r w:rsidRPr="00633CB5">
              <w:rPr>
                <w:rFonts w:ascii="Arial" w:hAnsi="Arial" w:cs="Arial"/>
                <w:b/>
                <w:sz w:val="24"/>
                <w:szCs w:val="22"/>
              </w:rPr>
              <w:t>C</w:t>
            </w:r>
            <w:r w:rsidR="009B1CD0" w:rsidRPr="00633CB5">
              <w:rPr>
                <w:rFonts w:ascii="Arial" w:hAnsi="Arial" w:cs="Arial"/>
                <w:b/>
                <w:sz w:val="24"/>
                <w:szCs w:val="22"/>
              </w:rPr>
              <w:t xml:space="preserve"> - </w:t>
            </w:r>
            <w:r w:rsidR="00BB3B98" w:rsidRPr="00633CB5">
              <w:rPr>
                <w:rFonts w:ascii="Arial" w:hAnsi="Arial" w:cs="Arial"/>
                <w:b/>
                <w:sz w:val="24"/>
                <w:szCs w:val="22"/>
              </w:rPr>
              <w:tab/>
            </w:r>
            <w:r w:rsidR="00300F99" w:rsidRPr="00633CB5">
              <w:rPr>
                <w:rFonts w:ascii="Arial" w:hAnsi="Arial" w:cs="Arial"/>
                <w:b/>
                <w:sz w:val="24"/>
                <w:szCs w:val="22"/>
              </w:rPr>
              <w:t>Signature du marché public par le titulaire individuel ou, en cas</w:t>
            </w:r>
            <w:r w:rsidR="00F4653F" w:rsidRPr="00633CB5">
              <w:rPr>
                <w:rFonts w:ascii="Arial" w:hAnsi="Arial" w:cs="Arial"/>
                <w:b/>
                <w:sz w:val="24"/>
                <w:szCs w:val="22"/>
              </w:rPr>
              <w:t xml:space="preserve"> de</w:t>
            </w:r>
            <w:r w:rsidR="00300F99" w:rsidRPr="00633CB5">
              <w:rPr>
                <w:rFonts w:ascii="Arial" w:hAnsi="Arial" w:cs="Arial"/>
                <w:b/>
                <w:sz w:val="24"/>
                <w:szCs w:val="22"/>
              </w:rPr>
              <w:t xml:space="preserve"> </w:t>
            </w:r>
            <w:r w:rsidR="00BB3B98" w:rsidRPr="00633CB5">
              <w:rPr>
                <w:rFonts w:ascii="Arial" w:hAnsi="Arial" w:cs="Arial"/>
                <w:b/>
                <w:sz w:val="24"/>
                <w:szCs w:val="22"/>
              </w:rPr>
              <w:tab/>
            </w:r>
            <w:r w:rsidR="00BB3B98" w:rsidRPr="00633CB5">
              <w:rPr>
                <w:rFonts w:ascii="Arial" w:hAnsi="Arial" w:cs="Arial"/>
                <w:b/>
                <w:sz w:val="24"/>
                <w:szCs w:val="22"/>
              </w:rPr>
              <w:tab/>
            </w:r>
            <w:r w:rsidR="00300F99" w:rsidRPr="00633CB5">
              <w:rPr>
                <w:rFonts w:ascii="Arial" w:hAnsi="Arial" w:cs="Arial"/>
                <w:b/>
                <w:sz w:val="24"/>
                <w:szCs w:val="22"/>
              </w:rPr>
              <w:t xml:space="preserve">groupement, </w:t>
            </w:r>
            <w:r w:rsidR="00F4653F" w:rsidRPr="00633CB5">
              <w:rPr>
                <w:rFonts w:ascii="Arial" w:hAnsi="Arial" w:cs="Arial"/>
                <w:b/>
                <w:sz w:val="24"/>
                <w:szCs w:val="22"/>
              </w:rPr>
              <w:t xml:space="preserve">par </w:t>
            </w:r>
            <w:r w:rsidR="00300F99" w:rsidRPr="00633CB5">
              <w:rPr>
                <w:rFonts w:ascii="Arial" w:hAnsi="Arial" w:cs="Arial"/>
                <w:b/>
                <w:sz w:val="24"/>
                <w:szCs w:val="22"/>
              </w:rPr>
              <w:t xml:space="preserve">le mandataire dûment habilité ou chaque membre du </w:t>
            </w:r>
            <w:r w:rsidR="00BB3B98" w:rsidRPr="00633CB5">
              <w:rPr>
                <w:rFonts w:ascii="Arial" w:hAnsi="Arial" w:cs="Arial"/>
                <w:b/>
                <w:sz w:val="24"/>
                <w:szCs w:val="22"/>
              </w:rPr>
              <w:tab/>
            </w:r>
            <w:r w:rsidR="00300F99" w:rsidRPr="00633CB5">
              <w:rPr>
                <w:rFonts w:ascii="Arial" w:hAnsi="Arial" w:cs="Arial"/>
                <w:b/>
                <w:sz w:val="24"/>
                <w:szCs w:val="22"/>
              </w:rPr>
              <w:t>groupement</w:t>
            </w:r>
          </w:p>
        </w:tc>
      </w:tr>
    </w:tbl>
    <w:p w:rsidR="009B1CD0" w:rsidRDefault="009B1CD0" w:rsidP="00054ECE">
      <w:pPr>
        <w:jc w:val="both"/>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1 – Signature du marché public par le titulaire individuel :</w:t>
      </w:r>
    </w:p>
    <w:p w:rsidR="00300F99" w:rsidRPr="00B3234B" w:rsidRDefault="00300F99" w:rsidP="00054ECE">
      <w:pPr>
        <w:jc w:val="both"/>
        <w:rPr>
          <w:sz w:val="16"/>
        </w:rPr>
      </w:pPr>
    </w:p>
    <w:tbl>
      <w:tblPr>
        <w:tblW w:w="1039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44"/>
        <w:gridCol w:w="2694"/>
        <w:gridCol w:w="3056"/>
      </w:tblGrid>
      <w:tr w:rsidR="009B1CD0" w:rsidTr="00EA5CC4">
        <w:tc>
          <w:tcPr>
            <w:tcW w:w="4644" w:type="dxa"/>
            <w:shd w:val="clear" w:color="auto" w:fill="auto"/>
            <w:vAlign w:val="center"/>
          </w:tcPr>
          <w:p w:rsidR="009B1CD0" w:rsidRDefault="009B1CD0" w:rsidP="00054ECE">
            <w:pPr>
              <w:jc w:val="center"/>
              <w:rPr>
                <w:rFonts w:ascii="Arial" w:hAnsi="Arial" w:cs="Arial"/>
                <w:b/>
                <w:bCs/>
              </w:rPr>
            </w:pPr>
            <w:r>
              <w:rPr>
                <w:rFonts w:ascii="Arial" w:hAnsi="Arial" w:cs="Arial"/>
                <w:b/>
                <w:bCs/>
              </w:rPr>
              <w:t>Nom, prénom et qualité</w:t>
            </w:r>
          </w:p>
          <w:p w:rsidR="009B1CD0" w:rsidRDefault="009B1CD0" w:rsidP="00054ECE">
            <w:pPr>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r w:rsidRPr="00451EFB">
              <w:rPr>
                <w:rFonts w:ascii="Arial" w:hAnsi="Arial" w:cs="Arial"/>
                <w:b/>
                <w:bCs/>
                <w:color w:val="FF0000"/>
              </w:rPr>
              <w:t>*</w:t>
            </w:r>
            <w:r>
              <w:rPr>
                <w:rFonts w:ascii="Arial" w:hAnsi="Arial" w:cs="Arial"/>
                <w:b/>
                <w:bCs/>
              </w:rPr>
              <w:t>)</w:t>
            </w:r>
          </w:p>
        </w:tc>
        <w:tc>
          <w:tcPr>
            <w:tcW w:w="2694" w:type="dxa"/>
            <w:shd w:val="clear" w:color="auto" w:fill="auto"/>
            <w:vAlign w:val="center"/>
          </w:tcPr>
          <w:p w:rsidR="009B1CD0" w:rsidRDefault="009B1CD0" w:rsidP="00054ECE">
            <w:pPr>
              <w:jc w:val="center"/>
              <w:rPr>
                <w:rFonts w:ascii="Arial" w:hAnsi="Arial" w:cs="Arial"/>
                <w:b/>
                <w:bCs/>
              </w:rPr>
            </w:pPr>
            <w:r>
              <w:rPr>
                <w:rFonts w:ascii="Arial" w:hAnsi="Arial" w:cs="Arial"/>
                <w:b/>
                <w:bCs/>
              </w:rPr>
              <w:t>Lieu et date de signature</w:t>
            </w:r>
          </w:p>
        </w:tc>
        <w:tc>
          <w:tcPr>
            <w:tcW w:w="3056" w:type="dxa"/>
            <w:shd w:val="clear" w:color="auto" w:fill="auto"/>
            <w:vAlign w:val="center"/>
          </w:tcPr>
          <w:p w:rsidR="009B1CD0" w:rsidRDefault="009B1CD0" w:rsidP="00054ECE">
            <w:pPr>
              <w:jc w:val="center"/>
              <w:rPr>
                <w:rFonts w:ascii="Arial" w:hAnsi="Arial" w:cs="Arial"/>
                <w:b/>
                <w:bCs/>
              </w:rPr>
            </w:pPr>
            <w:r>
              <w:rPr>
                <w:rFonts w:ascii="Arial" w:hAnsi="Arial" w:cs="Arial"/>
                <w:b/>
                <w:bCs/>
              </w:rPr>
              <w:t>Signature</w:t>
            </w:r>
          </w:p>
        </w:tc>
      </w:tr>
      <w:tr w:rsidR="009B1CD0" w:rsidTr="00EA5CC4">
        <w:trPr>
          <w:trHeight w:val="1128"/>
        </w:trPr>
        <w:tc>
          <w:tcPr>
            <w:tcW w:w="4644" w:type="dxa"/>
            <w:shd w:val="clear" w:color="auto" w:fill="F2DBDB"/>
          </w:tcPr>
          <w:p w:rsidR="00C8556C" w:rsidRDefault="00C8556C" w:rsidP="00054ECE">
            <w:pPr>
              <w:snapToGrid w:val="0"/>
              <w:jc w:val="both"/>
              <w:rPr>
                <w:rFonts w:ascii="Arial" w:hAnsi="Arial" w:cs="Arial"/>
                <w:b/>
                <w:bCs/>
              </w:rPr>
            </w:pPr>
          </w:p>
          <w:p w:rsidR="00C8556C" w:rsidRDefault="00C8556C" w:rsidP="00054ECE">
            <w:pPr>
              <w:rPr>
                <w:rFonts w:ascii="Arial" w:hAnsi="Arial" w:cs="Arial"/>
              </w:rPr>
            </w:pPr>
          </w:p>
          <w:p w:rsidR="009B1CD0" w:rsidRDefault="009B1CD0" w:rsidP="00054ECE">
            <w:pPr>
              <w:jc w:val="right"/>
              <w:rPr>
                <w:rFonts w:ascii="Arial" w:hAnsi="Arial" w:cs="Arial"/>
              </w:rPr>
            </w:pPr>
          </w:p>
          <w:p w:rsidR="00451EFB" w:rsidRDefault="00451EFB" w:rsidP="00054ECE">
            <w:pPr>
              <w:jc w:val="right"/>
              <w:rPr>
                <w:rFonts w:ascii="Arial" w:hAnsi="Arial" w:cs="Arial"/>
              </w:rPr>
            </w:pPr>
          </w:p>
          <w:p w:rsidR="00451EFB" w:rsidRPr="00C8556C" w:rsidRDefault="00451EFB" w:rsidP="00866634">
            <w:pPr>
              <w:rPr>
                <w:rFonts w:ascii="Arial" w:hAnsi="Arial" w:cs="Arial"/>
              </w:rPr>
            </w:pPr>
          </w:p>
        </w:tc>
        <w:tc>
          <w:tcPr>
            <w:tcW w:w="2694" w:type="dxa"/>
            <w:shd w:val="clear" w:color="auto" w:fill="F2DBDB"/>
          </w:tcPr>
          <w:p w:rsidR="009B1CD0" w:rsidRDefault="009B1CD0" w:rsidP="00054ECE">
            <w:pPr>
              <w:snapToGrid w:val="0"/>
              <w:jc w:val="both"/>
              <w:rPr>
                <w:rFonts w:ascii="Arial" w:hAnsi="Arial" w:cs="Arial"/>
                <w:b/>
                <w:bCs/>
              </w:rPr>
            </w:pPr>
          </w:p>
        </w:tc>
        <w:tc>
          <w:tcPr>
            <w:tcW w:w="3056" w:type="dxa"/>
            <w:shd w:val="clear" w:color="auto" w:fill="F2DBDB"/>
          </w:tcPr>
          <w:p w:rsidR="009B1CD0" w:rsidRDefault="009B1CD0" w:rsidP="00054ECE">
            <w:pPr>
              <w:snapToGrid w:val="0"/>
              <w:jc w:val="both"/>
              <w:rPr>
                <w:rFonts w:ascii="Arial" w:hAnsi="Arial" w:cs="Arial"/>
                <w:b/>
                <w:bCs/>
              </w:rPr>
            </w:pPr>
          </w:p>
        </w:tc>
      </w:tr>
    </w:tbl>
    <w:p w:rsidR="009B1CD0" w:rsidRPr="00451EFB" w:rsidRDefault="009B1CD0" w:rsidP="00054ECE">
      <w:pPr>
        <w:jc w:val="both"/>
        <w:rPr>
          <w:rFonts w:ascii="Arial" w:hAnsi="Arial" w:cs="Arial"/>
          <w:color w:val="FF0000"/>
        </w:rPr>
      </w:pPr>
      <w:r w:rsidRPr="00451EFB">
        <w:rPr>
          <w:rFonts w:ascii="Arial" w:hAnsi="Arial" w:cs="Arial"/>
          <w:color w:val="FF0000"/>
          <w:sz w:val="18"/>
          <w:szCs w:val="18"/>
        </w:rPr>
        <w:t>(*) Le signataire doit avoir le pouvoir d’engager la personne qu’il représente.</w:t>
      </w:r>
    </w:p>
    <w:p w:rsidR="009B1CD0" w:rsidRDefault="009B1CD0" w:rsidP="00054ECE">
      <w:pPr>
        <w:rPr>
          <w:rFonts w:ascii="Arial" w:hAnsi="Arial" w:cs="Arial"/>
        </w:rPr>
      </w:pPr>
    </w:p>
    <w:p w:rsidR="001A10D5" w:rsidRDefault="001A10D5" w:rsidP="00054ECE">
      <w:pPr>
        <w:rPr>
          <w:rFonts w:ascii="Arial" w:hAnsi="Arial" w:cs="Arial"/>
        </w:rPr>
      </w:pPr>
    </w:p>
    <w:p w:rsidR="00300F99" w:rsidRDefault="005E24C2" w:rsidP="00054ECE">
      <w:pPr>
        <w:pStyle w:val="fcase1ertab"/>
        <w:tabs>
          <w:tab w:val="left" w:pos="851"/>
        </w:tabs>
        <w:ind w:left="0" w:firstLine="0"/>
        <w:rPr>
          <w:rFonts w:ascii="Arial" w:hAnsi="Arial" w:cs="Arial"/>
          <w:i/>
          <w:sz w:val="18"/>
          <w:szCs w:val="18"/>
        </w:rPr>
      </w:pPr>
      <w:r>
        <w:rPr>
          <w:rFonts w:ascii="Arial" w:hAnsi="Arial" w:cs="Arial"/>
          <w:b/>
          <w:sz w:val="22"/>
          <w:szCs w:val="22"/>
        </w:rPr>
        <w:t>C</w:t>
      </w:r>
      <w:r w:rsidR="00300F99">
        <w:rPr>
          <w:rFonts w:ascii="Arial" w:hAnsi="Arial" w:cs="Arial"/>
          <w:b/>
          <w:sz w:val="22"/>
          <w:szCs w:val="22"/>
        </w:rPr>
        <w:t xml:space="preserve">2 – Signature </w:t>
      </w:r>
      <w:r w:rsidR="003157C0">
        <w:rPr>
          <w:rFonts w:ascii="Arial" w:hAnsi="Arial" w:cs="Arial"/>
          <w:b/>
          <w:sz w:val="22"/>
          <w:szCs w:val="22"/>
        </w:rPr>
        <w:t xml:space="preserve">du marché public </w:t>
      </w:r>
      <w:r w:rsidR="00300F99">
        <w:rPr>
          <w:rFonts w:ascii="Arial" w:hAnsi="Arial" w:cs="Arial"/>
          <w:b/>
          <w:sz w:val="22"/>
          <w:szCs w:val="22"/>
        </w:rPr>
        <w:t>en cas de groupement :</w:t>
      </w:r>
    </w:p>
    <w:p w:rsidR="00300F99" w:rsidRPr="00B3234B" w:rsidRDefault="00300F99" w:rsidP="00054ECE">
      <w:pPr>
        <w:tabs>
          <w:tab w:val="left" w:pos="851"/>
        </w:tabs>
        <w:jc w:val="both"/>
        <w:rPr>
          <w:sz w:val="16"/>
        </w:rPr>
      </w:pPr>
    </w:p>
    <w:p w:rsidR="00300F99" w:rsidRDefault="00AC45B4" w:rsidP="00054ECE">
      <w:pPr>
        <w:tabs>
          <w:tab w:val="left" w:pos="851"/>
        </w:tabs>
        <w:rPr>
          <w:rFonts w:ascii="Arial" w:hAnsi="Arial" w:cs="Arial"/>
          <w:sz w:val="18"/>
          <w:szCs w:val="18"/>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 xml:space="preserve">Les membres du groupement d’opérateurs économiques désignent le mandataire suivant </w:t>
      </w:r>
      <w:r w:rsidR="00300F99" w:rsidRPr="009B45B9">
        <w:rPr>
          <w:rFonts w:ascii="Arial" w:hAnsi="Arial" w:cs="Arial"/>
          <w:i/>
          <w:sz w:val="18"/>
          <w:szCs w:val="18"/>
        </w:rPr>
        <w:t>(</w:t>
      </w:r>
      <w:r w:rsidR="005E24C2">
        <w:rPr>
          <w:rFonts w:ascii="Arial" w:hAnsi="Arial" w:cs="Arial"/>
          <w:i/>
          <w:sz w:val="18"/>
          <w:szCs w:val="18"/>
        </w:rPr>
        <w:t>Article R. 2142-23 ou a</w:t>
      </w:r>
      <w:r w:rsidR="005E24C2" w:rsidRPr="005E24C2">
        <w:rPr>
          <w:rFonts w:ascii="Arial" w:hAnsi="Arial" w:cs="Arial"/>
          <w:i/>
          <w:sz w:val="18"/>
          <w:szCs w:val="18"/>
        </w:rPr>
        <w:t>rticle R. 2342-12 du code de la commande publique</w:t>
      </w:r>
      <w:r w:rsidR="00300F99">
        <w:rPr>
          <w:rFonts w:ascii="Arial" w:hAnsi="Arial" w:cs="Arial"/>
          <w:i/>
          <w:sz w:val="18"/>
          <w:szCs w:val="18"/>
        </w:rPr>
        <w:t>) </w:t>
      </w:r>
      <w:r w:rsidR="00300F99">
        <w:rPr>
          <w:rFonts w:ascii="Arial" w:hAnsi="Arial" w:cs="Arial"/>
          <w:sz w:val="18"/>
          <w:szCs w:val="18"/>
        </w:rPr>
        <w:t>:</w:t>
      </w:r>
    </w:p>
    <w:p w:rsidR="00300F99" w:rsidRPr="00714572" w:rsidRDefault="00714572" w:rsidP="00054ECE">
      <w:pPr>
        <w:tabs>
          <w:tab w:val="left" w:pos="851"/>
        </w:tabs>
        <w:rPr>
          <w:rFonts w:ascii="Arial" w:hAnsi="Arial" w:cs="Arial"/>
          <w:i/>
          <w:color w:val="FF0000"/>
          <w:sz w:val="18"/>
          <w:szCs w:val="18"/>
        </w:rPr>
      </w:pPr>
      <w:r w:rsidRPr="00714572">
        <w:rPr>
          <w:rFonts w:ascii="Arial" w:hAnsi="Arial" w:cs="Arial"/>
          <w:i/>
          <w:color w:val="FF0000"/>
          <w:sz w:val="16"/>
          <w:szCs w:val="18"/>
        </w:rPr>
        <w:t>[</w:t>
      </w:r>
      <w:proofErr w:type="gramStart"/>
      <w:r w:rsidRPr="00714572">
        <w:rPr>
          <w:rFonts w:ascii="Arial" w:hAnsi="Arial" w:cs="Arial"/>
          <w:i/>
          <w:color w:val="FF0000"/>
          <w:sz w:val="16"/>
          <w:szCs w:val="18"/>
        </w:rPr>
        <w:t>i</w:t>
      </w:r>
      <w:r w:rsidR="00300F99" w:rsidRPr="00714572">
        <w:rPr>
          <w:rFonts w:ascii="Arial" w:hAnsi="Arial" w:cs="Arial"/>
          <w:i/>
          <w:color w:val="FF0000"/>
          <w:sz w:val="16"/>
          <w:szCs w:val="18"/>
        </w:rPr>
        <w:t>ndiquer</w:t>
      </w:r>
      <w:proofErr w:type="gramEnd"/>
      <w:r w:rsidR="00300F99" w:rsidRPr="00714572">
        <w:rPr>
          <w:rFonts w:ascii="Arial" w:hAnsi="Arial" w:cs="Arial"/>
          <w:i/>
          <w:color w:val="FF0000"/>
          <w:sz w:val="16"/>
          <w:szCs w:val="18"/>
        </w:rPr>
        <w:t xml:space="preserve"> le nom commercial et la dénomination sociale du mandataire]</w:t>
      </w:r>
    </w:p>
    <w:p w:rsidR="00627ABB" w:rsidRPr="00627ABB" w:rsidRDefault="00627ABB" w:rsidP="00627ABB">
      <w:pPr>
        <w:pStyle w:val="fcase1ertab"/>
        <w:tabs>
          <w:tab w:val="left" w:pos="851"/>
        </w:tabs>
        <w:rPr>
          <w:rFonts w:ascii="Arial" w:hAnsi="Arial" w:cs="Arial"/>
        </w:rPr>
      </w:pPr>
    </w:p>
    <w:p w:rsidR="00627ABB" w:rsidRPr="00627ABB" w:rsidRDefault="00627ABB" w:rsidP="00627ABB">
      <w:pPr>
        <w:pStyle w:val="fcase1ertab"/>
        <w:tabs>
          <w:tab w:val="left" w:pos="851"/>
        </w:tabs>
        <w:rPr>
          <w:rFonts w:ascii="Arial" w:hAnsi="Arial" w:cs="Arial"/>
        </w:rPr>
      </w:pPr>
    </w:p>
    <w:p w:rsidR="00627ABB" w:rsidRPr="00627ABB" w:rsidRDefault="00627ABB" w:rsidP="00B3234B">
      <w:pPr>
        <w:pStyle w:val="fcase1ertab"/>
        <w:tabs>
          <w:tab w:val="left" w:pos="851"/>
        </w:tabs>
        <w:ind w:left="0" w:firstLine="0"/>
        <w:rPr>
          <w:rFonts w:ascii="Arial" w:hAnsi="Arial" w:cs="Arial"/>
        </w:rPr>
      </w:pPr>
    </w:p>
    <w:p w:rsidR="00300F99" w:rsidRDefault="00AC45B4" w:rsidP="00054ECE">
      <w:pPr>
        <w:pStyle w:val="fcase1ertab"/>
        <w:tabs>
          <w:tab w:val="left" w:pos="851"/>
        </w:tabs>
        <w:ind w:left="0" w:firstLine="0"/>
        <w:rPr>
          <w:rFonts w:ascii="Arial" w:hAnsi="Arial" w:cs="Arial"/>
        </w:rPr>
      </w:pPr>
      <w:r w:rsidRPr="00AC45B4">
        <w:rPr>
          <w:rFonts w:ascii="Wingdings" w:eastAsia="Wingdings" w:hAnsi="Wingdings" w:cs="Wingdings"/>
          <w:b/>
          <w:color w:val="C00000"/>
          <w:spacing w:val="-10"/>
        </w:rPr>
        <w:t></w:t>
      </w:r>
      <w:r w:rsidRPr="00AC45B4">
        <w:rPr>
          <w:rFonts w:ascii="Wingdings" w:eastAsia="Wingdings" w:hAnsi="Wingdings" w:cs="Wingdings"/>
          <w:b/>
          <w:color w:val="C00000"/>
          <w:spacing w:val="-10"/>
        </w:rPr>
        <w:t></w:t>
      </w:r>
      <w:r w:rsidR="00300F99">
        <w:rPr>
          <w:rFonts w:ascii="Arial" w:hAnsi="Arial" w:cs="Arial"/>
        </w:rPr>
        <w:t>En cas de groupement conjoint, le mandataire du groupement est :</w:t>
      </w:r>
    </w:p>
    <w:p w:rsidR="00300F99" w:rsidRPr="00714572" w:rsidRDefault="00714572" w:rsidP="00054ECE">
      <w:pPr>
        <w:pStyle w:val="fcase1ertab"/>
        <w:tabs>
          <w:tab w:val="left" w:pos="851"/>
        </w:tabs>
        <w:rPr>
          <w:rFonts w:ascii="Arial" w:hAnsi="Arial" w:cs="Arial"/>
          <w:i/>
          <w:iCs/>
          <w:color w:val="FF0000"/>
          <w:sz w:val="18"/>
          <w:szCs w:val="18"/>
        </w:rPr>
      </w:pPr>
      <w:r w:rsidRPr="00714572">
        <w:rPr>
          <w:rFonts w:ascii="Arial" w:hAnsi="Arial" w:cs="Arial"/>
          <w:i/>
          <w:iCs/>
          <w:color w:val="FF0000"/>
          <w:sz w:val="16"/>
          <w:szCs w:val="18"/>
        </w:rPr>
        <w:t>(</w:t>
      </w:r>
      <w:proofErr w:type="gramStart"/>
      <w:r w:rsidRPr="00714572">
        <w:rPr>
          <w:rFonts w:ascii="Arial" w:hAnsi="Arial" w:cs="Arial"/>
          <w:i/>
          <w:iCs/>
          <w:color w:val="FF0000"/>
          <w:sz w:val="16"/>
          <w:szCs w:val="18"/>
        </w:rPr>
        <w:t>c</w:t>
      </w:r>
      <w:r w:rsidR="00300F99" w:rsidRPr="00714572">
        <w:rPr>
          <w:rFonts w:ascii="Arial" w:hAnsi="Arial" w:cs="Arial"/>
          <w:i/>
          <w:iCs/>
          <w:color w:val="FF0000"/>
          <w:sz w:val="16"/>
          <w:szCs w:val="18"/>
        </w:rPr>
        <w:t>ocher</w:t>
      </w:r>
      <w:proofErr w:type="gramEnd"/>
      <w:r w:rsidR="00300F99" w:rsidRPr="00714572">
        <w:rPr>
          <w:rFonts w:ascii="Arial" w:hAnsi="Arial" w:cs="Arial"/>
          <w:i/>
          <w:iCs/>
          <w:color w:val="FF0000"/>
          <w:sz w:val="16"/>
          <w:szCs w:val="18"/>
        </w:rPr>
        <w:t xml:space="preserve"> la </w:t>
      </w:r>
      <w:r w:rsidRPr="00714572">
        <w:rPr>
          <w:rFonts w:ascii="Arial" w:hAnsi="Arial" w:cs="Arial"/>
          <w:i/>
          <w:iCs/>
          <w:color w:val="FF0000"/>
          <w:sz w:val="16"/>
          <w:szCs w:val="18"/>
        </w:rPr>
        <w:t>case correspondante</w:t>
      </w:r>
      <w:r w:rsidR="00300F99" w:rsidRPr="00714572">
        <w:rPr>
          <w:rFonts w:ascii="Arial" w:hAnsi="Arial" w:cs="Arial"/>
          <w:i/>
          <w:iCs/>
          <w:color w:val="FF0000"/>
          <w:sz w:val="16"/>
          <w:szCs w:val="18"/>
        </w:rPr>
        <w:t>)</w:t>
      </w:r>
    </w:p>
    <w:p w:rsidR="006D1CB3" w:rsidRPr="00B3234B" w:rsidRDefault="006D1CB3" w:rsidP="00054ECE">
      <w:pPr>
        <w:pStyle w:val="fcase1ertab"/>
        <w:tabs>
          <w:tab w:val="left" w:pos="851"/>
        </w:tabs>
        <w:rPr>
          <w:rFonts w:ascii="Arial" w:hAnsi="Arial" w:cs="Arial"/>
          <w:sz w:val="16"/>
        </w:rPr>
      </w:pPr>
    </w:p>
    <w:p w:rsidR="00300F99" w:rsidRDefault="00300F99" w:rsidP="00054ECE">
      <w:pPr>
        <w:pStyle w:val="fcase1ertab"/>
        <w:tabs>
          <w:tab w:val="clear" w:pos="426"/>
          <w:tab w:val="left" w:pos="851"/>
        </w:tabs>
        <w:ind w:left="0" w:firstLine="851"/>
        <w:rPr>
          <w:rFonts w:ascii="Arial" w:hAnsi="Arial" w:cs="Arial"/>
        </w:rPr>
      </w:pPr>
      <w:r>
        <w:lastRenderedPageBreak/>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
          <w:iCs/>
        </w:rPr>
        <w:t xml:space="preserve"> </w:t>
      </w:r>
      <w:proofErr w:type="gramStart"/>
      <w:r>
        <w:rPr>
          <w:rFonts w:ascii="Arial" w:hAnsi="Arial" w:cs="Arial"/>
        </w:rPr>
        <w:t>conjoint</w:t>
      </w:r>
      <w:proofErr w:type="gramEnd"/>
      <w:r>
        <w:rPr>
          <w:rFonts w:ascii="Arial" w:hAnsi="Arial" w:cs="Arial"/>
        </w:rPr>
        <w:tab/>
      </w:r>
      <w:r>
        <w:rPr>
          <w:rFonts w:ascii="Arial" w:hAnsi="Arial" w:cs="Arial"/>
        </w:rPr>
        <w:tab/>
        <w:t>OU</w:t>
      </w:r>
      <w:r>
        <w:rPr>
          <w:rFonts w:ascii="Arial" w:hAnsi="Arial" w:cs="Arial"/>
        </w:rPr>
        <w:tab/>
      </w:r>
      <w:r>
        <w:rPr>
          <w:rFonts w:ascii="Arial" w:hAnsi="Arial" w:cs="Arial"/>
        </w:rPr>
        <w:tab/>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Cs/>
        </w:rPr>
        <w:t xml:space="preserve"> </w:t>
      </w:r>
      <w:r>
        <w:rPr>
          <w:rFonts w:ascii="Arial" w:hAnsi="Arial" w:cs="Arial"/>
        </w:rPr>
        <w:t>solidaire</w:t>
      </w:r>
    </w:p>
    <w:p w:rsidR="00300F99" w:rsidRDefault="00300F99" w:rsidP="00054ECE">
      <w:pPr>
        <w:tabs>
          <w:tab w:val="left" w:pos="851"/>
        </w:tabs>
        <w:rPr>
          <w:rFonts w:ascii="Arial" w:hAnsi="Arial" w:cs="Arial"/>
        </w:rPr>
      </w:pPr>
    </w:p>
    <w:p w:rsidR="00300F99" w:rsidRDefault="00300F99" w:rsidP="00054ECE">
      <w:pPr>
        <w:pStyle w:val="fcasegauche"/>
        <w:tabs>
          <w:tab w:val="left" w:pos="426"/>
          <w:tab w:val="left" w:pos="851"/>
        </w:tabs>
        <w:spacing w:after="0"/>
        <w:ind w:left="0" w:firstLine="0"/>
        <w:jc w:val="left"/>
        <w:rPr>
          <w:rFonts w:ascii="Arial" w:hAnsi="Arial" w:cs="Arial"/>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 xml:space="preserve"> </w:t>
      </w:r>
      <w:r>
        <w:rPr>
          <w:rFonts w:ascii="Arial" w:hAnsi="Arial" w:cs="Arial"/>
        </w:rPr>
        <w:t>Les membres du groupement ont donné mandat au mandataire, qui signe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w:t>
      </w:r>
      <w:r w:rsidR="00300F99" w:rsidRPr="00714572">
        <w:rPr>
          <w:rFonts w:ascii="Arial" w:hAnsi="Arial" w:cs="Arial"/>
          <w:i/>
          <w:color w:val="FF0000"/>
          <w:sz w:val="18"/>
          <w:szCs w:val="18"/>
        </w:rPr>
        <w:t>ocher</w:t>
      </w:r>
      <w:proofErr w:type="gramEnd"/>
      <w:r w:rsidR="00300F99" w:rsidRPr="00714572">
        <w:rPr>
          <w:rFonts w:ascii="Arial" w:hAnsi="Arial" w:cs="Arial"/>
          <w:i/>
          <w:color w:val="FF0000"/>
          <w:sz w:val="18"/>
          <w:szCs w:val="18"/>
        </w:rPr>
        <w:t xml:space="preserve"> </w:t>
      </w:r>
      <w:r w:rsidRPr="00714572">
        <w:rPr>
          <w:rFonts w:ascii="Arial" w:hAnsi="Arial" w:cs="Arial"/>
          <w:i/>
          <w:color w:val="FF0000"/>
          <w:sz w:val="18"/>
          <w:szCs w:val="18"/>
        </w:rPr>
        <w:t>la ou les cases correspondantes</w:t>
      </w:r>
      <w:r w:rsidR="00300F99" w:rsidRPr="00714572">
        <w:rPr>
          <w:rFonts w:ascii="Arial" w:hAnsi="Arial" w:cs="Arial"/>
          <w:i/>
          <w:color w:val="FF0000"/>
          <w:sz w:val="18"/>
          <w:szCs w:val="18"/>
        </w:rPr>
        <w:t>)</w:t>
      </w:r>
    </w:p>
    <w:p w:rsidR="00300F99" w:rsidRPr="00B3234B" w:rsidRDefault="00300F99" w:rsidP="00054ECE">
      <w:pPr>
        <w:pStyle w:val="fcasegauche"/>
        <w:tabs>
          <w:tab w:val="left" w:pos="426"/>
          <w:tab w:val="left" w:pos="851"/>
        </w:tabs>
        <w:spacing w:after="0"/>
        <w:ind w:left="0" w:firstLine="0"/>
        <w:jc w:val="left"/>
        <w:rPr>
          <w:rFonts w:ascii="Arial" w:hAnsi="Arial" w:cs="Arial"/>
          <w:sz w:val="16"/>
        </w:rPr>
      </w:pPr>
    </w:p>
    <w:p w:rsidR="00300F99" w:rsidRDefault="00300F99" w:rsidP="00317DF4">
      <w:pPr>
        <w:tabs>
          <w:tab w:val="left" w:pos="426"/>
        </w:tabs>
        <w:ind w:left="851" w:hanging="1695"/>
        <w:rPr>
          <w:rFonts w:ascii="Arial" w:hAnsi="Arial" w:cs="Arial"/>
        </w:rPr>
      </w:pPr>
      <w:r>
        <w:tab/>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ab/>
      </w:r>
      <w:proofErr w:type="gramStart"/>
      <w:r>
        <w:rPr>
          <w:rFonts w:ascii="Arial" w:hAnsi="Arial" w:cs="Arial"/>
        </w:rPr>
        <w:t>pour</w:t>
      </w:r>
      <w:proofErr w:type="gramEnd"/>
      <w:r>
        <w:rPr>
          <w:rFonts w:ascii="Arial" w:hAnsi="Arial" w:cs="Arial"/>
        </w:rPr>
        <w:t xml:space="preserve"> signer le présent acte d’engagement en leur nom et pour leur compte, pour les représenter vis-à-vis de l’acheteur et pour coordonner l’ensemble des prestations ;</w:t>
      </w:r>
    </w:p>
    <w:p w:rsidR="00300F99" w:rsidRDefault="00300F99" w:rsidP="00317DF4">
      <w:pPr>
        <w:tabs>
          <w:tab w:val="left" w:pos="426"/>
        </w:tabs>
        <w:ind w:left="851"/>
        <w:rPr>
          <w:rFonts w:ascii="Arial" w:hAnsi="Arial" w:cs="Arial"/>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300F99" w:rsidRPr="00866634" w:rsidRDefault="00300F99" w:rsidP="00317DF4">
      <w:pPr>
        <w:tabs>
          <w:tab w:val="left" w:pos="426"/>
        </w:tabs>
        <w:ind w:left="851"/>
        <w:rPr>
          <w:rFonts w:ascii="Arial" w:hAnsi="Arial" w:cs="Arial"/>
          <w:sz w:val="8"/>
        </w:rPr>
      </w:pPr>
    </w:p>
    <w:p w:rsidR="00300F99" w:rsidRDefault="00300F99" w:rsidP="00317DF4">
      <w:pPr>
        <w:tabs>
          <w:tab w:val="left" w:pos="426"/>
        </w:tabs>
        <w:ind w:left="851" w:hanging="425"/>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ab/>
      </w:r>
      <w:proofErr w:type="gramStart"/>
      <w:r>
        <w:rPr>
          <w:rFonts w:ascii="Arial" w:hAnsi="Arial" w:cs="Arial"/>
        </w:rPr>
        <w:t>pour</w:t>
      </w:r>
      <w:proofErr w:type="gramEnd"/>
      <w:r>
        <w:rPr>
          <w:rFonts w:ascii="Arial" w:hAnsi="Arial" w:cs="Arial"/>
        </w:rPr>
        <w:t xml:space="preserve"> signer, en leur nom et pour leur compte, les modifications ultérieures du marché public ou de l’accord-cadre ;</w:t>
      </w:r>
    </w:p>
    <w:p w:rsidR="00300F99" w:rsidRDefault="00300F99" w:rsidP="00317DF4">
      <w:pPr>
        <w:tabs>
          <w:tab w:val="left" w:pos="426"/>
        </w:tabs>
        <w:ind w:left="851"/>
        <w:rPr>
          <w:rFonts w:ascii="Arial" w:hAnsi="Arial" w:cs="Arial"/>
          <w:i/>
          <w:sz w:val="18"/>
          <w:szCs w:val="18"/>
        </w:rPr>
      </w:pPr>
      <w:r>
        <w:rPr>
          <w:rFonts w:ascii="Arial" w:hAnsi="Arial" w:cs="Arial"/>
          <w:i/>
          <w:sz w:val="18"/>
          <w:szCs w:val="18"/>
        </w:rPr>
        <w:t>(</w:t>
      </w:r>
      <w:proofErr w:type="gramStart"/>
      <w:r>
        <w:rPr>
          <w:rFonts w:ascii="Arial" w:hAnsi="Arial" w:cs="Arial"/>
          <w:i/>
          <w:sz w:val="18"/>
          <w:szCs w:val="18"/>
        </w:rPr>
        <w:t>joindre</w:t>
      </w:r>
      <w:proofErr w:type="gramEnd"/>
      <w:r>
        <w:rPr>
          <w:rFonts w:ascii="Arial" w:hAnsi="Arial" w:cs="Arial"/>
          <w:i/>
          <w:sz w:val="18"/>
          <w:szCs w:val="18"/>
        </w:rPr>
        <w:t xml:space="preserve"> les pouvoirs en annexe du présent document.)</w:t>
      </w:r>
    </w:p>
    <w:p w:rsidR="00073FED" w:rsidRPr="00866634" w:rsidRDefault="00073FED" w:rsidP="00317DF4">
      <w:pPr>
        <w:tabs>
          <w:tab w:val="left" w:pos="426"/>
        </w:tabs>
        <w:ind w:left="851"/>
        <w:rPr>
          <w:rFonts w:ascii="Arial" w:hAnsi="Arial" w:cs="Arial"/>
          <w:sz w:val="8"/>
        </w:rPr>
      </w:pPr>
    </w:p>
    <w:p w:rsidR="00300F99" w:rsidRDefault="00300F99" w:rsidP="00317DF4">
      <w:pPr>
        <w:tabs>
          <w:tab w:val="left" w:pos="426"/>
        </w:tabs>
        <w:ind w:left="851" w:hanging="850"/>
        <w:rPr>
          <w:rFonts w:ascii="Arial" w:hAnsi="Arial" w:cs="Arial"/>
        </w:rPr>
      </w:pPr>
      <w:r>
        <w:tab/>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ont</w:t>
      </w:r>
      <w:proofErr w:type="gramEnd"/>
      <w:r>
        <w:rPr>
          <w:rFonts w:ascii="Arial" w:hAnsi="Arial" w:cs="Arial"/>
        </w:rPr>
        <w:t xml:space="preserve"> donné mandat au mandataire dans les conditions définies par les pouvoirs joints en annexe.</w:t>
      </w:r>
    </w:p>
    <w:p w:rsidR="00300F99" w:rsidRPr="00B3234B" w:rsidRDefault="00300F99" w:rsidP="00054ECE">
      <w:pPr>
        <w:tabs>
          <w:tab w:val="left" w:pos="851"/>
        </w:tabs>
        <w:ind w:left="1134" w:hanging="850"/>
        <w:rPr>
          <w:rFonts w:ascii="Arial" w:hAnsi="Arial" w:cs="Arial"/>
          <w:i/>
          <w:sz w:val="16"/>
          <w:szCs w:val="18"/>
        </w:rPr>
      </w:pPr>
    </w:p>
    <w:p w:rsidR="00300F99" w:rsidRDefault="00300F99" w:rsidP="00054ECE">
      <w:pPr>
        <w:tabs>
          <w:tab w:val="left" w:pos="851"/>
        </w:tabs>
        <w:rPr>
          <w:rFonts w:ascii="Arial" w:hAnsi="Arial" w:cs="Arial"/>
          <w:i/>
          <w:sz w:val="18"/>
          <w:szCs w:val="18"/>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 xml:space="preserve"> </w:t>
      </w:r>
      <w:r>
        <w:rPr>
          <w:rFonts w:ascii="Arial" w:hAnsi="Arial" w:cs="Arial"/>
        </w:rPr>
        <w:t>Les membres du groupement, qui signent le présent acte d’engagement :</w:t>
      </w:r>
    </w:p>
    <w:p w:rsidR="00300F99" w:rsidRPr="00714572" w:rsidRDefault="00714572" w:rsidP="00054ECE">
      <w:pPr>
        <w:tabs>
          <w:tab w:val="left" w:pos="851"/>
        </w:tabs>
        <w:rPr>
          <w:rFonts w:ascii="Arial" w:hAnsi="Arial" w:cs="Arial"/>
          <w:color w:val="FF0000"/>
        </w:rPr>
      </w:pPr>
      <w:r w:rsidRPr="00714572">
        <w:rPr>
          <w:rFonts w:ascii="Arial" w:hAnsi="Arial" w:cs="Arial"/>
          <w:i/>
          <w:color w:val="FF0000"/>
          <w:sz w:val="18"/>
          <w:szCs w:val="18"/>
        </w:rPr>
        <w:t>(</w:t>
      </w:r>
      <w:proofErr w:type="gramStart"/>
      <w:r w:rsidRPr="00714572">
        <w:rPr>
          <w:rFonts w:ascii="Arial" w:hAnsi="Arial" w:cs="Arial"/>
          <w:i/>
          <w:color w:val="FF0000"/>
          <w:sz w:val="18"/>
          <w:szCs w:val="18"/>
        </w:rPr>
        <w:t>cocher</w:t>
      </w:r>
      <w:proofErr w:type="gramEnd"/>
      <w:r w:rsidRPr="00714572">
        <w:rPr>
          <w:rFonts w:ascii="Arial" w:hAnsi="Arial" w:cs="Arial"/>
          <w:i/>
          <w:color w:val="FF0000"/>
          <w:sz w:val="18"/>
          <w:szCs w:val="18"/>
        </w:rPr>
        <w:t xml:space="preserve"> la case correspondante</w:t>
      </w:r>
      <w:r w:rsidR="00300F99" w:rsidRPr="00714572">
        <w:rPr>
          <w:rFonts w:ascii="Arial" w:hAnsi="Arial" w:cs="Arial"/>
          <w:i/>
          <w:color w:val="FF0000"/>
          <w:sz w:val="18"/>
          <w:szCs w:val="18"/>
        </w:rPr>
        <w:t>)</w:t>
      </w:r>
    </w:p>
    <w:p w:rsidR="00300F99" w:rsidRPr="00B3234B" w:rsidRDefault="00300F99" w:rsidP="00054ECE">
      <w:pPr>
        <w:tabs>
          <w:tab w:val="left" w:pos="851"/>
        </w:tabs>
        <w:rPr>
          <w:rFonts w:ascii="Arial" w:hAnsi="Arial" w:cs="Arial"/>
          <w:sz w:val="16"/>
        </w:rPr>
      </w:pPr>
    </w:p>
    <w:p w:rsidR="00300F99" w:rsidRDefault="00300F99" w:rsidP="00054ECE">
      <w:pPr>
        <w:tabs>
          <w:tab w:val="left" w:pos="851"/>
        </w:tabs>
        <w:ind w:left="1701" w:hanging="850"/>
        <w:jc w:val="both"/>
        <w:rPr>
          <w:rFonts w:ascii="Arial" w:hAnsi="Arial" w:cs="Arial"/>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tab/>
      </w:r>
      <w:proofErr w:type="gramStart"/>
      <w:r>
        <w:rPr>
          <w:rFonts w:ascii="Arial" w:hAnsi="Arial" w:cs="Arial"/>
        </w:rPr>
        <w:t>donnent</w:t>
      </w:r>
      <w:proofErr w:type="gramEnd"/>
      <w:r>
        <w:rPr>
          <w:rFonts w:ascii="Arial" w:hAnsi="Arial" w:cs="Arial"/>
        </w:rPr>
        <w:t xml:space="preserve"> mandat au mandataire, qui l’accepte, pour les représenter vis-à-vis de l’acheteur et pour coordonner l’ensemble des prestations ;</w:t>
      </w:r>
    </w:p>
    <w:p w:rsidR="00BE54C2" w:rsidRPr="00866634" w:rsidRDefault="00BE54C2" w:rsidP="00054ECE">
      <w:pPr>
        <w:tabs>
          <w:tab w:val="left" w:pos="851"/>
        </w:tabs>
        <w:ind w:left="1701" w:hanging="850"/>
        <w:jc w:val="both"/>
        <w:rPr>
          <w:sz w:val="8"/>
        </w:rPr>
      </w:pPr>
    </w:p>
    <w:p w:rsidR="00300F99" w:rsidRDefault="00300F99" w:rsidP="00054ECE">
      <w:pPr>
        <w:tabs>
          <w:tab w:val="left" w:pos="851"/>
        </w:tabs>
        <w:ind w:left="1701" w:hanging="850"/>
        <w:jc w:val="both"/>
        <w:rPr>
          <w:rFonts w:ascii="Arial" w:hAnsi="Arial" w:cs="Arial"/>
          <w:iCs/>
        </w:rPr>
      </w:pP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rPr>
        <w:tab/>
      </w:r>
      <w:proofErr w:type="gramStart"/>
      <w:r>
        <w:rPr>
          <w:rFonts w:ascii="Arial" w:hAnsi="Arial" w:cs="Arial"/>
        </w:rPr>
        <w:t>donnent</w:t>
      </w:r>
      <w:proofErr w:type="gramEnd"/>
      <w:r>
        <w:rPr>
          <w:rFonts w:ascii="Arial" w:hAnsi="Arial" w:cs="Arial"/>
        </w:rPr>
        <w:t xml:space="preserve"> mandat au mandataire, qui l’accepte, pour signer, en leur nom et pour leur compte, les modifications ultérieures du marché ou de l’accord-cadre ;</w:t>
      </w:r>
    </w:p>
    <w:p w:rsidR="00300F99" w:rsidRPr="00866634" w:rsidRDefault="00300F99" w:rsidP="00054ECE">
      <w:pPr>
        <w:tabs>
          <w:tab w:val="left" w:pos="851"/>
        </w:tabs>
        <w:rPr>
          <w:rFonts w:ascii="Arial" w:hAnsi="Arial" w:cs="Arial"/>
          <w:iCs/>
          <w:sz w:val="8"/>
        </w:rPr>
      </w:pPr>
    </w:p>
    <w:p w:rsidR="00300F99" w:rsidRDefault="00300F99" w:rsidP="00054ECE">
      <w:pPr>
        <w:tabs>
          <w:tab w:val="left" w:pos="851"/>
        </w:tabs>
        <w:ind w:left="1134" w:hanging="850"/>
        <w:rPr>
          <w:rFonts w:ascii="Arial" w:hAnsi="Arial" w:cs="Arial"/>
          <w:i/>
          <w:sz w:val="18"/>
          <w:szCs w:val="18"/>
        </w:rPr>
      </w:pPr>
      <w:r>
        <w:tab/>
      </w:r>
      <w:r>
        <w:fldChar w:fldCharType="begin">
          <w:ffData>
            <w:name w:val=""/>
            <w:enabled/>
            <w:calcOnExit w:val="0"/>
            <w:checkBox>
              <w:size w:val="20"/>
              <w:default w:val="0"/>
            </w:checkBox>
          </w:ffData>
        </w:fldChar>
      </w:r>
      <w:r>
        <w:instrText xml:space="preserve"> FORMCHECKBOX </w:instrText>
      </w:r>
      <w:r w:rsidR="000B3914">
        <w:fldChar w:fldCharType="separate"/>
      </w:r>
      <w:r>
        <w:fldChar w:fldCharType="end"/>
      </w:r>
      <w:r>
        <w:rPr>
          <w:rFonts w:ascii="Arial" w:hAnsi="Arial" w:cs="Arial"/>
          <w:i/>
          <w:iCs/>
        </w:rPr>
        <w:t xml:space="preserve"> </w:t>
      </w:r>
      <w:r>
        <w:rPr>
          <w:rFonts w:ascii="Arial" w:hAnsi="Arial" w:cs="Arial"/>
        </w:rPr>
        <w:tab/>
      </w:r>
      <w:proofErr w:type="gramStart"/>
      <w:r>
        <w:rPr>
          <w:rFonts w:ascii="Arial" w:hAnsi="Arial" w:cs="Arial"/>
        </w:rPr>
        <w:t>donnent</w:t>
      </w:r>
      <w:proofErr w:type="gramEnd"/>
      <w:r>
        <w:rPr>
          <w:rFonts w:ascii="Arial" w:hAnsi="Arial" w:cs="Arial"/>
        </w:rPr>
        <w:t xml:space="preserve"> mandat au mandataire dans les conditions définies ci-dessous :</w:t>
      </w:r>
    </w:p>
    <w:p w:rsidR="00300F99" w:rsidRDefault="00300F99" w:rsidP="00054ECE">
      <w:pPr>
        <w:tabs>
          <w:tab w:val="left" w:pos="851"/>
        </w:tabs>
        <w:ind w:left="1134" w:hanging="850"/>
        <w:rPr>
          <w:rFonts w:ascii="Arial" w:hAnsi="Arial" w:cs="Arial"/>
          <w:i/>
          <w:sz w:val="18"/>
          <w:szCs w:val="18"/>
        </w:rPr>
      </w:pPr>
      <w:r>
        <w:rPr>
          <w:rFonts w:ascii="Arial" w:hAnsi="Arial" w:cs="Arial"/>
          <w:i/>
          <w:sz w:val="18"/>
          <w:szCs w:val="18"/>
        </w:rPr>
        <w:tab/>
      </w:r>
      <w:r>
        <w:rPr>
          <w:rFonts w:ascii="Arial" w:hAnsi="Arial" w:cs="Arial"/>
          <w:i/>
          <w:sz w:val="18"/>
          <w:szCs w:val="18"/>
        </w:rPr>
        <w:tab/>
      </w:r>
      <w:r>
        <w:rPr>
          <w:rFonts w:ascii="Arial" w:hAnsi="Arial" w:cs="Arial"/>
          <w:i/>
          <w:sz w:val="18"/>
          <w:szCs w:val="18"/>
        </w:rPr>
        <w:tab/>
        <w:t>(Donner des précisions sur l’étendue du mandat.)</w:t>
      </w:r>
    </w:p>
    <w:p w:rsidR="001A10D5" w:rsidRDefault="001A10D5" w:rsidP="00C412D8">
      <w:pPr>
        <w:tabs>
          <w:tab w:val="left" w:pos="851"/>
        </w:tabs>
        <w:rPr>
          <w:rFonts w:ascii="Arial" w:hAnsi="Arial" w:cs="Arial"/>
          <w:i/>
          <w:sz w:val="18"/>
          <w:szCs w:val="18"/>
        </w:rPr>
      </w:pPr>
    </w:p>
    <w:p w:rsidR="001A10D5" w:rsidRDefault="001A10D5" w:rsidP="00054ECE">
      <w:pPr>
        <w:tabs>
          <w:tab w:val="left" w:pos="851"/>
        </w:tabs>
        <w:ind w:left="1134" w:hanging="850"/>
        <w:rPr>
          <w:rFonts w:ascii="Arial" w:hAnsi="Arial" w:cs="Arial"/>
        </w:rPr>
      </w:pPr>
    </w:p>
    <w:tbl>
      <w:tblPr>
        <w:tblW w:w="0" w:type="auto"/>
        <w:tblInd w:w="-40" w:type="dxa"/>
        <w:tblLayout w:type="fixed"/>
        <w:tblLook w:val="0000" w:firstRow="0" w:lastRow="0" w:firstColumn="0" w:lastColumn="0" w:noHBand="0" w:noVBand="0"/>
      </w:tblPr>
      <w:tblGrid>
        <w:gridCol w:w="4644"/>
        <w:gridCol w:w="2694"/>
        <w:gridCol w:w="3056"/>
      </w:tblGrid>
      <w:tr w:rsidR="00300F99" w:rsidTr="006A7FBA">
        <w:tc>
          <w:tcPr>
            <w:tcW w:w="464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Nom, prénom et qualité</w:t>
            </w:r>
          </w:p>
          <w:p w:rsidR="00300F99" w:rsidRDefault="00300F99" w:rsidP="00054ECE">
            <w:pPr>
              <w:tabs>
                <w:tab w:val="left" w:pos="851"/>
              </w:tabs>
              <w:jc w:val="center"/>
              <w:rPr>
                <w:rFonts w:ascii="Arial" w:hAnsi="Arial" w:cs="Arial"/>
                <w:b/>
                <w:bCs/>
              </w:rPr>
            </w:pPr>
            <w:proofErr w:type="gramStart"/>
            <w:r>
              <w:rPr>
                <w:rFonts w:ascii="Arial" w:hAnsi="Arial" w:cs="Arial"/>
                <w:b/>
                <w:bCs/>
              </w:rPr>
              <w:t>du</w:t>
            </w:r>
            <w:proofErr w:type="gramEnd"/>
            <w:r>
              <w:rPr>
                <w:rFonts w:ascii="Arial" w:hAnsi="Arial" w:cs="Arial"/>
                <w:b/>
                <w:bCs/>
              </w:rPr>
              <w:t xml:space="preserve"> signataire (*)</w:t>
            </w:r>
          </w:p>
        </w:tc>
        <w:tc>
          <w:tcPr>
            <w:tcW w:w="2694" w:type="dxa"/>
            <w:tcBorders>
              <w:top w:val="single" w:sz="4" w:space="0" w:color="000000"/>
              <w:left w:val="single" w:sz="4" w:space="0" w:color="000000"/>
              <w:bottom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Lieu et date de signature</w:t>
            </w:r>
          </w:p>
        </w:tc>
        <w:tc>
          <w:tcPr>
            <w:tcW w:w="3056" w:type="dxa"/>
            <w:tcBorders>
              <w:top w:val="single" w:sz="4" w:space="0" w:color="000000"/>
              <w:left w:val="single" w:sz="4" w:space="0" w:color="000000"/>
              <w:bottom w:val="single" w:sz="4" w:space="0" w:color="000000"/>
              <w:right w:val="single" w:sz="4" w:space="0" w:color="000000"/>
            </w:tcBorders>
            <w:shd w:val="clear" w:color="auto" w:fill="auto"/>
            <w:vAlign w:val="center"/>
          </w:tcPr>
          <w:p w:rsidR="00300F99" w:rsidRDefault="00300F99" w:rsidP="00054ECE">
            <w:pPr>
              <w:tabs>
                <w:tab w:val="left" w:pos="851"/>
              </w:tabs>
              <w:jc w:val="center"/>
              <w:rPr>
                <w:rFonts w:ascii="Arial" w:hAnsi="Arial" w:cs="Arial"/>
                <w:b/>
                <w:bCs/>
              </w:rPr>
            </w:pPr>
            <w:r>
              <w:rPr>
                <w:rFonts w:ascii="Arial" w:hAnsi="Arial" w:cs="Arial"/>
                <w:b/>
                <w:bCs/>
              </w:rPr>
              <w:t>Signature</w:t>
            </w:r>
          </w:p>
        </w:tc>
      </w:tr>
      <w:tr w:rsidR="00300F99" w:rsidTr="00C412D8">
        <w:trPr>
          <w:trHeight w:val="1056"/>
        </w:trPr>
        <w:tc>
          <w:tcPr>
            <w:tcW w:w="464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2694" w:type="dxa"/>
            <w:tcBorders>
              <w:top w:val="single" w:sz="4" w:space="0" w:color="000000"/>
              <w:lef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c>
          <w:tcPr>
            <w:tcW w:w="3056" w:type="dxa"/>
            <w:tcBorders>
              <w:top w:val="single" w:sz="4" w:space="0" w:color="000000"/>
              <w:left w:val="single" w:sz="4" w:space="0" w:color="000000"/>
              <w:right w:val="single" w:sz="4" w:space="0" w:color="000000"/>
            </w:tcBorders>
            <w:shd w:val="clear" w:color="auto" w:fill="F2DBDB"/>
          </w:tcPr>
          <w:p w:rsidR="00300F99" w:rsidRDefault="00300F99" w:rsidP="00054ECE">
            <w:pPr>
              <w:tabs>
                <w:tab w:val="left" w:pos="851"/>
              </w:tabs>
              <w:snapToGrid w:val="0"/>
              <w:jc w:val="both"/>
              <w:rPr>
                <w:rFonts w:ascii="Arial" w:hAnsi="Arial" w:cs="Arial"/>
                <w:b/>
                <w:bCs/>
              </w:rPr>
            </w:pPr>
          </w:p>
        </w:tc>
      </w:tr>
      <w:tr w:rsidR="00300F99" w:rsidTr="00C412D8">
        <w:trPr>
          <w:trHeight w:val="1137"/>
        </w:trPr>
        <w:tc>
          <w:tcPr>
            <w:tcW w:w="464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2694" w:type="dxa"/>
            <w:tcBorders>
              <w:left w:val="single" w:sz="4" w:space="0" w:color="000000"/>
              <w:bottom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c>
          <w:tcPr>
            <w:tcW w:w="3056" w:type="dxa"/>
            <w:tcBorders>
              <w:left w:val="single" w:sz="4" w:space="0" w:color="000000"/>
              <w:bottom w:val="single" w:sz="4" w:space="0" w:color="000000"/>
              <w:right w:val="single" w:sz="4" w:space="0" w:color="000000"/>
            </w:tcBorders>
            <w:shd w:val="clear" w:color="auto" w:fill="auto"/>
          </w:tcPr>
          <w:p w:rsidR="00300F99" w:rsidRDefault="00300F99" w:rsidP="00054ECE">
            <w:pPr>
              <w:tabs>
                <w:tab w:val="left" w:pos="851"/>
              </w:tabs>
              <w:snapToGrid w:val="0"/>
              <w:jc w:val="both"/>
              <w:rPr>
                <w:rFonts w:ascii="Arial" w:hAnsi="Arial" w:cs="Arial"/>
                <w:b/>
                <w:bCs/>
              </w:rPr>
            </w:pPr>
          </w:p>
        </w:tc>
      </w:tr>
    </w:tbl>
    <w:p w:rsidR="00300F99" w:rsidRDefault="00300F99" w:rsidP="00054ECE">
      <w:pPr>
        <w:tabs>
          <w:tab w:val="left" w:pos="851"/>
        </w:tabs>
        <w:jc w:val="both"/>
        <w:rPr>
          <w:rFonts w:ascii="Arial" w:hAnsi="Arial" w:cs="Arial"/>
          <w:sz w:val="18"/>
          <w:szCs w:val="18"/>
        </w:rPr>
      </w:pPr>
      <w:r>
        <w:rPr>
          <w:rFonts w:ascii="Arial" w:hAnsi="Arial" w:cs="Arial"/>
          <w:sz w:val="18"/>
          <w:szCs w:val="18"/>
        </w:rPr>
        <w:t>(*) Le signataire doit avoir le pouvoir d’engager la personne qu’il représente.</w:t>
      </w:r>
    </w:p>
    <w:p w:rsidR="00EC1D84" w:rsidRPr="0024573F" w:rsidRDefault="00EC1D84" w:rsidP="00054ECE">
      <w:pPr>
        <w:tabs>
          <w:tab w:val="left" w:pos="851"/>
        </w:tabs>
        <w:jc w:val="both"/>
        <w:rPr>
          <w:rFonts w:ascii="Arial" w:hAnsi="Arial" w:cs="Arial"/>
          <w:sz w:val="18"/>
          <w:szCs w:val="18"/>
        </w:rPr>
      </w:pPr>
    </w:p>
    <w:p w:rsidR="00EC1D84" w:rsidRPr="0024573F" w:rsidRDefault="00EC1D84" w:rsidP="00054ECE">
      <w:pPr>
        <w:tabs>
          <w:tab w:val="left" w:pos="851"/>
        </w:tabs>
        <w:jc w:val="both"/>
        <w:rPr>
          <w:rFonts w:ascii="Arial" w:hAnsi="Arial" w:cs="Arial"/>
          <w:sz w:val="18"/>
          <w:szCs w:val="18"/>
        </w:rPr>
      </w:pPr>
    </w:p>
    <w:tbl>
      <w:tblPr>
        <w:tblW w:w="0" w:type="auto"/>
        <w:tblBorders>
          <w:top w:val="single" w:sz="4" w:space="0" w:color="000000"/>
          <w:left w:val="single" w:sz="4" w:space="0" w:color="000000"/>
          <w:bottom w:val="single" w:sz="4" w:space="0" w:color="000000"/>
          <w:right w:val="single" w:sz="4" w:space="0" w:color="000000"/>
        </w:tblBorders>
        <w:tblLayout w:type="fixed"/>
        <w:tblCellMar>
          <w:left w:w="71" w:type="dxa"/>
          <w:right w:w="71" w:type="dxa"/>
        </w:tblCellMar>
        <w:tblLook w:val="0000" w:firstRow="0" w:lastRow="0" w:firstColumn="0" w:lastColumn="0" w:noHBand="0" w:noVBand="0"/>
      </w:tblPr>
      <w:tblGrid>
        <w:gridCol w:w="10277"/>
      </w:tblGrid>
      <w:tr w:rsidR="009B1CD0" w:rsidTr="00EA5CC4">
        <w:tc>
          <w:tcPr>
            <w:tcW w:w="10277" w:type="dxa"/>
            <w:shd w:val="clear" w:color="auto" w:fill="D9D9D9"/>
          </w:tcPr>
          <w:p w:rsidR="009B1CD0" w:rsidRPr="00C412D8" w:rsidRDefault="005E24C2" w:rsidP="00713A1E">
            <w:pPr>
              <w:tabs>
                <w:tab w:val="left" w:pos="-142"/>
                <w:tab w:val="left" w:pos="4111"/>
              </w:tabs>
              <w:jc w:val="both"/>
              <w:rPr>
                <w:sz w:val="24"/>
              </w:rPr>
            </w:pPr>
            <w:r w:rsidRPr="00C412D8">
              <w:rPr>
                <w:rFonts w:ascii="Arial" w:hAnsi="Arial" w:cs="Arial"/>
                <w:b/>
                <w:sz w:val="24"/>
                <w:szCs w:val="22"/>
              </w:rPr>
              <w:t>D</w:t>
            </w:r>
            <w:r w:rsidR="009B1CD0" w:rsidRPr="00C412D8">
              <w:rPr>
                <w:rFonts w:ascii="Arial" w:hAnsi="Arial" w:cs="Arial"/>
                <w:b/>
                <w:sz w:val="24"/>
                <w:szCs w:val="22"/>
              </w:rPr>
              <w:t xml:space="preserve"> - Identification </w:t>
            </w:r>
            <w:r w:rsidR="001213DA" w:rsidRPr="00C412D8">
              <w:rPr>
                <w:rFonts w:ascii="Arial" w:hAnsi="Arial" w:cs="Arial"/>
                <w:b/>
                <w:sz w:val="24"/>
                <w:szCs w:val="22"/>
              </w:rPr>
              <w:t xml:space="preserve">et signature </w:t>
            </w:r>
            <w:r w:rsidR="00713A1E" w:rsidRPr="00C412D8">
              <w:rPr>
                <w:rFonts w:ascii="Arial" w:hAnsi="Arial" w:cs="Arial"/>
                <w:b/>
                <w:sz w:val="24"/>
                <w:szCs w:val="22"/>
              </w:rPr>
              <w:t xml:space="preserve">du </w:t>
            </w:r>
            <w:r w:rsidR="00724E39" w:rsidRPr="00C412D8">
              <w:rPr>
                <w:rFonts w:ascii="Arial" w:hAnsi="Arial" w:cs="Arial"/>
                <w:b/>
                <w:sz w:val="24"/>
                <w:szCs w:val="22"/>
              </w:rPr>
              <w:t>Pouvoir Adjudicateur</w:t>
            </w:r>
            <w:r w:rsidR="001213DA" w:rsidRPr="00C412D8">
              <w:rPr>
                <w:sz w:val="24"/>
                <w:szCs w:val="22"/>
              </w:rPr>
              <w:t xml:space="preserve"> </w:t>
            </w:r>
          </w:p>
        </w:tc>
      </w:tr>
    </w:tbl>
    <w:p w:rsidR="005A1F9F" w:rsidRPr="001A10D5" w:rsidRDefault="005A1F9F" w:rsidP="005A1F9F">
      <w:pPr>
        <w:keepLines/>
        <w:suppressAutoHyphens w:val="0"/>
        <w:autoSpaceDE w:val="0"/>
        <w:autoSpaceDN w:val="0"/>
        <w:adjustRightInd w:val="0"/>
        <w:rPr>
          <w:rFonts w:ascii="Arial" w:hAnsi="Arial" w:cs="Arial"/>
          <w:b/>
          <w:bCs/>
          <w:sz w:val="8"/>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0"/>
        <w:gridCol w:w="3812"/>
      </w:tblGrid>
      <w:tr w:rsidR="005A1F9F" w:rsidRPr="005A1F9F" w:rsidTr="00714572">
        <w:trPr>
          <w:trHeight w:val="308"/>
          <w:jc w:val="center"/>
        </w:trPr>
        <w:tc>
          <w:tcPr>
            <w:tcW w:w="3790" w:type="dxa"/>
            <w:shd w:val="clear" w:color="auto" w:fill="D9D9D9"/>
          </w:tcPr>
          <w:p w:rsidR="005A1F9F" w:rsidRPr="005A1F9F" w:rsidRDefault="00724E39" w:rsidP="00714572">
            <w:pPr>
              <w:keepLines/>
              <w:tabs>
                <w:tab w:val="left" w:pos="1418"/>
              </w:tabs>
              <w:suppressAutoHyphens w:val="0"/>
              <w:autoSpaceDE w:val="0"/>
              <w:autoSpaceDN w:val="0"/>
              <w:adjustRightInd w:val="0"/>
              <w:spacing w:before="60" w:after="60"/>
              <w:jc w:val="right"/>
              <w:rPr>
                <w:rFonts w:ascii="Arial" w:hAnsi="Arial" w:cs="Arial"/>
                <w:b/>
                <w:bCs/>
                <w:szCs w:val="18"/>
                <w:lang w:eastAsia="fr-FR"/>
              </w:rPr>
            </w:pPr>
            <w:r>
              <w:rPr>
                <w:rFonts w:ascii="Arial" w:hAnsi="Arial" w:cs="Arial"/>
                <w:b/>
                <w:bCs/>
                <w:szCs w:val="18"/>
                <w:lang w:eastAsia="fr-FR"/>
              </w:rPr>
              <w:t>Pouvoir Adjudicateur</w:t>
            </w:r>
            <w:r w:rsidR="005A1F9F" w:rsidRPr="005A1F9F">
              <w:rPr>
                <w:rFonts w:ascii="Arial" w:hAnsi="Arial" w:cs="Arial"/>
                <w:b/>
                <w:bCs/>
                <w:szCs w:val="18"/>
                <w:lang w:eastAsia="fr-FR"/>
              </w:rPr>
              <w:t xml:space="preserve"> </w:t>
            </w:r>
          </w:p>
        </w:tc>
        <w:tc>
          <w:tcPr>
            <w:tcW w:w="3812" w:type="dxa"/>
            <w:shd w:val="clear" w:color="auto" w:fill="auto"/>
          </w:tcPr>
          <w:p w:rsidR="005A1F9F" w:rsidRPr="005A1F9F" w:rsidRDefault="005A1F9F" w:rsidP="005E24C2">
            <w:pPr>
              <w:keepLines/>
              <w:tabs>
                <w:tab w:val="left" w:pos="1418"/>
              </w:tabs>
              <w:suppressAutoHyphens w:val="0"/>
              <w:autoSpaceDE w:val="0"/>
              <w:autoSpaceDN w:val="0"/>
              <w:adjustRightInd w:val="0"/>
              <w:spacing w:before="60" w:after="60"/>
              <w:ind w:left="34"/>
              <w:rPr>
                <w:rFonts w:ascii="Arial" w:hAnsi="Arial" w:cs="Arial"/>
                <w:b/>
                <w:szCs w:val="18"/>
                <w:lang w:eastAsia="fr-FR"/>
              </w:rPr>
            </w:pPr>
            <w:r>
              <w:rPr>
                <w:rFonts w:ascii="Arial" w:hAnsi="Arial" w:cs="Arial"/>
                <w:b/>
                <w:szCs w:val="18"/>
                <w:lang w:eastAsia="fr-FR"/>
              </w:rPr>
              <w:t>C</w:t>
            </w:r>
            <w:r w:rsidR="005E24C2">
              <w:rPr>
                <w:rFonts w:ascii="Arial" w:hAnsi="Arial" w:cs="Arial"/>
                <w:b/>
                <w:szCs w:val="18"/>
                <w:lang w:eastAsia="fr-FR"/>
              </w:rPr>
              <w:t>rous de l’a</w:t>
            </w:r>
            <w:r>
              <w:rPr>
                <w:rFonts w:ascii="Arial" w:hAnsi="Arial" w:cs="Arial"/>
                <w:b/>
                <w:szCs w:val="18"/>
                <w:lang w:eastAsia="fr-FR"/>
              </w:rPr>
              <w:t>cadémie de Versailles</w:t>
            </w:r>
          </w:p>
        </w:tc>
      </w:tr>
    </w:tbl>
    <w:p w:rsidR="005A1F9F" w:rsidRPr="005A1F9F" w:rsidRDefault="005A1F9F" w:rsidP="005A1F9F">
      <w:pPr>
        <w:keepLines/>
        <w:tabs>
          <w:tab w:val="left" w:pos="1418"/>
        </w:tabs>
        <w:suppressAutoHyphens w:val="0"/>
        <w:autoSpaceDE w:val="0"/>
        <w:autoSpaceDN w:val="0"/>
        <w:adjustRightInd w:val="0"/>
        <w:rPr>
          <w:rFonts w:ascii="Arial" w:hAnsi="Arial" w:cs="Arial"/>
          <w:i/>
          <w:sz w:val="4"/>
          <w:szCs w:val="22"/>
          <w:lang w:eastAsia="fr-FR"/>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50"/>
        <w:gridCol w:w="2977"/>
      </w:tblGrid>
      <w:tr w:rsidR="005A1F9F" w:rsidRPr="005A1F9F" w:rsidTr="00E30CD7">
        <w:trPr>
          <w:jc w:val="center"/>
        </w:trPr>
        <w:tc>
          <w:tcPr>
            <w:tcW w:w="2950" w:type="dxa"/>
            <w:tcBorders>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Adresse</w:t>
            </w:r>
          </w:p>
        </w:tc>
        <w:tc>
          <w:tcPr>
            <w:tcW w:w="2977" w:type="dxa"/>
            <w:tcBorders>
              <w:bottom w:val="nil"/>
            </w:tcBorders>
            <w:shd w:val="clear" w:color="auto" w:fill="auto"/>
          </w:tcPr>
          <w:p w:rsidR="005A1F9F" w:rsidRDefault="00714572" w:rsidP="0024573F">
            <w:pPr>
              <w:keepLines/>
              <w:tabs>
                <w:tab w:val="left" w:pos="1418"/>
              </w:tabs>
              <w:suppressAutoHyphens w:val="0"/>
              <w:autoSpaceDE w:val="0"/>
              <w:autoSpaceDN w:val="0"/>
              <w:adjustRightInd w:val="0"/>
              <w:spacing w:before="40"/>
              <w:ind w:left="34"/>
              <w:rPr>
                <w:rFonts w:ascii="Arial" w:hAnsi="Arial" w:cs="Arial"/>
                <w:szCs w:val="18"/>
                <w:lang w:eastAsia="fr-FR"/>
              </w:rPr>
            </w:pPr>
            <w:r>
              <w:rPr>
                <w:rFonts w:ascii="Arial" w:hAnsi="Arial" w:cs="Arial"/>
                <w:szCs w:val="18"/>
                <w:lang w:eastAsia="fr-FR"/>
              </w:rPr>
              <w:t>145 bis, boulevard de la Reine</w:t>
            </w:r>
          </w:p>
          <w:p w:rsidR="00714572" w:rsidRPr="005A1F9F" w:rsidRDefault="00714572"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78000 Versailles</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Téléphone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szCs w:val="18"/>
                <w:lang w:eastAsia="fr-FR"/>
              </w:rPr>
              <w:t>01 39 24 52 00</w:t>
            </w:r>
          </w:p>
        </w:tc>
      </w:tr>
      <w:tr w:rsidR="005A1F9F" w:rsidRPr="005A1F9F" w:rsidTr="00E30CD7">
        <w:trPr>
          <w:jc w:val="center"/>
        </w:trPr>
        <w:tc>
          <w:tcPr>
            <w:tcW w:w="2950" w:type="dxa"/>
            <w:tcBorders>
              <w:top w:val="nil"/>
              <w:bottom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Télécopie</w:t>
            </w:r>
          </w:p>
        </w:tc>
        <w:tc>
          <w:tcPr>
            <w:tcW w:w="2977" w:type="dxa"/>
            <w:tcBorders>
              <w:top w:val="nil"/>
              <w:bottom w:val="nil"/>
            </w:tcBorders>
            <w:shd w:val="clear" w:color="auto" w:fill="auto"/>
          </w:tcPr>
          <w:p w:rsidR="005A1F9F" w:rsidRPr="005A1F9F" w:rsidRDefault="00713A1E"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Pr>
                <w:rFonts w:ascii="Arial" w:hAnsi="Arial" w:cs="Arial"/>
              </w:rPr>
              <w:t>01 39 24 52 31</w:t>
            </w:r>
          </w:p>
        </w:tc>
      </w:tr>
      <w:tr w:rsidR="005A1F9F" w:rsidRPr="005A1F9F" w:rsidTr="00E30CD7">
        <w:trPr>
          <w:jc w:val="center"/>
        </w:trPr>
        <w:tc>
          <w:tcPr>
            <w:tcW w:w="2950" w:type="dxa"/>
            <w:tcBorders>
              <w:top w:val="nil"/>
            </w:tcBorders>
            <w:shd w:val="clear" w:color="auto" w:fill="D9D9D9"/>
          </w:tcPr>
          <w:p w:rsidR="005A1F9F" w:rsidRPr="005A1F9F" w:rsidRDefault="005A1F9F" w:rsidP="0024573F">
            <w:pPr>
              <w:keepLines/>
              <w:tabs>
                <w:tab w:val="left" w:pos="1418"/>
              </w:tabs>
              <w:suppressAutoHyphens w:val="0"/>
              <w:autoSpaceDE w:val="0"/>
              <w:autoSpaceDN w:val="0"/>
              <w:adjustRightInd w:val="0"/>
              <w:spacing w:before="40" w:after="60"/>
              <w:jc w:val="right"/>
              <w:rPr>
                <w:rFonts w:ascii="Arial" w:hAnsi="Arial" w:cs="Arial"/>
                <w:b/>
                <w:bCs/>
                <w:szCs w:val="18"/>
                <w:lang w:eastAsia="fr-FR"/>
              </w:rPr>
            </w:pPr>
            <w:r w:rsidRPr="005A1F9F">
              <w:rPr>
                <w:rFonts w:ascii="Arial" w:hAnsi="Arial" w:cs="Arial"/>
                <w:b/>
                <w:bCs/>
                <w:szCs w:val="18"/>
                <w:lang w:eastAsia="fr-FR"/>
              </w:rPr>
              <w:t>Site internet</w:t>
            </w:r>
          </w:p>
        </w:tc>
        <w:tc>
          <w:tcPr>
            <w:tcW w:w="2977" w:type="dxa"/>
            <w:tcBorders>
              <w:top w:val="nil"/>
            </w:tcBorders>
            <w:shd w:val="clear" w:color="auto" w:fill="auto"/>
          </w:tcPr>
          <w:p w:rsidR="005A1F9F" w:rsidRPr="005A1F9F" w:rsidRDefault="005A1F9F" w:rsidP="0024573F">
            <w:pPr>
              <w:keepLines/>
              <w:tabs>
                <w:tab w:val="left" w:pos="1418"/>
              </w:tabs>
              <w:suppressAutoHyphens w:val="0"/>
              <w:autoSpaceDE w:val="0"/>
              <w:autoSpaceDN w:val="0"/>
              <w:adjustRightInd w:val="0"/>
              <w:spacing w:before="40" w:after="60"/>
              <w:ind w:left="34"/>
              <w:rPr>
                <w:rFonts w:ascii="Arial" w:hAnsi="Arial" w:cs="Arial"/>
                <w:szCs w:val="18"/>
                <w:lang w:eastAsia="fr-FR"/>
              </w:rPr>
            </w:pPr>
            <w:r w:rsidRPr="005A1F9F">
              <w:rPr>
                <w:rFonts w:ascii="Arial" w:hAnsi="Arial" w:cs="Arial"/>
                <w:szCs w:val="18"/>
                <w:lang w:eastAsia="fr-FR"/>
              </w:rPr>
              <w:t>http://www</w:t>
            </w:r>
            <w:r w:rsidR="00713A1E">
              <w:rPr>
                <w:rFonts w:ascii="Arial" w:hAnsi="Arial" w:cs="Arial"/>
                <w:szCs w:val="18"/>
                <w:lang w:eastAsia="fr-FR"/>
              </w:rPr>
              <w:t>.crous-versailles.fr</w:t>
            </w:r>
          </w:p>
        </w:tc>
      </w:tr>
    </w:tbl>
    <w:p w:rsidR="005A1F9F" w:rsidRPr="005A1F9F" w:rsidRDefault="005A1F9F" w:rsidP="005A1F9F">
      <w:pPr>
        <w:keepLines/>
        <w:suppressAutoHyphens w:val="0"/>
        <w:autoSpaceDE w:val="0"/>
        <w:autoSpaceDN w:val="0"/>
        <w:adjustRightInd w:val="0"/>
        <w:rPr>
          <w:rFonts w:ascii="Arial" w:hAnsi="Arial" w:cs="Arial"/>
          <w:sz w:val="4"/>
          <w:lang w:val="nl-NL" w:eastAsia="fr-FR"/>
        </w:rPr>
      </w:pPr>
    </w:p>
    <w:tbl>
      <w:tblPr>
        <w:tblW w:w="9322"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000" w:firstRow="0" w:lastRow="0" w:firstColumn="0" w:lastColumn="0" w:noHBand="0" w:noVBand="0"/>
      </w:tblPr>
      <w:tblGrid>
        <w:gridCol w:w="4662"/>
        <w:gridCol w:w="4660"/>
      </w:tblGrid>
      <w:tr w:rsidR="005A1F9F" w:rsidRPr="005A1F9F" w:rsidTr="002F61C6">
        <w:trPr>
          <w:jc w:val="center"/>
        </w:trPr>
        <w:tc>
          <w:tcPr>
            <w:tcW w:w="4662" w:type="dxa"/>
            <w:tcBorders>
              <w:bottom w:val="nil"/>
            </w:tcBorders>
            <w:shd w:val="clear" w:color="auto" w:fill="E6E6E6"/>
          </w:tcPr>
          <w:p w:rsidR="005A1F9F" w:rsidRPr="005A1F9F" w:rsidRDefault="005A1F9F" w:rsidP="0024573F">
            <w:pPr>
              <w:keepLines/>
              <w:suppressAutoHyphens w:val="0"/>
              <w:autoSpaceDE w:val="0"/>
              <w:autoSpaceDN w:val="0"/>
              <w:adjustRightInd w:val="0"/>
              <w:spacing w:before="40"/>
              <w:jc w:val="right"/>
              <w:rPr>
                <w:rFonts w:ascii="Arial" w:hAnsi="Arial" w:cs="Arial"/>
                <w:b/>
                <w:bCs/>
                <w:szCs w:val="18"/>
                <w:lang w:eastAsia="fr-FR"/>
              </w:rPr>
            </w:pPr>
            <w:r w:rsidRPr="005A1F9F">
              <w:rPr>
                <w:rFonts w:ascii="Arial" w:hAnsi="Arial" w:cs="Arial"/>
                <w:b/>
                <w:bCs/>
                <w:szCs w:val="18"/>
                <w:lang w:eastAsia="fr-FR"/>
              </w:rPr>
              <w:t xml:space="preserve">Signataire du marché ou de l’accord-cadre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prénom, nom et qualité)                                         </w:t>
            </w:r>
          </w:p>
        </w:tc>
        <w:tc>
          <w:tcPr>
            <w:tcW w:w="4660" w:type="dxa"/>
            <w:tcBorders>
              <w:bottom w:val="single" w:sz="2" w:space="0" w:color="FFFFFF"/>
            </w:tcBorders>
          </w:tcPr>
          <w:p w:rsidR="005A1F9F" w:rsidRDefault="00E30A3C" w:rsidP="0024573F">
            <w:pPr>
              <w:keepLines/>
              <w:suppressAutoHyphens w:val="0"/>
              <w:autoSpaceDE w:val="0"/>
              <w:autoSpaceDN w:val="0"/>
              <w:adjustRightInd w:val="0"/>
              <w:spacing w:before="40"/>
              <w:rPr>
                <w:rFonts w:ascii="Arial" w:hAnsi="Arial" w:cs="Arial"/>
                <w:szCs w:val="18"/>
                <w:lang w:eastAsia="fr-FR"/>
              </w:rPr>
            </w:pPr>
            <w:r>
              <w:rPr>
                <w:rFonts w:ascii="Arial" w:hAnsi="Arial" w:cs="Arial"/>
                <w:szCs w:val="18"/>
                <w:lang w:eastAsia="fr-FR"/>
              </w:rPr>
              <w:t>Le Directeur g</w:t>
            </w:r>
            <w:r w:rsidRPr="005A1F9F">
              <w:rPr>
                <w:rFonts w:ascii="Arial" w:hAnsi="Arial" w:cs="Arial"/>
                <w:szCs w:val="18"/>
                <w:lang w:eastAsia="fr-FR"/>
              </w:rPr>
              <w:t>énéral du C</w:t>
            </w:r>
            <w:r>
              <w:rPr>
                <w:rFonts w:ascii="Arial" w:hAnsi="Arial" w:cs="Arial"/>
                <w:szCs w:val="18"/>
                <w:lang w:eastAsia="fr-FR"/>
              </w:rPr>
              <w:t xml:space="preserve">rous de l’académie de </w:t>
            </w:r>
            <w:proofErr w:type="gramStart"/>
            <w:r>
              <w:rPr>
                <w:rFonts w:ascii="Arial" w:hAnsi="Arial" w:cs="Arial"/>
                <w:szCs w:val="18"/>
                <w:lang w:eastAsia="fr-FR"/>
              </w:rPr>
              <w:t>Versailles ,</w:t>
            </w:r>
            <w:proofErr w:type="gramEnd"/>
            <w:r>
              <w:rPr>
                <w:rFonts w:ascii="Arial" w:hAnsi="Arial" w:cs="Arial"/>
                <w:szCs w:val="18"/>
                <w:lang w:eastAsia="fr-FR"/>
              </w:rPr>
              <w:t xml:space="preserve"> </w:t>
            </w:r>
            <w:r w:rsidR="00C76D6B">
              <w:rPr>
                <w:rFonts w:ascii="Arial" w:hAnsi="Arial" w:cs="Arial"/>
                <w:szCs w:val="18"/>
                <w:lang w:eastAsia="fr-FR"/>
              </w:rPr>
              <w:t>M</w:t>
            </w:r>
            <w:r w:rsidR="00AC45B4">
              <w:rPr>
                <w:rFonts w:ascii="Arial" w:hAnsi="Arial" w:cs="Arial"/>
                <w:szCs w:val="18"/>
                <w:lang w:eastAsia="fr-FR"/>
              </w:rPr>
              <w:t>onsieur Emmanuel Parisis</w:t>
            </w:r>
            <w:r w:rsidR="00713A1E">
              <w:rPr>
                <w:rFonts w:ascii="Arial" w:hAnsi="Arial" w:cs="Arial"/>
                <w:szCs w:val="18"/>
                <w:lang w:eastAsia="fr-FR"/>
              </w:rPr>
              <w:t>,</w:t>
            </w:r>
            <w:r w:rsidR="00636F0C">
              <w:rPr>
                <w:rFonts w:ascii="Arial" w:hAnsi="Arial" w:cs="Arial"/>
                <w:szCs w:val="18"/>
                <w:lang w:eastAsia="fr-FR"/>
              </w:rPr>
              <w:t xml:space="preserve"> </w:t>
            </w:r>
          </w:p>
          <w:p w:rsidR="00AC45B4" w:rsidRPr="005A1F9F" w:rsidRDefault="00AC45B4" w:rsidP="0024573F">
            <w:pPr>
              <w:keepLines/>
              <w:suppressAutoHyphens w:val="0"/>
              <w:autoSpaceDE w:val="0"/>
              <w:autoSpaceDN w:val="0"/>
              <w:adjustRightInd w:val="0"/>
              <w:spacing w:before="40"/>
              <w:rPr>
                <w:rFonts w:ascii="Arial" w:hAnsi="Arial" w:cs="Arial"/>
                <w:szCs w:val="18"/>
                <w:lang w:eastAsia="fr-FR"/>
              </w:rPr>
            </w:pPr>
          </w:p>
        </w:tc>
      </w:tr>
      <w:tr w:rsidR="005A1F9F" w:rsidRPr="005A1F9F" w:rsidTr="002F61C6">
        <w:trPr>
          <w:jc w:val="center"/>
        </w:trPr>
        <w:tc>
          <w:tcPr>
            <w:tcW w:w="4662" w:type="dxa"/>
            <w:tcBorders>
              <w:top w:val="nil"/>
              <w:bottom w:val="nil"/>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2" w:name="B_ART109"/>
            <w:r w:rsidRPr="005A1F9F">
              <w:rPr>
                <w:rFonts w:ascii="Arial" w:hAnsi="Arial" w:cs="Arial"/>
                <w:b/>
                <w:bCs/>
                <w:szCs w:val="18"/>
                <w:lang w:eastAsia="fr-FR"/>
              </w:rPr>
              <w:t xml:space="preserve">Personne habilitée                                                  à donner les renseignements prévus </w:t>
            </w:r>
            <w:r w:rsidR="005E24C2">
              <w:rPr>
                <w:rFonts w:ascii="Arial" w:hAnsi="Arial" w:cs="Arial"/>
                <w:b/>
                <w:bCs/>
                <w:szCs w:val="18"/>
                <w:lang w:eastAsia="fr-FR"/>
              </w:rPr>
              <w:t xml:space="preserve">               </w:t>
            </w:r>
            <w:r w:rsidRPr="005A1F9F">
              <w:rPr>
                <w:rFonts w:ascii="Arial" w:hAnsi="Arial" w:cs="Arial"/>
                <w:b/>
                <w:bCs/>
                <w:szCs w:val="18"/>
                <w:lang w:eastAsia="fr-FR"/>
              </w:rPr>
              <w:t xml:space="preserve">à </w:t>
            </w:r>
            <w:r w:rsidR="005E24C2">
              <w:rPr>
                <w:rFonts w:ascii="Arial" w:hAnsi="Arial" w:cs="Arial"/>
                <w:b/>
                <w:bCs/>
                <w:szCs w:val="18"/>
                <w:lang w:eastAsia="fr-FR"/>
              </w:rPr>
              <w:t>l’Article R. 2191-59 du C</w:t>
            </w:r>
            <w:r w:rsidR="005E24C2" w:rsidRPr="005E24C2">
              <w:rPr>
                <w:rFonts w:ascii="Arial" w:hAnsi="Arial" w:cs="Arial"/>
                <w:b/>
                <w:bCs/>
                <w:szCs w:val="18"/>
                <w:lang w:eastAsia="fr-FR"/>
              </w:rPr>
              <w:t xml:space="preserve">ode </w:t>
            </w:r>
            <w:r w:rsidR="005E24C2">
              <w:rPr>
                <w:rFonts w:ascii="Arial" w:hAnsi="Arial" w:cs="Arial"/>
                <w:b/>
                <w:bCs/>
                <w:szCs w:val="18"/>
                <w:lang w:eastAsia="fr-FR"/>
              </w:rPr>
              <w:t xml:space="preserve">                                  de la Commande P</w:t>
            </w:r>
            <w:r w:rsidR="005E24C2" w:rsidRPr="005E24C2">
              <w:rPr>
                <w:rFonts w:ascii="Arial" w:hAnsi="Arial" w:cs="Arial"/>
                <w:b/>
                <w:bCs/>
                <w:szCs w:val="18"/>
                <w:lang w:eastAsia="fr-FR"/>
              </w:rPr>
              <w:t>ublique</w:t>
            </w:r>
            <w:r w:rsidRPr="005A1F9F">
              <w:rPr>
                <w:rFonts w:ascii="Arial" w:hAnsi="Arial" w:cs="Arial"/>
                <w:b/>
                <w:bCs/>
                <w:szCs w:val="18"/>
                <w:lang w:eastAsia="fr-FR"/>
              </w:rPr>
              <w:t xml:space="preserve">                                        </w:t>
            </w:r>
          </w:p>
        </w:tc>
        <w:tc>
          <w:tcPr>
            <w:tcW w:w="4660" w:type="dxa"/>
            <w:tcBorders>
              <w:top w:val="single" w:sz="2" w:space="0" w:color="FFFFFF"/>
              <w:bottom w:val="single" w:sz="2" w:space="0" w:color="FFFFFF"/>
            </w:tcBorders>
          </w:tcPr>
          <w:p w:rsidR="005A1F9F" w:rsidRPr="005A1F9F" w:rsidRDefault="00AC45B4" w:rsidP="0024573F">
            <w:pPr>
              <w:keepLines/>
              <w:suppressAutoHyphens w:val="0"/>
              <w:autoSpaceDE w:val="0"/>
              <w:autoSpaceDN w:val="0"/>
              <w:adjustRightInd w:val="0"/>
              <w:spacing w:before="40"/>
              <w:jc w:val="both"/>
              <w:rPr>
                <w:rFonts w:ascii="Arial" w:hAnsi="Arial" w:cs="Arial"/>
                <w:szCs w:val="18"/>
                <w:lang w:eastAsia="fr-FR"/>
              </w:rPr>
            </w:pPr>
            <w:r>
              <w:rPr>
                <w:rFonts w:ascii="Arial" w:hAnsi="Arial" w:cs="Arial"/>
                <w:szCs w:val="18"/>
                <w:lang w:eastAsia="fr-FR"/>
              </w:rPr>
              <w:t xml:space="preserve">Le responsable du service Commande Publique </w:t>
            </w:r>
            <w:r w:rsidRPr="00E77758">
              <w:rPr>
                <w:rFonts w:ascii="Arial" w:hAnsi="Arial" w:cs="Arial"/>
                <w:szCs w:val="18"/>
                <w:lang w:eastAsia="fr-FR"/>
              </w:rPr>
              <w:t>du</w:t>
            </w:r>
            <w:r w:rsidR="00E77758" w:rsidRPr="00E77758">
              <w:rPr>
                <w:rFonts w:ascii="Arial" w:hAnsi="Arial" w:cs="Arial"/>
                <w:szCs w:val="18"/>
                <w:lang w:eastAsia="fr-FR"/>
              </w:rPr>
              <w:t xml:space="preserve">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Pr="00E77758">
              <w:rPr>
                <w:rFonts w:ascii="Arial" w:hAnsi="Arial" w:cs="Arial"/>
                <w:szCs w:val="18"/>
                <w:lang w:eastAsia="fr-FR"/>
              </w:rPr>
              <w:t xml:space="preserve">, </w:t>
            </w:r>
            <w:r w:rsidR="00C76D6B" w:rsidRPr="00C76D6B">
              <w:rPr>
                <w:rFonts w:ascii="Arial" w:hAnsi="Arial" w:cs="Arial"/>
                <w:szCs w:val="18"/>
                <w:lang w:eastAsia="fr-FR"/>
              </w:rPr>
              <w:t xml:space="preserve">M. </w:t>
            </w:r>
            <w:r>
              <w:rPr>
                <w:rFonts w:ascii="Arial" w:hAnsi="Arial" w:cs="Arial"/>
                <w:szCs w:val="18"/>
                <w:lang w:eastAsia="fr-FR"/>
              </w:rPr>
              <w:t>Alex KORÉ</w:t>
            </w:r>
          </w:p>
        </w:tc>
      </w:tr>
      <w:tr w:rsidR="005A1F9F" w:rsidRPr="005A1F9F" w:rsidTr="007C0A3A">
        <w:trPr>
          <w:jc w:val="center"/>
        </w:trPr>
        <w:tc>
          <w:tcPr>
            <w:tcW w:w="4662" w:type="dxa"/>
            <w:tcBorders>
              <w:top w:val="nil"/>
              <w:bottom w:val="single" w:sz="2" w:space="0" w:color="auto"/>
            </w:tcBorders>
            <w:shd w:val="clear" w:color="auto" w:fill="E6E6E6"/>
          </w:tcPr>
          <w:p w:rsidR="005A1F9F" w:rsidRPr="005A1F9F" w:rsidRDefault="005A1F9F" w:rsidP="0024573F">
            <w:pPr>
              <w:keepLines/>
              <w:suppressAutoHyphens w:val="0"/>
              <w:autoSpaceDE w:val="0"/>
              <w:autoSpaceDN w:val="0"/>
              <w:adjustRightInd w:val="0"/>
              <w:spacing w:before="40" w:after="60"/>
              <w:jc w:val="right"/>
              <w:rPr>
                <w:rFonts w:ascii="Arial" w:hAnsi="Arial" w:cs="Arial"/>
                <w:b/>
                <w:bCs/>
                <w:szCs w:val="18"/>
                <w:lang w:eastAsia="fr-FR"/>
              </w:rPr>
            </w:pPr>
            <w:bookmarkStart w:id="3" w:name="B_COMPT"/>
            <w:bookmarkEnd w:id="2"/>
            <w:r w:rsidRPr="005A1F9F">
              <w:rPr>
                <w:rFonts w:ascii="Arial" w:hAnsi="Arial" w:cs="Arial"/>
                <w:b/>
                <w:bCs/>
                <w:szCs w:val="18"/>
                <w:lang w:eastAsia="fr-FR"/>
              </w:rPr>
              <w:t xml:space="preserve">Comptable assignataire                                </w:t>
            </w:r>
            <w:proofErr w:type="gramStart"/>
            <w:r w:rsidRPr="005A1F9F">
              <w:rPr>
                <w:rFonts w:ascii="Arial" w:hAnsi="Arial" w:cs="Arial"/>
                <w:b/>
                <w:bCs/>
                <w:szCs w:val="18"/>
                <w:lang w:eastAsia="fr-FR"/>
              </w:rPr>
              <w:t xml:space="preserve">   (</w:t>
            </w:r>
            <w:proofErr w:type="gramEnd"/>
            <w:r w:rsidRPr="005A1F9F">
              <w:rPr>
                <w:rFonts w:ascii="Arial" w:hAnsi="Arial" w:cs="Arial"/>
                <w:b/>
                <w:bCs/>
                <w:szCs w:val="18"/>
                <w:lang w:eastAsia="fr-FR"/>
              </w:rPr>
              <w:t xml:space="preserve">désignation, adresse et numéro de téléphone) </w:t>
            </w:r>
          </w:p>
        </w:tc>
        <w:tc>
          <w:tcPr>
            <w:tcW w:w="4660" w:type="dxa"/>
            <w:tcBorders>
              <w:top w:val="single" w:sz="2" w:space="0" w:color="FFFFFF"/>
              <w:bottom w:val="single" w:sz="2" w:space="0" w:color="auto"/>
            </w:tcBorders>
          </w:tcPr>
          <w:p w:rsidR="005A1F9F" w:rsidRDefault="000D15B6" w:rsidP="0024573F">
            <w:pPr>
              <w:pStyle w:val="fcase2metab"/>
              <w:spacing w:before="40" w:after="60"/>
              <w:ind w:left="0" w:firstLine="0"/>
              <w:rPr>
                <w:rFonts w:ascii="Arial" w:hAnsi="Arial" w:cs="Arial"/>
              </w:rPr>
            </w:pPr>
            <w:r>
              <w:rPr>
                <w:rFonts w:ascii="Arial" w:hAnsi="Arial" w:cs="Arial"/>
                <w:szCs w:val="18"/>
                <w:lang w:eastAsia="fr-FR"/>
              </w:rPr>
              <w:t>L’</w:t>
            </w:r>
            <w:r>
              <w:rPr>
                <w:rFonts w:ascii="Arial" w:hAnsi="Arial" w:cs="Arial"/>
              </w:rPr>
              <w:t xml:space="preserve">Agent comptable du </w:t>
            </w:r>
            <w:r w:rsidR="008A1EFB" w:rsidRPr="005A1F9F">
              <w:rPr>
                <w:rFonts w:ascii="Arial" w:hAnsi="Arial" w:cs="Arial"/>
                <w:szCs w:val="18"/>
                <w:lang w:eastAsia="fr-FR"/>
              </w:rPr>
              <w:t>C</w:t>
            </w:r>
            <w:r w:rsidR="008A1EFB">
              <w:rPr>
                <w:rFonts w:ascii="Arial" w:hAnsi="Arial" w:cs="Arial"/>
                <w:szCs w:val="18"/>
                <w:lang w:eastAsia="fr-FR"/>
              </w:rPr>
              <w:t>rous de l’académie de Versailles</w:t>
            </w:r>
            <w:r w:rsidR="005A1F9F">
              <w:rPr>
                <w:rFonts w:ascii="Arial" w:hAnsi="Arial" w:cs="Arial"/>
                <w:szCs w:val="18"/>
                <w:lang w:eastAsia="fr-FR"/>
              </w:rPr>
              <w:t>,</w:t>
            </w:r>
            <w:r>
              <w:rPr>
                <w:rFonts w:ascii="Arial" w:hAnsi="Arial" w:cs="Arial"/>
              </w:rPr>
              <w:t xml:space="preserve">  </w:t>
            </w:r>
            <w:r w:rsidR="00C76D6B">
              <w:rPr>
                <w:rFonts w:ascii="Arial" w:hAnsi="Arial" w:cs="Arial"/>
              </w:rPr>
              <w:t>M.</w:t>
            </w:r>
            <w:r w:rsidR="00490E6A">
              <w:rPr>
                <w:rFonts w:ascii="Arial" w:hAnsi="Arial" w:cs="Arial"/>
              </w:rPr>
              <w:t xml:space="preserve"> </w:t>
            </w:r>
            <w:r w:rsidR="00C76D6B">
              <w:rPr>
                <w:rFonts w:ascii="Arial" w:hAnsi="Arial" w:cs="Arial"/>
              </w:rPr>
              <w:t>Marc FRANÇOIS</w:t>
            </w:r>
            <w:r w:rsidR="005A1F9F">
              <w:rPr>
                <w:rFonts w:ascii="Arial" w:hAnsi="Arial" w:cs="Arial"/>
              </w:rPr>
              <w:t xml:space="preserve"> </w:t>
            </w:r>
          </w:p>
          <w:p w:rsidR="005A1F9F" w:rsidRDefault="005A1F9F" w:rsidP="0024573F">
            <w:pPr>
              <w:pStyle w:val="fcase2metab"/>
              <w:spacing w:before="40"/>
              <w:ind w:left="0" w:firstLine="0"/>
              <w:rPr>
                <w:rFonts w:ascii="Arial" w:hAnsi="Arial" w:cs="Arial"/>
              </w:rPr>
            </w:pPr>
            <w:r>
              <w:rPr>
                <w:rFonts w:ascii="Arial" w:hAnsi="Arial" w:cs="Arial"/>
              </w:rPr>
              <w:t>145 bis, boulevard de la Reine</w:t>
            </w:r>
          </w:p>
          <w:p w:rsidR="005A1F9F" w:rsidRDefault="005A1F9F" w:rsidP="0024573F">
            <w:pPr>
              <w:pStyle w:val="fcase2metab"/>
              <w:spacing w:before="40"/>
              <w:ind w:left="0" w:firstLine="0"/>
              <w:rPr>
                <w:rFonts w:ascii="Arial" w:hAnsi="Arial" w:cs="Arial"/>
              </w:rPr>
            </w:pPr>
            <w:r>
              <w:rPr>
                <w:rFonts w:ascii="Arial" w:hAnsi="Arial" w:cs="Arial"/>
              </w:rPr>
              <w:t>78000 VERSAILLES</w:t>
            </w:r>
          </w:p>
          <w:p w:rsidR="005A1F9F" w:rsidRPr="005A1F9F" w:rsidRDefault="005A1F9F" w:rsidP="007C0A3A">
            <w:pPr>
              <w:pStyle w:val="fcase2metab"/>
              <w:spacing w:before="40" w:after="40"/>
              <w:ind w:left="0" w:firstLine="0"/>
              <w:rPr>
                <w:rFonts w:ascii="Arial" w:hAnsi="Arial" w:cs="Arial"/>
              </w:rPr>
            </w:pPr>
            <w:r>
              <w:rPr>
                <w:rFonts w:ascii="Arial" w:hAnsi="Arial" w:cs="Arial"/>
              </w:rPr>
              <w:t>T</w:t>
            </w:r>
            <w:r w:rsidR="00E30CD7">
              <w:rPr>
                <w:rFonts w:ascii="Arial" w:hAnsi="Arial" w:cs="Arial"/>
              </w:rPr>
              <w:t>é</w:t>
            </w:r>
            <w:r>
              <w:rPr>
                <w:rFonts w:ascii="Arial" w:hAnsi="Arial" w:cs="Arial"/>
              </w:rPr>
              <w:t>l</w:t>
            </w:r>
            <w:r w:rsidR="00E30CD7">
              <w:rPr>
                <w:rFonts w:ascii="Arial" w:hAnsi="Arial" w:cs="Arial"/>
              </w:rPr>
              <w:t>.</w:t>
            </w:r>
            <w:r w:rsidR="00866634">
              <w:rPr>
                <w:rFonts w:ascii="Arial" w:hAnsi="Arial" w:cs="Arial"/>
              </w:rPr>
              <w:t> : 01 39 24 52 14</w:t>
            </w:r>
          </w:p>
        </w:tc>
      </w:tr>
      <w:bookmarkEnd w:id="3"/>
    </w:tbl>
    <w:p w:rsidR="005A1F9F" w:rsidRPr="0024573F" w:rsidRDefault="005A1F9F" w:rsidP="00054ECE">
      <w:pPr>
        <w:pStyle w:val="Titre1"/>
        <w:numPr>
          <w:ilvl w:val="0"/>
          <w:numId w:val="0"/>
        </w:numPr>
        <w:tabs>
          <w:tab w:val="left" w:pos="567"/>
          <w:tab w:val="left" w:pos="851"/>
        </w:tabs>
        <w:jc w:val="both"/>
        <w:rPr>
          <w:rFonts w:ascii="Arial" w:hAnsi="Arial" w:cs="Arial"/>
          <w:b w:val="0"/>
          <w:bCs/>
          <w:iCs/>
          <w:sz w:val="18"/>
        </w:rPr>
      </w:pPr>
    </w:p>
    <w:p w:rsidR="000D15B6" w:rsidRPr="0024573F" w:rsidRDefault="000D15B6" w:rsidP="000D15B6">
      <w:pPr>
        <w:keepLines/>
        <w:suppressAutoHyphens w:val="0"/>
        <w:autoSpaceDE w:val="0"/>
        <w:autoSpaceDN w:val="0"/>
        <w:adjustRightInd w:val="0"/>
        <w:rPr>
          <w:rFonts w:ascii="Arial" w:hAnsi="Arial" w:cs="Arial"/>
          <w:b/>
          <w:bCs/>
          <w:i/>
          <w:iCs/>
          <w:sz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8"/>
          <w:szCs w:val="24"/>
          <w:lang w:eastAsia="fr-FR"/>
        </w:rPr>
      </w:pPr>
      <w:r w:rsidRPr="00E33069">
        <w:rPr>
          <w:rFonts w:ascii="Arial" w:hAnsi="Arial" w:cs="Arial"/>
          <w:b/>
          <w:sz w:val="24"/>
          <w:szCs w:val="22"/>
        </w:rPr>
        <w:lastRenderedPageBreak/>
        <w:t xml:space="preserve">E </w:t>
      </w:r>
      <w:r w:rsidR="000D15B6" w:rsidRPr="00E33069">
        <w:rPr>
          <w:rFonts w:ascii="Arial" w:hAnsi="Arial" w:cs="Arial"/>
          <w:b/>
          <w:sz w:val="24"/>
          <w:szCs w:val="22"/>
        </w:rPr>
        <w:t xml:space="preserve">- Décision </w:t>
      </w:r>
      <w:r w:rsidR="00713A1E" w:rsidRPr="00E33069">
        <w:rPr>
          <w:rFonts w:ascii="Arial" w:hAnsi="Arial" w:cs="Arial"/>
          <w:b/>
          <w:sz w:val="24"/>
          <w:szCs w:val="22"/>
        </w:rPr>
        <w:t xml:space="preserve">du </w:t>
      </w:r>
      <w:r w:rsidR="00724E39" w:rsidRPr="00E33069">
        <w:rPr>
          <w:rFonts w:ascii="Arial" w:hAnsi="Arial" w:cs="Arial"/>
          <w:b/>
          <w:sz w:val="24"/>
          <w:szCs w:val="22"/>
        </w:rPr>
        <w:t>Pouvoir Adjudicateur</w:t>
      </w:r>
      <w:r w:rsidR="000D15B6" w:rsidRPr="00E33069">
        <w:rPr>
          <w:rFonts w:ascii="Arial" w:hAnsi="Arial" w:cs="Arial"/>
          <w:b/>
          <w:bCs/>
          <w:sz w:val="28"/>
          <w:szCs w:val="24"/>
          <w:lang w:eastAsia="fr-FR"/>
        </w:rPr>
        <w:t xml:space="preserve"> </w:t>
      </w:r>
    </w:p>
    <w:p w:rsidR="000D15B6" w:rsidRPr="00550F0D" w:rsidRDefault="000D15B6" w:rsidP="000D15B6">
      <w:pPr>
        <w:keepLines/>
        <w:widowControl w:val="0"/>
        <w:suppressAutoHyphens w:val="0"/>
        <w:autoSpaceDE w:val="0"/>
        <w:autoSpaceDN w:val="0"/>
        <w:adjustRightInd w:val="0"/>
        <w:rPr>
          <w:rFonts w:ascii="Arial" w:hAnsi="Arial" w:cs="Arial"/>
          <w:sz w:val="10"/>
          <w:szCs w:val="18"/>
          <w:lang w:eastAsia="fr-FR"/>
        </w:rPr>
      </w:pPr>
    </w:p>
    <w:p w:rsidR="000D15B6" w:rsidRPr="000D15B6" w:rsidRDefault="000D15B6" w:rsidP="000D15B6">
      <w:pPr>
        <w:keepLines/>
        <w:widowControl w:val="0"/>
        <w:suppressAutoHyphens w:val="0"/>
        <w:autoSpaceDE w:val="0"/>
        <w:autoSpaceDN w:val="0"/>
        <w:adjustRightInd w:val="0"/>
        <w:rPr>
          <w:rFonts w:ascii="Arial" w:hAnsi="Arial" w:cs="Arial"/>
          <w:color w:val="00B050"/>
          <w:sz w:val="18"/>
          <w:szCs w:val="18"/>
          <w:lang w:eastAsia="fr-FR"/>
        </w:rPr>
      </w:pPr>
      <w:r w:rsidRPr="000D15B6">
        <w:rPr>
          <w:rFonts w:ascii="Arial" w:hAnsi="Arial" w:cs="Arial"/>
          <w:i/>
          <w:iCs/>
          <w:color w:val="00B050"/>
          <w:sz w:val="16"/>
          <w:szCs w:val="16"/>
          <w:lang w:eastAsia="fr-FR"/>
        </w:rPr>
        <w:t xml:space="preserve">Partie réservée </w:t>
      </w:r>
      <w:r w:rsidR="00713A1E">
        <w:rPr>
          <w:rFonts w:ascii="Arial" w:hAnsi="Arial" w:cs="Arial"/>
          <w:i/>
          <w:iCs/>
          <w:color w:val="00B050"/>
          <w:sz w:val="16"/>
          <w:szCs w:val="16"/>
          <w:lang w:eastAsia="fr-FR"/>
        </w:rPr>
        <w:t>au</w:t>
      </w:r>
      <w:r w:rsidR="00AC45B4">
        <w:rPr>
          <w:rFonts w:ascii="Arial" w:hAnsi="Arial" w:cs="Arial"/>
          <w:i/>
          <w:iCs/>
          <w:color w:val="00B050"/>
          <w:sz w:val="16"/>
          <w:szCs w:val="16"/>
          <w:lang w:eastAsia="fr-FR"/>
        </w:rPr>
        <w:t xml:space="preserve"> représentant</w:t>
      </w:r>
      <w:r w:rsidR="00713A1E">
        <w:rPr>
          <w:rFonts w:ascii="Arial" w:hAnsi="Arial" w:cs="Arial"/>
          <w:i/>
          <w:iCs/>
          <w:color w:val="00B050"/>
          <w:sz w:val="16"/>
          <w:szCs w:val="16"/>
          <w:lang w:eastAsia="fr-FR"/>
        </w:rPr>
        <w:t xml:space="preserve"> </w:t>
      </w:r>
      <w:r w:rsidR="00724E39">
        <w:rPr>
          <w:rFonts w:ascii="Arial" w:hAnsi="Arial" w:cs="Arial"/>
          <w:i/>
          <w:iCs/>
          <w:color w:val="00B050"/>
          <w:sz w:val="16"/>
          <w:szCs w:val="16"/>
          <w:lang w:eastAsia="fr-FR"/>
        </w:rPr>
        <w:t>Pouvoir Adjudicateur</w:t>
      </w:r>
    </w:p>
    <w:p w:rsidR="000D15B6" w:rsidRP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0D15B6" w:rsidRPr="00AC45B4" w:rsidRDefault="000D15B6" w:rsidP="0024573F">
      <w:pPr>
        <w:keepLines/>
        <w:widowControl w:val="0"/>
        <w:suppressAutoHyphens w:val="0"/>
        <w:autoSpaceDE w:val="0"/>
        <w:autoSpaceDN w:val="0"/>
        <w:adjustRightInd w:val="0"/>
        <w:rPr>
          <w:rFonts w:ascii="Arial" w:hAnsi="Arial" w:cs="Arial"/>
          <w:lang w:eastAsia="fr-FR"/>
        </w:rPr>
      </w:pPr>
      <w:bookmarkStart w:id="4" w:name="LOTUNNIQUEG"/>
      <w:r w:rsidRPr="00AC45B4">
        <w:rPr>
          <w:rFonts w:ascii="Arial" w:hAnsi="Arial" w:cs="Arial"/>
          <w:b/>
          <w:bCs/>
          <w:lang w:eastAsia="fr-FR"/>
        </w:rPr>
        <w:t xml:space="preserve">La présente offre est </w:t>
      </w:r>
      <w:bookmarkEnd w:id="4"/>
      <w:r w:rsidR="00E15D65" w:rsidRPr="00AC45B4">
        <w:rPr>
          <w:rFonts w:ascii="Arial" w:hAnsi="Arial" w:cs="Arial"/>
          <w:b/>
          <w:bCs/>
          <w:lang w:eastAsia="fr-FR"/>
        </w:rPr>
        <w:t>acceptée.</w:t>
      </w: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0D15B6" w:rsidRPr="00AC45B4" w:rsidRDefault="000D15B6" w:rsidP="000D15B6">
      <w:pPr>
        <w:keepLines/>
        <w:widowControl w:val="0"/>
        <w:suppressAutoHyphens w:val="0"/>
        <w:autoSpaceDE w:val="0"/>
        <w:autoSpaceDN w:val="0"/>
        <w:adjustRightInd w:val="0"/>
        <w:rPr>
          <w:rFonts w:ascii="Arial" w:hAnsi="Arial" w:cs="Arial"/>
          <w:lang w:eastAsia="fr-FR"/>
        </w:rPr>
      </w:pPr>
    </w:p>
    <w:p w:rsidR="00AC45B4" w:rsidRPr="00AC45B4" w:rsidRDefault="00AC45B4" w:rsidP="00AC45B4">
      <w:pPr>
        <w:spacing w:after="160"/>
        <w:rPr>
          <w:rFonts w:ascii="Arial" w:hAnsi="Arial"/>
        </w:rPr>
      </w:pPr>
      <w:r w:rsidRPr="00AC45B4">
        <w:rPr>
          <w:rFonts w:ascii="Arial" w:hAnsi="Arial"/>
        </w:rPr>
        <w:t>Elle est complétée par les annexes suivantes :</w:t>
      </w:r>
    </w:p>
    <w:p w:rsidR="00AC45B4" w:rsidRPr="00AC45B4" w:rsidRDefault="00AC45B4" w:rsidP="00AC45B4">
      <w:pPr>
        <w:spacing w:after="160"/>
        <w:rPr>
          <w:i/>
        </w:rPr>
      </w:pPr>
      <w:r w:rsidRPr="00AC45B4">
        <w:rPr>
          <w:rFonts w:ascii="Arial" w:hAnsi="Arial"/>
          <w:i/>
        </w:rPr>
        <w:t>(Cocher la case correspondante.)</w:t>
      </w: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0B3914">
        <w:rPr>
          <w:rFonts w:ascii="Arial" w:hAnsi="Arial"/>
        </w:rPr>
      </w:r>
      <w:r w:rsidR="000B3914">
        <w:rPr>
          <w:rFonts w:ascii="Arial" w:hAnsi="Arial"/>
        </w:rPr>
        <w:fldChar w:fldCharType="separate"/>
      </w:r>
      <w:r w:rsidRPr="00AC45B4">
        <w:rPr>
          <w:rFonts w:ascii="Arial" w:hAnsi="Arial"/>
        </w:rPr>
        <w:fldChar w:fldCharType="end"/>
      </w:r>
      <w:r w:rsidRPr="00AC45B4">
        <w:rPr>
          <w:rFonts w:ascii="Arial" w:hAnsi="Arial"/>
        </w:rPr>
        <w:t xml:space="preserve"> Annexe n°… relative à la présentation d’un sous-traitant </w:t>
      </w:r>
    </w:p>
    <w:p w:rsidR="00AC45B4" w:rsidRPr="00AC45B4" w:rsidRDefault="00AC45B4" w:rsidP="00AC45B4">
      <w:pPr>
        <w:ind w:left="284"/>
        <w:jc w:val="both"/>
        <w:rPr>
          <w:rFonts w:ascii="Arial" w:hAnsi="Arial"/>
        </w:rPr>
      </w:pPr>
      <w:r w:rsidRPr="00AC45B4">
        <w:rPr>
          <w:rFonts w:ascii="Arial" w:hAnsi="Arial"/>
          <w:i/>
        </w:rPr>
        <w:t>(Formulaire DC4)</w:t>
      </w:r>
      <w:r w:rsidRPr="00AC45B4">
        <w:rPr>
          <w:rFonts w:ascii="Arial" w:hAnsi="Arial"/>
        </w:rPr>
        <w:t> ;</w:t>
      </w:r>
    </w:p>
    <w:p w:rsidR="00AC45B4" w:rsidRPr="00AC45B4" w:rsidRDefault="00AC45B4" w:rsidP="00AC45B4">
      <w:pPr>
        <w:ind w:left="567" w:hanging="283"/>
        <w:jc w:val="both"/>
        <w:rPr>
          <w:rFonts w:ascii="Arial" w:hAnsi="Arial"/>
        </w:rPr>
      </w:pPr>
    </w:p>
    <w:p w:rsidR="00AC45B4" w:rsidRPr="00AC45B4" w:rsidRDefault="00AC45B4" w:rsidP="00AC45B4">
      <w:pPr>
        <w:ind w:left="567" w:hanging="283"/>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0B3914">
        <w:rPr>
          <w:rFonts w:ascii="Arial" w:hAnsi="Arial"/>
        </w:rPr>
      </w:r>
      <w:r w:rsidR="000B3914">
        <w:rPr>
          <w:rFonts w:ascii="Arial" w:hAnsi="Arial"/>
        </w:rPr>
        <w:fldChar w:fldCharType="separate"/>
      </w:r>
      <w:r w:rsidRPr="00AC45B4">
        <w:rPr>
          <w:rFonts w:ascii="Arial" w:hAnsi="Arial"/>
        </w:rPr>
        <w:fldChar w:fldCharType="end"/>
      </w:r>
      <w:r w:rsidRPr="00AC45B4">
        <w:rPr>
          <w:rFonts w:ascii="Arial" w:hAnsi="Arial"/>
        </w:rPr>
        <w:t xml:space="preserve"> Annexe n°… relative à la réponse du candidat à une demande de précisions ou de compléments sur la teneur de son offre </w:t>
      </w:r>
    </w:p>
    <w:p w:rsidR="00AC45B4" w:rsidRPr="00AC45B4" w:rsidRDefault="00AC45B4" w:rsidP="00AC45B4">
      <w:pPr>
        <w:ind w:left="567" w:hanging="283"/>
        <w:jc w:val="both"/>
        <w:rPr>
          <w:rFonts w:ascii="Arial" w:hAnsi="Arial"/>
        </w:rPr>
      </w:pPr>
      <w:r w:rsidRPr="00AC45B4">
        <w:rPr>
          <w:rFonts w:ascii="Arial" w:hAnsi="Arial"/>
          <w:i/>
        </w:rPr>
        <w:t>(Formulaire</w:t>
      </w:r>
      <w:r w:rsidRPr="00AC45B4">
        <w:rPr>
          <w:rFonts w:ascii="Arial" w:hAnsi="Arial"/>
        </w:rPr>
        <w:t xml:space="preserve"> </w:t>
      </w:r>
      <w:r w:rsidRPr="00AC45B4">
        <w:rPr>
          <w:rFonts w:ascii="Arial" w:hAnsi="Arial"/>
          <w:i/>
        </w:rPr>
        <w:t>OUV7)</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0B3914">
        <w:rPr>
          <w:rFonts w:ascii="Arial" w:hAnsi="Arial"/>
        </w:rPr>
      </w:r>
      <w:r w:rsidR="000B3914">
        <w:rPr>
          <w:rFonts w:ascii="Arial" w:hAnsi="Arial"/>
        </w:rPr>
        <w:fldChar w:fldCharType="separate"/>
      </w:r>
      <w:r w:rsidRPr="00AC45B4">
        <w:rPr>
          <w:rFonts w:ascii="Arial" w:hAnsi="Arial"/>
        </w:rPr>
        <w:fldChar w:fldCharType="end"/>
      </w:r>
      <w:r w:rsidRPr="00AC45B4">
        <w:rPr>
          <w:rFonts w:ascii="Arial" w:hAnsi="Arial"/>
        </w:rPr>
        <w:t xml:space="preserve"> Annexe n°… relative à la mise au point du marché public ou de l’accord-cadre</w:t>
      </w:r>
    </w:p>
    <w:p w:rsidR="00AC45B4" w:rsidRPr="00AC45B4" w:rsidRDefault="00AC45B4" w:rsidP="00AC45B4">
      <w:pPr>
        <w:ind w:left="284"/>
        <w:jc w:val="both"/>
        <w:rPr>
          <w:rFonts w:ascii="Arial" w:hAnsi="Arial"/>
        </w:rPr>
      </w:pPr>
      <w:r w:rsidRPr="00AC45B4">
        <w:rPr>
          <w:rFonts w:ascii="Arial" w:hAnsi="Arial"/>
          <w:i/>
        </w:rPr>
        <w:t>(Formulaire OUV11)</w:t>
      </w:r>
      <w:r w:rsidRPr="00AC45B4">
        <w:rPr>
          <w:rFonts w:ascii="Arial" w:hAnsi="Arial"/>
        </w:rPr>
        <w:t> ;</w:t>
      </w:r>
    </w:p>
    <w:p w:rsidR="00AC45B4" w:rsidRPr="00AC45B4" w:rsidRDefault="00AC45B4" w:rsidP="00AC45B4">
      <w:pPr>
        <w:ind w:left="284"/>
        <w:jc w:val="both"/>
        <w:rPr>
          <w:rFonts w:ascii="Arial" w:hAnsi="Arial"/>
        </w:rPr>
      </w:pPr>
    </w:p>
    <w:p w:rsidR="00AC45B4" w:rsidRPr="00AC45B4" w:rsidRDefault="00AC45B4" w:rsidP="00AC45B4">
      <w:pPr>
        <w:ind w:left="284"/>
        <w:jc w:val="both"/>
        <w:rPr>
          <w:rFonts w:ascii="Arial" w:hAnsi="Arial"/>
        </w:rPr>
      </w:pPr>
      <w:r w:rsidRPr="00AC45B4">
        <w:rPr>
          <w:rFonts w:ascii="Arial" w:hAnsi="Arial"/>
        </w:rPr>
        <w:fldChar w:fldCharType="begin">
          <w:ffData>
            <w:name w:val="CaseACocher111"/>
            <w:enabled/>
            <w:calcOnExit w:val="0"/>
            <w:checkBox>
              <w:sizeAuto/>
              <w:default w:val="0"/>
            </w:checkBox>
          </w:ffData>
        </w:fldChar>
      </w:r>
      <w:r w:rsidRPr="00AC45B4">
        <w:rPr>
          <w:rFonts w:ascii="Arial" w:hAnsi="Arial"/>
        </w:rPr>
        <w:instrText xml:space="preserve"> FORMCHECKBOX </w:instrText>
      </w:r>
      <w:r w:rsidR="000B3914">
        <w:rPr>
          <w:rFonts w:ascii="Arial" w:hAnsi="Arial"/>
        </w:rPr>
      </w:r>
      <w:r w:rsidR="000B3914">
        <w:rPr>
          <w:rFonts w:ascii="Arial" w:hAnsi="Arial"/>
        </w:rPr>
        <w:fldChar w:fldCharType="separate"/>
      </w:r>
      <w:r w:rsidRPr="00AC45B4">
        <w:rPr>
          <w:rFonts w:ascii="Arial" w:hAnsi="Arial"/>
        </w:rPr>
        <w:fldChar w:fldCharType="end"/>
      </w:r>
      <w:r w:rsidRPr="00AC45B4">
        <w:rPr>
          <w:rFonts w:ascii="Arial" w:hAnsi="Arial"/>
        </w:rPr>
        <w:t xml:space="preserve"> Autres annexes </w:t>
      </w:r>
    </w:p>
    <w:p w:rsidR="00AC45B4" w:rsidRPr="00AC45B4" w:rsidRDefault="00AC45B4" w:rsidP="00AC45B4">
      <w:pPr>
        <w:ind w:left="284"/>
        <w:jc w:val="both"/>
        <w:rPr>
          <w:rFonts w:ascii="Arial" w:hAnsi="Arial" w:cs="Arial"/>
        </w:rPr>
      </w:pPr>
      <w:r w:rsidRPr="00AC45B4">
        <w:rPr>
          <w:rFonts w:ascii="Arial" w:hAnsi="Arial"/>
          <w:i/>
        </w:rPr>
        <w:t>(À préciser)</w:t>
      </w:r>
      <w:r w:rsidRPr="00AC45B4">
        <w:rPr>
          <w:rFonts w:ascii="Arial" w:hAnsi="Arial"/>
        </w:rPr>
        <w:t> ;</w:t>
      </w:r>
    </w:p>
    <w:p w:rsidR="00AC45B4" w:rsidRPr="00AC45B4" w:rsidRDefault="00AC45B4" w:rsidP="00AC45B4">
      <w:pPr>
        <w:tabs>
          <w:tab w:val="left" w:pos="851"/>
        </w:tabs>
        <w:rPr>
          <w:rFonts w:ascii="Arial" w:hAnsi="Arial" w:cs="Arial"/>
        </w:rPr>
      </w:pPr>
    </w:p>
    <w:p w:rsidR="00E15D65"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b/>
          <w:caps/>
        </w:rPr>
        <w:t>P</w:t>
      </w:r>
      <w:r w:rsidRPr="00AC45B4">
        <w:rPr>
          <w:rFonts w:ascii="Arial" w:hAnsi="Arial" w:cs="Arial"/>
          <w:b/>
        </w:rPr>
        <w:t>our l</w:t>
      </w:r>
      <w:r w:rsidRPr="00AC45B4">
        <w:rPr>
          <w:rFonts w:ascii="Arial" w:hAnsi="Arial" w:cs="Arial"/>
          <w:b/>
          <w:caps/>
        </w:rPr>
        <w:t>’É</w:t>
      </w:r>
      <w:r w:rsidRPr="00AC45B4">
        <w:rPr>
          <w:rFonts w:ascii="Arial" w:hAnsi="Arial" w:cs="Arial"/>
          <w:b/>
        </w:rPr>
        <w:t>tat et ses établissements :</w:t>
      </w:r>
    </w:p>
    <w:p w:rsidR="00AC45B4" w:rsidRPr="00AC45B4" w:rsidRDefault="00AC45B4" w:rsidP="00E15D65">
      <w:pPr>
        <w:tabs>
          <w:tab w:val="left" w:pos="851"/>
          <w:tab w:val="left" w:pos="3402"/>
          <w:tab w:val="left" w:pos="6237"/>
          <w:tab w:val="left" w:pos="9072"/>
        </w:tabs>
        <w:spacing w:before="240" w:after="160"/>
        <w:jc w:val="both"/>
        <w:rPr>
          <w:rFonts w:ascii="Arial" w:hAnsi="Arial" w:cs="Arial"/>
          <w:i/>
        </w:rPr>
      </w:pPr>
      <w:r w:rsidRPr="00AC45B4">
        <w:rPr>
          <w:rFonts w:ascii="Arial" w:hAnsi="Arial" w:cs="Arial"/>
          <w:i/>
        </w:rPr>
        <w:t>(Visa ou avis de l’autorité chargée du contrôle financier.)</w:t>
      </w:r>
    </w:p>
    <w:p w:rsidR="00AC45B4" w:rsidRPr="00AC45B4" w:rsidRDefault="00AC45B4" w:rsidP="00AC45B4">
      <w:pPr>
        <w:tabs>
          <w:tab w:val="left" w:pos="851"/>
        </w:tabs>
        <w:rPr>
          <w:rFonts w:ascii="Arial" w:hAnsi="Arial" w:cs="Arial"/>
        </w:rPr>
      </w:pPr>
    </w:p>
    <w:p w:rsidR="00AC45B4" w:rsidRPr="00AC45B4" w:rsidRDefault="00AC45B4" w:rsidP="00AC45B4">
      <w:pPr>
        <w:tabs>
          <w:tab w:val="left" w:pos="851"/>
          <w:tab w:val="left" w:pos="5245"/>
          <w:tab w:val="left" w:pos="7371"/>
          <w:tab w:val="left" w:pos="7655"/>
        </w:tabs>
        <w:jc w:val="both"/>
        <w:rPr>
          <w:sz w:val="22"/>
          <w:szCs w:val="22"/>
        </w:rPr>
      </w:pPr>
      <w:r w:rsidRPr="00AC45B4">
        <w:rPr>
          <w:rFonts w:ascii="Arial" w:hAnsi="Arial" w:cs="Arial"/>
        </w:rPr>
        <w:tab/>
      </w:r>
      <w:r w:rsidRPr="00AC45B4">
        <w:rPr>
          <w:rFonts w:ascii="Arial" w:hAnsi="Arial" w:cs="Arial"/>
          <w:sz w:val="22"/>
          <w:szCs w:val="22"/>
        </w:rPr>
        <w:t>A</w:t>
      </w:r>
      <w:r w:rsidR="00E15D65">
        <w:rPr>
          <w:rFonts w:ascii="Arial" w:hAnsi="Arial" w:cs="Arial"/>
          <w:sz w:val="22"/>
          <w:szCs w:val="22"/>
        </w:rPr>
        <w:t xml:space="preserve"> </w:t>
      </w:r>
      <w:r w:rsidR="00530D65">
        <w:rPr>
          <w:rFonts w:ascii="Arial" w:hAnsi="Arial" w:cs="Arial"/>
          <w:sz w:val="22"/>
          <w:szCs w:val="22"/>
        </w:rPr>
        <w:t>Versailles</w:t>
      </w:r>
      <w:r w:rsidRPr="00AC45B4">
        <w:rPr>
          <w:rFonts w:ascii="Arial" w:hAnsi="Arial" w:cs="Arial"/>
          <w:sz w:val="22"/>
          <w:szCs w:val="22"/>
        </w:rPr>
        <w:t>, le ………………………………………</w:t>
      </w: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pPr>
    </w:p>
    <w:p w:rsidR="00AC45B4" w:rsidRPr="00AC45B4" w:rsidRDefault="00AC45B4" w:rsidP="00AC45B4">
      <w:pPr>
        <w:tabs>
          <w:tab w:val="left" w:pos="851"/>
        </w:tabs>
        <w:ind w:left="6804"/>
        <w:jc w:val="both"/>
        <w:rPr>
          <w:rFonts w:ascii="Arial" w:hAnsi="Arial" w:cs="Arial"/>
          <w:sz w:val="22"/>
          <w:szCs w:val="22"/>
        </w:rPr>
      </w:pPr>
      <w:r w:rsidRPr="00AC45B4">
        <w:rPr>
          <w:rFonts w:ascii="Arial" w:hAnsi="Arial" w:cs="Arial"/>
          <w:sz w:val="22"/>
          <w:szCs w:val="22"/>
        </w:rPr>
        <w:t>Signature</w:t>
      </w:r>
    </w:p>
    <w:p w:rsidR="00AC45B4" w:rsidRPr="00AC45B4" w:rsidRDefault="00AC45B4" w:rsidP="00AC45B4">
      <w:pPr>
        <w:tabs>
          <w:tab w:val="left" w:pos="851"/>
        </w:tabs>
        <w:jc w:val="both"/>
        <w:rPr>
          <w:rFonts w:ascii="Arial" w:hAnsi="Arial" w:cs="Arial"/>
          <w:i/>
          <w:sz w:val="18"/>
          <w:szCs w:val="18"/>
        </w:rPr>
      </w:pPr>
    </w:p>
    <w:p w:rsidR="000D15B6" w:rsidRDefault="000D15B6" w:rsidP="000D15B6">
      <w:pPr>
        <w:keepLines/>
        <w:widowControl w:val="0"/>
        <w:suppressAutoHyphens w:val="0"/>
        <w:autoSpaceDE w:val="0"/>
        <w:autoSpaceDN w:val="0"/>
        <w:adjustRightInd w:val="0"/>
        <w:rPr>
          <w:rFonts w:ascii="Arial" w:hAnsi="Arial" w:cs="Arial"/>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Cs w:val="18"/>
          <w:lang w:eastAsia="fr-FR"/>
        </w:rPr>
      </w:pPr>
    </w:p>
    <w:p w:rsidR="009671ED" w:rsidRPr="000D15B6" w:rsidRDefault="009671ED" w:rsidP="000D15B6">
      <w:pPr>
        <w:keepLines/>
        <w:widowControl w:val="0"/>
        <w:suppressAutoHyphens w:val="0"/>
        <w:autoSpaceDE w:val="0"/>
        <w:autoSpaceDN w:val="0"/>
        <w:adjustRightInd w:val="0"/>
        <w:rPr>
          <w:rFonts w:ascii="Arial" w:hAnsi="Arial" w:cs="Arial"/>
          <w:lang w:eastAsia="fr-FR"/>
        </w:rPr>
      </w:pPr>
    </w:p>
    <w:p w:rsidR="000D15B6" w:rsidRDefault="000D15B6" w:rsidP="000D15B6">
      <w:pPr>
        <w:keepLines/>
        <w:widowControl w:val="0"/>
        <w:suppressAutoHyphens w:val="0"/>
        <w:autoSpaceDE w:val="0"/>
        <w:autoSpaceDN w:val="0"/>
        <w:adjustRightInd w:val="0"/>
        <w:ind w:firstLine="4536"/>
        <w:rPr>
          <w:rFonts w:ascii="Arial" w:hAnsi="Arial" w:cs="Arial"/>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F </w:t>
      </w:r>
      <w:r w:rsidR="000D15B6" w:rsidRPr="00E33069">
        <w:rPr>
          <w:rFonts w:ascii="Arial" w:hAnsi="Arial" w:cs="Arial"/>
          <w:b/>
          <w:bCs/>
          <w:sz w:val="24"/>
          <w:szCs w:val="24"/>
          <w:lang w:eastAsia="fr-FR"/>
        </w:rPr>
        <w:t>- Notification</w:t>
      </w:r>
    </w:p>
    <w:p w:rsidR="000D15B6" w:rsidRPr="000D15B6" w:rsidRDefault="000D15B6" w:rsidP="000D15B6">
      <w:pPr>
        <w:keepLines/>
        <w:widowControl w:val="0"/>
        <w:suppressAutoHyphens w:val="0"/>
        <w:autoSpaceDE w:val="0"/>
        <w:autoSpaceDN w:val="0"/>
        <w:adjustRightInd w:val="0"/>
        <w:rPr>
          <w:rFonts w:ascii="Arial" w:hAnsi="Arial" w:cs="Arial"/>
          <w:sz w:val="22"/>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0B3914">
        <w:rPr>
          <w:rFonts w:ascii="Arial" w:hAnsi="Arial" w:cs="Arial"/>
          <w:sz w:val="18"/>
          <w:szCs w:val="18"/>
          <w:lang w:eastAsia="fr-FR"/>
        </w:rPr>
      </w:r>
      <w:r w:rsidR="000B3914">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Par avis de réception postal (joint au présent acte d’engagement) </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0D15B6">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0B3914">
        <w:rPr>
          <w:rFonts w:ascii="Arial" w:hAnsi="Arial" w:cs="Arial"/>
          <w:sz w:val="18"/>
          <w:szCs w:val="18"/>
          <w:lang w:eastAsia="fr-FR"/>
        </w:rPr>
      </w:r>
      <w:r w:rsidR="000B3914">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Signé par le titulaire, ou exemplaire remis sur place</w:t>
      </w:r>
    </w:p>
    <w:p w:rsidR="000D15B6" w:rsidRPr="009671ED" w:rsidRDefault="000D15B6" w:rsidP="000D15B6">
      <w:pPr>
        <w:keepLines/>
        <w:widowControl w:val="0"/>
        <w:tabs>
          <w:tab w:val="left" w:pos="1276"/>
        </w:tabs>
        <w:suppressAutoHyphens w:val="0"/>
        <w:autoSpaceDE w:val="0"/>
        <w:autoSpaceDN w:val="0"/>
        <w:adjustRightInd w:val="0"/>
        <w:ind w:firstLine="709"/>
        <w:rPr>
          <w:rFonts w:ascii="Arial" w:hAnsi="Arial" w:cs="Arial"/>
          <w:sz w:val="8"/>
          <w:szCs w:val="18"/>
          <w:lang w:eastAsia="fr-FR"/>
        </w:rPr>
      </w:pPr>
    </w:p>
    <w:p w:rsidR="000D15B6" w:rsidRPr="000D15B6" w:rsidRDefault="000D15B6" w:rsidP="00866634">
      <w:pPr>
        <w:keepLines/>
        <w:widowControl w:val="0"/>
        <w:tabs>
          <w:tab w:val="left" w:pos="1276"/>
        </w:tabs>
        <w:suppressAutoHyphens w:val="0"/>
        <w:autoSpaceDE w:val="0"/>
        <w:autoSpaceDN w:val="0"/>
        <w:adjustRightInd w:val="0"/>
        <w:ind w:firstLine="709"/>
        <w:rPr>
          <w:rFonts w:ascii="Arial" w:hAnsi="Arial" w:cs="Arial"/>
          <w:sz w:val="18"/>
          <w:szCs w:val="18"/>
          <w:lang w:eastAsia="fr-FR"/>
        </w:rPr>
      </w:pPr>
      <w:r w:rsidRPr="000D15B6">
        <w:rPr>
          <w:rFonts w:ascii="Arial" w:hAnsi="Arial" w:cs="Arial"/>
          <w:sz w:val="18"/>
          <w:szCs w:val="18"/>
          <w:lang w:eastAsia="fr-FR"/>
        </w:rPr>
        <w:fldChar w:fldCharType="begin">
          <w:ffData>
            <w:name w:val=""/>
            <w:enabled/>
            <w:calcOnExit w:val="0"/>
            <w:checkBox>
              <w:sizeAuto/>
              <w:default w:val="0"/>
            </w:checkBox>
          </w:ffData>
        </w:fldChar>
      </w:r>
      <w:r w:rsidRPr="000D15B6">
        <w:rPr>
          <w:rFonts w:ascii="Arial" w:hAnsi="Arial" w:cs="Arial"/>
          <w:sz w:val="18"/>
          <w:szCs w:val="18"/>
          <w:lang w:eastAsia="fr-FR"/>
        </w:rPr>
        <w:instrText xml:space="preserve"> FORMCHECKBOX </w:instrText>
      </w:r>
      <w:r w:rsidR="000B3914">
        <w:rPr>
          <w:rFonts w:ascii="Arial" w:hAnsi="Arial" w:cs="Arial"/>
          <w:sz w:val="18"/>
          <w:szCs w:val="18"/>
          <w:lang w:eastAsia="fr-FR"/>
        </w:rPr>
      </w:r>
      <w:r w:rsidR="000B3914">
        <w:rPr>
          <w:rFonts w:ascii="Arial" w:hAnsi="Arial" w:cs="Arial"/>
          <w:sz w:val="18"/>
          <w:szCs w:val="18"/>
          <w:lang w:eastAsia="fr-FR"/>
        </w:rPr>
        <w:fldChar w:fldCharType="separate"/>
      </w:r>
      <w:r w:rsidRPr="000D15B6">
        <w:rPr>
          <w:rFonts w:ascii="Arial" w:hAnsi="Arial" w:cs="Arial"/>
          <w:sz w:val="18"/>
          <w:szCs w:val="18"/>
          <w:lang w:eastAsia="fr-FR"/>
        </w:rPr>
        <w:fldChar w:fldCharType="end"/>
      </w:r>
      <w:r w:rsidRPr="000D15B6">
        <w:rPr>
          <w:rFonts w:ascii="Arial" w:hAnsi="Arial" w:cs="Arial"/>
          <w:sz w:val="18"/>
          <w:szCs w:val="18"/>
          <w:lang w:eastAsia="fr-FR"/>
        </w:rPr>
        <w:t xml:space="preserve"> </w:t>
      </w:r>
      <w:r w:rsidRPr="000D15B6">
        <w:rPr>
          <w:rFonts w:ascii="Arial" w:hAnsi="Arial" w:cs="Arial"/>
          <w:sz w:val="18"/>
          <w:szCs w:val="18"/>
          <w:lang w:eastAsia="fr-FR"/>
        </w:rPr>
        <w:tab/>
        <w:t xml:space="preserve">Autre </w:t>
      </w:r>
      <w:r w:rsidRPr="000D15B6">
        <w:rPr>
          <w:rFonts w:ascii="Arial" w:hAnsi="Arial" w:cs="Arial"/>
          <w:i/>
          <w:sz w:val="18"/>
          <w:szCs w:val="18"/>
          <w:lang w:eastAsia="fr-FR"/>
        </w:rPr>
        <w:t>(à préciser)</w:t>
      </w:r>
      <w:r w:rsidR="00866634">
        <w:rPr>
          <w:rFonts w:ascii="Arial" w:hAnsi="Arial" w:cs="Arial"/>
          <w:sz w:val="18"/>
          <w:szCs w:val="18"/>
          <w:lang w:eastAsia="fr-FR"/>
        </w:rPr>
        <w:t> :</w:t>
      </w: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Default="00454CF4"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Default="000D15B6" w:rsidP="000D15B6">
      <w:pPr>
        <w:keepLines/>
        <w:widowControl w:val="0"/>
        <w:suppressAutoHyphens w:val="0"/>
        <w:autoSpaceDE w:val="0"/>
        <w:autoSpaceDN w:val="0"/>
        <w:adjustRightInd w:val="0"/>
        <w:rPr>
          <w:rFonts w:ascii="Arial" w:hAnsi="Arial" w:cs="Arial"/>
          <w:sz w:val="18"/>
          <w:szCs w:val="18"/>
          <w:lang w:eastAsia="fr-FR"/>
        </w:rPr>
      </w:pPr>
    </w:p>
    <w:p w:rsidR="00454CF4" w:rsidRPr="000D15B6" w:rsidRDefault="00454CF4" w:rsidP="000D15B6">
      <w:pPr>
        <w:keepLines/>
        <w:widowControl w:val="0"/>
        <w:suppressAutoHyphens w:val="0"/>
        <w:autoSpaceDE w:val="0"/>
        <w:autoSpaceDN w:val="0"/>
        <w:adjustRightInd w:val="0"/>
        <w:rPr>
          <w:rFonts w:ascii="Arial" w:hAnsi="Arial" w:cs="Arial"/>
          <w:sz w:val="18"/>
          <w:szCs w:val="18"/>
          <w:lang w:eastAsia="fr-FR"/>
        </w:rPr>
      </w:pPr>
    </w:p>
    <w:p w:rsidR="000D15B6" w:rsidRPr="00E33069" w:rsidRDefault="00344A4E" w:rsidP="00EA5CC4">
      <w:pPr>
        <w:pBdr>
          <w:top w:val="single" w:sz="4" w:space="1" w:color="000000"/>
          <w:left w:val="single" w:sz="4" w:space="4" w:color="000000"/>
          <w:bottom w:val="single" w:sz="4" w:space="1" w:color="000000"/>
          <w:right w:val="single" w:sz="4" w:space="4" w:color="000000"/>
        </w:pBdr>
        <w:shd w:val="clear" w:color="auto" w:fill="BFBFBF"/>
        <w:tabs>
          <w:tab w:val="left" w:pos="-142"/>
          <w:tab w:val="left" w:pos="4111"/>
        </w:tabs>
        <w:jc w:val="both"/>
        <w:rPr>
          <w:rFonts w:ascii="Arial" w:hAnsi="Arial" w:cs="Arial"/>
          <w:b/>
          <w:bCs/>
          <w:sz w:val="24"/>
          <w:szCs w:val="24"/>
          <w:lang w:eastAsia="fr-FR"/>
        </w:rPr>
      </w:pPr>
      <w:r w:rsidRPr="00E33069">
        <w:rPr>
          <w:rFonts w:ascii="Arial" w:hAnsi="Arial" w:cs="Arial"/>
          <w:b/>
          <w:bCs/>
          <w:sz w:val="24"/>
          <w:szCs w:val="24"/>
          <w:lang w:eastAsia="fr-FR"/>
        </w:rPr>
        <w:t xml:space="preserve">G </w:t>
      </w:r>
      <w:r w:rsidR="000D15B6" w:rsidRPr="00E33069">
        <w:rPr>
          <w:rFonts w:ascii="Arial" w:hAnsi="Arial" w:cs="Arial"/>
          <w:b/>
          <w:bCs/>
          <w:sz w:val="24"/>
          <w:szCs w:val="24"/>
          <w:lang w:eastAsia="fr-FR"/>
        </w:rPr>
        <w:t>- Nantissement ou cession de créance</w:t>
      </w:r>
    </w:p>
    <w:p w:rsidR="005038DC" w:rsidRDefault="005038DC" w:rsidP="000D15B6">
      <w:pPr>
        <w:keepLines/>
        <w:widowControl w:val="0"/>
        <w:suppressAutoHyphens w:val="0"/>
        <w:autoSpaceDE w:val="0"/>
        <w:autoSpaceDN w:val="0"/>
        <w:adjustRightInd w:val="0"/>
        <w:rPr>
          <w:rFonts w:ascii="Arial" w:hAnsi="Arial" w:cs="Arial"/>
          <w:b/>
          <w:bCs/>
          <w:sz w:val="18"/>
          <w:szCs w:val="18"/>
          <w:lang w:eastAsia="fr-FR"/>
        </w:rPr>
      </w:pPr>
    </w:p>
    <w:p w:rsidR="000D15B6" w:rsidRPr="000D15B6" w:rsidRDefault="000D15B6" w:rsidP="009671ED">
      <w:pPr>
        <w:keepLines/>
        <w:widowControl w:val="0"/>
        <w:suppressAutoHyphens w:val="0"/>
        <w:autoSpaceDE w:val="0"/>
        <w:autoSpaceDN w:val="0"/>
        <w:adjustRightInd w:val="0"/>
        <w:jc w:val="both"/>
        <w:rPr>
          <w:rFonts w:ascii="Arial" w:hAnsi="Arial" w:cs="Arial"/>
          <w:sz w:val="18"/>
          <w:szCs w:val="18"/>
          <w:lang w:eastAsia="fr-FR"/>
        </w:rPr>
      </w:pPr>
      <w:r w:rsidRPr="000D15B6">
        <w:rPr>
          <w:rFonts w:ascii="Arial" w:hAnsi="Arial" w:cs="Arial"/>
          <w:b/>
          <w:bCs/>
          <w:sz w:val="18"/>
          <w:szCs w:val="18"/>
          <w:lang w:eastAsia="fr-FR"/>
        </w:rPr>
        <w:t>Copie délivrée en unique exemplaire</w:t>
      </w:r>
      <w:r w:rsidRPr="000D15B6">
        <w:rPr>
          <w:rFonts w:ascii="Arial" w:hAnsi="Arial" w:cs="Arial"/>
          <w:sz w:val="18"/>
          <w:szCs w:val="18"/>
          <w:lang w:eastAsia="fr-FR"/>
        </w:rPr>
        <w:t xml:space="preserve"> pour être remise à l'établissement de crédit ou au bénéficiaire de la cession ou du nantissement de droit commun.</w:t>
      </w:r>
    </w:p>
    <w:p w:rsidR="009B1CD0" w:rsidRPr="00866634" w:rsidRDefault="009B1CD0" w:rsidP="009671ED">
      <w:pPr>
        <w:tabs>
          <w:tab w:val="left" w:pos="851"/>
          <w:tab w:val="left" w:pos="3402"/>
        </w:tabs>
        <w:jc w:val="both"/>
        <w:rPr>
          <w:rFonts w:ascii="Arial" w:hAnsi="Arial" w:cs="Arial"/>
        </w:rPr>
      </w:pPr>
    </w:p>
    <w:sectPr w:rsidR="009B1CD0" w:rsidRPr="00866634" w:rsidSect="00FD039E">
      <w:type w:val="continuous"/>
      <w:pgSz w:w="11906" w:h="16838"/>
      <w:pgMar w:top="851" w:right="1133" w:bottom="709" w:left="851" w:header="720" w:footer="21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4C6E55" w:rsidRDefault="004C6E55">
      <w:r>
        <w:separator/>
      </w:r>
    </w:p>
  </w:endnote>
  <w:endnote w:type="continuationSeparator" w:id="0">
    <w:p w:rsidR="004C6E55" w:rsidRDefault="004C6E5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altName w:val="Wingdings"/>
    <w:panose1 w:val="05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roman"/>
    <w:pitch w:val="variable"/>
    <w:sig w:usb0="E0002EFF" w:usb1="C000785B" w:usb2="0000000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Courier New">
    <w:altName w:val="Courier New"/>
    <w:panose1 w:val="02070309020205020404"/>
    <w:charset w:val="00"/>
    <w:family w:val="modern"/>
    <w:pitch w:val="fixed"/>
    <w:sig w:usb0="E0002EFF" w:usb1="C0007843" w:usb2="00000009" w:usb3="00000000" w:csb0="000001FF" w:csb1="00000000"/>
  </w:font>
  <w:font w:name="Symbol">
    <w:altName w:val="Symbol"/>
    <w:panose1 w:val="05050102010706020507"/>
    <w:charset w:val="02"/>
    <w:family w:val="roman"/>
    <w:pitch w:val="variable"/>
    <w:sig w:usb0="00000000" w:usb1="10000000" w:usb2="00000000" w:usb3="00000000" w:csb0="80000000" w:csb1="00000000"/>
  </w:font>
  <w:font w:name="Univers">
    <w:charset w:val="00"/>
    <w:family w:val="swiss"/>
    <w:pitch w:val="variable"/>
    <w:sig w:usb0="80000287" w:usb1="00000000" w:usb2="00000000" w:usb3="00000000" w:csb0="0000000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00"/>
    <w:family w:val="roman"/>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Univers, Arial">
    <w:altName w:val="Univers"/>
    <w:charset w:val="00"/>
    <w:family w:val="swiss"/>
    <w:pitch w:val="variable"/>
  </w:font>
  <w:font w:name="Calibri Light">
    <w:panose1 w:val="020F0302020204030204"/>
    <w:charset w:val="00"/>
    <w:family w:val="swiss"/>
    <w:pitch w:val="variable"/>
    <w:sig w:usb0="E4002EFF" w:usb1="C000247B" w:usb2="00000009" w:usb3="00000000" w:csb0="000001FF" w:csb1="00000000"/>
  </w:font>
  <w:font w:name="Calibri">
    <w:altName w:val="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CellMar>
        <w:left w:w="71" w:type="dxa"/>
        <w:right w:w="71" w:type="dxa"/>
      </w:tblCellMar>
      <w:tblLook w:val="0000" w:firstRow="0" w:lastRow="0" w:firstColumn="0" w:lastColumn="0" w:noHBand="0" w:noVBand="0"/>
    </w:tblPr>
    <w:tblGrid>
      <w:gridCol w:w="2623"/>
      <w:gridCol w:w="5528"/>
      <w:gridCol w:w="896"/>
      <w:gridCol w:w="567"/>
      <w:gridCol w:w="165"/>
      <w:gridCol w:w="544"/>
    </w:tblGrid>
    <w:tr w:rsidR="004C6E55" w:rsidTr="003F7B4B">
      <w:trPr>
        <w:tblHeader/>
      </w:trPr>
      <w:tc>
        <w:tcPr>
          <w:tcW w:w="2623" w:type="dxa"/>
          <w:shd w:val="clear" w:color="auto" w:fill="D9D9D9"/>
        </w:tcPr>
        <w:p w:rsidR="004C6E55" w:rsidRDefault="004C6E55">
          <w:pPr>
            <w:rPr>
              <w:rFonts w:ascii="Arial" w:hAnsi="Arial" w:cs="Arial"/>
              <w:b/>
              <w:i/>
            </w:rPr>
          </w:pPr>
          <w:r>
            <w:rPr>
              <w:rFonts w:ascii="Arial" w:hAnsi="Arial" w:cs="Arial"/>
              <w:b/>
            </w:rPr>
            <w:t>Acte d’engagement</w:t>
          </w:r>
        </w:p>
      </w:tc>
      <w:tc>
        <w:tcPr>
          <w:tcW w:w="5528" w:type="dxa"/>
          <w:shd w:val="clear" w:color="auto" w:fill="D9D9D9"/>
        </w:tcPr>
        <w:p w:rsidR="004C6E55" w:rsidRPr="003045B2" w:rsidRDefault="000B3914" w:rsidP="00FB2CD4">
          <w:pPr>
            <w:jc w:val="center"/>
            <w:rPr>
              <w:rFonts w:ascii="Arial" w:hAnsi="Arial" w:cs="Arial"/>
              <w:b/>
              <w:i/>
            </w:rPr>
          </w:pPr>
          <w:r>
            <w:rPr>
              <w:rFonts w:ascii="Arial" w:hAnsi="Arial" w:cs="Arial"/>
              <w:b/>
              <w:i/>
            </w:rPr>
            <w:t>Marché public</w:t>
          </w:r>
          <w:r w:rsidR="004C6E55" w:rsidRPr="00FB2CD4">
            <w:rPr>
              <w:rFonts w:ascii="Arial" w:hAnsi="Arial" w:cs="Arial"/>
              <w:b/>
              <w:i/>
            </w:rPr>
            <w:t xml:space="preserve"> n° 202</w:t>
          </w:r>
          <w:r w:rsidR="005E7A0A">
            <w:rPr>
              <w:rFonts w:ascii="Arial" w:hAnsi="Arial" w:cs="Arial"/>
              <w:b/>
              <w:i/>
            </w:rPr>
            <w:t>5</w:t>
          </w:r>
          <w:r w:rsidR="004C6E55">
            <w:rPr>
              <w:rFonts w:ascii="Arial" w:hAnsi="Arial" w:cs="Arial"/>
              <w:b/>
              <w:i/>
            </w:rPr>
            <w:t>0</w:t>
          </w:r>
          <w:r w:rsidR="005E7A0A">
            <w:rPr>
              <w:rFonts w:ascii="Arial" w:hAnsi="Arial" w:cs="Arial"/>
              <w:b/>
              <w:i/>
            </w:rPr>
            <w:t>04</w:t>
          </w:r>
        </w:p>
      </w:tc>
      <w:tc>
        <w:tcPr>
          <w:tcW w:w="896" w:type="dxa"/>
          <w:shd w:val="clear" w:color="auto" w:fill="D9D9D9"/>
        </w:tcPr>
        <w:p w:rsidR="004C6E55" w:rsidRDefault="004C6E55">
          <w:pPr>
            <w:tabs>
              <w:tab w:val="center" w:pos="1366"/>
              <w:tab w:val="right" w:pos="2733"/>
            </w:tabs>
          </w:pPr>
          <w:r>
            <w:rPr>
              <w:rFonts w:ascii="Arial" w:hAnsi="Arial" w:cs="Arial"/>
              <w:b/>
            </w:rPr>
            <w:t xml:space="preserve">Page : </w:t>
          </w:r>
        </w:p>
      </w:tc>
      <w:tc>
        <w:tcPr>
          <w:tcW w:w="567" w:type="dxa"/>
          <w:shd w:val="clear" w:color="auto" w:fill="D9D9D9"/>
        </w:tcPr>
        <w:p w:rsidR="004C6E55" w:rsidRDefault="004C6E55">
          <w:pPr>
            <w:jc w:val="center"/>
            <w:rPr>
              <w:rFonts w:ascii="Arial" w:hAnsi="Arial" w:cs="Arial"/>
              <w:b/>
            </w:rPr>
          </w:pPr>
          <w:r>
            <w:rPr>
              <w:rStyle w:val="Numrodepage"/>
              <w:rFonts w:cs="Arial"/>
              <w:b/>
            </w:rPr>
            <w:fldChar w:fldCharType="begin"/>
          </w:r>
          <w:r>
            <w:rPr>
              <w:rStyle w:val="Numrodepage"/>
              <w:rFonts w:cs="Arial"/>
              <w:b/>
            </w:rPr>
            <w:instrText xml:space="preserve"> PAGE </w:instrText>
          </w:r>
          <w:r>
            <w:rPr>
              <w:rStyle w:val="Numrodepage"/>
              <w:rFonts w:cs="Arial"/>
              <w:b/>
            </w:rPr>
            <w:fldChar w:fldCharType="separate"/>
          </w:r>
          <w:r>
            <w:rPr>
              <w:rStyle w:val="Numrodepage"/>
              <w:rFonts w:cs="Arial"/>
              <w:b/>
              <w:noProof/>
            </w:rPr>
            <w:t>1</w:t>
          </w:r>
          <w:r>
            <w:rPr>
              <w:rStyle w:val="Numrodepage"/>
              <w:rFonts w:cs="Arial"/>
              <w:b/>
            </w:rPr>
            <w:fldChar w:fldCharType="end"/>
          </w:r>
        </w:p>
      </w:tc>
      <w:tc>
        <w:tcPr>
          <w:tcW w:w="165" w:type="dxa"/>
          <w:shd w:val="clear" w:color="auto" w:fill="D9D9D9"/>
        </w:tcPr>
        <w:p w:rsidR="004C6E55" w:rsidRDefault="004C6E55">
          <w:pPr>
            <w:jc w:val="center"/>
          </w:pPr>
          <w:r>
            <w:rPr>
              <w:rFonts w:ascii="Arial" w:hAnsi="Arial" w:cs="Arial"/>
              <w:b/>
            </w:rPr>
            <w:t>/</w:t>
          </w:r>
        </w:p>
      </w:tc>
      <w:tc>
        <w:tcPr>
          <w:tcW w:w="544" w:type="dxa"/>
          <w:shd w:val="clear" w:color="auto" w:fill="D9D9D9"/>
        </w:tcPr>
        <w:p w:rsidR="004C6E55" w:rsidRDefault="004C6E55">
          <w:pPr>
            <w:jc w:val="center"/>
          </w:pPr>
          <w:r>
            <w:rPr>
              <w:rStyle w:val="Numrodepage"/>
              <w:rFonts w:cs="Arial"/>
              <w:b/>
            </w:rPr>
            <w:fldChar w:fldCharType="begin"/>
          </w:r>
          <w:r>
            <w:rPr>
              <w:rStyle w:val="Numrodepage"/>
              <w:rFonts w:cs="Arial"/>
              <w:b/>
            </w:rPr>
            <w:instrText xml:space="preserve"> NUMPAGES \*Arabic </w:instrText>
          </w:r>
          <w:r>
            <w:rPr>
              <w:rStyle w:val="Numrodepage"/>
              <w:rFonts w:cs="Arial"/>
              <w:b/>
            </w:rPr>
            <w:fldChar w:fldCharType="separate"/>
          </w:r>
          <w:r>
            <w:rPr>
              <w:rStyle w:val="Numrodepage"/>
              <w:rFonts w:cs="Arial"/>
              <w:b/>
              <w:noProof/>
            </w:rPr>
            <w:t>1</w:t>
          </w:r>
          <w:r>
            <w:rPr>
              <w:rStyle w:val="Numrodepage"/>
              <w:rFonts w:cs="Arial"/>
              <w:b/>
            </w:rPr>
            <w:fldChar w:fldCharType="end"/>
          </w:r>
        </w:p>
      </w:tc>
    </w:tr>
  </w:tbl>
  <w:p w:rsidR="004C6E55" w:rsidRDefault="004C6E55"/>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4C6E55" w:rsidRDefault="004C6E55">
      <w:r>
        <w:separator/>
      </w:r>
    </w:p>
  </w:footnote>
  <w:footnote w:type="continuationSeparator" w:id="0">
    <w:p w:rsidR="004C6E55" w:rsidRDefault="004C6E5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none"/>
      <w:pStyle w:val="Titre1"/>
      <w:suff w:val="nothing"/>
      <w:lvlText w:val=""/>
      <w:lvlJc w:val="left"/>
      <w:pPr>
        <w:tabs>
          <w:tab w:val="num" w:pos="0"/>
        </w:tabs>
        <w:ind w:left="432" w:hanging="432"/>
      </w:pPr>
    </w:lvl>
    <w:lvl w:ilvl="1">
      <w:start w:val="1"/>
      <w:numFmt w:val="none"/>
      <w:pStyle w:val="Titre2"/>
      <w:suff w:val="nothing"/>
      <w:lvlText w:val=""/>
      <w:lvlJc w:val="left"/>
      <w:pPr>
        <w:tabs>
          <w:tab w:val="num" w:pos="0"/>
        </w:tabs>
        <w:ind w:left="576" w:hanging="576"/>
      </w:pPr>
    </w:lvl>
    <w:lvl w:ilvl="2">
      <w:start w:val="1"/>
      <w:numFmt w:val="none"/>
      <w:pStyle w:val="Titre3"/>
      <w:suff w:val="nothing"/>
      <w:lvlText w:val=""/>
      <w:lvlJc w:val="left"/>
      <w:pPr>
        <w:tabs>
          <w:tab w:val="num" w:pos="0"/>
        </w:tabs>
        <w:ind w:left="720" w:hanging="720"/>
      </w:pPr>
    </w:lvl>
    <w:lvl w:ilvl="3">
      <w:start w:val="1"/>
      <w:numFmt w:val="none"/>
      <w:pStyle w:val="Titre4"/>
      <w:suff w:val="nothing"/>
      <w:lvlText w:val=""/>
      <w:lvlJc w:val="left"/>
      <w:pPr>
        <w:tabs>
          <w:tab w:val="num" w:pos="0"/>
        </w:tabs>
        <w:ind w:left="864" w:hanging="864"/>
      </w:pPr>
    </w:lvl>
    <w:lvl w:ilvl="4">
      <w:start w:val="1"/>
      <w:numFmt w:val="none"/>
      <w:pStyle w:val="Titre5"/>
      <w:suff w:val="nothing"/>
      <w:lvlText w:val=""/>
      <w:lvlJc w:val="left"/>
      <w:pPr>
        <w:tabs>
          <w:tab w:val="num" w:pos="0"/>
        </w:tabs>
        <w:ind w:left="1008" w:hanging="1008"/>
      </w:pPr>
    </w:lvl>
    <w:lvl w:ilvl="5">
      <w:start w:val="1"/>
      <w:numFmt w:val="none"/>
      <w:pStyle w:val="Titre6"/>
      <w:suff w:val="nothing"/>
      <w:lvlText w:val=""/>
      <w:lvlJc w:val="left"/>
      <w:pPr>
        <w:tabs>
          <w:tab w:val="num" w:pos="0"/>
        </w:tabs>
        <w:ind w:left="1152" w:hanging="1152"/>
      </w:pPr>
    </w:lvl>
    <w:lvl w:ilvl="6">
      <w:start w:val="1"/>
      <w:numFmt w:val="none"/>
      <w:pStyle w:val="Titre7"/>
      <w:suff w:val="nothing"/>
      <w:lvlText w:val=""/>
      <w:lvlJc w:val="left"/>
      <w:pPr>
        <w:tabs>
          <w:tab w:val="num" w:pos="0"/>
        </w:tabs>
        <w:ind w:left="1296" w:hanging="1296"/>
      </w:pPr>
    </w:lvl>
    <w:lvl w:ilvl="7">
      <w:start w:val="1"/>
      <w:numFmt w:val="none"/>
      <w:pStyle w:val="Titre8"/>
      <w:suff w:val="nothing"/>
      <w:lvlText w:val=""/>
      <w:lvlJc w:val="left"/>
      <w:pPr>
        <w:tabs>
          <w:tab w:val="num" w:pos="0"/>
        </w:tabs>
        <w:ind w:left="1440" w:hanging="1440"/>
      </w:pPr>
    </w:lvl>
    <w:lvl w:ilvl="8">
      <w:start w:val="1"/>
      <w:numFmt w:val="none"/>
      <w:pStyle w:val="Titre9"/>
      <w:suff w:val="nothing"/>
      <w:lvlText w:val=""/>
      <w:lvlJc w:val="left"/>
      <w:pPr>
        <w:tabs>
          <w:tab w:val="num" w:pos="0"/>
        </w:tabs>
        <w:ind w:left="1584" w:hanging="1584"/>
      </w:pPr>
    </w:lvl>
  </w:abstractNum>
  <w:abstractNum w:abstractNumId="1" w15:restartNumberingAfterBreak="0">
    <w:nsid w:val="00000002"/>
    <w:multiLevelType w:val="singleLevel"/>
    <w:tmpl w:val="00000002"/>
    <w:name w:val="WW8Num2"/>
    <w:lvl w:ilvl="0">
      <w:start w:val="1"/>
      <w:numFmt w:val="bullet"/>
      <w:lvlText w:val=""/>
      <w:lvlJc w:val="left"/>
      <w:pPr>
        <w:tabs>
          <w:tab w:val="num" w:pos="927"/>
        </w:tabs>
        <w:ind w:left="927" w:hanging="360"/>
      </w:pPr>
      <w:rPr>
        <w:rFonts w:ascii="Wingdings" w:hAnsi="Wingdings" w:cs="Wingdings"/>
      </w:rPr>
    </w:lvl>
  </w:abstractNum>
  <w:abstractNum w:abstractNumId="2" w15:restartNumberingAfterBreak="0">
    <w:nsid w:val="00000003"/>
    <w:multiLevelType w:val="singleLevel"/>
    <w:tmpl w:val="00000003"/>
    <w:lvl w:ilvl="0">
      <w:start w:val="1"/>
      <w:numFmt w:val="decimal"/>
      <w:lvlText w:val="%1."/>
      <w:lvlJc w:val="left"/>
      <w:pPr>
        <w:tabs>
          <w:tab w:val="num" w:pos="786"/>
        </w:tabs>
        <w:ind w:left="786" w:hanging="360"/>
      </w:pPr>
    </w:lvl>
  </w:abstractNum>
  <w:abstractNum w:abstractNumId="3" w15:restartNumberingAfterBreak="0">
    <w:nsid w:val="05663A98"/>
    <w:multiLevelType w:val="singleLevel"/>
    <w:tmpl w:val="00000003"/>
    <w:lvl w:ilvl="0">
      <w:start w:val="1"/>
      <w:numFmt w:val="decimal"/>
      <w:lvlText w:val="%1."/>
      <w:lvlJc w:val="left"/>
      <w:pPr>
        <w:tabs>
          <w:tab w:val="num" w:pos="786"/>
        </w:tabs>
        <w:ind w:left="786" w:hanging="360"/>
      </w:pPr>
    </w:lvl>
  </w:abstractNum>
  <w:abstractNum w:abstractNumId="4" w15:restartNumberingAfterBreak="0">
    <w:nsid w:val="19E763B3"/>
    <w:multiLevelType w:val="hybridMultilevel"/>
    <w:tmpl w:val="5D76FD98"/>
    <w:lvl w:ilvl="0" w:tplc="748A5CB8">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1BB936E6"/>
    <w:multiLevelType w:val="hybridMultilevel"/>
    <w:tmpl w:val="981C0F62"/>
    <w:lvl w:ilvl="0" w:tplc="040C000F">
      <w:start w:val="1"/>
      <w:numFmt w:val="decimal"/>
      <w:lvlText w:val="%1."/>
      <w:lvlJc w:val="left"/>
      <w:pPr>
        <w:ind w:left="1571" w:hanging="360"/>
      </w:pPr>
    </w:lvl>
    <w:lvl w:ilvl="1" w:tplc="040C0019" w:tentative="1">
      <w:start w:val="1"/>
      <w:numFmt w:val="lowerLetter"/>
      <w:lvlText w:val="%2."/>
      <w:lvlJc w:val="left"/>
      <w:pPr>
        <w:ind w:left="2291" w:hanging="360"/>
      </w:pPr>
    </w:lvl>
    <w:lvl w:ilvl="2" w:tplc="040C001B" w:tentative="1">
      <w:start w:val="1"/>
      <w:numFmt w:val="lowerRoman"/>
      <w:lvlText w:val="%3."/>
      <w:lvlJc w:val="right"/>
      <w:pPr>
        <w:ind w:left="3011" w:hanging="180"/>
      </w:pPr>
    </w:lvl>
    <w:lvl w:ilvl="3" w:tplc="040C000F" w:tentative="1">
      <w:start w:val="1"/>
      <w:numFmt w:val="decimal"/>
      <w:lvlText w:val="%4."/>
      <w:lvlJc w:val="left"/>
      <w:pPr>
        <w:ind w:left="3731" w:hanging="360"/>
      </w:pPr>
    </w:lvl>
    <w:lvl w:ilvl="4" w:tplc="040C0019" w:tentative="1">
      <w:start w:val="1"/>
      <w:numFmt w:val="lowerLetter"/>
      <w:lvlText w:val="%5."/>
      <w:lvlJc w:val="left"/>
      <w:pPr>
        <w:ind w:left="4451" w:hanging="360"/>
      </w:pPr>
    </w:lvl>
    <w:lvl w:ilvl="5" w:tplc="040C001B" w:tentative="1">
      <w:start w:val="1"/>
      <w:numFmt w:val="lowerRoman"/>
      <w:lvlText w:val="%6."/>
      <w:lvlJc w:val="right"/>
      <w:pPr>
        <w:ind w:left="5171" w:hanging="180"/>
      </w:pPr>
    </w:lvl>
    <w:lvl w:ilvl="6" w:tplc="040C000F" w:tentative="1">
      <w:start w:val="1"/>
      <w:numFmt w:val="decimal"/>
      <w:lvlText w:val="%7."/>
      <w:lvlJc w:val="left"/>
      <w:pPr>
        <w:ind w:left="5891" w:hanging="360"/>
      </w:pPr>
    </w:lvl>
    <w:lvl w:ilvl="7" w:tplc="040C0019" w:tentative="1">
      <w:start w:val="1"/>
      <w:numFmt w:val="lowerLetter"/>
      <w:lvlText w:val="%8."/>
      <w:lvlJc w:val="left"/>
      <w:pPr>
        <w:ind w:left="6611" w:hanging="360"/>
      </w:pPr>
    </w:lvl>
    <w:lvl w:ilvl="8" w:tplc="040C001B" w:tentative="1">
      <w:start w:val="1"/>
      <w:numFmt w:val="lowerRoman"/>
      <w:lvlText w:val="%9."/>
      <w:lvlJc w:val="right"/>
      <w:pPr>
        <w:ind w:left="7331" w:hanging="180"/>
      </w:pPr>
    </w:lvl>
  </w:abstractNum>
  <w:abstractNum w:abstractNumId="6" w15:restartNumberingAfterBreak="0">
    <w:nsid w:val="3029492A"/>
    <w:multiLevelType w:val="hybridMultilevel"/>
    <w:tmpl w:val="D5BE79F2"/>
    <w:lvl w:ilvl="0" w:tplc="222C6B04">
      <w:numFmt w:val="bullet"/>
      <w:lvlText w:val=""/>
      <w:lvlJc w:val="left"/>
      <w:pPr>
        <w:ind w:left="780" w:hanging="420"/>
      </w:pPr>
      <w:rPr>
        <w:rFonts w:ascii="Wingdings" w:eastAsia="Wingdings" w:hAnsi="Wingdings" w:cs="Wingdings" w:hint="default"/>
        <w:color w:val="66CCFF"/>
        <w:sz w:val="2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3DEC38AE"/>
    <w:multiLevelType w:val="hybridMultilevel"/>
    <w:tmpl w:val="E362CDBA"/>
    <w:lvl w:ilvl="0" w:tplc="5A28418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8E249E8"/>
    <w:multiLevelType w:val="hybridMultilevel"/>
    <w:tmpl w:val="BF0E1742"/>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9" w15:restartNumberingAfterBreak="0">
    <w:nsid w:val="596D7610"/>
    <w:multiLevelType w:val="singleLevel"/>
    <w:tmpl w:val="00000003"/>
    <w:lvl w:ilvl="0">
      <w:start w:val="1"/>
      <w:numFmt w:val="decimal"/>
      <w:lvlText w:val="%1."/>
      <w:lvlJc w:val="left"/>
      <w:pPr>
        <w:tabs>
          <w:tab w:val="num" w:pos="786"/>
        </w:tabs>
        <w:ind w:left="786" w:hanging="360"/>
      </w:pPr>
    </w:lvl>
  </w:abstractNum>
  <w:abstractNum w:abstractNumId="10" w15:restartNumberingAfterBreak="0">
    <w:nsid w:val="59D8781B"/>
    <w:multiLevelType w:val="hybridMultilevel"/>
    <w:tmpl w:val="121898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602E1CD9"/>
    <w:multiLevelType w:val="hybridMultilevel"/>
    <w:tmpl w:val="BA7CBA82"/>
    <w:lvl w:ilvl="0" w:tplc="040C0001">
      <w:start w:val="1"/>
      <w:numFmt w:val="bullet"/>
      <w:lvlText w:val=""/>
      <w:lvlJc w:val="left"/>
      <w:pPr>
        <w:ind w:left="1647" w:hanging="360"/>
      </w:pPr>
      <w:rPr>
        <w:rFonts w:ascii="Symbol" w:hAnsi="Symbol" w:hint="default"/>
      </w:rPr>
    </w:lvl>
    <w:lvl w:ilvl="1" w:tplc="040C0003" w:tentative="1">
      <w:start w:val="1"/>
      <w:numFmt w:val="bullet"/>
      <w:lvlText w:val="o"/>
      <w:lvlJc w:val="left"/>
      <w:pPr>
        <w:ind w:left="2367" w:hanging="360"/>
      </w:pPr>
      <w:rPr>
        <w:rFonts w:ascii="Courier New" w:hAnsi="Courier New" w:cs="Courier New" w:hint="default"/>
      </w:rPr>
    </w:lvl>
    <w:lvl w:ilvl="2" w:tplc="040C0005" w:tentative="1">
      <w:start w:val="1"/>
      <w:numFmt w:val="bullet"/>
      <w:lvlText w:val=""/>
      <w:lvlJc w:val="left"/>
      <w:pPr>
        <w:ind w:left="3087" w:hanging="360"/>
      </w:pPr>
      <w:rPr>
        <w:rFonts w:ascii="Wingdings" w:hAnsi="Wingdings" w:hint="default"/>
      </w:rPr>
    </w:lvl>
    <w:lvl w:ilvl="3" w:tplc="040C0001" w:tentative="1">
      <w:start w:val="1"/>
      <w:numFmt w:val="bullet"/>
      <w:lvlText w:val=""/>
      <w:lvlJc w:val="left"/>
      <w:pPr>
        <w:ind w:left="3807" w:hanging="360"/>
      </w:pPr>
      <w:rPr>
        <w:rFonts w:ascii="Symbol" w:hAnsi="Symbol" w:hint="default"/>
      </w:rPr>
    </w:lvl>
    <w:lvl w:ilvl="4" w:tplc="040C0003" w:tentative="1">
      <w:start w:val="1"/>
      <w:numFmt w:val="bullet"/>
      <w:lvlText w:val="o"/>
      <w:lvlJc w:val="left"/>
      <w:pPr>
        <w:ind w:left="4527" w:hanging="360"/>
      </w:pPr>
      <w:rPr>
        <w:rFonts w:ascii="Courier New" w:hAnsi="Courier New" w:cs="Courier New" w:hint="default"/>
      </w:rPr>
    </w:lvl>
    <w:lvl w:ilvl="5" w:tplc="040C0005" w:tentative="1">
      <w:start w:val="1"/>
      <w:numFmt w:val="bullet"/>
      <w:lvlText w:val=""/>
      <w:lvlJc w:val="left"/>
      <w:pPr>
        <w:ind w:left="5247" w:hanging="360"/>
      </w:pPr>
      <w:rPr>
        <w:rFonts w:ascii="Wingdings" w:hAnsi="Wingdings" w:hint="default"/>
      </w:rPr>
    </w:lvl>
    <w:lvl w:ilvl="6" w:tplc="040C0001" w:tentative="1">
      <w:start w:val="1"/>
      <w:numFmt w:val="bullet"/>
      <w:lvlText w:val=""/>
      <w:lvlJc w:val="left"/>
      <w:pPr>
        <w:ind w:left="5967" w:hanging="360"/>
      </w:pPr>
      <w:rPr>
        <w:rFonts w:ascii="Symbol" w:hAnsi="Symbol" w:hint="default"/>
      </w:rPr>
    </w:lvl>
    <w:lvl w:ilvl="7" w:tplc="040C0003" w:tentative="1">
      <w:start w:val="1"/>
      <w:numFmt w:val="bullet"/>
      <w:lvlText w:val="o"/>
      <w:lvlJc w:val="left"/>
      <w:pPr>
        <w:ind w:left="6687" w:hanging="360"/>
      </w:pPr>
      <w:rPr>
        <w:rFonts w:ascii="Courier New" w:hAnsi="Courier New" w:cs="Courier New" w:hint="default"/>
      </w:rPr>
    </w:lvl>
    <w:lvl w:ilvl="8" w:tplc="040C0005" w:tentative="1">
      <w:start w:val="1"/>
      <w:numFmt w:val="bullet"/>
      <w:lvlText w:val=""/>
      <w:lvlJc w:val="left"/>
      <w:pPr>
        <w:ind w:left="7407" w:hanging="360"/>
      </w:pPr>
      <w:rPr>
        <w:rFonts w:ascii="Wingdings" w:hAnsi="Wingdings" w:hint="default"/>
      </w:rPr>
    </w:lvl>
  </w:abstractNum>
  <w:abstractNum w:abstractNumId="12" w15:restartNumberingAfterBreak="0">
    <w:nsid w:val="674D4E8B"/>
    <w:multiLevelType w:val="hybridMultilevel"/>
    <w:tmpl w:val="048A8468"/>
    <w:lvl w:ilvl="0" w:tplc="501803A6">
      <w:start w:val="1"/>
      <w:numFmt w:val="bullet"/>
      <w:lvlText w:val=""/>
      <w:lvlJc w:val="left"/>
      <w:pPr>
        <w:tabs>
          <w:tab w:val="num" w:pos="311"/>
        </w:tabs>
        <w:ind w:left="311" w:firstLine="0"/>
      </w:pPr>
      <w:rPr>
        <w:rFonts w:ascii="Symbol" w:hAnsi="Symbol" w:hint="default"/>
        <w:strike w:val="0"/>
        <w:dstrike w:val="0"/>
        <w:u w:val="none"/>
        <w:effect w:val="none"/>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040C0003">
      <w:start w:val="1"/>
      <w:numFmt w:val="bullet"/>
      <w:lvlText w:val="o"/>
      <w:lvlJc w:val="left"/>
      <w:pPr>
        <w:tabs>
          <w:tab w:val="num" w:pos="3240"/>
        </w:tabs>
        <w:ind w:left="3240" w:hanging="360"/>
      </w:pPr>
      <w:rPr>
        <w:rFonts w:ascii="Courier New" w:hAnsi="Courier New" w:cs="Courier New" w:hint="default"/>
      </w:rPr>
    </w:lvl>
    <w:lvl w:ilvl="5" w:tplc="040C0005">
      <w:start w:val="1"/>
      <w:numFmt w:val="bullet"/>
      <w:lvlText w:val=""/>
      <w:lvlJc w:val="left"/>
      <w:pPr>
        <w:tabs>
          <w:tab w:val="num" w:pos="3960"/>
        </w:tabs>
        <w:ind w:left="3960" w:hanging="360"/>
      </w:pPr>
      <w:rPr>
        <w:rFonts w:ascii="Wingdings" w:hAnsi="Wingdings" w:hint="default"/>
      </w:rPr>
    </w:lvl>
    <w:lvl w:ilvl="6" w:tplc="040C0001">
      <w:start w:val="1"/>
      <w:numFmt w:val="bullet"/>
      <w:lvlText w:val=""/>
      <w:lvlJc w:val="left"/>
      <w:pPr>
        <w:tabs>
          <w:tab w:val="num" w:pos="4680"/>
        </w:tabs>
        <w:ind w:left="4680" w:hanging="360"/>
      </w:pPr>
      <w:rPr>
        <w:rFonts w:ascii="Symbol" w:hAnsi="Symbol" w:hint="default"/>
      </w:rPr>
    </w:lvl>
    <w:lvl w:ilvl="7" w:tplc="040C0003">
      <w:start w:val="1"/>
      <w:numFmt w:val="bullet"/>
      <w:lvlText w:val="o"/>
      <w:lvlJc w:val="left"/>
      <w:pPr>
        <w:tabs>
          <w:tab w:val="num" w:pos="5400"/>
        </w:tabs>
        <w:ind w:left="5400" w:hanging="360"/>
      </w:pPr>
      <w:rPr>
        <w:rFonts w:ascii="Courier New" w:hAnsi="Courier New" w:cs="Courier New" w:hint="default"/>
      </w:rPr>
    </w:lvl>
    <w:lvl w:ilvl="8" w:tplc="040C0005">
      <w:start w:val="1"/>
      <w:numFmt w:val="bullet"/>
      <w:lvlText w:val=""/>
      <w:lvlJc w:val="left"/>
      <w:pPr>
        <w:tabs>
          <w:tab w:val="num" w:pos="6120"/>
        </w:tabs>
        <w:ind w:left="6120" w:hanging="360"/>
      </w:pPr>
      <w:rPr>
        <w:rFonts w:ascii="Wingdings" w:hAnsi="Wingdings" w:hint="default"/>
      </w:rPr>
    </w:lvl>
  </w:abstractNum>
  <w:abstractNum w:abstractNumId="13" w15:restartNumberingAfterBreak="0">
    <w:nsid w:val="6A4240C8"/>
    <w:multiLevelType w:val="hybridMultilevel"/>
    <w:tmpl w:val="D7346DF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790162E1"/>
    <w:multiLevelType w:val="hybridMultilevel"/>
    <w:tmpl w:val="CF4AD4E4"/>
    <w:lvl w:ilvl="0" w:tplc="00000002">
      <w:start w:val="1"/>
      <w:numFmt w:val="bullet"/>
      <w:lvlText w:val=""/>
      <w:lvlJc w:val="left"/>
      <w:pPr>
        <w:ind w:left="720" w:hanging="360"/>
      </w:pPr>
      <w:rPr>
        <w:rFonts w:ascii="Wingdings" w:hAnsi="Wingdings" w:cs="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13"/>
  </w:num>
  <w:num w:numId="5">
    <w:abstractNumId w:val="12"/>
  </w:num>
  <w:num w:numId="6">
    <w:abstractNumId w:val="7"/>
  </w:num>
  <w:num w:numId="7">
    <w:abstractNumId w:val="4"/>
  </w:num>
  <w:num w:numId="8">
    <w:abstractNumId w:val="10"/>
  </w:num>
  <w:num w:numId="9">
    <w:abstractNumId w:val="6"/>
  </w:num>
  <w:num w:numId="10">
    <w:abstractNumId w:val="8"/>
  </w:num>
  <w:num w:numId="11">
    <w:abstractNumId w:val="14"/>
  </w:num>
  <w:num w:numId="12">
    <w:abstractNumId w:val="5"/>
  </w:num>
  <w:num w:numId="13">
    <w:abstractNumId w:val="9"/>
  </w:num>
  <w:num w:numId="14">
    <w:abstractNumId w:val="3"/>
  </w:num>
  <w:num w:numId="15">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567"/>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11265"/>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D7A65"/>
    <w:rsid w:val="000024AB"/>
    <w:rsid w:val="000024FD"/>
    <w:rsid w:val="00013ECE"/>
    <w:rsid w:val="000150E3"/>
    <w:rsid w:val="0002008B"/>
    <w:rsid w:val="000200CD"/>
    <w:rsid w:val="00033867"/>
    <w:rsid w:val="00051FDC"/>
    <w:rsid w:val="00054ECE"/>
    <w:rsid w:val="000603C1"/>
    <w:rsid w:val="0006339E"/>
    <w:rsid w:val="00064E16"/>
    <w:rsid w:val="0006549A"/>
    <w:rsid w:val="00067FC9"/>
    <w:rsid w:val="00073FED"/>
    <w:rsid w:val="000741B1"/>
    <w:rsid w:val="00077F11"/>
    <w:rsid w:val="0008459E"/>
    <w:rsid w:val="000851DA"/>
    <w:rsid w:val="000854FC"/>
    <w:rsid w:val="0008735D"/>
    <w:rsid w:val="00092A4E"/>
    <w:rsid w:val="000935B1"/>
    <w:rsid w:val="000A591E"/>
    <w:rsid w:val="000B2101"/>
    <w:rsid w:val="000B3914"/>
    <w:rsid w:val="000B65D0"/>
    <w:rsid w:val="000B7EE5"/>
    <w:rsid w:val="000D15B6"/>
    <w:rsid w:val="000D1704"/>
    <w:rsid w:val="000D2336"/>
    <w:rsid w:val="000D2A4A"/>
    <w:rsid w:val="000E0D6B"/>
    <w:rsid w:val="00103378"/>
    <w:rsid w:val="00116F26"/>
    <w:rsid w:val="001213DA"/>
    <w:rsid w:val="00134EB5"/>
    <w:rsid w:val="00137FE6"/>
    <w:rsid w:val="001424DF"/>
    <w:rsid w:val="0014460D"/>
    <w:rsid w:val="00150962"/>
    <w:rsid w:val="00153EDA"/>
    <w:rsid w:val="00157A28"/>
    <w:rsid w:val="00166EAE"/>
    <w:rsid w:val="00175A94"/>
    <w:rsid w:val="00180D57"/>
    <w:rsid w:val="001A10D5"/>
    <w:rsid w:val="001A5E77"/>
    <w:rsid w:val="001A62CA"/>
    <w:rsid w:val="001C7D06"/>
    <w:rsid w:val="001D2787"/>
    <w:rsid w:val="001D7995"/>
    <w:rsid w:val="001E645A"/>
    <w:rsid w:val="001E6D75"/>
    <w:rsid w:val="001E6FB0"/>
    <w:rsid w:val="001E7D4C"/>
    <w:rsid w:val="00204009"/>
    <w:rsid w:val="0020484C"/>
    <w:rsid w:val="00204FD2"/>
    <w:rsid w:val="002055C6"/>
    <w:rsid w:val="00210D77"/>
    <w:rsid w:val="002116B6"/>
    <w:rsid w:val="002236CC"/>
    <w:rsid w:val="00225839"/>
    <w:rsid w:val="00235819"/>
    <w:rsid w:val="0024151A"/>
    <w:rsid w:val="0024297C"/>
    <w:rsid w:val="0024573F"/>
    <w:rsid w:val="002555B9"/>
    <w:rsid w:val="002924B1"/>
    <w:rsid w:val="002938A2"/>
    <w:rsid w:val="00296B33"/>
    <w:rsid w:val="00297856"/>
    <w:rsid w:val="002B3041"/>
    <w:rsid w:val="002B6DBA"/>
    <w:rsid w:val="002B77B2"/>
    <w:rsid w:val="002C0ECA"/>
    <w:rsid w:val="002C4D51"/>
    <w:rsid w:val="002E43F1"/>
    <w:rsid w:val="002E62F3"/>
    <w:rsid w:val="002F1FBA"/>
    <w:rsid w:val="002F61C6"/>
    <w:rsid w:val="00300F99"/>
    <w:rsid w:val="00303BBA"/>
    <w:rsid w:val="003040D6"/>
    <w:rsid w:val="003045B2"/>
    <w:rsid w:val="00312EFE"/>
    <w:rsid w:val="003157C0"/>
    <w:rsid w:val="00317DF4"/>
    <w:rsid w:val="0032217F"/>
    <w:rsid w:val="00333C9C"/>
    <w:rsid w:val="00344A4E"/>
    <w:rsid w:val="003455D9"/>
    <w:rsid w:val="003560D3"/>
    <w:rsid w:val="00361F62"/>
    <w:rsid w:val="00364812"/>
    <w:rsid w:val="0036560E"/>
    <w:rsid w:val="003663BC"/>
    <w:rsid w:val="003678D4"/>
    <w:rsid w:val="00370ED1"/>
    <w:rsid w:val="00372DFE"/>
    <w:rsid w:val="0037335B"/>
    <w:rsid w:val="00374882"/>
    <w:rsid w:val="003820A7"/>
    <w:rsid w:val="003829C8"/>
    <w:rsid w:val="0038379D"/>
    <w:rsid w:val="00394CE6"/>
    <w:rsid w:val="003A2B53"/>
    <w:rsid w:val="003A398F"/>
    <w:rsid w:val="003A5F8C"/>
    <w:rsid w:val="003B1427"/>
    <w:rsid w:val="003B4E1C"/>
    <w:rsid w:val="003C3C56"/>
    <w:rsid w:val="003D1D6F"/>
    <w:rsid w:val="003D318E"/>
    <w:rsid w:val="003D43AB"/>
    <w:rsid w:val="003D4A6E"/>
    <w:rsid w:val="003D671D"/>
    <w:rsid w:val="003E1220"/>
    <w:rsid w:val="003E5668"/>
    <w:rsid w:val="003E5A1F"/>
    <w:rsid w:val="003F3C2E"/>
    <w:rsid w:val="003F58A4"/>
    <w:rsid w:val="003F7B4B"/>
    <w:rsid w:val="00404854"/>
    <w:rsid w:val="0041316E"/>
    <w:rsid w:val="00421623"/>
    <w:rsid w:val="00430011"/>
    <w:rsid w:val="004303F8"/>
    <w:rsid w:val="00436D45"/>
    <w:rsid w:val="0044597F"/>
    <w:rsid w:val="00451EFB"/>
    <w:rsid w:val="0045347E"/>
    <w:rsid w:val="00454CF4"/>
    <w:rsid w:val="004574BB"/>
    <w:rsid w:val="004648BD"/>
    <w:rsid w:val="004708D5"/>
    <w:rsid w:val="004804C0"/>
    <w:rsid w:val="004876E1"/>
    <w:rsid w:val="00490E6A"/>
    <w:rsid w:val="00491AB0"/>
    <w:rsid w:val="004929FF"/>
    <w:rsid w:val="0049798A"/>
    <w:rsid w:val="004A5148"/>
    <w:rsid w:val="004B09EE"/>
    <w:rsid w:val="004B1F87"/>
    <w:rsid w:val="004B231A"/>
    <w:rsid w:val="004B3BAA"/>
    <w:rsid w:val="004B489F"/>
    <w:rsid w:val="004C51D3"/>
    <w:rsid w:val="004C6E55"/>
    <w:rsid w:val="004C7D85"/>
    <w:rsid w:val="004D0867"/>
    <w:rsid w:val="004E1450"/>
    <w:rsid w:val="004E252B"/>
    <w:rsid w:val="004E57D4"/>
    <w:rsid w:val="004F5A64"/>
    <w:rsid w:val="004F7610"/>
    <w:rsid w:val="005038DC"/>
    <w:rsid w:val="00506ABD"/>
    <w:rsid w:val="00511D0E"/>
    <w:rsid w:val="00511D33"/>
    <w:rsid w:val="00513BC4"/>
    <w:rsid w:val="00514B56"/>
    <w:rsid w:val="00517097"/>
    <w:rsid w:val="00522D2C"/>
    <w:rsid w:val="005246D2"/>
    <w:rsid w:val="00526613"/>
    <w:rsid w:val="00530D65"/>
    <w:rsid w:val="005322CC"/>
    <w:rsid w:val="0053621C"/>
    <w:rsid w:val="00537EEF"/>
    <w:rsid w:val="00541458"/>
    <w:rsid w:val="00542D51"/>
    <w:rsid w:val="005433D1"/>
    <w:rsid w:val="00544306"/>
    <w:rsid w:val="00544CFE"/>
    <w:rsid w:val="00546839"/>
    <w:rsid w:val="00547560"/>
    <w:rsid w:val="00550F0D"/>
    <w:rsid w:val="005518E5"/>
    <w:rsid w:val="0055602D"/>
    <w:rsid w:val="005578E7"/>
    <w:rsid w:val="00563B18"/>
    <w:rsid w:val="005643E6"/>
    <w:rsid w:val="005670AA"/>
    <w:rsid w:val="005961D7"/>
    <w:rsid w:val="00596289"/>
    <w:rsid w:val="005A1F96"/>
    <w:rsid w:val="005A1F9F"/>
    <w:rsid w:val="005B2080"/>
    <w:rsid w:val="005B2E8B"/>
    <w:rsid w:val="005B31C7"/>
    <w:rsid w:val="005B7EAA"/>
    <w:rsid w:val="005C1AD6"/>
    <w:rsid w:val="005C4802"/>
    <w:rsid w:val="005D34C6"/>
    <w:rsid w:val="005E24C2"/>
    <w:rsid w:val="005E4E46"/>
    <w:rsid w:val="005E7A0A"/>
    <w:rsid w:val="005E7DCB"/>
    <w:rsid w:val="005F2F74"/>
    <w:rsid w:val="005F6383"/>
    <w:rsid w:val="0060322F"/>
    <w:rsid w:val="0060453D"/>
    <w:rsid w:val="0060542C"/>
    <w:rsid w:val="00605E6C"/>
    <w:rsid w:val="0061423C"/>
    <w:rsid w:val="00614A84"/>
    <w:rsid w:val="00615718"/>
    <w:rsid w:val="00627ABB"/>
    <w:rsid w:val="00630C6F"/>
    <w:rsid w:val="00631A5D"/>
    <w:rsid w:val="00633482"/>
    <w:rsid w:val="00633CB5"/>
    <w:rsid w:val="0063428B"/>
    <w:rsid w:val="00636F0C"/>
    <w:rsid w:val="00644D2C"/>
    <w:rsid w:val="006473B8"/>
    <w:rsid w:val="00653FE9"/>
    <w:rsid w:val="0065791D"/>
    <w:rsid w:val="00666D13"/>
    <w:rsid w:val="00684403"/>
    <w:rsid w:val="00686175"/>
    <w:rsid w:val="00691F1F"/>
    <w:rsid w:val="00691F78"/>
    <w:rsid w:val="006947FB"/>
    <w:rsid w:val="006A7FBA"/>
    <w:rsid w:val="006D161F"/>
    <w:rsid w:val="006D1CB3"/>
    <w:rsid w:val="006D297E"/>
    <w:rsid w:val="006D4465"/>
    <w:rsid w:val="006D7F8D"/>
    <w:rsid w:val="006E0656"/>
    <w:rsid w:val="006E1C33"/>
    <w:rsid w:val="006E7CF2"/>
    <w:rsid w:val="006F6E64"/>
    <w:rsid w:val="006F7863"/>
    <w:rsid w:val="00710BA0"/>
    <w:rsid w:val="00713746"/>
    <w:rsid w:val="00713A1E"/>
    <w:rsid w:val="00714572"/>
    <w:rsid w:val="00722385"/>
    <w:rsid w:val="00724E39"/>
    <w:rsid w:val="007260AA"/>
    <w:rsid w:val="00726325"/>
    <w:rsid w:val="0073249A"/>
    <w:rsid w:val="007403B4"/>
    <w:rsid w:val="00741F89"/>
    <w:rsid w:val="00746D18"/>
    <w:rsid w:val="00765CEB"/>
    <w:rsid w:val="00777688"/>
    <w:rsid w:val="007804AB"/>
    <w:rsid w:val="00781293"/>
    <w:rsid w:val="00781AB6"/>
    <w:rsid w:val="0079190F"/>
    <w:rsid w:val="00792AF7"/>
    <w:rsid w:val="00795EC6"/>
    <w:rsid w:val="007973B3"/>
    <w:rsid w:val="007A00B6"/>
    <w:rsid w:val="007A19FC"/>
    <w:rsid w:val="007A7602"/>
    <w:rsid w:val="007B213F"/>
    <w:rsid w:val="007B23A5"/>
    <w:rsid w:val="007B562F"/>
    <w:rsid w:val="007B5E54"/>
    <w:rsid w:val="007C0A3A"/>
    <w:rsid w:val="007C50F5"/>
    <w:rsid w:val="007C55B4"/>
    <w:rsid w:val="007D2490"/>
    <w:rsid w:val="007D74AA"/>
    <w:rsid w:val="007D7A65"/>
    <w:rsid w:val="007E4359"/>
    <w:rsid w:val="007F1B94"/>
    <w:rsid w:val="007F4DCD"/>
    <w:rsid w:val="007F51D8"/>
    <w:rsid w:val="007F652F"/>
    <w:rsid w:val="00801585"/>
    <w:rsid w:val="00802E10"/>
    <w:rsid w:val="00803F68"/>
    <w:rsid w:val="00807574"/>
    <w:rsid w:val="0081601A"/>
    <w:rsid w:val="00823A35"/>
    <w:rsid w:val="0083228A"/>
    <w:rsid w:val="00843348"/>
    <w:rsid w:val="008530D7"/>
    <w:rsid w:val="008532A9"/>
    <w:rsid w:val="0085686B"/>
    <w:rsid w:val="00856FF1"/>
    <w:rsid w:val="0086094F"/>
    <w:rsid w:val="00862406"/>
    <w:rsid w:val="008637A9"/>
    <w:rsid w:val="00866634"/>
    <w:rsid w:val="0087153A"/>
    <w:rsid w:val="00874E43"/>
    <w:rsid w:val="00883068"/>
    <w:rsid w:val="008835BA"/>
    <w:rsid w:val="00890509"/>
    <w:rsid w:val="00897606"/>
    <w:rsid w:val="008A1EFB"/>
    <w:rsid w:val="008A6EC5"/>
    <w:rsid w:val="008A7A05"/>
    <w:rsid w:val="008B00C3"/>
    <w:rsid w:val="008B3072"/>
    <w:rsid w:val="008B77BC"/>
    <w:rsid w:val="008C1DC5"/>
    <w:rsid w:val="008C3AE7"/>
    <w:rsid w:val="008C74F4"/>
    <w:rsid w:val="008D3213"/>
    <w:rsid w:val="008D402F"/>
    <w:rsid w:val="008D45F8"/>
    <w:rsid w:val="008D4C5D"/>
    <w:rsid w:val="008D6B57"/>
    <w:rsid w:val="008F0B92"/>
    <w:rsid w:val="008F2E0F"/>
    <w:rsid w:val="009059A8"/>
    <w:rsid w:val="009148EB"/>
    <w:rsid w:val="00916856"/>
    <w:rsid w:val="00934732"/>
    <w:rsid w:val="00955D88"/>
    <w:rsid w:val="00956BD4"/>
    <w:rsid w:val="00964F2C"/>
    <w:rsid w:val="00966A92"/>
    <w:rsid w:val="00966AB6"/>
    <w:rsid w:val="009671ED"/>
    <w:rsid w:val="00967A7A"/>
    <w:rsid w:val="0097328F"/>
    <w:rsid w:val="009817FA"/>
    <w:rsid w:val="00984597"/>
    <w:rsid w:val="00992EC1"/>
    <w:rsid w:val="009A1D63"/>
    <w:rsid w:val="009A2016"/>
    <w:rsid w:val="009A5E0B"/>
    <w:rsid w:val="009A7589"/>
    <w:rsid w:val="009B1CD0"/>
    <w:rsid w:val="009B4C41"/>
    <w:rsid w:val="009B538D"/>
    <w:rsid w:val="009B7052"/>
    <w:rsid w:val="009C3319"/>
    <w:rsid w:val="009C3D6D"/>
    <w:rsid w:val="009D1014"/>
    <w:rsid w:val="009D4B61"/>
    <w:rsid w:val="009E019B"/>
    <w:rsid w:val="009E3B77"/>
    <w:rsid w:val="00A06DF7"/>
    <w:rsid w:val="00A07C43"/>
    <w:rsid w:val="00A07DB3"/>
    <w:rsid w:val="00A10053"/>
    <w:rsid w:val="00A10DAB"/>
    <w:rsid w:val="00A12E92"/>
    <w:rsid w:val="00A138F5"/>
    <w:rsid w:val="00A14DE1"/>
    <w:rsid w:val="00A14FF1"/>
    <w:rsid w:val="00A17407"/>
    <w:rsid w:val="00A3228E"/>
    <w:rsid w:val="00A50987"/>
    <w:rsid w:val="00A76A83"/>
    <w:rsid w:val="00A77359"/>
    <w:rsid w:val="00A806E9"/>
    <w:rsid w:val="00A82116"/>
    <w:rsid w:val="00A844B0"/>
    <w:rsid w:val="00A8556A"/>
    <w:rsid w:val="00A9534C"/>
    <w:rsid w:val="00AA0F2B"/>
    <w:rsid w:val="00AA65C3"/>
    <w:rsid w:val="00AB09FA"/>
    <w:rsid w:val="00AB2225"/>
    <w:rsid w:val="00AB2F4C"/>
    <w:rsid w:val="00AC2A0A"/>
    <w:rsid w:val="00AC45B4"/>
    <w:rsid w:val="00AC5FCA"/>
    <w:rsid w:val="00AD6F42"/>
    <w:rsid w:val="00AF2516"/>
    <w:rsid w:val="00AF28A3"/>
    <w:rsid w:val="00AF34C5"/>
    <w:rsid w:val="00B04E1E"/>
    <w:rsid w:val="00B060A1"/>
    <w:rsid w:val="00B070F8"/>
    <w:rsid w:val="00B13DC1"/>
    <w:rsid w:val="00B17680"/>
    <w:rsid w:val="00B24245"/>
    <w:rsid w:val="00B25846"/>
    <w:rsid w:val="00B31A6D"/>
    <w:rsid w:val="00B3234B"/>
    <w:rsid w:val="00B37AAA"/>
    <w:rsid w:val="00B42572"/>
    <w:rsid w:val="00B43152"/>
    <w:rsid w:val="00B458DD"/>
    <w:rsid w:val="00B4699D"/>
    <w:rsid w:val="00B555CA"/>
    <w:rsid w:val="00B61D58"/>
    <w:rsid w:val="00B6520E"/>
    <w:rsid w:val="00B80C2D"/>
    <w:rsid w:val="00B8745A"/>
    <w:rsid w:val="00B92545"/>
    <w:rsid w:val="00B9336F"/>
    <w:rsid w:val="00BA19F0"/>
    <w:rsid w:val="00BA1F90"/>
    <w:rsid w:val="00BA468D"/>
    <w:rsid w:val="00BB3B98"/>
    <w:rsid w:val="00BB71CF"/>
    <w:rsid w:val="00BC2E0C"/>
    <w:rsid w:val="00BD3EDF"/>
    <w:rsid w:val="00BD4A4A"/>
    <w:rsid w:val="00BD4A92"/>
    <w:rsid w:val="00BD7E04"/>
    <w:rsid w:val="00BE1118"/>
    <w:rsid w:val="00BE54C2"/>
    <w:rsid w:val="00BE7BA4"/>
    <w:rsid w:val="00C0420E"/>
    <w:rsid w:val="00C04B0D"/>
    <w:rsid w:val="00C32551"/>
    <w:rsid w:val="00C34B7B"/>
    <w:rsid w:val="00C35524"/>
    <w:rsid w:val="00C35AC2"/>
    <w:rsid w:val="00C412D8"/>
    <w:rsid w:val="00C44D5F"/>
    <w:rsid w:val="00C511CC"/>
    <w:rsid w:val="00C57F9B"/>
    <w:rsid w:val="00C62134"/>
    <w:rsid w:val="00C629D6"/>
    <w:rsid w:val="00C6321F"/>
    <w:rsid w:val="00C74911"/>
    <w:rsid w:val="00C76D6B"/>
    <w:rsid w:val="00C8046E"/>
    <w:rsid w:val="00C8556C"/>
    <w:rsid w:val="00C86DD5"/>
    <w:rsid w:val="00C911FE"/>
    <w:rsid w:val="00C9146B"/>
    <w:rsid w:val="00C92ECE"/>
    <w:rsid w:val="00CA15DA"/>
    <w:rsid w:val="00CA4C80"/>
    <w:rsid w:val="00CB170E"/>
    <w:rsid w:val="00CC5399"/>
    <w:rsid w:val="00CC7093"/>
    <w:rsid w:val="00CE00D4"/>
    <w:rsid w:val="00CE076A"/>
    <w:rsid w:val="00CE76CC"/>
    <w:rsid w:val="00CF0258"/>
    <w:rsid w:val="00CF450B"/>
    <w:rsid w:val="00D06DBC"/>
    <w:rsid w:val="00D10222"/>
    <w:rsid w:val="00D11EFD"/>
    <w:rsid w:val="00D153B1"/>
    <w:rsid w:val="00D215D6"/>
    <w:rsid w:val="00D263E4"/>
    <w:rsid w:val="00D26C41"/>
    <w:rsid w:val="00D569E2"/>
    <w:rsid w:val="00D66B0D"/>
    <w:rsid w:val="00D67DA7"/>
    <w:rsid w:val="00D709E4"/>
    <w:rsid w:val="00D73FDD"/>
    <w:rsid w:val="00D82F6C"/>
    <w:rsid w:val="00D90126"/>
    <w:rsid w:val="00DA3443"/>
    <w:rsid w:val="00DA6A6D"/>
    <w:rsid w:val="00DB101A"/>
    <w:rsid w:val="00DB4C6D"/>
    <w:rsid w:val="00DB73F9"/>
    <w:rsid w:val="00DC117D"/>
    <w:rsid w:val="00DC3528"/>
    <w:rsid w:val="00DC7140"/>
    <w:rsid w:val="00DD2FBF"/>
    <w:rsid w:val="00DD41E5"/>
    <w:rsid w:val="00DD5925"/>
    <w:rsid w:val="00DE46E7"/>
    <w:rsid w:val="00DE502B"/>
    <w:rsid w:val="00DE64A8"/>
    <w:rsid w:val="00DF297C"/>
    <w:rsid w:val="00DF4E3C"/>
    <w:rsid w:val="00E002D4"/>
    <w:rsid w:val="00E133F3"/>
    <w:rsid w:val="00E15D65"/>
    <w:rsid w:val="00E20184"/>
    <w:rsid w:val="00E30A3C"/>
    <w:rsid w:val="00E30CD7"/>
    <w:rsid w:val="00E33069"/>
    <w:rsid w:val="00E35C1C"/>
    <w:rsid w:val="00E4283B"/>
    <w:rsid w:val="00E42F2B"/>
    <w:rsid w:val="00E4319F"/>
    <w:rsid w:val="00E43EEB"/>
    <w:rsid w:val="00E527C3"/>
    <w:rsid w:val="00E52C6F"/>
    <w:rsid w:val="00E55A4F"/>
    <w:rsid w:val="00E61CBD"/>
    <w:rsid w:val="00E61E7E"/>
    <w:rsid w:val="00E61EC2"/>
    <w:rsid w:val="00E67DC0"/>
    <w:rsid w:val="00E67EB2"/>
    <w:rsid w:val="00E7667B"/>
    <w:rsid w:val="00E76772"/>
    <w:rsid w:val="00E76B37"/>
    <w:rsid w:val="00E77758"/>
    <w:rsid w:val="00E8559A"/>
    <w:rsid w:val="00E86611"/>
    <w:rsid w:val="00E87EEA"/>
    <w:rsid w:val="00E87F4D"/>
    <w:rsid w:val="00EA1C2A"/>
    <w:rsid w:val="00EA1CFA"/>
    <w:rsid w:val="00EA22FC"/>
    <w:rsid w:val="00EA5CC4"/>
    <w:rsid w:val="00EA6074"/>
    <w:rsid w:val="00EA76F0"/>
    <w:rsid w:val="00EA79FE"/>
    <w:rsid w:val="00EA7BAA"/>
    <w:rsid w:val="00EA7E84"/>
    <w:rsid w:val="00EB6B98"/>
    <w:rsid w:val="00EC1CCC"/>
    <w:rsid w:val="00EC1D84"/>
    <w:rsid w:val="00EC3843"/>
    <w:rsid w:val="00EC3C25"/>
    <w:rsid w:val="00EC5C15"/>
    <w:rsid w:val="00EC6EB9"/>
    <w:rsid w:val="00EE1B8F"/>
    <w:rsid w:val="00EE6FB3"/>
    <w:rsid w:val="00F0613D"/>
    <w:rsid w:val="00F07DA6"/>
    <w:rsid w:val="00F30526"/>
    <w:rsid w:val="00F32BF9"/>
    <w:rsid w:val="00F43C94"/>
    <w:rsid w:val="00F4653F"/>
    <w:rsid w:val="00F54FC8"/>
    <w:rsid w:val="00F60E73"/>
    <w:rsid w:val="00F6602C"/>
    <w:rsid w:val="00F704CB"/>
    <w:rsid w:val="00F71644"/>
    <w:rsid w:val="00F72D74"/>
    <w:rsid w:val="00F77C76"/>
    <w:rsid w:val="00F91245"/>
    <w:rsid w:val="00F93BAA"/>
    <w:rsid w:val="00FA3DA5"/>
    <w:rsid w:val="00FA4AB7"/>
    <w:rsid w:val="00FA5B0B"/>
    <w:rsid w:val="00FA75C4"/>
    <w:rsid w:val="00FA7672"/>
    <w:rsid w:val="00FB1220"/>
    <w:rsid w:val="00FB2CD4"/>
    <w:rsid w:val="00FC056F"/>
    <w:rsid w:val="00FD039E"/>
    <w:rsid w:val="00FD3C65"/>
    <w:rsid w:val="00FD5665"/>
    <w:rsid w:val="00FD7CCE"/>
    <w:rsid w:val="00FF05FD"/>
    <w:rsid w:val="00FF4EA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1265"/>
    <o:shapelayout v:ext="edit">
      <o:idmap v:ext="edit" data="1"/>
    </o:shapelayout>
  </w:shapeDefaults>
  <w:doNotEmbedSmartTags/>
  <w:decimalSymbol w:val=","/>
  <w:listSeparator w:val=";"/>
  <w14:docId w14:val="6BD1068D"/>
  <w15:chartTrackingRefBased/>
  <w15:docId w15:val="{95BFB581-956B-47DC-A48A-56B10E2BEF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344A4E"/>
    <w:pPr>
      <w:suppressAutoHyphens/>
    </w:pPr>
    <w:rPr>
      <w:rFonts w:ascii="Univers" w:hAnsi="Univers" w:cs="Univers"/>
      <w:lang w:eastAsia="zh-CN"/>
    </w:rPr>
  </w:style>
  <w:style w:type="paragraph" w:styleId="Titre1">
    <w:name w:val="heading 1"/>
    <w:basedOn w:val="Normal"/>
    <w:next w:val="Normal"/>
    <w:qFormat/>
    <w:pPr>
      <w:keepNext/>
      <w:numPr>
        <w:numId w:val="1"/>
      </w:numPr>
      <w:ind w:left="567" w:firstLine="0"/>
      <w:outlineLvl w:val="0"/>
    </w:pPr>
    <w:rPr>
      <w:rFonts w:ascii="Times New Roman" w:hAnsi="Times New Roman" w:cs="Times New Roman"/>
      <w:b/>
    </w:rPr>
  </w:style>
  <w:style w:type="paragraph" w:styleId="Titre2">
    <w:name w:val="heading 2"/>
    <w:basedOn w:val="Normal"/>
    <w:next w:val="Normal"/>
    <w:qFormat/>
    <w:pPr>
      <w:keepNext/>
      <w:numPr>
        <w:ilvl w:val="1"/>
        <w:numId w:val="1"/>
      </w:numPr>
      <w:outlineLvl w:val="1"/>
    </w:pPr>
    <w:rPr>
      <w:rFonts w:ascii="Times New Roman" w:hAnsi="Times New Roman" w:cs="Times New Roman"/>
      <w:b/>
    </w:rPr>
  </w:style>
  <w:style w:type="paragraph" w:styleId="Titre3">
    <w:name w:val="heading 3"/>
    <w:basedOn w:val="Normal"/>
    <w:next w:val="Normal"/>
    <w:qFormat/>
    <w:pPr>
      <w:keepNext/>
      <w:numPr>
        <w:ilvl w:val="2"/>
        <w:numId w:val="1"/>
      </w:numPr>
      <w:tabs>
        <w:tab w:val="center" w:pos="5103"/>
        <w:tab w:val="right" w:pos="10065"/>
      </w:tabs>
      <w:jc w:val="right"/>
      <w:outlineLvl w:val="2"/>
    </w:pPr>
    <w:rPr>
      <w:rFonts w:ascii="Arial" w:hAnsi="Arial" w:cs="Arial"/>
      <w:b/>
      <w:sz w:val="22"/>
    </w:rPr>
  </w:style>
  <w:style w:type="paragraph" w:styleId="Titre4">
    <w:name w:val="heading 4"/>
    <w:basedOn w:val="Normal"/>
    <w:next w:val="Normal"/>
    <w:qFormat/>
    <w:pPr>
      <w:keepNext/>
      <w:numPr>
        <w:ilvl w:val="3"/>
        <w:numId w:val="1"/>
      </w:numPr>
      <w:tabs>
        <w:tab w:val="left" w:pos="-142"/>
        <w:tab w:val="left" w:pos="4111"/>
      </w:tabs>
      <w:jc w:val="both"/>
      <w:outlineLvl w:val="3"/>
    </w:pPr>
    <w:rPr>
      <w:rFonts w:ascii="Arial" w:hAnsi="Arial" w:cs="Arial"/>
      <w:b/>
    </w:rPr>
  </w:style>
  <w:style w:type="paragraph" w:styleId="Titre5">
    <w:name w:val="heading 5"/>
    <w:basedOn w:val="Normal"/>
    <w:next w:val="Normal"/>
    <w:qFormat/>
    <w:pPr>
      <w:keepNext/>
      <w:numPr>
        <w:ilvl w:val="4"/>
        <w:numId w:val="1"/>
      </w:numPr>
      <w:ind w:left="567" w:firstLine="0"/>
      <w:outlineLvl w:val="4"/>
    </w:pPr>
    <w:rPr>
      <w:rFonts w:ascii="Arial" w:hAnsi="Arial" w:cs="Arial"/>
      <w:i/>
      <w:sz w:val="16"/>
    </w:rPr>
  </w:style>
  <w:style w:type="paragraph" w:styleId="Titre6">
    <w:name w:val="heading 6"/>
    <w:basedOn w:val="Normal"/>
    <w:next w:val="Normal"/>
    <w:qFormat/>
    <w:pPr>
      <w:keepNext/>
      <w:numPr>
        <w:ilvl w:val="5"/>
        <w:numId w:val="1"/>
      </w:numPr>
      <w:jc w:val="both"/>
      <w:outlineLvl w:val="5"/>
    </w:pPr>
    <w:rPr>
      <w:rFonts w:ascii="Arial" w:hAnsi="Arial" w:cs="Arial"/>
      <w:sz w:val="28"/>
    </w:rPr>
  </w:style>
  <w:style w:type="paragraph" w:styleId="Titre7">
    <w:name w:val="heading 7"/>
    <w:basedOn w:val="Normal"/>
    <w:next w:val="Normal"/>
    <w:qFormat/>
    <w:pPr>
      <w:keepNext/>
      <w:numPr>
        <w:ilvl w:val="6"/>
        <w:numId w:val="1"/>
      </w:numPr>
      <w:outlineLvl w:val="6"/>
    </w:pPr>
    <w:rPr>
      <w:rFonts w:ascii="Arial" w:hAnsi="Arial" w:cs="Arial"/>
      <w:bCs/>
      <w:i/>
      <w:sz w:val="16"/>
    </w:rPr>
  </w:style>
  <w:style w:type="paragraph" w:styleId="Titre8">
    <w:name w:val="heading 8"/>
    <w:basedOn w:val="Normal"/>
    <w:next w:val="Normal"/>
    <w:qFormat/>
    <w:pPr>
      <w:keepNext/>
      <w:numPr>
        <w:ilvl w:val="7"/>
        <w:numId w:val="1"/>
      </w:numPr>
      <w:jc w:val="center"/>
      <w:outlineLvl w:val="7"/>
    </w:pPr>
    <w:rPr>
      <w:rFonts w:ascii="Arial" w:hAnsi="Arial" w:cs="Arial"/>
      <w:b/>
      <w:bCs/>
      <w:sz w:val="24"/>
    </w:rPr>
  </w:style>
  <w:style w:type="paragraph" w:styleId="Titre9">
    <w:name w:val="heading 9"/>
    <w:basedOn w:val="Normal"/>
    <w:next w:val="Normal"/>
    <w:qFormat/>
    <w:pPr>
      <w:keepNext/>
      <w:numPr>
        <w:ilvl w:val="8"/>
        <w:numId w:val="1"/>
      </w:numPr>
      <w:tabs>
        <w:tab w:val="left" w:pos="426"/>
        <w:tab w:val="left" w:pos="5103"/>
      </w:tabs>
      <w:spacing w:after="240"/>
      <w:jc w:val="both"/>
      <w:outlineLvl w:val="8"/>
    </w:pPr>
    <w:rPr>
      <w:rFonts w:ascii="Arial" w:hAnsi="Arial" w:cs="Arial"/>
      <w:i/>
      <w:iCs/>
      <w:sz w:val="16"/>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WW8Num2z0">
    <w:name w:val="WW8Num2z0"/>
    <w:rPr>
      <w:rFonts w:ascii="Wingdings" w:hAnsi="Wingdings" w:cs="Wingdings"/>
    </w:rPr>
  </w:style>
  <w:style w:type="character" w:customStyle="1" w:styleId="Policepardfaut2">
    <w:name w:val="Police par défaut2"/>
  </w:style>
  <w:style w:type="character" w:customStyle="1" w:styleId="Absatz-Standardschriftart">
    <w:name w:val="Absatz-Standardschriftart"/>
  </w:style>
  <w:style w:type="character" w:customStyle="1" w:styleId="WW-Absatz-Standardschriftart">
    <w:name w:val="WW-Absatz-Standardschriftart"/>
  </w:style>
  <w:style w:type="character" w:customStyle="1" w:styleId="WW-Absatz-Standardschriftart1">
    <w:name w:val="WW-Absatz-Standardschriftart1"/>
  </w:style>
  <w:style w:type="character" w:customStyle="1" w:styleId="WW-Absatz-Standardschriftart11">
    <w:name w:val="WW-Absatz-Standardschriftart11"/>
  </w:style>
  <w:style w:type="character" w:customStyle="1" w:styleId="WW-Absatz-Standardschriftart111">
    <w:name w:val="WW-Absatz-Standardschriftart111"/>
  </w:style>
  <w:style w:type="character" w:customStyle="1" w:styleId="WW-Absatz-Standardschriftart1111">
    <w:name w:val="WW-Absatz-Standardschriftart1111"/>
  </w:style>
  <w:style w:type="character" w:customStyle="1" w:styleId="WW8Num1z0">
    <w:name w:val="WW8Num1z0"/>
    <w:rPr>
      <w:rFonts w:cs="Times New Roman"/>
    </w:rPr>
  </w:style>
  <w:style w:type="character" w:customStyle="1" w:styleId="WW8Num2z1">
    <w:name w:val="WW8Num2z1"/>
    <w:rPr>
      <w:rFonts w:ascii="Courier New" w:hAnsi="Courier New" w:cs="Courier New"/>
    </w:rPr>
  </w:style>
  <w:style w:type="character" w:customStyle="1" w:styleId="WW8Num2z3">
    <w:name w:val="WW8Num2z3"/>
    <w:rPr>
      <w:rFonts w:ascii="Symbol" w:hAnsi="Symbol" w:cs="Symbol"/>
    </w:rPr>
  </w:style>
  <w:style w:type="character" w:customStyle="1" w:styleId="WW8Num3z0">
    <w:name w:val="WW8Num3z0"/>
    <w:rPr>
      <w:rFonts w:ascii="Wingdings" w:hAnsi="Wingdings" w:cs="Wingdings"/>
      <w:sz w:val="16"/>
    </w:rPr>
  </w:style>
  <w:style w:type="character" w:customStyle="1" w:styleId="WW8Num3z1">
    <w:name w:val="WW8Num3z1"/>
    <w:rPr>
      <w:rFonts w:ascii="Courier New" w:hAnsi="Courier New" w:cs="Courier New"/>
    </w:rPr>
  </w:style>
  <w:style w:type="character" w:customStyle="1" w:styleId="WW8Num3z2">
    <w:name w:val="WW8Num3z2"/>
    <w:rPr>
      <w:rFonts w:ascii="Wingdings" w:hAnsi="Wingdings" w:cs="Wingdings"/>
    </w:rPr>
  </w:style>
  <w:style w:type="character" w:customStyle="1" w:styleId="WW8Num3z3">
    <w:name w:val="WW8Num3z3"/>
    <w:rPr>
      <w:rFonts w:ascii="Symbol" w:hAnsi="Symbol" w:cs="Symbol"/>
    </w:rPr>
  </w:style>
  <w:style w:type="character" w:customStyle="1" w:styleId="WW8Num4z0">
    <w:name w:val="WW8Num4z0"/>
    <w:rPr>
      <w:rFonts w:ascii="Wingdings" w:hAnsi="Wingdings" w:cs="Wingdings"/>
    </w:rPr>
  </w:style>
  <w:style w:type="character" w:customStyle="1" w:styleId="WW8Num4z1">
    <w:name w:val="WW8Num4z1"/>
    <w:rPr>
      <w:rFonts w:ascii="Courier New" w:hAnsi="Courier New" w:cs="Courier New"/>
    </w:rPr>
  </w:style>
  <w:style w:type="character" w:customStyle="1" w:styleId="WW8Num4z3">
    <w:name w:val="WW8Num4z3"/>
    <w:rPr>
      <w:rFonts w:ascii="Symbol" w:hAnsi="Symbol" w:cs="Symbol"/>
    </w:rPr>
  </w:style>
  <w:style w:type="character" w:customStyle="1" w:styleId="WW8Num5z0">
    <w:name w:val="WW8Num5z0"/>
    <w:rPr>
      <w:rFonts w:ascii="Symbol" w:hAnsi="Symbol" w:cs="Symbol"/>
    </w:rPr>
  </w:style>
  <w:style w:type="character" w:customStyle="1" w:styleId="WW8Num6z0">
    <w:name w:val="WW8Num6z0"/>
    <w:rPr>
      <w:rFonts w:cs="Times New Roman"/>
    </w:rPr>
  </w:style>
  <w:style w:type="character" w:customStyle="1" w:styleId="WW8Num7z0">
    <w:name w:val="WW8Num7z0"/>
    <w:rPr>
      <w:rFonts w:ascii="Wingdings" w:hAnsi="Wingdings" w:cs="Wingdings"/>
      <w:i w:val="0"/>
    </w:rPr>
  </w:style>
  <w:style w:type="character" w:customStyle="1" w:styleId="WW8Num7z1">
    <w:name w:val="WW8Num7z1"/>
    <w:rPr>
      <w:rFonts w:ascii="Courier New" w:hAnsi="Courier New" w:cs="Courier New"/>
    </w:rPr>
  </w:style>
  <w:style w:type="character" w:customStyle="1" w:styleId="WW8Num7z2">
    <w:name w:val="WW8Num7z2"/>
    <w:rPr>
      <w:rFonts w:ascii="Wingdings" w:hAnsi="Wingdings" w:cs="Wingdings"/>
    </w:rPr>
  </w:style>
  <w:style w:type="character" w:customStyle="1" w:styleId="WW8Num7z3">
    <w:name w:val="WW8Num7z3"/>
    <w:rPr>
      <w:rFonts w:ascii="Symbol" w:hAnsi="Symbol" w:cs="Symbol"/>
    </w:rPr>
  </w:style>
  <w:style w:type="character" w:customStyle="1" w:styleId="WW8Num8z0">
    <w:name w:val="WW8Num8z0"/>
    <w:rPr>
      <w:rFonts w:ascii="Arial" w:hAnsi="Arial" w:cs="Arial"/>
    </w:rPr>
  </w:style>
  <w:style w:type="character" w:customStyle="1" w:styleId="WW8Num9z0">
    <w:name w:val="WW8Num9z0"/>
    <w:rPr>
      <w:rFonts w:ascii="Times New Roman" w:eastAsia="Times New Roman" w:hAnsi="Times New Roman" w:cs="Times New Roman"/>
    </w:rPr>
  </w:style>
  <w:style w:type="character" w:customStyle="1" w:styleId="WW8Num9z1">
    <w:name w:val="WW8Num9z1"/>
    <w:rPr>
      <w:rFonts w:ascii="Courier New" w:hAnsi="Courier New" w:cs="Courier New"/>
    </w:rPr>
  </w:style>
  <w:style w:type="character" w:customStyle="1" w:styleId="WW8Num9z2">
    <w:name w:val="WW8Num9z2"/>
    <w:rPr>
      <w:rFonts w:ascii="Wingdings" w:hAnsi="Wingdings" w:cs="Wingdings"/>
    </w:rPr>
  </w:style>
  <w:style w:type="character" w:customStyle="1" w:styleId="WW8Num9z3">
    <w:name w:val="WW8Num9z3"/>
    <w:rPr>
      <w:rFonts w:ascii="Symbol" w:hAnsi="Symbol" w:cs="Symbol"/>
    </w:rPr>
  </w:style>
  <w:style w:type="character" w:customStyle="1" w:styleId="WW8Num10z0">
    <w:name w:val="WW8Num10z0"/>
    <w:rPr>
      <w:rFonts w:ascii="Arial" w:eastAsia="Times New Roman" w:hAnsi="Arial" w:cs="Arial"/>
    </w:rPr>
  </w:style>
  <w:style w:type="character" w:customStyle="1" w:styleId="WW8Num10z1">
    <w:name w:val="WW8Num10z1"/>
    <w:rPr>
      <w:rFonts w:ascii="Courier New" w:hAnsi="Courier New" w:cs="Courier New"/>
    </w:rPr>
  </w:style>
  <w:style w:type="character" w:customStyle="1" w:styleId="WW8Num10z2">
    <w:name w:val="WW8Num10z2"/>
    <w:rPr>
      <w:rFonts w:ascii="Wingdings" w:hAnsi="Wingdings" w:cs="Wingdings"/>
    </w:rPr>
  </w:style>
  <w:style w:type="character" w:customStyle="1" w:styleId="WW8Num10z3">
    <w:name w:val="WW8Num10z3"/>
    <w:rPr>
      <w:rFonts w:ascii="Symbol" w:hAnsi="Symbol" w:cs="Symbol"/>
    </w:rPr>
  </w:style>
  <w:style w:type="character" w:customStyle="1" w:styleId="WW8Num11z0">
    <w:name w:val="WW8Num11z0"/>
    <w:rPr>
      <w:rFonts w:ascii="Wingdings" w:hAnsi="Wingdings" w:cs="Wingdings"/>
    </w:rPr>
  </w:style>
  <w:style w:type="character" w:customStyle="1" w:styleId="WW8Num11z1">
    <w:name w:val="WW8Num11z1"/>
    <w:rPr>
      <w:rFonts w:ascii="Courier New" w:hAnsi="Courier New" w:cs="Courier New"/>
    </w:rPr>
  </w:style>
  <w:style w:type="character" w:customStyle="1" w:styleId="WW8Num11z3">
    <w:name w:val="WW8Num11z3"/>
    <w:rPr>
      <w:rFonts w:ascii="Symbol" w:hAnsi="Symbol" w:cs="Symbol"/>
    </w:rPr>
  </w:style>
  <w:style w:type="character" w:customStyle="1" w:styleId="Policepardfaut1">
    <w:name w:val="Police par défaut1"/>
  </w:style>
  <w:style w:type="character" w:customStyle="1" w:styleId="Caractresdenotedebasdepage">
    <w:name w:val="Caractères de note de bas de page"/>
    <w:rPr>
      <w:rFonts w:cs="Times New Roman"/>
      <w:vertAlign w:val="superscript"/>
    </w:rPr>
  </w:style>
  <w:style w:type="character" w:styleId="Numrodepage">
    <w:name w:val="page number"/>
    <w:rPr>
      <w:rFonts w:cs="Times New Roman"/>
    </w:rPr>
  </w:style>
  <w:style w:type="character" w:customStyle="1" w:styleId="Marquedecommentaire1">
    <w:name w:val="Marque de commentaire1"/>
    <w:rPr>
      <w:rFonts w:cs="Times New Roman"/>
      <w:sz w:val="16"/>
    </w:rPr>
  </w:style>
  <w:style w:type="character" w:styleId="Lienhypertexte">
    <w:name w:val="Hyperlink"/>
    <w:rPr>
      <w:rFonts w:cs="Times New Roman"/>
      <w:color w:val="0000FF"/>
      <w:u w:val="single"/>
    </w:rPr>
  </w:style>
  <w:style w:type="character" w:styleId="lev">
    <w:name w:val="Strong"/>
    <w:qFormat/>
    <w:rPr>
      <w:rFonts w:cs="Times New Roman"/>
      <w:b/>
      <w:bCs/>
    </w:rPr>
  </w:style>
  <w:style w:type="character" w:customStyle="1" w:styleId="Appelnotedebasdep1">
    <w:name w:val="Appel note de bas de p.1"/>
    <w:rPr>
      <w:vertAlign w:val="superscript"/>
    </w:rPr>
  </w:style>
  <w:style w:type="character" w:customStyle="1" w:styleId="Caractresdenotedefin">
    <w:name w:val="Caractères de note de fin"/>
    <w:rPr>
      <w:vertAlign w:val="superscript"/>
    </w:rPr>
  </w:style>
  <w:style w:type="character" w:customStyle="1" w:styleId="WW-Caractresdenotedefin">
    <w:name w:val="WW-Caractères de note de fin"/>
  </w:style>
  <w:style w:type="character" w:styleId="Appeldenotedefin">
    <w:name w:val="endnote reference"/>
    <w:rPr>
      <w:vertAlign w:val="superscript"/>
    </w:rPr>
  </w:style>
  <w:style w:type="character" w:styleId="Appelnotedebasdep">
    <w:name w:val="footnote reference"/>
    <w:rPr>
      <w:vertAlign w:val="superscript"/>
    </w:rPr>
  </w:style>
  <w:style w:type="paragraph" w:customStyle="1" w:styleId="Titre20">
    <w:name w:val="Titre2"/>
    <w:basedOn w:val="Normal"/>
    <w:next w:val="Corpsdetexte"/>
    <w:pPr>
      <w:keepNext/>
      <w:spacing w:before="240" w:after="120"/>
    </w:pPr>
    <w:rPr>
      <w:rFonts w:ascii="Arial" w:eastAsia="Microsoft YaHei" w:hAnsi="Arial" w:cs="Mangal"/>
      <w:sz w:val="28"/>
      <w:szCs w:val="28"/>
    </w:rPr>
  </w:style>
  <w:style w:type="paragraph" w:styleId="Corpsdetexte">
    <w:name w:val="Body Text"/>
    <w:basedOn w:val="Normal"/>
    <w:pPr>
      <w:tabs>
        <w:tab w:val="left" w:pos="426"/>
      </w:tabs>
      <w:spacing w:before="60"/>
      <w:jc w:val="both"/>
    </w:pPr>
    <w:rPr>
      <w:rFonts w:ascii="Arial" w:hAnsi="Arial" w:cs="Arial"/>
      <w:b/>
      <w:sz w:val="24"/>
    </w:rPr>
  </w:style>
  <w:style w:type="paragraph" w:styleId="Liste">
    <w:name w:val="List"/>
    <w:basedOn w:val="Corpsdetexte"/>
    <w:rPr>
      <w:rFonts w:cs="Mangal"/>
    </w:rPr>
  </w:style>
  <w:style w:type="paragraph" w:styleId="Lgende">
    <w:name w:val="caption"/>
    <w:basedOn w:val="Normal"/>
    <w:next w:val="Normal"/>
    <w:qFormat/>
    <w:pPr>
      <w:tabs>
        <w:tab w:val="left" w:pos="426"/>
        <w:tab w:val="left" w:pos="851"/>
      </w:tabs>
      <w:jc w:val="both"/>
    </w:pPr>
    <w:rPr>
      <w:rFonts w:ascii="Arial" w:hAnsi="Arial" w:cs="Arial"/>
      <w:b/>
    </w:rPr>
  </w:style>
  <w:style w:type="paragraph" w:customStyle="1" w:styleId="Index">
    <w:name w:val="Index"/>
    <w:basedOn w:val="Normal"/>
    <w:pPr>
      <w:suppressLineNumbers/>
    </w:pPr>
    <w:rPr>
      <w:rFonts w:cs="Mangal"/>
    </w:rPr>
  </w:style>
  <w:style w:type="paragraph" w:customStyle="1" w:styleId="Titre10">
    <w:name w:val="Titre1"/>
    <w:basedOn w:val="Normal"/>
    <w:next w:val="Corpsdetexte"/>
    <w:pPr>
      <w:keepNext/>
      <w:spacing w:before="240" w:after="120"/>
    </w:pPr>
    <w:rPr>
      <w:rFonts w:ascii="Arial" w:eastAsia="Microsoft YaHei" w:hAnsi="Arial" w:cs="Mangal"/>
      <w:sz w:val="28"/>
      <w:szCs w:val="28"/>
    </w:rPr>
  </w:style>
  <w:style w:type="paragraph" w:styleId="En-tte">
    <w:name w:val="header"/>
    <w:basedOn w:val="Normal"/>
    <w:link w:val="En-tteCar"/>
    <w:uiPriority w:val="99"/>
    <w:pPr>
      <w:tabs>
        <w:tab w:val="center" w:pos="4536"/>
        <w:tab w:val="right" w:pos="9072"/>
      </w:tabs>
    </w:pPr>
  </w:style>
  <w:style w:type="paragraph" w:styleId="Pieddepage">
    <w:name w:val="footer"/>
    <w:basedOn w:val="Normal"/>
    <w:pPr>
      <w:tabs>
        <w:tab w:val="center" w:pos="4536"/>
        <w:tab w:val="right" w:pos="9072"/>
      </w:tabs>
    </w:pPr>
  </w:style>
  <w:style w:type="paragraph" w:styleId="Notedebasdepage">
    <w:name w:val="footnote text"/>
    <w:basedOn w:val="Normal"/>
  </w:style>
  <w:style w:type="paragraph" w:customStyle="1" w:styleId="ftiret">
    <w:name w:val="f_tiret"/>
    <w:basedOn w:val="Normal"/>
    <w:pPr>
      <w:tabs>
        <w:tab w:val="left" w:pos="426"/>
      </w:tabs>
      <w:spacing w:before="60"/>
      <w:ind w:left="142" w:hanging="142"/>
      <w:jc w:val="both"/>
    </w:pPr>
  </w:style>
  <w:style w:type="paragraph" w:customStyle="1" w:styleId="fcasegauche">
    <w:name w:val="f_case_gauche"/>
    <w:basedOn w:val="Normal"/>
    <w:pPr>
      <w:spacing w:after="60"/>
      <w:ind w:left="284" w:hanging="284"/>
      <w:jc w:val="both"/>
    </w:pPr>
  </w:style>
  <w:style w:type="paragraph" w:customStyle="1" w:styleId="fcase1ertab">
    <w:name w:val="f_case_1ertab"/>
    <w:basedOn w:val="Normal"/>
    <w:pPr>
      <w:tabs>
        <w:tab w:val="left" w:pos="426"/>
      </w:tabs>
      <w:ind w:left="709" w:hanging="709"/>
      <w:jc w:val="both"/>
    </w:pPr>
  </w:style>
  <w:style w:type="paragraph" w:customStyle="1" w:styleId="fcase2metab">
    <w:name w:val="f_case_2èmetab"/>
    <w:basedOn w:val="Normal"/>
    <w:pPr>
      <w:tabs>
        <w:tab w:val="left" w:pos="426"/>
        <w:tab w:val="left" w:pos="851"/>
      </w:tabs>
      <w:ind w:left="1134" w:hanging="1134"/>
      <w:jc w:val="both"/>
    </w:pPr>
  </w:style>
  <w:style w:type="paragraph" w:customStyle="1" w:styleId="Commentaire1">
    <w:name w:val="Commentaire1"/>
    <w:basedOn w:val="Normal"/>
  </w:style>
  <w:style w:type="paragraph" w:customStyle="1" w:styleId="Corpsdetexte21">
    <w:name w:val="Corps de texte 21"/>
    <w:basedOn w:val="Normal"/>
    <w:pPr>
      <w:tabs>
        <w:tab w:val="left" w:pos="6237"/>
      </w:tabs>
      <w:spacing w:before="120"/>
    </w:pPr>
    <w:rPr>
      <w:rFonts w:ascii="Arial" w:hAnsi="Arial" w:cs="Arial"/>
      <w:i/>
      <w:sz w:val="24"/>
    </w:rPr>
  </w:style>
  <w:style w:type="paragraph" w:customStyle="1" w:styleId="Corpsdetexte31">
    <w:name w:val="Corps de texte 31"/>
    <w:basedOn w:val="Normal"/>
    <w:rPr>
      <w:rFonts w:ascii="Arial" w:hAnsi="Arial" w:cs="Arial"/>
      <w:bCs/>
      <w:i/>
      <w:iCs/>
      <w:sz w:val="16"/>
    </w:rPr>
  </w:style>
  <w:style w:type="paragraph" w:styleId="Retraitcorpsdetexte">
    <w:name w:val="Body Text Indent"/>
    <w:basedOn w:val="Normal"/>
    <w:pPr>
      <w:ind w:left="567"/>
    </w:pPr>
    <w:rPr>
      <w:rFonts w:ascii="Arial" w:hAnsi="Arial" w:cs="Arial"/>
      <w:bCs/>
      <w:i/>
      <w:iCs/>
      <w:sz w:val="16"/>
    </w:rPr>
  </w:style>
  <w:style w:type="paragraph" w:styleId="NormalWeb">
    <w:name w:val="Normal (Web)"/>
    <w:basedOn w:val="Normal"/>
    <w:pPr>
      <w:spacing w:before="100" w:after="100"/>
    </w:pPr>
    <w:rPr>
      <w:rFonts w:ascii="Arial Unicode MS" w:eastAsia="Arial Unicode MS" w:hAnsi="Arial Unicode MS" w:cs="Arial Unicode MS"/>
      <w:color w:val="000000"/>
      <w:sz w:val="24"/>
      <w:szCs w:val="24"/>
    </w:rPr>
  </w:style>
  <w:style w:type="paragraph" w:customStyle="1" w:styleId="Retraitcorpsdetexte21">
    <w:name w:val="Retrait corps de texte 21"/>
    <w:basedOn w:val="Normal"/>
    <w:pPr>
      <w:ind w:left="2268"/>
    </w:pPr>
    <w:rPr>
      <w:rFonts w:ascii="Arial" w:hAnsi="Arial" w:cs="Arial"/>
      <w:i/>
      <w:iCs/>
      <w:sz w:val="16"/>
      <w:szCs w:val="16"/>
    </w:rPr>
  </w:style>
  <w:style w:type="paragraph" w:styleId="Textedebulles">
    <w:name w:val="Balloon Text"/>
    <w:basedOn w:val="Normal"/>
    <w:rPr>
      <w:rFonts w:ascii="Tahoma" w:hAnsi="Tahoma" w:cs="Tahoma"/>
      <w:sz w:val="16"/>
      <w:szCs w:val="16"/>
    </w:rPr>
  </w:style>
  <w:style w:type="paragraph" w:styleId="Objetducommentaire">
    <w:name w:val="annotation subject"/>
    <w:basedOn w:val="Commentaire1"/>
    <w:next w:val="Commentaire1"/>
    <w:rPr>
      <w:b/>
      <w:bCs/>
    </w:rPr>
  </w:style>
  <w:style w:type="paragraph" w:customStyle="1" w:styleId="Contenudetableau">
    <w:name w:val="Contenu de tableau"/>
    <w:basedOn w:val="Normal"/>
    <w:pPr>
      <w:suppressLineNumbers/>
    </w:pPr>
  </w:style>
  <w:style w:type="paragraph" w:customStyle="1" w:styleId="Titredetableau">
    <w:name w:val="Titre de tableau"/>
    <w:basedOn w:val="Contenudetableau"/>
    <w:pPr>
      <w:jc w:val="center"/>
    </w:pPr>
    <w:rPr>
      <w:b/>
      <w:bCs/>
    </w:rPr>
  </w:style>
  <w:style w:type="character" w:customStyle="1" w:styleId="En-tteCar">
    <w:name w:val="En-tête Car"/>
    <w:link w:val="En-tte"/>
    <w:uiPriority w:val="99"/>
    <w:rsid w:val="002E62F3"/>
    <w:rPr>
      <w:rFonts w:ascii="Univers" w:hAnsi="Univers" w:cs="Univers"/>
      <w:lang w:eastAsia="zh-CN"/>
    </w:rPr>
  </w:style>
  <w:style w:type="paragraph" w:customStyle="1" w:styleId="RedPara">
    <w:name w:val="RedPara"/>
    <w:basedOn w:val="Normal"/>
    <w:rsid w:val="00157A28"/>
    <w:pPr>
      <w:keepNext/>
      <w:widowControl w:val="0"/>
      <w:suppressAutoHyphens w:val="0"/>
      <w:autoSpaceDE w:val="0"/>
      <w:autoSpaceDN w:val="0"/>
      <w:adjustRightInd w:val="0"/>
      <w:spacing w:before="120" w:after="60"/>
    </w:pPr>
    <w:rPr>
      <w:rFonts w:ascii="Arial" w:hAnsi="Arial" w:cs="Arial"/>
      <w:b/>
      <w:bCs/>
      <w:sz w:val="22"/>
      <w:szCs w:val="22"/>
      <w:lang w:eastAsia="fr-FR"/>
    </w:rPr>
  </w:style>
  <w:style w:type="paragraph" w:customStyle="1" w:styleId="RedTxt">
    <w:name w:val="RedTxt"/>
    <w:basedOn w:val="Normal"/>
    <w:rsid w:val="00157A28"/>
    <w:pPr>
      <w:keepLines/>
      <w:widowControl w:val="0"/>
      <w:suppressAutoHyphens w:val="0"/>
      <w:autoSpaceDE w:val="0"/>
      <w:autoSpaceDN w:val="0"/>
      <w:adjustRightInd w:val="0"/>
    </w:pPr>
    <w:rPr>
      <w:rFonts w:ascii="Arial" w:hAnsi="Arial" w:cs="Arial"/>
      <w:sz w:val="18"/>
      <w:szCs w:val="18"/>
      <w:lang w:eastAsia="fr-FR"/>
    </w:rPr>
  </w:style>
  <w:style w:type="paragraph" w:customStyle="1" w:styleId="Standard">
    <w:name w:val="Standard"/>
    <w:rsid w:val="00FC056F"/>
    <w:pPr>
      <w:suppressAutoHyphens/>
      <w:autoSpaceDN w:val="0"/>
      <w:textAlignment w:val="baseline"/>
    </w:pPr>
    <w:rPr>
      <w:rFonts w:ascii="Univers, Arial" w:hAnsi="Univers, Arial" w:cs="Univers, Arial"/>
      <w:kern w:val="3"/>
      <w:lang w:eastAsia="zh-CN"/>
    </w:rPr>
  </w:style>
  <w:style w:type="paragraph" w:customStyle="1" w:styleId="TableContents">
    <w:name w:val="Table Contents"/>
    <w:basedOn w:val="Standard"/>
    <w:rsid w:val="00FC056F"/>
    <w:pPr>
      <w:suppressLineNumbers/>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9212542">
      <w:bodyDiv w:val="1"/>
      <w:marLeft w:val="0"/>
      <w:marRight w:val="0"/>
      <w:marTop w:val="0"/>
      <w:marBottom w:val="0"/>
      <w:divBdr>
        <w:top w:val="none" w:sz="0" w:space="0" w:color="auto"/>
        <w:left w:val="none" w:sz="0" w:space="0" w:color="auto"/>
        <w:bottom w:val="none" w:sz="0" w:space="0" w:color="auto"/>
        <w:right w:val="none" w:sz="0" w:space="0" w:color="auto"/>
      </w:divBdr>
    </w:div>
    <w:div w:id="526914674">
      <w:bodyDiv w:val="1"/>
      <w:marLeft w:val="0"/>
      <w:marRight w:val="0"/>
      <w:marTop w:val="0"/>
      <w:marBottom w:val="0"/>
      <w:divBdr>
        <w:top w:val="none" w:sz="0" w:space="0" w:color="auto"/>
        <w:left w:val="none" w:sz="0" w:space="0" w:color="auto"/>
        <w:bottom w:val="none" w:sz="0" w:space="0" w:color="auto"/>
        <w:right w:val="none" w:sz="0" w:space="0" w:color="auto"/>
      </w:divBdr>
    </w:div>
    <w:div w:id="750736670">
      <w:bodyDiv w:val="1"/>
      <w:marLeft w:val="0"/>
      <w:marRight w:val="0"/>
      <w:marTop w:val="0"/>
      <w:marBottom w:val="0"/>
      <w:divBdr>
        <w:top w:val="none" w:sz="0" w:space="0" w:color="auto"/>
        <w:left w:val="none" w:sz="0" w:space="0" w:color="auto"/>
        <w:bottom w:val="none" w:sz="0" w:space="0" w:color="auto"/>
        <w:right w:val="none" w:sz="0" w:space="0" w:color="auto"/>
      </w:divBdr>
    </w:div>
    <w:div w:id="1415393767">
      <w:bodyDiv w:val="1"/>
      <w:marLeft w:val="0"/>
      <w:marRight w:val="0"/>
      <w:marTop w:val="0"/>
      <w:marBottom w:val="0"/>
      <w:divBdr>
        <w:top w:val="none" w:sz="0" w:space="0" w:color="auto"/>
        <w:left w:val="none" w:sz="0" w:space="0" w:color="auto"/>
        <w:bottom w:val="none" w:sz="0" w:space="0" w:color="auto"/>
        <w:right w:val="none" w:sz="0" w:space="0" w:color="auto"/>
      </w:divBdr>
    </w:div>
    <w:div w:id="1959023744">
      <w:bodyDiv w:val="1"/>
      <w:marLeft w:val="0"/>
      <w:marRight w:val="0"/>
      <w:marTop w:val="0"/>
      <w:marBottom w:val="0"/>
      <w:divBdr>
        <w:top w:val="none" w:sz="0" w:space="0" w:color="auto"/>
        <w:left w:val="none" w:sz="0" w:space="0" w:color="auto"/>
        <w:bottom w:val="none" w:sz="0" w:space="0" w:color="auto"/>
        <w:right w:val="none" w:sz="0" w:space="0" w:color="auto"/>
      </w:divBdr>
    </w:div>
    <w:div w:id="19603380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0.jpeg"/></Relationships>
</file>

<file path=word/_rels/settings.xml.rels><?xml version="1.0" encoding="UTF-8" standalone="yes"?>
<Relationships xmlns="http://schemas.openxmlformats.org/package/2006/relationships"><Relationship Id="rId1" Type="http://schemas.openxmlformats.org/officeDocument/2006/relationships/attachedTemplate" Target="file:///C:\WINWORD\MODELES\DC1TYP_F.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D8ED35C-F348-4FA7-8DD5-CE83AA5A07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DC1TYP_F.DOT</Template>
  <TotalTime>5</TotalTime>
  <Pages>6</Pages>
  <Words>2562</Words>
  <Characters>14097</Characters>
  <Application>Microsoft Office Word</Application>
  <DocSecurity>0</DocSecurity>
  <Lines>117</Lines>
  <Paragraphs>33</Paragraphs>
  <ScaleCrop>false</ScaleCrop>
  <HeadingPairs>
    <vt:vector size="2" baseType="variant">
      <vt:variant>
        <vt:lpstr>Titre</vt:lpstr>
      </vt:variant>
      <vt:variant>
        <vt:i4>1</vt:i4>
      </vt:variant>
    </vt:vector>
  </HeadingPairs>
  <TitlesOfParts>
    <vt:vector size="1" baseType="lpstr">
      <vt:lpstr>_Modèle recommandé : le service peut l’adapter le cas échéant_DC1_</vt:lpstr>
    </vt:vector>
  </TitlesOfParts>
  <Company>MINEFI</Company>
  <LinksUpToDate>false</LinksUpToDate>
  <CharactersWithSpaces>16626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_Modèle recommandé : le service peut l’adapter le cas échéant_DC1_</dc:title>
  <dc:subject/>
  <dc:creator>Aymeline CLEMENT</dc:creator>
  <cp:keywords/>
  <dc:description/>
  <cp:lastModifiedBy>Alex KORE</cp:lastModifiedBy>
  <cp:revision>7</cp:revision>
  <cp:lastPrinted>2019-02-01T12:18:00Z</cp:lastPrinted>
  <dcterms:created xsi:type="dcterms:W3CDTF">2024-10-09T15:07:00Z</dcterms:created>
  <dcterms:modified xsi:type="dcterms:W3CDTF">2025-01-16T15:37:00Z</dcterms:modified>
</cp:coreProperties>
</file>