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F6917A" w14:textId="2EE5AAE4" w:rsidR="00CE4C9D" w:rsidRPr="00822886" w:rsidRDefault="003C255F" w:rsidP="00CE4C9D">
      <w:pPr>
        <w:jc w:val="center"/>
        <w:rPr>
          <w:rFonts w:ascii="Garamond" w:hAnsi="Garamond" w:cs="Arial"/>
        </w:rPr>
      </w:pPr>
      <w:r>
        <w:rPr>
          <w:noProof/>
        </w:rPr>
        <w:drawing>
          <wp:anchor distT="0" distB="0" distL="114300" distR="114300" simplePos="0" relativeHeight="251665919" behindDoc="0" locked="0" layoutInCell="1" allowOverlap="1" wp14:anchorId="3BD9B5BC" wp14:editId="6CEB1C12">
            <wp:simplePos x="0" y="0"/>
            <wp:positionH relativeFrom="page">
              <wp:posOffset>30480</wp:posOffset>
            </wp:positionH>
            <wp:positionV relativeFrom="margin">
              <wp:posOffset>2824642</wp:posOffset>
            </wp:positionV>
            <wp:extent cx="7505065" cy="3671570"/>
            <wp:effectExtent l="0" t="0" r="635" b="5080"/>
            <wp:wrapSquare wrapText="bothSides"/>
            <wp:docPr id="172761470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27614700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5065" cy="3671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B45D4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9D1C56" wp14:editId="0C3A2D39">
                <wp:simplePos x="0" y="0"/>
                <wp:positionH relativeFrom="column">
                  <wp:posOffset>1050933</wp:posOffset>
                </wp:positionH>
                <wp:positionV relativeFrom="paragraph">
                  <wp:posOffset>-254082</wp:posOffset>
                </wp:positionV>
                <wp:extent cx="5476875" cy="3676905"/>
                <wp:effectExtent l="0" t="0" r="9525" b="0"/>
                <wp:wrapNone/>
                <wp:docPr id="2027965200" name="Text Box 492" descr="Text Box: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6875" cy="3676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BCBF77" w14:textId="77777777" w:rsidR="00CE4C9D" w:rsidRPr="00987A6B" w:rsidRDefault="00CE4C9D" w:rsidP="00CE4C9D">
                            <w:pPr>
                              <w:pStyle w:val="SubtitleCover"/>
                              <w:spacing w:after="0" w:line="0" w:lineRule="atLeast"/>
                              <w:rPr>
                                <w:spacing w:val="5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750A046E" w14:textId="77777777" w:rsidR="00CE4C9D" w:rsidRPr="00987A6B" w:rsidRDefault="00CE4C9D" w:rsidP="00CE4C9D">
                            <w:pPr>
                              <w:pStyle w:val="TitleCover"/>
                              <w:spacing w:after="0" w:line="0" w:lineRule="atLeast"/>
                              <w:rPr>
                                <w:spacing w:val="54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1C58E5C0" w14:textId="733E61C6" w:rsidR="00CE4C9D" w:rsidRPr="00987A6B" w:rsidRDefault="00CE4C9D" w:rsidP="00CE4C9D">
                            <w:pPr>
                              <w:pStyle w:val="TitleCover"/>
                              <w:spacing w:after="0" w:line="0" w:lineRule="atLeast"/>
                              <w:rPr>
                                <w:caps w:val="0"/>
                                <w:smallCaps/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987A6B">
                              <w:rPr>
                                <w:caps w:val="0"/>
                                <w:smallCaps/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Reconstruction du Centre Hospitalier</w:t>
                            </w:r>
                          </w:p>
                          <w:p w14:paraId="1972BEE9" w14:textId="68BF3AE9" w:rsidR="00CE4C9D" w:rsidRPr="00987A6B" w:rsidRDefault="003C255F" w:rsidP="00CE4C9D">
                            <w:pPr>
                              <w:pStyle w:val="TitleCover"/>
                              <w:spacing w:after="0" w:line="0" w:lineRule="atLeast"/>
                              <w:rPr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caps w:val="0"/>
                                <w:smallCaps/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VIHIERS</w:t>
                            </w:r>
                            <w:r w:rsidR="00CE4C9D" w:rsidRPr="00987A6B">
                              <w:rPr>
                                <w:caps w:val="0"/>
                                <w:smallCaps/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(49)</w:t>
                            </w:r>
                          </w:p>
                          <w:p w14:paraId="6212A10C" w14:textId="77777777" w:rsidR="00CE4C9D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7FB9303B" w14:textId="77777777" w:rsidR="00CE4C9D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7E7C56B1" w14:textId="77777777" w:rsidR="00CE4C9D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0316CFE5" w14:textId="77777777" w:rsidR="00CE4C9D" w:rsidRPr="00950B81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1D3246F4" w14:textId="77777777" w:rsidR="00CE4C9D" w:rsidRPr="008A66ED" w:rsidRDefault="00CE4C9D" w:rsidP="00CE4C9D"/>
                          <w:p w14:paraId="2CD8D26A" w14:textId="6D2D07E2" w:rsidR="00CE4C9D" w:rsidRPr="009B45D4" w:rsidRDefault="009B45D4" w:rsidP="00CE4C9D">
                            <w:pPr>
                              <w:pStyle w:val="TitleCover"/>
                              <w:spacing w:after="360" w:line="240" w:lineRule="auto"/>
                              <w:rPr>
                                <w:caps w:val="0"/>
                                <w:smallCaps/>
                                <w:color w:val="76923C"/>
                                <w:spacing w:val="54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9B45D4">
                              <w:rPr>
                                <w:caps w:val="0"/>
                                <w:smallCaps/>
                                <w:color w:val="76923C"/>
                                <w:spacing w:val="54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PAE : </w:t>
                            </w:r>
                            <w:r w:rsidR="00CE4C9D" w:rsidRPr="009B45D4">
                              <w:rPr>
                                <w:caps w:val="0"/>
                                <w:smallCaps/>
                                <w:color w:val="76923C"/>
                                <w:spacing w:val="54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P</w:t>
                            </w:r>
                            <w:r w:rsidRPr="009B45D4">
                              <w:rPr>
                                <w:caps w:val="0"/>
                                <w:smallCaps/>
                                <w:color w:val="76923C"/>
                                <w:spacing w:val="54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LAN d’ASSURANCE  ENVIRONNEMENT</w:t>
                            </w:r>
                          </w:p>
                          <w:p w14:paraId="150CF9D6" w14:textId="77777777" w:rsidR="00CE4C9D" w:rsidRPr="008A66ED" w:rsidRDefault="00CE4C9D" w:rsidP="00CE4C9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9D1C56" id="_x0000_t202" coordsize="21600,21600" o:spt="202" path="m,l,21600r21600,l21600,xe">
                <v:stroke joinstyle="miter"/>
                <v:path gradientshapeok="t" o:connecttype="rect"/>
              </v:shapetype>
              <v:shape id="Text Box 492" o:spid="_x0000_s1026" type="#_x0000_t202" alt="Text Box:" style="position:absolute;left:0;text-align:left;margin-left:82.75pt;margin-top:-20pt;width:431.25pt;height:28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" filled="f" stroked="f">
                <v:textbox inset="0,0,0,0">
                  <w:txbxContent>
                    <w:p w14:paraId="45BCBF77" w14:textId="77777777" w:rsidR="00CE4C9D" w:rsidRPr="00987A6B" w:rsidRDefault="00CE4C9D" w:rsidP="00CE4C9D">
                      <w:pPr>
                        <w:pStyle w:val="SubtitleCover"/>
                        <w:spacing w:after="0" w:line="0" w:lineRule="atLeast"/>
                        <w:rPr>
                          <w:spacing w:val="5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750A046E" w14:textId="77777777" w:rsidR="00CE4C9D" w:rsidRPr="00987A6B" w:rsidRDefault="00CE4C9D" w:rsidP="00CE4C9D">
                      <w:pPr>
                        <w:pStyle w:val="TitleCover"/>
                        <w:spacing w:after="0" w:line="0" w:lineRule="atLeast"/>
                        <w:rPr>
                          <w:spacing w:val="54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1C58E5C0" w14:textId="733E61C6" w:rsidR="00CE4C9D" w:rsidRPr="00987A6B" w:rsidRDefault="00CE4C9D" w:rsidP="00CE4C9D">
                      <w:pPr>
                        <w:pStyle w:val="TitleCover"/>
                        <w:spacing w:after="0" w:line="0" w:lineRule="atLeast"/>
                        <w:rPr>
                          <w:caps w:val="0"/>
                          <w:smallCaps/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987A6B">
                        <w:rPr>
                          <w:caps w:val="0"/>
                          <w:smallCaps/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Reconstruction du Centre Hospitalier</w:t>
                      </w:r>
                    </w:p>
                    <w:p w14:paraId="1972BEE9" w14:textId="68BF3AE9" w:rsidR="00CE4C9D" w:rsidRPr="00987A6B" w:rsidRDefault="003C255F" w:rsidP="00CE4C9D">
                      <w:pPr>
                        <w:pStyle w:val="TitleCover"/>
                        <w:spacing w:after="0" w:line="0" w:lineRule="atLeast"/>
                        <w:rPr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caps w:val="0"/>
                          <w:smallCaps/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VIHIERS</w:t>
                      </w:r>
                      <w:r w:rsidR="00CE4C9D" w:rsidRPr="00987A6B">
                        <w:rPr>
                          <w:caps w:val="0"/>
                          <w:smallCaps/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(49)</w:t>
                      </w:r>
                    </w:p>
                    <w:p w14:paraId="6212A10C" w14:textId="77777777" w:rsidR="00CE4C9D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7FB9303B" w14:textId="77777777" w:rsidR="00CE4C9D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7E7C56B1" w14:textId="77777777" w:rsidR="00CE4C9D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0316CFE5" w14:textId="77777777" w:rsidR="00CE4C9D" w:rsidRPr="00950B81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1D3246F4" w14:textId="77777777" w:rsidR="00CE4C9D" w:rsidRPr="008A66ED" w:rsidRDefault="00CE4C9D" w:rsidP="00CE4C9D"/>
                    <w:p w14:paraId="2CD8D26A" w14:textId="6D2D07E2" w:rsidR="00CE4C9D" w:rsidRPr="009B45D4" w:rsidRDefault="009B45D4" w:rsidP="00CE4C9D">
                      <w:pPr>
                        <w:pStyle w:val="TitleCover"/>
                        <w:spacing w:after="360" w:line="240" w:lineRule="auto"/>
                        <w:rPr>
                          <w:caps w:val="0"/>
                          <w:smallCaps/>
                          <w:color w:val="76923C"/>
                          <w:spacing w:val="54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9B45D4">
                        <w:rPr>
                          <w:caps w:val="0"/>
                          <w:smallCaps/>
                          <w:color w:val="76923C"/>
                          <w:spacing w:val="54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PAE : </w:t>
                      </w:r>
                      <w:r w:rsidR="00CE4C9D" w:rsidRPr="009B45D4">
                        <w:rPr>
                          <w:caps w:val="0"/>
                          <w:smallCaps/>
                          <w:color w:val="76923C"/>
                          <w:spacing w:val="54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P</w:t>
                      </w:r>
                      <w:r w:rsidRPr="009B45D4">
                        <w:rPr>
                          <w:caps w:val="0"/>
                          <w:smallCaps/>
                          <w:color w:val="76923C"/>
                          <w:spacing w:val="54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LAN d’ASSURANCE  ENVIRONNEMENT</w:t>
                      </w:r>
                    </w:p>
                    <w:p w14:paraId="150CF9D6" w14:textId="77777777" w:rsidR="00CE4C9D" w:rsidRPr="008A66ED" w:rsidRDefault="00CE4C9D" w:rsidP="00CE4C9D"/>
                  </w:txbxContent>
                </v:textbox>
              </v:shape>
            </w:pict>
          </mc:Fallback>
        </mc:AlternateContent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A37CDBD" wp14:editId="71A6D657">
                <wp:simplePos x="0" y="0"/>
                <wp:positionH relativeFrom="margin">
                  <wp:posOffset>-36195</wp:posOffset>
                </wp:positionH>
                <wp:positionV relativeFrom="paragraph">
                  <wp:posOffset>97155</wp:posOffset>
                </wp:positionV>
                <wp:extent cx="912495" cy="2219325"/>
                <wp:effectExtent l="17145" t="19685" r="13335" b="18415"/>
                <wp:wrapNone/>
                <wp:docPr id="337404655" name="Freeform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2495" cy="2219325"/>
                        </a:xfrm>
                        <a:custGeom>
                          <a:avLst/>
                          <a:gdLst>
                            <a:gd name="T0" fmla="*/ 4014 w 4856"/>
                            <a:gd name="T1" fmla="*/ 44 h 12159"/>
                            <a:gd name="T2" fmla="*/ 4523 w 4856"/>
                            <a:gd name="T3" fmla="*/ 1302 h 12159"/>
                            <a:gd name="T4" fmla="*/ 4823 w 4856"/>
                            <a:gd name="T5" fmla="*/ 2862 h 12159"/>
                            <a:gd name="T6" fmla="*/ 4718 w 4856"/>
                            <a:gd name="T7" fmla="*/ 4422 h 12159"/>
                            <a:gd name="T8" fmla="*/ 4118 w 4856"/>
                            <a:gd name="T9" fmla="*/ 5782 h 12159"/>
                            <a:gd name="T10" fmla="*/ 2468 w 4856"/>
                            <a:gd name="T11" fmla="*/ 7122 h 12159"/>
                            <a:gd name="T12" fmla="*/ 1326 w 4856"/>
                            <a:gd name="T13" fmla="*/ 8290 h 12159"/>
                            <a:gd name="T14" fmla="*/ 628 w 4856"/>
                            <a:gd name="T15" fmla="*/ 9608 h 12159"/>
                            <a:gd name="T16" fmla="*/ 499 w 4856"/>
                            <a:gd name="T17" fmla="*/ 10848 h 12159"/>
                            <a:gd name="T18" fmla="*/ 732 w 4856"/>
                            <a:gd name="T19" fmla="*/ 12012 h 12159"/>
                            <a:gd name="T20" fmla="*/ 111 w 4856"/>
                            <a:gd name="T21" fmla="*/ 9970 h 12159"/>
                            <a:gd name="T22" fmla="*/ 85 w 4856"/>
                            <a:gd name="T23" fmla="*/ 7928 h 12159"/>
                            <a:gd name="T24" fmla="*/ 628 w 4856"/>
                            <a:gd name="T25" fmla="*/ 6403 h 12159"/>
                            <a:gd name="T26" fmla="*/ 1658 w 4856"/>
                            <a:gd name="T27" fmla="*/ 5292 h 12159"/>
                            <a:gd name="T28" fmla="*/ 3113 w 4856"/>
                            <a:gd name="T29" fmla="*/ 4137 h 12159"/>
                            <a:gd name="T30" fmla="*/ 4028 w 4856"/>
                            <a:gd name="T31" fmla="*/ 2502 h 12159"/>
                            <a:gd name="T32" fmla="*/ 4221 w 4856"/>
                            <a:gd name="T33" fmla="*/ 845 h 12159"/>
                            <a:gd name="T34" fmla="*/ 4014 w 4856"/>
                            <a:gd name="T35" fmla="*/ 44 h 121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</a:cxnLst>
                          <a:rect l="0" t="0" r="r" b="b"/>
                          <a:pathLst>
                            <a:path w="4856" h="12159">
                              <a:moveTo>
                                <a:pt x="4014" y="44"/>
                              </a:moveTo>
                              <a:cubicBezTo>
                                <a:pt x="4064" y="120"/>
                                <a:pt x="4388" y="832"/>
                                <a:pt x="4523" y="1302"/>
                              </a:cubicBezTo>
                              <a:cubicBezTo>
                                <a:pt x="4658" y="1772"/>
                                <a:pt x="4790" y="2342"/>
                                <a:pt x="4823" y="2862"/>
                              </a:cubicBezTo>
                              <a:cubicBezTo>
                                <a:pt x="4856" y="3382"/>
                                <a:pt x="4835" y="3936"/>
                                <a:pt x="4718" y="4422"/>
                              </a:cubicBezTo>
                              <a:cubicBezTo>
                                <a:pt x="4601" y="4908"/>
                                <a:pt x="4493" y="5332"/>
                                <a:pt x="4118" y="5782"/>
                              </a:cubicBezTo>
                              <a:cubicBezTo>
                                <a:pt x="3743" y="6232"/>
                                <a:pt x="2933" y="6704"/>
                                <a:pt x="2468" y="7122"/>
                              </a:cubicBezTo>
                              <a:cubicBezTo>
                                <a:pt x="2003" y="7540"/>
                                <a:pt x="1633" y="7876"/>
                                <a:pt x="1326" y="8290"/>
                              </a:cubicBezTo>
                              <a:cubicBezTo>
                                <a:pt x="1019" y="8704"/>
                                <a:pt x="765" y="9181"/>
                                <a:pt x="628" y="9608"/>
                              </a:cubicBezTo>
                              <a:cubicBezTo>
                                <a:pt x="491" y="10034"/>
                                <a:pt x="481" y="10448"/>
                                <a:pt x="499" y="10848"/>
                              </a:cubicBezTo>
                              <a:cubicBezTo>
                                <a:pt x="517" y="11249"/>
                                <a:pt x="796" y="12159"/>
                                <a:pt x="732" y="12012"/>
                              </a:cubicBezTo>
                              <a:cubicBezTo>
                                <a:pt x="667" y="11864"/>
                                <a:pt x="220" y="10649"/>
                                <a:pt x="111" y="9970"/>
                              </a:cubicBezTo>
                              <a:cubicBezTo>
                                <a:pt x="3" y="9290"/>
                                <a:pt x="0" y="8522"/>
                                <a:pt x="85" y="7928"/>
                              </a:cubicBezTo>
                              <a:cubicBezTo>
                                <a:pt x="171" y="7333"/>
                                <a:pt x="366" y="6842"/>
                                <a:pt x="628" y="6403"/>
                              </a:cubicBezTo>
                              <a:cubicBezTo>
                                <a:pt x="890" y="5964"/>
                                <a:pt x="1244" y="5670"/>
                                <a:pt x="1658" y="5292"/>
                              </a:cubicBezTo>
                              <a:cubicBezTo>
                                <a:pt x="2072" y="4914"/>
                                <a:pt x="2718" y="4602"/>
                                <a:pt x="3113" y="4137"/>
                              </a:cubicBezTo>
                              <a:cubicBezTo>
                                <a:pt x="3508" y="3672"/>
                                <a:pt x="3843" y="3051"/>
                                <a:pt x="4028" y="2502"/>
                              </a:cubicBezTo>
                              <a:cubicBezTo>
                                <a:pt x="4213" y="1953"/>
                                <a:pt x="4223" y="1255"/>
                                <a:pt x="4221" y="845"/>
                              </a:cubicBezTo>
                              <a:cubicBezTo>
                                <a:pt x="4219" y="435"/>
                                <a:pt x="3981" y="0"/>
                                <a:pt x="4014" y="4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chemeClr val="accent3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533BE42" id="Freeform 499" o:spid="_x0000_s1026" style="position:absolute;margin-left:-2.85pt;margin-top:7.65pt;width:71.85pt;height:174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coordsize="4856,1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" path="m4014,44v50,76,374,788,509,1258c4658,1772,4790,2342,4823,2862v33,520,12,1074,-105,1560c4601,4908,4493,5332,4118,5782,3743,6232,2933,6704,2468,7122v-465,418,-835,754,-1142,1168c1019,8704,765,9181,628,9608v-137,426,-147,840,-129,1240c517,11249,796,12159,732,12012,667,11864,220,10649,111,9970,3,9290,,8522,85,7928,171,7333,366,6842,628,6403,890,5964,1244,5670,1658,5292,2072,4914,2718,4602,3113,4137v395,-465,730,-1086,915,-1635c4213,1953,4223,1255,4221,845,4219,435,3981,,4014,44xe" fillcolor="#4f81bd [3204]" strokecolor="#9bbb59 [3206]" strokeweight="2pt">
                <v:path arrowok="t" o:connecttype="custom" o:connectlocs="754274,8031;849921,237648;906294,522387;886563,807127;773817,1055361;463764,1299945;249170,1513135;118008,1753703;93768,1980034;137551,2192494;20858,1819777;15972,1447060;118008,1168709;311556,965924;584966,755107;756905,456678;793172,154234;754274,8031" o:connectangles="0,0,0,0,0,0,0,0,0,0,0,0,0,0,0,0,0,0"/>
                <w10:wrap anchorx="margin"/>
              </v:shape>
            </w:pict>
          </mc:Fallback>
        </mc:AlternateContent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CF49D25" wp14:editId="0F3D5B8D">
                <wp:simplePos x="0" y="0"/>
                <wp:positionH relativeFrom="column">
                  <wp:posOffset>-104140</wp:posOffset>
                </wp:positionH>
                <wp:positionV relativeFrom="paragraph">
                  <wp:posOffset>-67310</wp:posOffset>
                </wp:positionV>
                <wp:extent cx="1406525" cy="4130040"/>
                <wp:effectExtent l="6350" t="7620" r="6350" b="5715"/>
                <wp:wrapNone/>
                <wp:docPr id="1661749186" name="Group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06525" cy="4130040"/>
                          <a:chOff x="1084" y="3502"/>
                          <a:chExt cx="2434" cy="7358"/>
                        </a:xfrm>
                      </wpg:grpSpPr>
                      <wps:wsp>
                        <wps:cNvPr id="1660549104" name="Freeform 495"/>
                        <wps:cNvSpPr>
                          <a:spLocks/>
                        </wps:cNvSpPr>
                        <wps:spPr bwMode="auto">
                          <a:xfrm>
                            <a:off x="1084" y="4765"/>
                            <a:ext cx="2434" cy="6095"/>
                          </a:xfrm>
                          <a:custGeom>
                            <a:avLst/>
                            <a:gdLst>
                              <a:gd name="T0" fmla="*/ 4014 w 4856"/>
                              <a:gd name="T1" fmla="*/ 44 h 12159"/>
                              <a:gd name="T2" fmla="*/ 4523 w 4856"/>
                              <a:gd name="T3" fmla="*/ 1302 h 12159"/>
                              <a:gd name="T4" fmla="*/ 4823 w 4856"/>
                              <a:gd name="T5" fmla="*/ 2862 h 12159"/>
                              <a:gd name="T6" fmla="*/ 4718 w 4856"/>
                              <a:gd name="T7" fmla="*/ 4422 h 12159"/>
                              <a:gd name="T8" fmla="*/ 4118 w 4856"/>
                              <a:gd name="T9" fmla="*/ 5782 h 12159"/>
                              <a:gd name="T10" fmla="*/ 2468 w 4856"/>
                              <a:gd name="T11" fmla="*/ 7122 h 12159"/>
                              <a:gd name="T12" fmla="*/ 1326 w 4856"/>
                              <a:gd name="T13" fmla="*/ 8290 h 12159"/>
                              <a:gd name="T14" fmla="*/ 628 w 4856"/>
                              <a:gd name="T15" fmla="*/ 9608 h 12159"/>
                              <a:gd name="T16" fmla="*/ 499 w 4856"/>
                              <a:gd name="T17" fmla="*/ 10848 h 12159"/>
                              <a:gd name="T18" fmla="*/ 732 w 4856"/>
                              <a:gd name="T19" fmla="*/ 12012 h 12159"/>
                              <a:gd name="T20" fmla="*/ 111 w 4856"/>
                              <a:gd name="T21" fmla="*/ 9970 h 12159"/>
                              <a:gd name="T22" fmla="*/ 85 w 4856"/>
                              <a:gd name="T23" fmla="*/ 7928 h 12159"/>
                              <a:gd name="T24" fmla="*/ 628 w 4856"/>
                              <a:gd name="T25" fmla="*/ 6403 h 12159"/>
                              <a:gd name="T26" fmla="*/ 1658 w 4856"/>
                              <a:gd name="T27" fmla="*/ 5292 h 12159"/>
                              <a:gd name="T28" fmla="*/ 3113 w 4856"/>
                              <a:gd name="T29" fmla="*/ 4137 h 12159"/>
                              <a:gd name="T30" fmla="*/ 4028 w 4856"/>
                              <a:gd name="T31" fmla="*/ 2502 h 12159"/>
                              <a:gd name="T32" fmla="*/ 4221 w 4856"/>
                              <a:gd name="T33" fmla="*/ 845 h 12159"/>
                              <a:gd name="T34" fmla="*/ 4014 w 4856"/>
                              <a:gd name="T35" fmla="*/ 44 h 121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4856" h="12159">
                                <a:moveTo>
                                  <a:pt x="4014" y="44"/>
                                </a:moveTo>
                                <a:cubicBezTo>
                                  <a:pt x="4064" y="120"/>
                                  <a:pt x="4388" y="832"/>
                                  <a:pt x="4523" y="1302"/>
                                </a:cubicBezTo>
                                <a:cubicBezTo>
                                  <a:pt x="4658" y="1772"/>
                                  <a:pt x="4790" y="2342"/>
                                  <a:pt x="4823" y="2862"/>
                                </a:cubicBezTo>
                                <a:cubicBezTo>
                                  <a:pt x="4856" y="3382"/>
                                  <a:pt x="4835" y="3936"/>
                                  <a:pt x="4718" y="4422"/>
                                </a:cubicBezTo>
                                <a:cubicBezTo>
                                  <a:pt x="4601" y="4908"/>
                                  <a:pt x="4493" y="5332"/>
                                  <a:pt x="4118" y="5782"/>
                                </a:cubicBezTo>
                                <a:cubicBezTo>
                                  <a:pt x="3743" y="6232"/>
                                  <a:pt x="2933" y="6704"/>
                                  <a:pt x="2468" y="7122"/>
                                </a:cubicBezTo>
                                <a:cubicBezTo>
                                  <a:pt x="2003" y="7540"/>
                                  <a:pt x="1633" y="7876"/>
                                  <a:pt x="1326" y="8290"/>
                                </a:cubicBezTo>
                                <a:cubicBezTo>
                                  <a:pt x="1019" y="8704"/>
                                  <a:pt x="765" y="9181"/>
                                  <a:pt x="628" y="9608"/>
                                </a:cubicBezTo>
                                <a:cubicBezTo>
                                  <a:pt x="491" y="10034"/>
                                  <a:pt x="481" y="10448"/>
                                  <a:pt x="499" y="10848"/>
                                </a:cubicBezTo>
                                <a:cubicBezTo>
                                  <a:pt x="517" y="11249"/>
                                  <a:pt x="796" y="12159"/>
                                  <a:pt x="732" y="12012"/>
                                </a:cubicBezTo>
                                <a:cubicBezTo>
                                  <a:pt x="667" y="11864"/>
                                  <a:pt x="220" y="10649"/>
                                  <a:pt x="111" y="9970"/>
                                </a:cubicBezTo>
                                <a:cubicBezTo>
                                  <a:pt x="3" y="9290"/>
                                  <a:pt x="0" y="8522"/>
                                  <a:pt x="85" y="7928"/>
                                </a:cubicBezTo>
                                <a:cubicBezTo>
                                  <a:pt x="171" y="7333"/>
                                  <a:pt x="366" y="6842"/>
                                  <a:pt x="628" y="6403"/>
                                </a:cubicBezTo>
                                <a:cubicBezTo>
                                  <a:pt x="890" y="5964"/>
                                  <a:pt x="1244" y="5670"/>
                                  <a:pt x="1658" y="5292"/>
                                </a:cubicBezTo>
                                <a:cubicBezTo>
                                  <a:pt x="2072" y="4914"/>
                                  <a:pt x="2718" y="4602"/>
                                  <a:pt x="3113" y="4137"/>
                                </a:cubicBezTo>
                                <a:cubicBezTo>
                                  <a:pt x="3508" y="3672"/>
                                  <a:pt x="3843" y="3051"/>
                                  <a:pt x="4028" y="2502"/>
                                </a:cubicBezTo>
                                <a:cubicBezTo>
                                  <a:pt x="4213" y="1953"/>
                                  <a:pt x="4223" y="1255"/>
                                  <a:pt x="4221" y="845"/>
                                </a:cubicBezTo>
                                <a:cubicBezTo>
                                  <a:pt x="4219" y="435"/>
                                  <a:pt x="3981" y="0"/>
                                  <a:pt x="4014" y="4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2">
                              <a:lumMod val="20000"/>
                              <a:lumOff val="80000"/>
                              <a:alpha val="8999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D0D0D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6888038" name="Freeform 496"/>
                        <wps:cNvSpPr>
                          <a:spLocks/>
                        </wps:cNvSpPr>
                        <wps:spPr bwMode="auto">
                          <a:xfrm>
                            <a:off x="1252" y="3502"/>
                            <a:ext cx="1579" cy="3954"/>
                          </a:xfrm>
                          <a:custGeom>
                            <a:avLst/>
                            <a:gdLst>
                              <a:gd name="T0" fmla="*/ 4014 w 4856"/>
                              <a:gd name="T1" fmla="*/ 44 h 12159"/>
                              <a:gd name="T2" fmla="*/ 4523 w 4856"/>
                              <a:gd name="T3" fmla="*/ 1302 h 12159"/>
                              <a:gd name="T4" fmla="*/ 4823 w 4856"/>
                              <a:gd name="T5" fmla="*/ 2862 h 12159"/>
                              <a:gd name="T6" fmla="*/ 4718 w 4856"/>
                              <a:gd name="T7" fmla="*/ 4422 h 12159"/>
                              <a:gd name="T8" fmla="*/ 4118 w 4856"/>
                              <a:gd name="T9" fmla="*/ 5782 h 12159"/>
                              <a:gd name="T10" fmla="*/ 2468 w 4856"/>
                              <a:gd name="T11" fmla="*/ 7122 h 12159"/>
                              <a:gd name="T12" fmla="*/ 1326 w 4856"/>
                              <a:gd name="T13" fmla="*/ 8290 h 12159"/>
                              <a:gd name="T14" fmla="*/ 628 w 4856"/>
                              <a:gd name="T15" fmla="*/ 9608 h 12159"/>
                              <a:gd name="T16" fmla="*/ 499 w 4856"/>
                              <a:gd name="T17" fmla="*/ 10848 h 12159"/>
                              <a:gd name="T18" fmla="*/ 732 w 4856"/>
                              <a:gd name="T19" fmla="*/ 12012 h 12159"/>
                              <a:gd name="T20" fmla="*/ 111 w 4856"/>
                              <a:gd name="T21" fmla="*/ 9970 h 12159"/>
                              <a:gd name="T22" fmla="*/ 85 w 4856"/>
                              <a:gd name="T23" fmla="*/ 7928 h 12159"/>
                              <a:gd name="T24" fmla="*/ 628 w 4856"/>
                              <a:gd name="T25" fmla="*/ 6403 h 12159"/>
                              <a:gd name="T26" fmla="*/ 1658 w 4856"/>
                              <a:gd name="T27" fmla="*/ 5292 h 12159"/>
                              <a:gd name="T28" fmla="*/ 3113 w 4856"/>
                              <a:gd name="T29" fmla="*/ 4137 h 12159"/>
                              <a:gd name="T30" fmla="*/ 4028 w 4856"/>
                              <a:gd name="T31" fmla="*/ 2502 h 12159"/>
                              <a:gd name="T32" fmla="*/ 4221 w 4856"/>
                              <a:gd name="T33" fmla="*/ 845 h 12159"/>
                              <a:gd name="T34" fmla="*/ 4014 w 4856"/>
                              <a:gd name="T35" fmla="*/ 44 h 121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4856" h="12159">
                                <a:moveTo>
                                  <a:pt x="4014" y="44"/>
                                </a:moveTo>
                                <a:cubicBezTo>
                                  <a:pt x="4064" y="120"/>
                                  <a:pt x="4388" y="832"/>
                                  <a:pt x="4523" y="1302"/>
                                </a:cubicBezTo>
                                <a:cubicBezTo>
                                  <a:pt x="4658" y="1772"/>
                                  <a:pt x="4790" y="2342"/>
                                  <a:pt x="4823" y="2862"/>
                                </a:cubicBezTo>
                                <a:cubicBezTo>
                                  <a:pt x="4856" y="3382"/>
                                  <a:pt x="4835" y="3936"/>
                                  <a:pt x="4718" y="4422"/>
                                </a:cubicBezTo>
                                <a:cubicBezTo>
                                  <a:pt x="4601" y="4908"/>
                                  <a:pt x="4493" y="5332"/>
                                  <a:pt x="4118" y="5782"/>
                                </a:cubicBezTo>
                                <a:cubicBezTo>
                                  <a:pt x="3743" y="6232"/>
                                  <a:pt x="2933" y="6704"/>
                                  <a:pt x="2468" y="7122"/>
                                </a:cubicBezTo>
                                <a:cubicBezTo>
                                  <a:pt x="2003" y="7540"/>
                                  <a:pt x="1633" y="7876"/>
                                  <a:pt x="1326" y="8290"/>
                                </a:cubicBezTo>
                                <a:cubicBezTo>
                                  <a:pt x="1019" y="8704"/>
                                  <a:pt x="765" y="9181"/>
                                  <a:pt x="628" y="9608"/>
                                </a:cubicBezTo>
                                <a:cubicBezTo>
                                  <a:pt x="491" y="10034"/>
                                  <a:pt x="481" y="10448"/>
                                  <a:pt x="499" y="10848"/>
                                </a:cubicBezTo>
                                <a:cubicBezTo>
                                  <a:pt x="517" y="11249"/>
                                  <a:pt x="796" y="12159"/>
                                  <a:pt x="732" y="12012"/>
                                </a:cubicBezTo>
                                <a:cubicBezTo>
                                  <a:pt x="667" y="11864"/>
                                  <a:pt x="220" y="10649"/>
                                  <a:pt x="111" y="9970"/>
                                </a:cubicBezTo>
                                <a:cubicBezTo>
                                  <a:pt x="3" y="9290"/>
                                  <a:pt x="0" y="8522"/>
                                  <a:pt x="85" y="7928"/>
                                </a:cubicBezTo>
                                <a:cubicBezTo>
                                  <a:pt x="171" y="7333"/>
                                  <a:pt x="366" y="6842"/>
                                  <a:pt x="628" y="6403"/>
                                </a:cubicBezTo>
                                <a:cubicBezTo>
                                  <a:pt x="890" y="5964"/>
                                  <a:pt x="1244" y="5670"/>
                                  <a:pt x="1658" y="5292"/>
                                </a:cubicBezTo>
                                <a:cubicBezTo>
                                  <a:pt x="2072" y="4914"/>
                                  <a:pt x="2718" y="4602"/>
                                  <a:pt x="3113" y="4137"/>
                                </a:cubicBezTo>
                                <a:cubicBezTo>
                                  <a:pt x="3508" y="3672"/>
                                  <a:pt x="3843" y="3051"/>
                                  <a:pt x="4028" y="2502"/>
                                </a:cubicBezTo>
                                <a:cubicBezTo>
                                  <a:pt x="4213" y="1953"/>
                                  <a:pt x="4223" y="1255"/>
                                  <a:pt x="4221" y="845"/>
                                </a:cubicBezTo>
                                <a:cubicBezTo>
                                  <a:pt x="4219" y="435"/>
                                  <a:pt x="3981" y="0"/>
                                  <a:pt x="4014" y="4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2">
                              <a:lumMod val="20000"/>
                              <a:lumOff val="80000"/>
                              <a:alpha val="8999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D0D0D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51D9749" id="Group 494" o:spid="_x0000_s1026" style="position:absolute;margin-left:-8.2pt;margin-top:-5.3pt;width:110.75pt;height:325.2pt;z-index:251664384" coordorigin="1084,3502" coordsize="2434,73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">
                <v:shape id="Freeform 495" o:spid="_x0000_s1027" style="position:absolute;left:1084;top:4765;width:2434;height:6095;visibility:visible;mso-wrap-style:square;v-text-anchor:top" coordsize="4856,12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" path="m4014,44v50,76,374,788,509,1258c4658,1772,4790,2342,4823,2862v33,520,12,1074,-105,1560c4601,4908,4493,5332,4118,5782,3743,6232,2933,6704,2468,7122v-465,418,-835,754,-1142,1168c1019,8704,765,9181,628,9608v-137,426,-147,840,-129,1240c517,11249,796,12159,732,12012,667,11864,220,10649,111,9970,3,9290,,8522,85,7928,171,7333,366,6842,628,6403,890,5964,1244,5670,1658,5292,2072,4914,2718,4602,3113,4137v395,-465,730,-1086,915,-1635c4213,1953,4223,1255,4221,845,4219,435,3981,,4014,44xe" fillcolor="#c6d9f1 [671]" stroked="f" strokecolor="#0d0d0d" strokeweight="2pt">
                  <v:fill opacity="58853f"/>
                  <v:path arrowok="t" o:connecttype="custom" o:connectlocs="2012,22;2267,653;2417,1435;2365,2217;2064,2898;1237,3570;665,4156;315,4816;250,5438;367,6021;56,4998;43,3974;315,3210;831,2653;1560,2074;2019,1254;2116,424;2012,22" o:connectangles="0,0,0,0,0,0,0,0,0,0,0,0,0,0,0,0,0,0"/>
                </v:shape>
                <v:shape id="Freeform 496" o:spid="_x0000_s1028" style="position:absolute;left:1252;top:3502;width:1579;height:3954;visibility:visible;mso-wrap-style:square;v-text-anchor:top" coordsize="4856,12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" path="m4014,44v50,76,374,788,509,1258c4658,1772,4790,2342,4823,2862v33,520,12,1074,-105,1560c4601,4908,4493,5332,4118,5782,3743,6232,2933,6704,2468,7122v-465,418,-835,754,-1142,1168c1019,8704,765,9181,628,9608v-137,426,-147,840,-129,1240c517,11249,796,12159,732,12012,667,11864,220,10649,111,9970,3,9290,,8522,85,7928,171,7333,366,6842,628,6403,890,5964,1244,5670,1658,5292,2072,4914,2718,4602,3113,4137v395,-465,730,-1086,915,-1635c4213,1953,4223,1255,4221,845,4219,435,3981,,4014,44xe" fillcolor="#c6d9f1 [671]" stroked="f" strokecolor="#0d0d0d" strokeweight="2pt">
                  <v:fill opacity="58853f"/>
                  <v:path arrowok="t" o:connecttype="custom" o:connectlocs="1305,14;1471,423;1568,931;1534,1438;1339,1880;803,2316;431,2696;204,3124;162,3528;238,3906;36,3242;28,2578;204,2082;539,1721;1012,1345;1310,814;1373,275;1305,14" o:connectangles="0,0,0,0,0,0,0,0,0,0,0,0,0,0,0,0,0,0"/>
                </v:shape>
              </v:group>
            </w:pict>
          </mc:Fallback>
        </mc:AlternateContent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FEDF229" wp14:editId="71750617">
                <wp:simplePos x="0" y="0"/>
                <wp:positionH relativeFrom="margin">
                  <wp:posOffset>-153670</wp:posOffset>
                </wp:positionH>
                <wp:positionV relativeFrom="paragraph">
                  <wp:posOffset>518160</wp:posOffset>
                </wp:positionV>
                <wp:extent cx="1652905" cy="4002405"/>
                <wp:effectExtent l="13970" t="21590" r="19050" b="14605"/>
                <wp:wrapNone/>
                <wp:docPr id="2109489401" name="Freeform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52905" cy="4002405"/>
                        </a:xfrm>
                        <a:custGeom>
                          <a:avLst/>
                          <a:gdLst>
                            <a:gd name="T0" fmla="*/ 4014 w 4856"/>
                            <a:gd name="T1" fmla="*/ 44 h 12159"/>
                            <a:gd name="T2" fmla="*/ 4523 w 4856"/>
                            <a:gd name="T3" fmla="*/ 1302 h 12159"/>
                            <a:gd name="T4" fmla="*/ 4823 w 4856"/>
                            <a:gd name="T5" fmla="*/ 2862 h 12159"/>
                            <a:gd name="T6" fmla="*/ 4718 w 4856"/>
                            <a:gd name="T7" fmla="*/ 4422 h 12159"/>
                            <a:gd name="T8" fmla="*/ 4118 w 4856"/>
                            <a:gd name="T9" fmla="*/ 5782 h 12159"/>
                            <a:gd name="T10" fmla="*/ 2468 w 4856"/>
                            <a:gd name="T11" fmla="*/ 7122 h 12159"/>
                            <a:gd name="T12" fmla="*/ 1326 w 4856"/>
                            <a:gd name="T13" fmla="*/ 8290 h 12159"/>
                            <a:gd name="T14" fmla="*/ 628 w 4856"/>
                            <a:gd name="T15" fmla="*/ 9608 h 12159"/>
                            <a:gd name="T16" fmla="*/ 499 w 4856"/>
                            <a:gd name="T17" fmla="*/ 10848 h 12159"/>
                            <a:gd name="T18" fmla="*/ 732 w 4856"/>
                            <a:gd name="T19" fmla="*/ 12012 h 12159"/>
                            <a:gd name="T20" fmla="*/ 111 w 4856"/>
                            <a:gd name="T21" fmla="*/ 9970 h 12159"/>
                            <a:gd name="T22" fmla="*/ 85 w 4856"/>
                            <a:gd name="T23" fmla="*/ 7928 h 12159"/>
                            <a:gd name="T24" fmla="*/ 628 w 4856"/>
                            <a:gd name="T25" fmla="*/ 6403 h 12159"/>
                            <a:gd name="T26" fmla="*/ 1658 w 4856"/>
                            <a:gd name="T27" fmla="*/ 5292 h 12159"/>
                            <a:gd name="T28" fmla="*/ 3113 w 4856"/>
                            <a:gd name="T29" fmla="*/ 4137 h 12159"/>
                            <a:gd name="T30" fmla="*/ 4028 w 4856"/>
                            <a:gd name="T31" fmla="*/ 2502 h 12159"/>
                            <a:gd name="T32" fmla="*/ 4221 w 4856"/>
                            <a:gd name="T33" fmla="*/ 845 h 12159"/>
                            <a:gd name="T34" fmla="*/ 4014 w 4856"/>
                            <a:gd name="T35" fmla="*/ 44 h 121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</a:cxnLst>
                          <a:rect l="0" t="0" r="r" b="b"/>
                          <a:pathLst>
                            <a:path w="4856" h="12159">
                              <a:moveTo>
                                <a:pt x="4014" y="44"/>
                              </a:moveTo>
                              <a:cubicBezTo>
                                <a:pt x="4064" y="120"/>
                                <a:pt x="4388" y="832"/>
                                <a:pt x="4523" y="1302"/>
                              </a:cubicBezTo>
                              <a:cubicBezTo>
                                <a:pt x="4658" y="1772"/>
                                <a:pt x="4790" y="2342"/>
                                <a:pt x="4823" y="2862"/>
                              </a:cubicBezTo>
                              <a:cubicBezTo>
                                <a:pt x="4856" y="3382"/>
                                <a:pt x="4835" y="3936"/>
                                <a:pt x="4718" y="4422"/>
                              </a:cubicBezTo>
                              <a:cubicBezTo>
                                <a:pt x="4601" y="4908"/>
                                <a:pt x="4493" y="5332"/>
                                <a:pt x="4118" y="5782"/>
                              </a:cubicBezTo>
                              <a:cubicBezTo>
                                <a:pt x="3743" y="6232"/>
                                <a:pt x="2933" y="6704"/>
                                <a:pt x="2468" y="7122"/>
                              </a:cubicBezTo>
                              <a:cubicBezTo>
                                <a:pt x="2003" y="7540"/>
                                <a:pt x="1633" y="7876"/>
                                <a:pt x="1326" y="8290"/>
                              </a:cubicBezTo>
                              <a:cubicBezTo>
                                <a:pt x="1019" y="8704"/>
                                <a:pt x="765" y="9181"/>
                                <a:pt x="628" y="9608"/>
                              </a:cubicBezTo>
                              <a:cubicBezTo>
                                <a:pt x="491" y="10034"/>
                                <a:pt x="481" y="10448"/>
                                <a:pt x="499" y="10848"/>
                              </a:cubicBezTo>
                              <a:cubicBezTo>
                                <a:pt x="517" y="11249"/>
                                <a:pt x="796" y="12159"/>
                                <a:pt x="732" y="12012"/>
                              </a:cubicBezTo>
                              <a:cubicBezTo>
                                <a:pt x="667" y="11864"/>
                                <a:pt x="220" y="10649"/>
                                <a:pt x="111" y="9970"/>
                              </a:cubicBezTo>
                              <a:cubicBezTo>
                                <a:pt x="3" y="9290"/>
                                <a:pt x="0" y="8522"/>
                                <a:pt x="85" y="7928"/>
                              </a:cubicBezTo>
                              <a:cubicBezTo>
                                <a:pt x="171" y="7333"/>
                                <a:pt x="366" y="6842"/>
                                <a:pt x="628" y="6403"/>
                              </a:cubicBezTo>
                              <a:cubicBezTo>
                                <a:pt x="890" y="5964"/>
                                <a:pt x="1244" y="5670"/>
                                <a:pt x="1658" y="5292"/>
                              </a:cubicBezTo>
                              <a:cubicBezTo>
                                <a:pt x="2072" y="4914"/>
                                <a:pt x="2718" y="4602"/>
                                <a:pt x="3113" y="4137"/>
                              </a:cubicBezTo>
                              <a:cubicBezTo>
                                <a:pt x="3508" y="3672"/>
                                <a:pt x="3843" y="3051"/>
                                <a:pt x="4028" y="2502"/>
                              </a:cubicBezTo>
                              <a:cubicBezTo>
                                <a:pt x="4213" y="1953"/>
                                <a:pt x="4223" y="1255"/>
                                <a:pt x="4221" y="845"/>
                              </a:cubicBezTo>
                              <a:cubicBezTo>
                                <a:pt x="4219" y="435"/>
                                <a:pt x="3981" y="0"/>
                                <a:pt x="4014" y="4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chemeClr val="accent3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6ECD980" id="Freeform 498" o:spid="_x0000_s1026" style="position:absolute;margin-left:-12.1pt;margin-top:40.8pt;width:130.15pt;height:315.1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coordsize="4856,1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" path="m4014,44v50,76,374,788,509,1258c4658,1772,4790,2342,4823,2862v33,520,12,1074,-105,1560c4601,4908,4493,5332,4118,5782,3743,6232,2933,6704,2468,7122v-465,418,-835,754,-1142,1168c1019,8704,765,9181,628,9608v-137,426,-147,840,-129,1240c517,11249,796,12159,732,12012,667,11864,220,10649,111,9970,3,9290,,8522,85,7928,171,7333,366,6842,628,6403,890,5964,1244,5670,1658,5292,2072,4914,2718,4602,3113,4137v395,-465,730,-1086,915,-1635c4213,1953,4223,1255,4221,845,4219,435,3981,,4014,44xe" fillcolor="#4f81bd [3204]" strokecolor="#9bbb59 [3206]" strokeweight="2pt">
                <v:path arrowok="t" o:connecttype="custom" o:connectlocs="1366302,14484;1539557,428582;1641672,942091;1605932,1455600;1401702,1903274;840068,2344365;451349,2728838;213761,3162687;169852,3570860;249161,3954017;37783,3281847;28933,2609677;213761,2107690;564357,1741979;1059616,1361785;1371067,823589;1436761,278151;1366302,14484" o:connectangles="0,0,0,0,0,0,0,0,0,0,0,0,0,0,0,0,0,0"/>
                <w10:wrap anchorx="margin"/>
              </v:shape>
            </w:pict>
          </mc:Fallback>
        </mc:AlternateContent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w:drawing>
          <wp:anchor distT="0" distB="0" distL="114300" distR="114300" simplePos="0" relativeHeight="251662336" behindDoc="0" locked="0" layoutInCell="1" allowOverlap="1" wp14:anchorId="1F4A970E" wp14:editId="0B91A6AB">
            <wp:simplePos x="0" y="0"/>
            <wp:positionH relativeFrom="margin">
              <wp:posOffset>4004309</wp:posOffset>
            </wp:positionH>
            <wp:positionV relativeFrom="paragraph">
              <wp:posOffset>9218654</wp:posOffset>
            </wp:positionV>
            <wp:extent cx="2181225" cy="421916"/>
            <wp:effectExtent l="19050" t="0" r="9525" b="0"/>
            <wp:wrapNone/>
            <wp:docPr id="526" name="Image 15" descr="\\Climatnas\secretariat\15 - LOGO CLIMAT CONSEIL\Logo_simple_Climat-Conse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5" descr="\\Climatnas\secretariat\15 - LOGO CLIMAT CONSEIL\Logo_simple_Climat-Conseil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421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B39289" wp14:editId="1D097640">
                <wp:simplePos x="0" y="0"/>
                <wp:positionH relativeFrom="column">
                  <wp:posOffset>-314325</wp:posOffset>
                </wp:positionH>
                <wp:positionV relativeFrom="paragraph">
                  <wp:posOffset>6230620</wp:posOffset>
                </wp:positionV>
                <wp:extent cx="4300855" cy="2258060"/>
                <wp:effectExtent l="0" t="0" r="0" b="0"/>
                <wp:wrapNone/>
                <wp:docPr id="617523499" name="Text Box 711" descr="Text Box: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0855" cy="2258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335045" w14:textId="77777777" w:rsidR="00CE4C9D" w:rsidRPr="00987A6B" w:rsidRDefault="00CE4C9D" w:rsidP="00CE4C9D">
                            <w:pPr>
                              <w:pStyle w:val="SubtitleCover"/>
                              <w:spacing w:after="0" w:line="0" w:lineRule="atLeast"/>
                              <w:rPr>
                                <w:spacing w:val="5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5A9B4A1F" w14:textId="77777777" w:rsidR="00CE4C9D" w:rsidRPr="00987A6B" w:rsidRDefault="00CE4C9D" w:rsidP="00CE4C9D">
                            <w:pPr>
                              <w:pStyle w:val="TitleCover"/>
                              <w:spacing w:after="0" w:line="0" w:lineRule="atLeast"/>
                              <w:rPr>
                                <w:spacing w:val="54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1277660D" w14:textId="77777777" w:rsidR="00CE4C9D" w:rsidRPr="00987A6B" w:rsidRDefault="00CE4C9D" w:rsidP="00CE4C9D">
                            <w:pPr>
                              <w:pStyle w:val="TitleCover"/>
                              <w:spacing w:after="0" w:line="240" w:lineRule="auto"/>
                              <w:jc w:val="left"/>
                              <w:rPr>
                                <w:color w:val="76923C"/>
                                <w:spacing w:val="5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0992AB96" w14:textId="77777777" w:rsidR="00CE4C9D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5ACD4912" w14:textId="77777777" w:rsidR="00CE4C9D" w:rsidRPr="005F741D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10791E7E" w14:textId="77777777" w:rsidR="00CE4C9D" w:rsidRPr="00987A6B" w:rsidRDefault="00CE4C9D" w:rsidP="00CE4C9D">
                            <w:pPr>
                              <w:pStyle w:val="TitleCover"/>
                              <w:spacing w:after="0" w:line="240" w:lineRule="auto"/>
                              <w:jc w:val="left"/>
                              <w:rPr>
                                <w:caps w:val="0"/>
                                <w:smallCaps/>
                                <w:color w:val="76923C"/>
                                <w:spacing w:val="54"/>
                                <w:sz w:val="48"/>
                                <w:szCs w:val="4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B39289" id="Text Box 711" o:spid="_x0000_s1027" type="#_x0000_t202" alt="Text Box:" style="position:absolute;left:0;text-align:left;margin-left:-24.75pt;margin-top:490.6pt;width:338.65pt;height:177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" filled="f" stroked="f">
                <v:textbox inset="0,0,0,0">
                  <w:txbxContent>
                    <w:p w14:paraId="5B335045" w14:textId="77777777" w:rsidR="00CE4C9D" w:rsidRPr="00987A6B" w:rsidRDefault="00CE4C9D" w:rsidP="00CE4C9D">
                      <w:pPr>
                        <w:pStyle w:val="SubtitleCover"/>
                        <w:spacing w:after="0" w:line="0" w:lineRule="atLeast"/>
                        <w:rPr>
                          <w:spacing w:val="5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5A9B4A1F" w14:textId="77777777" w:rsidR="00CE4C9D" w:rsidRPr="00987A6B" w:rsidRDefault="00CE4C9D" w:rsidP="00CE4C9D">
                      <w:pPr>
                        <w:pStyle w:val="TitleCover"/>
                        <w:spacing w:after="0" w:line="0" w:lineRule="atLeast"/>
                        <w:rPr>
                          <w:spacing w:val="54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1277660D" w14:textId="77777777" w:rsidR="00CE4C9D" w:rsidRPr="00987A6B" w:rsidRDefault="00CE4C9D" w:rsidP="00CE4C9D">
                      <w:pPr>
                        <w:pStyle w:val="TitleCover"/>
                        <w:spacing w:after="0" w:line="240" w:lineRule="auto"/>
                        <w:jc w:val="left"/>
                        <w:rPr>
                          <w:color w:val="76923C"/>
                          <w:spacing w:val="5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0992AB96" w14:textId="77777777" w:rsidR="00CE4C9D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5ACD4912" w14:textId="77777777" w:rsidR="00CE4C9D" w:rsidRPr="005F741D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10791E7E" w14:textId="77777777" w:rsidR="00CE4C9D" w:rsidRPr="00987A6B" w:rsidRDefault="00CE4C9D" w:rsidP="00CE4C9D">
                      <w:pPr>
                        <w:pStyle w:val="TitleCover"/>
                        <w:spacing w:after="0" w:line="240" w:lineRule="auto"/>
                        <w:jc w:val="left"/>
                        <w:rPr>
                          <w:caps w:val="0"/>
                          <w:smallCaps/>
                          <w:color w:val="76923C"/>
                          <w:spacing w:val="54"/>
                          <w:sz w:val="48"/>
                          <w:szCs w:val="4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F0A3F0F" wp14:editId="303575EE">
                <wp:simplePos x="0" y="0"/>
                <wp:positionH relativeFrom="column">
                  <wp:posOffset>4753610</wp:posOffset>
                </wp:positionH>
                <wp:positionV relativeFrom="paragraph">
                  <wp:posOffset>6589395</wp:posOffset>
                </wp:positionV>
                <wp:extent cx="1863725" cy="1847850"/>
                <wp:effectExtent l="6350" t="6350" r="6350" b="3175"/>
                <wp:wrapNone/>
                <wp:docPr id="1628787450" name="Group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63725" cy="1847850"/>
                          <a:chOff x="8620" y="11040"/>
                          <a:chExt cx="2935" cy="2910"/>
                        </a:xfrm>
                      </wpg:grpSpPr>
                      <wpg:grpSp>
                        <wpg:cNvPr id="265368178" name="Group 506"/>
                        <wpg:cNvGrpSpPr>
                          <a:grpSpLocks/>
                        </wpg:cNvGrpSpPr>
                        <wpg:grpSpPr bwMode="auto">
                          <a:xfrm>
                            <a:off x="8620" y="11040"/>
                            <a:ext cx="2935" cy="2910"/>
                            <a:chOff x="8612" y="12306"/>
                            <a:chExt cx="2935" cy="2910"/>
                          </a:xfrm>
                        </wpg:grpSpPr>
                        <wpg:grpSp>
                          <wpg:cNvPr id="1125410918" name="Group 507"/>
                          <wpg:cNvGrpSpPr>
                            <a:grpSpLocks/>
                          </wpg:cNvGrpSpPr>
                          <wpg:grpSpPr bwMode="auto">
                            <a:xfrm>
                              <a:off x="8637" y="12306"/>
                              <a:ext cx="2910" cy="2910"/>
                              <a:chOff x="9200" y="12760"/>
                              <a:chExt cx="2910" cy="2910"/>
                            </a:xfrm>
                          </wpg:grpSpPr>
                          <wps:wsp>
                            <wps:cNvPr id="607428073" name="Oval 50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00" y="13710"/>
                                <a:ext cx="1510" cy="151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896634186" name="Oval 50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060" y="12760"/>
                                <a:ext cx="900" cy="9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78675" name="Oval 5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260" y="14040"/>
                                <a:ext cx="500" cy="5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017998274" name="Oval 51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200" y="14730"/>
                                <a:ext cx="780" cy="7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081718329" name="Oval 51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640" y="13270"/>
                                <a:ext cx="680" cy="6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9332933" name="Oval 51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490" y="12970"/>
                                <a:ext cx="360" cy="3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6020021" name="Oval 51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100" y="15290"/>
                                <a:ext cx="360" cy="3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48140548" name="Oval 51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430" y="14990"/>
                                <a:ext cx="680" cy="6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79081877" name="Group 516"/>
                          <wpg:cNvGrpSpPr>
                            <a:grpSpLocks/>
                          </wpg:cNvGrpSpPr>
                          <wpg:grpSpPr bwMode="auto">
                            <a:xfrm>
                              <a:off x="8612" y="12318"/>
                              <a:ext cx="2847" cy="2831"/>
                              <a:chOff x="8858" y="12606"/>
                              <a:chExt cx="2847" cy="2831"/>
                            </a:xfrm>
                          </wpg:grpSpPr>
                          <wps:wsp>
                            <wps:cNvPr id="894077832" name="Oval 51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000" y="13561"/>
                                <a:ext cx="1247" cy="124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87554410" name="Oval 5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774" y="12606"/>
                                <a:ext cx="743" cy="743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0055399" name="Oval 51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950" y="13876"/>
                                <a:ext cx="412" cy="41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27489186" name="Oval 5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858" y="14635"/>
                                <a:ext cx="644" cy="644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631543544" name="Oval 52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368" y="13197"/>
                                <a:ext cx="561" cy="561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5597459" name="Oval 52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178" y="12801"/>
                                <a:ext cx="297" cy="29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704556002" name="Oval 52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834" y="15140"/>
                                <a:ext cx="297" cy="29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0301475" name="Oval 52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44" y="14808"/>
                                <a:ext cx="561" cy="561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891829268" name="Text Box 525"/>
                        <wps:cNvSpPr txBox="1">
                          <a:spLocks noChangeArrowheads="1"/>
                        </wps:cNvSpPr>
                        <wps:spPr bwMode="auto">
                          <a:xfrm>
                            <a:off x="9765" y="12161"/>
                            <a:ext cx="1318" cy="1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3931E6" w14:textId="77777777" w:rsidR="00CE4C9D" w:rsidRPr="005F741D" w:rsidRDefault="00CE4C9D" w:rsidP="00CE4C9D">
                              <w:pPr>
                                <w:jc w:val="center"/>
                                <w:rPr>
                                  <w:szCs w:val="16"/>
                                </w:rPr>
                              </w:pPr>
                              <w:r>
                                <w:rPr>
                                  <w:szCs w:val="16"/>
                                </w:rPr>
                                <w:t>Juillet 2024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0A3F0F" id="Group 505" o:spid="_x0000_s1028" style="position:absolute;left:0;text-align:left;margin-left:374.3pt;margin-top:518.85pt;width:146.75pt;height:145.5pt;z-index:251660288" coordorigin="8620,11040" coordsize="2935,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">
                <v:group id="Group 506" o:spid="_x0000_s1029" style="position:absolute;left:8620;top:11040;width:2935;height:2910" coordorigin="8612,12306" coordsize="2935,2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">
                  <v:group id="Group 507" o:spid="_x0000_s1030" style="position:absolute;left:8637;top:12306;width:2910;height:2910" coordorigin="9200,12760" coordsize="2910,2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">
                    <v:oval id="Oval 508" o:spid="_x0000_s1031" style="position:absolute;left:10200;top:13710;width:1510;height:1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" fillcolor="#dbe5f1" stroked="f" strokecolor="#365f91" strokeweight="1pt"/>
                    <v:oval id="Oval 509" o:spid="_x0000_s1032" style="position:absolute;left:11060;top:12760;width:900;height: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" fillcolor="#dbe5f1" stroked="f" strokecolor="#365f91" strokeweight="1pt"/>
                    <v:oval id="Oval 510" o:spid="_x0000_s1033" style="position:absolute;left:9260;top:14040;width:500;height: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" fillcolor="#dbe5f1" stroked="f" strokecolor="#365f91" strokeweight="1pt"/>
                    <v:oval id="Oval 511" o:spid="_x0000_s1034" style="position:absolute;left:9200;top:14730;width:780;height:7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" fillcolor="#dbe5f1" stroked="f" strokecolor="#365f91" strokeweight="1pt"/>
                    <v:oval id="Oval 512" o:spid="_x0000_s1035" style="position:absolute;left:9640;top:13270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" fillcolor="#dbe5f1" stroked="f" strokecolor="#365f91" strokeweight="1pt"/>
                    <v:oval id="Oval 513" o:spid="_x0000_s1036" style="position:absolute;left:10490;top:12970;width:3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" fillcolor="#dbe5f1" stroked="f" strokecolor="#365f91" strokeweight="1pt"/>
                    <v:oval id="Oval 514" o:spid="_x0000_s1037" style="position:absolute;left:10100;top:15290;width:3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" fillcolor="#dbe5f1" stroked="f" strokecolor="#365f91" strokeweight="1pt"/>
                    <v:oval id="Oval 515" o:spid="_x0000_s1038" style="position:absolute;left:11430;top:14990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" fillcolor="#dbe5f1" stroked="f" strokecolor="#365f91" strokeweight="1pt"/>
                  </v:group>
                  <v:group id="Group 516" o:spid="_x0000_s1039" style="position:absolute;left:8612;top:12318;width:2847;height:2831" coordorigin="8858,12606" coordsize="2847,28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">
                    <v:oval id="Oval 517" o:spid="_x0000_s1040" style="position:absolute;left:10000;top:13561;width:1247;height: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" stroked="f" strokecolor="#365f91" strokeweight="1pt"/>
                    <v:oval id="Oval 518" o:spid="_x0000_s1041" style="position:absolute;left:10774;top:12606;width:743;height: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" stroked="f" strokecolor="#365f91" strokeweight="1pt"/>
                    <v:oval id="Oval 519" o:spid="_x0000_s1042" style="position:absolute;left:8950;top:13876;width:412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" stroked="f" strokecolor="#365f91" strokeweight="1pt"/>
                    <v:oval id="Oval 520" o:spid="_x0000_s1043" style="position:absolute;left:8858;top:14635;width:644;height: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" stroked="f" strokecolor="#365f91" strokeweight="1pt"/>
                    <v:oval id="Oval 521" o:spid="_x0000_s1044" style="position:absolute;left:9368;top:13197;width:561;height:5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" stroked="f" strokecolor="#365f91" strokeweight="1pt"/>
                    <v:oval id="Oval 522" o:spid="_x0000_s1045" style="position:absolute;left:10178;top:12801;width:297;height:2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" stroked="f" strokecolor="#365f91" strokeweight="1pt"/>
                    <v:oval id="Oval 523" o:spid="_x0000_s1046" style="position:absolute;left:9834;top:15140;width:297;height:2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" stroked="f" strokecolor="#365f91" strokeweight="1pt"/>
                    <v:oval id="Oval 524" o:spid="_x0000_s1047" style="position:absolute;left:11144;top:14808;width:561;height:5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" stroked="f" strokecolor="#365f91" strokeweight="1pt"/>
                  </v:group>
                </v:group>
                <v:shape id="Text Box 525" o:spid="_x0000_s1048" type="#_x0000_t202" style="position:absolute;left:9765;top:12161;width:1318;height:10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" filled="f" stroked="f">
                  <v:textbox>
                    <w:txbxContent>
                      <w:p w14:paraId="653931E6" w14:textId="77777777" w:rsidR="00CE4C9D" w:rsidRPr="005F741D" w:rsidRDefault="00CE4C9D" w:rsidP="00CE4C9D">
                        <w:pPr>
                          <w:jc w:val="center"/>
                          <w:rPr>
                            <w:szCs w:val="16"/>
                          </w:rPr>
                        </w:pPr>
                        <w:r>
                          <w:rPr>
                            <w:szCs w:val="16"/>
                          </w:rPr>
                          <w:t>Juillet 2024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E4C9D" w:rsidRPr="00822886">
        <w:rPr>
          <w:rFonts w:ascii="Garamond" w:hAnsi="Garamond"/>
          <w:b/>
          <w:sz w:val="40"/>
          <w:szCs w:val="40"/>
          <w:u w:val="single"/>
        </w:rPr>
        <w:br w:type="page"/>
      </w:r>
    </w:p>
    <w:p w14:paraId="35CDDF89" w14:textId="77777777" w:rsidR="009E5F17" w:rsidRDefault="009E5F17" w:rsidP="00CB2ABB">
      <w:pPr>
        <w:rPr>
          <w:rFonts w:ascii="Montserrat" w:hAnsi="Montserrat" w:cstheme="minorHAnsi"/>
          <w:b/>
        </w:rPr>
        <w:sectPr w:rsidR="009E5F17" w:rsidSect="00CA2A8F">
          <w:headerReference w:type="default" r:id="rId10"/>
          <w:footerReference w:type="default" r:id="rId11"/>
          <w:pgSz w:w="11906" w:h="16838" w:code="9"/>
          <w:pgMar w:top="1417" w:right="1417" w:bottom="1417" w:left="1417" w:header="425" w:footer="109" w:gutter="0"/>
          <w:cols w:space="708"/>
          <w:titlePg/>
          <w:docGrid w:linePitch="360"/>
        </w:sectPr>
      </w:pPr>
    </w:p>
    <w:p w14:paraId="63E3D818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2449AAFE" w14:textId="5050AF0B" w:rsidR="009B45D4" w:rsidRPr="004A5EA4" w:rsidRDefault="009B45D4" w:rsidP="009B45D4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>
        <w:rPr>
          <w:rFonts w:ascii="Montserrat" w:hAnsi="Montserrat" w:cstheme="minorHAnsi"/>
          <w:b/>
          <w:color w:val="4F81BD" w:themeColor="accent1"/>
        </w:rPr>
        <w:t>Généralités</w:t>
      </w:r>
    </w:p>
    <w:p w14:paraId="1AFD2423" w14:textId="295DC550" w:rsidR="00D7347F" w:rsidRPr="00CE4C9D" w:rsidRDefault="00D7347F" w:rsidP="00CE4C9D">
      <w:pPr>
        <w:rPr>
          <w:rFonts w:ascii="Montserrat" w:hAnsi="Montserrat" w:cstheme="minorHAnsi"/>
        </w:rPr>
      </w:pP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</w:p>
    <w:p w14:paraId="0D4CFB48" w14:textId="77777777" w:rsidR="00D7347F" w:rsidRPr="00881023" w:rsidRDefault="00D7347F" w:rsidP="009B45D4">
      <w:pPr>
        <w:pStyle w:val="PAE"/>
        <w:spacing w:line="336" w:lineRule="auto"/>
        <w:rPr>
          <w:rFonts w:ascii="Montserrat" w:hAnsi="Montserrat" w:cstheme="minorHAnsi"/>
        </w:rPr>
      </w:pPr>
    </w:p>
    <w:p w14:paraId="3555C59D" w14:textId="3F8D8C96" w:rsidR="00D87563" w:rsidRPr="00881023" w:rsidRDefault="00D7347F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  <w:r w:rsidRPr="00881023">
        <w:rPr>
          <w:rFonts w:ascii="Montserrat" w:hAnsi="Montserrat" w:cstheme="minorHAnsi"/>
          <w:sz w:val="20"/>
        </w:rPr>
        <w:t>Le présent document fait partie intégrante du dossier de consultation</w:t>
      </w:r>
      <w:r w:rsidR="00CE4C9D">
        <w:rPr>
          <w:rFonts w:ascii="Montserrat" w:hAnsi="Montserrat" w:cstheme="minorHAnsi"/>
          <w:sz w:val="20"/>
        </w:rPr>
        <w:t xml:space="preserve"> de la maitrise d’</w:t>
      </w:r>
      <w:proofErr w:type="spellStart"/>
      <w:r w:rsidR="00CE4C9D">
        <w:rPr>
          <w:rFonts w:ascii="Montserrat" w:hAnsi="Montserrat" w:cstheme="minorHAnsi"/>
          <w:sz w:val="20"/>
        </w:rPr>
        <w:t>oeuvre</w:t>
      </w:r>
      <w:proofErr w:type="spellEnd"/>
      <w:r w:rsidRPr="00881023">
        <w:rPr>
          <w:rFonts w:ascii="Montserrat" w:hAnsi="Montserrat" w:cstheme="minorHAnsi"/>
          <w:sz w:val="20"/>
        </w:rPr>
        <w:t xml:space="preserve"> pour le </w:t>
      </w:r>
      <w:r w:rsidR="009B45D4">
        <w:rPr>
          <w:rFonts w:ascii="Montserrat" w:hAnsi="Montserrat" w:cstheme="minorHAnsi"/>
          <w:sz w:val="20"/>
        </w:rPr>
        <w:t xml:space="preserve">projet de reconstruction du centre hospitalier de </w:t>
      </w:r>
      <w:r w:rsidR="003C255F">
        <w:rPr>
          <w:rFonts w:ascii="Montserrat" w:hAnsi="Montserrat" w:cstheme="minorHAnsi"/>
          <w:sz w:val="20"/>
        </w:rPr>
        <w:t>Vihiers</w:t>
      </w:r>
      <w:r w:rsidRPr="00881023">
        <w:rPr>
          <w:rFonts w:ascii="Montserrat" w:hAnsi="Montserrat" w:cstheme="minorHAnsi"/>
          <w:sz w:val="20"/>
        </w:rPr>
        <w:t>. Il accompagne l</w:t>
      </w:r>
      <w:r w:rsidR="00CE4C9D">
        <w:rPr>
          <w:rFonts w:ascii="Montserrat" w:hAnsi="Montserrat" w:cstheme="minorHAnsi"/>
          <w:sz w:val="20"/>
        </w:rPr>
        <w:t xml:space="preserve">e programme environnemental de l’opération. 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7E42EEC2" w14:textId="77777777" w:rsidR="00D7347F" w:rsidRPr="00881023" w:rsidRDefault="00D7347F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</w:p>
    <w:p w14:paraId="68CE7A24" w14:textId="2B9257E6" w:rsidR="00D7347F" w:rsidRPr="00881023" w:rsidRDefault="00CE4C9D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Même si aucune labélisation ou certification n’est souhaitée par le maitre d’ouvrage</w:t>
      </w:r>
      <w:r w:rsidR="009B45D4">
        <w:rPr>
          <w:rFonts w:ascii="Montserrat" w:hAnsi="Montserrat" w:cstheme="minorHAnsi"/>
          <w:sz w:val="20"/>
        </w:rPr>
        <w:t xml:space="preserve"> pour ce projet</w:t>
      </w:r>
      <w:r>
        <w:rPr>
          <w:rFonts w:ascii="Montserrat" w:hAnsi="Montserrat" w:cstheme="minorHAnsi"/>
          <w:sz w:val="20"/>
        </w:rPr>
        <w:t xml:space="preserve">, celui-ci doit s’inscrit dans une démarcher environnementale forte. </w:t>
      </w:r>
    </w:p>
    <w:p w14:paraId="5430A60C" w14:textId="77777777" w:rsidR="00D7347F" w:rsidRPr="00881023" w:rsidRDefault="00D7347F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</w:p>
    <w:p w14:paraId="695EF492" w14:textId="3EAD70D8" w:rsidR="00D7347F" w:rsidRDefault="00CE4C9D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En complément du mémoire technique, chaque </w:t>
      </w:r>
      <w:r w:rsidR="009B45D4">
        <w:rPr>
          <w:rFonts w:ascii="Montserrat" w:hAnsi="Montserrat" w:cstheme="minorHAnsi"/>
          <w:sz w:val="20"/>
        </w:rPr>
        <w:t>groupement</w:t>
      </w:r>
      <w:r>
        <w:rPr>
          <w:rFonts w:ascii="Montserrat" w:hAnsi="Montserrat" w:cstheme="minorHAnsi"/>
          <w:sz w:val="20"/>
        </w:rPr>
        <w:t xml:space="preserve"> communique</w:t>
      </w:r>
      <w:r w:rsidR="009B45D4">
        <w:rPr>
          <w:rFonts w:ascii="Montserrat" w:hAnsi="Montserrat" w:cstheme="minorHAnsi"/>
          <w:sz w:val="20"/>
        </w:rPr>
        <w:t>ra</w:t>
      </w:r>
      <w:r>
        <w:rPr>
          <w:rFonts w:ascii="Montserrat" w:hAnsi="Montserrat" w:cstheme="minorHAnsi"/>
          <w:sz w:val="20"/>
        </w:rPr>
        <w:t xml:space="preserve"> ses engagements environnementaux, p</w:t>
      </w:r>
      <w:r w:rsidR="00D7347F" w:rsidRPr="00881023">
        <w:rPr>
          <w:rFonts w:ascii="Montserrat" w:hAnsi="Montserrat" w:cstheme="minorHAnsi"/>
          <w:sz w:val="20"/>
        </w:rPr>
        <w:t>ar le biais de ce Plan d’Assurance Environnement (PAE)</w:t>
      </w:r>
      <w:r>
        <w:rPr>
          <w:rFonts w:ascii="Montserrat" w:hAnsi="Montserrat" w:cstheme="minorHAnsi"/>
          <w:sz w:val="20"/>
        </w:rPr>
        <w:t xml:space="preserve">. </w:t>
      </w:r>
    </w:p>
    <w:p w14:paraId="5CF6BD33" w14:textId="77777777" w:rsidR="00D87563" w:rsidRDefault="00D7347F" w:rsidP="009B45D4">
      <w:pPr>
        <w:spacing w:line="336" w:lineRule="auto"/>
        <w:jc w:val="both"/>
        <w:rPr>
          <w:rFonts w:ascii="Montserrat" w:hAnsi="Montserrat" w:cstheme="minorHAnsi"/>
          <w:b/>
          <w:sz w:val="20"/>
        </w:rPr>
      </w:pPr>
      <w:r w:rsidRPr="00881023">
        <w:rPr>
          <w:rFonts w:ascii="Montserrat" w:hAnsi="Montserrat" w:cstheme="minorHAnsi"/>
          <w:b/>
          <w:sz w:val="20"/>
        </w:rPr>
        <w:t xml:space="preserve">A noter que les éléments fournis dans ce PAE </w:t>
      </w:r>
      <w:r w:rsidR="009B45D4">
        <w:rPr>
          <w:rFonts w:ascii="Montserrat" w:hAnsi="Montserrat" w:cstheme="minorHAnsi"/>
          <w:b/>
          <w:sz w:val="20"/>
        </w:rPr>
        <w:t>serviront de base</w:t>
      </w:r>
      <w:r w:rsidRPr="00881023">
        <w:rPr>
          <w:rFonts w:ascii="Montserrat" w:hAnsi="Montserrat" w:cstheme="minorHAnsi"/>
          <w:b/>
          <w:sz w:val="20"/>
        </w:rPr>
        <w:t xml:space="preserve"> pour l’évaluation de la performance</w:t>
      </w:r>
      <w:r w:rsidR="00023256">
        <w:rPr>
          <w:rFonts w:ascii="Montserrat" w:hAnsi="Montserrat" w:cstheme="minorHAnsi"/>
          <w:b/>
          <w:sz w:val="20"/>
        </w:rPr>
        <w:t xml:space="preserve"> environnementale</w:t>
      </w:r>
      <w:r w:rsidRPr="00881023">
        <w:rPr>
          <w:rFonts w:ascii="Montserrat" w:hAnsi="Montserrat" w:cstheme="minorHAnsi"/>
          <w:b/>
          <w:sz w:val="20"/>
        </w:rPr>
        <w:t xml:space="preserve"> </w:t>
      </w:r>
      <w:r w:rsidR="00CE4C9D">
        <w:rPr>
          <w:rFonts w:ascii="Montserrat" w:hAnsi="Montserrat" w:cstheme="minorHAnsi"/>
          <w:b/>
          <w:sz w:val="20"/>
        </w:rPr>
        <w:t>du rendu de chaque équipe.</w:t>
      </w:r>
    </w:p>
    <w:p w14:paraId="2A0D8A16" w14:textId="77777777" w:rsidR="00D87563" w:rsidRDefault="00D87563" w:rsidP="009B45D4">
      <w:pPr>
        <w:spacing w:line="336" w:lineRule="auto"/>
        <w:jc w:val="both"/>
        <w:rPr>
          <w:rFonts w:ascii="Montserrat" w:hAnsi="Montserrat" w:cstheme="minorHAnsi"/>
          <w:b/>
          <w:sz w:val="20"/>
        </w:rPr>
      </w:pPr>
    </w:p>
    <w:p w14:paraId="642425EB" w14:textId="327F895C" w:rsidR="00D7347F" w:rsidRPr="00881023" w:rsidRDefault="00D7347F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  <w:r w:rsidRPr="00881023">
        <w:rPr>
          <w:rFonts w:ascii="Montserrat" w:hAnsi="Montserrat" w:cstheme="minorHAnsi"/>
          <w:sz w:val="20"/>
        </w:rPr>
        <w:t xml:space="preserve">La bonne application </w:t>
      </w:r>
      <w:r w:rsidR="00CE4C9D">
        <w:rPr>
          <w:rFonts w:ascii="Montserrat" w:hAnsi="Montserrat" w:cstheme="minorHAnsi"/>
          <w:sz w:val="20"/>
        </w:rPr>
        <w:t xml:space="preserve">de ce PAE et la bonne application du programme environnemental </w:t>
      </w:r>
      <w:r w:rsidRPr="00881023">
        <w:rPr>
          <w:rFonts w:ascii="Montserrat" w:hAnsi="Montserrat" w:cstheme="minorHAnsi"/>
          <w:sz w:val="20"/>
        </w:rPr>
        <w:t>ser</w:t>
      </w:r>
      <w:r w:rsidR="00CE4C9D">
        <w:rPr>
          <w:rFonts w:ascii="Montserrat" w:hAnsi="Montserrat" w:cstheme="minorHAnsi"/>
          <w:sz w:val="20"/>
        </w:rPr>
        <w:t>ont</w:t>
      </w:r>
      <w:r w:rsidRPr="00881023">
        <w:rPr>
          <w:rFonts w:ascii="Montserrat" w:hAnsi="Montserrat" w:cstheme="minorHAnsi"/>
          <w:sz w:val="20"/>
        </w:rPr>
        <w:t xml:space="preserve"> vérifiée</w:t>
      </w:r>
      <w:r w:rsidR="00CE4C9D">
        <w:rPr>
          <w:rFonts w:ascii="Montserrat" w:hAnsi="Montserrat" w:cstheme="minorHAnsi"/>
          <w:sz w:val="20"/>
        </w:rPr>
        <w:t>s</w:t>
      </w:r>
      <w:r w:rsidRPr="00881023">
        <w:rPr>
          <w:rFonts w:ascii="Montserrat" w:hAnsi="Montserrat" w:cstheme="minorHAnsi"/>
          <w:sz w:val="20"/>
        </w:rPr>
        <w:t xml:space="preserve"> tout </w:t>
      </w:r>
      <w:r w:rsidR="00CE4C9D">
        <w:rPr>
          <w:rFonts w:ascii="Montserrat" w:hAnsi="Montserrat" w:cstheme="minorHAnsi"/>
          <w:sz w:val="20"/>
        </w:rPr>
        <w:t xml:space="preserve">au long de la phase de conception. </w:t>
      </w:r>
    </w:p>
    <w:p w14:paraId="59CF9E88" w14:textId="77777777" w:rsidR="00D7347F" w:rsidRPr="00881023" w:rsidRDefault="00D7347F" w:rsidP="009B45D4">
      <w:pPr>
        <w:pStyle w:val="PAE"/>
        <w:spacing w:line="288" w:lineRule="auto"/>
        <w:rPr>
          <w:rFonts w:ascii="Montserrat" w:hAnsi="Montserrat" w:cstheme="minorHAnsi"/>
          <w:color w:val="000000"/>
        </w:rPr>
      </w:pPr>
    </w:p>
    <w:p w14:paraId="0D01B268" w14:textId="77777777" w:rsidR="00D7347F" w:rsidRPr="00881023" w:rsidRDefault="00D7347F" w:rsidP="00D7347F">
      <w:pPr>
        <w:pStyle w:val="PAE"/>
        <w:rPr>
          <w:rFonts w:ascii="Montserrat" w:hAnsi="Montserrat" w:cstheme="minorHAnsi"/>
          <w:color w:val="000000"/>
        </w:rPr>
      </w:pPr>
    </w:p>
    <w:p w14:paraId="152601F2" w14:textId="77777777" w:rsidR="00D7347F" w:rsidRPr="00881023" w:rsidRDefault="00D7347F" w:rsidP="00D7347F">
      <w:pPr>
        <w:pStyle w:val="PAE"/>
        <w:rPr>
          <w:rFonts w:ascii="Montserrat" w:hAnsi="Montserrat" w:cstheme="minorHAnsi"/>
          <w:color w:val="000000"/>
        </w:rPr>
      </w:pPr>
    </w:p>
    <w:p w14:paraId="6E25634C" w14:textId="77777777" w:rsidR="00D7347F" w:rsidRPr="00881023" w:rsidRDefault="00D7347F" w:rsidP="00D87563">
      <w:pPr>
        <w:tabs>
          <w:tab w:val="left" w:pos="993"/>
        </w:tabs>
        <w:rPr>
          <w:rFonts w:ascii="Montserrat" w:hAnsi="Montserrat" w:cstheme="minorHAnsi"/>
          <w:b/>
          <w:color w:val="4F81BD" w:themeColor="accent1"/>
        </w:rPr>
      </w:pPr>
      <w:r w:rsidRPr="00881023">
        <w:rPr>
          <w:rFonts w:ascii="Montserrat" w:hAnsi="Montserrat" w:cstheme="minorHAnsi"/>
          <w:b/>
          <w:color w:val="4F81BD" w:themeColor="accent1"/>
        </w:rPr>
        <w:br w:type="page"/>
      </w:r>
    </w:p>
    <w:p w14:paraId="5560C4AD" w14:textId="0082ECF5" w:rsidR="00251B98" w:rsidRPr="003C255F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3C255F">
        <w:rPr>
          <w:rFonts w:ascii="Montserrat" w:hAnsi="Montserrat" w:cstheme="minorHAnsi"/>
          <w:b/>
          <w:color w:val="4F81BD" w:themeColor="accent1"/>
        </w:rPr>
        <w:lastRenderedPageBreak/>
        <w:t>Environnement extérieur adapté</w:t>
      </w:r>
    </w:p>
    <w:p w14:paraId="7C6601CD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70601752" w14:textId="6D4ACBE9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pour </w:t>
      </w:r>
      <w:r w:rsidR="004A5EA4">
        <w:rPr>
          <w:rFonts w:ascii="Montserrat" w:hAnsi="Montserrat" w:cstheme="minorHAnsi"/>
          <w:sz w:val="20"/>
        </w:rPr>
        <w:t>limiter l’Effet Ilot de Chaleur Urbain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16B9CC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869444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96BFE3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F03D82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187F9A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88253D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7078AD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766C76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CFC9E12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124908B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16DFDE60" w14:textId="45763DBF" w:rsidR="00251B98" w:rsidRPr="00881023" w:rsidRDefault="004A5EA4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Dispositions envisagées pour maintenir une biodiversité sur le site :</w:t>
      </w:r>
      <w:r w:rsidR="00251B98" w:rsidRPr="00023256">
        <w:rPr>
          <w:rFonts w:ascii="Montserrat" w:hAnsi="Montserrat" w:cstheme="minorHAnsi"/>
          <w:u w:val="dotted"/>
        </w:rPr>
        <w:t xml:space="preserve"> </w:t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</w:p>
    <w:p w14:paraId="2562BB7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7BE1BE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341EAD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2DB76E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677497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949A22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8DFC40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B6F5FE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ABE5551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32DBD3B3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440CA2FE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28BAB643" w14:textId="7EB2E8D4" w:rsidR="00251B98" w:rsidRDefault="00251B98" w:rsidP="00251B98">
      <w:pPr>
        <w:rPr>
          <w:rFonts w:ascii="Montserrat" w:hAnsi="Montserrat" w:cstheme="minorHAnsi"/>
          <w:b/>
          <w:color w:val="4F81BD" w:themeColor="accent1"/>
        </w:rPr>
      </w:pPr>
    </w:p>
    <w:p w14:paraId="6D111A18" w14:textId="4DBED117" w:rsidR="00251B98" w:rsidRPr="00B96242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B96242">
        <w:rPr>
          <w:rFonts w:ascii="Montserrat" w:hAnsi="Montserrat" w:cstheme="minorHAnsi"/>
          <w:b/>
          <w:color w:val="4F81BD" w:themeColor="accent1"/>
        </w:rPr>
        <w:t>Impact environnemental de la construction limité</w:t>
      </w:r>
    </w:p>
    <w:p w14:paraId="4422ED8D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0B00042E" w14:textId="280E2902" w:rsidR="00251B98" w:rsidRPr="00881023" w:rsidRDefault="004A5EA4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Matériaux de réemploi envisagés en place de matériaux neufs</w:t>
      </w:r>
      <w:r w:rsidR="00251B98" w:rsidRPr="00881023">
        <w:rPr>
          <w:rFonts w:ascii="Montserrat" w:hAnsi="Montserrat" w:cstheme="minorHAnsi"/>
          <w:sz w:val="20"/>
        </w:rPr>
        <w:t xml:space="preserve"> :</w:t>
      </w:r>
      <w:r w:rsidR="00251B98" w:rsidRPr="00023256">
        <w:rPr>
          <w:rFonts w:ascii="Montserrat" w:hAnsi="Montserrat" w:cstheme="minorHAnsi"/>
          <w:u w:val="dotted"/>
        </w:rPr>
        <w:t xml:space="preserve"> </w:t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AAD16E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D546C9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D7B4E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044C58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95ADFA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E42DD1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6278F0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5B10019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025D926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45C08138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>
        <w:rPr>
          <w:rFonts w:ascii="Montserrat" w:hAnsi="Montserrat" w:cstheme="minorHAnsi"/>
          <w:sz w:val="20"/>
        </w:rPr>
        <w:t>Matériaux biosourcés prévus dans le projet</w:t>
      </w:r>
      <w:r w:rsidR="00251B98" w:rsidRPr="00881023">
        <w:rPr>
          <w:rFonts w:ascii="Montserrat" w:hAnsi="Montserrat" w:cstheme="minorHAnsi"/>
          <w:sz w:val="20"/>
        </w:rPr>
        <w:t xml:space="preserve"> :</w:t>
      </w:r>
      <w:r w:rsidR="00251B98" w:rsidRPr="00023256">
        <w:rPr>
          <w:rFonts w:ascii="Montserrat" w:hAnsi="Montserrat" w:cstheme="minorHAnsi"/>
          <w:u w:val="dotted"/>
        </w:rPr>
        <w:t xml:space="preserve"> </w:t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16636C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951310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AD3FD8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1B18E8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3B618F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BE813C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599984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0730DC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08E4FB38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028D4D2D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Engagement de l’équipe sur le taux de matériaux biosourcés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>
        <w:rPr>
          <w:rFonts w:ascii="Montserrat" w:hAnsi="Montserrat" w:cstheme="minorHAnsi"/>
          <w:sz w:val="20"/>
          <w:u w:val="dotted"/>
        </w:rPr>
        <w:t xml:space="preserve"> kg /m² SDP</w:t>
      </w:r>
    </w:p>
    <w:p w14:paraId="01D67997" w14:textId="77777777" w:rsidR="00EC3C80" w:rsidRDefault="00EC3C80" w:rsidP="00EC3C80">
      <w:pPr>
        <w:pStyle w:val="PAE"/>
        <w:rPr>
          <w:rFonts w:ascii="Montserrat" w:hAnsi="Montserrat" w:cstheme="minorHAnsi"/>
          <w:sz w:val="20"/>
        </w:rPr>
      </w:pPr>
    </w:p>
    <w:p w14:paraId="1C0338DA" w14:textId="77777777" w:rsidR="00EC3C80" w:rsidRDefault="00EC3C80" w:rsidP="00EC3C80">
      <w:pPr>
        <w:pStyle w:val="PAE"/>
        <w:rPr>
          <w:rFonts w:ascii="Montserrat" w:hAnsi="Montserrat" w:cstheme="minorHAnsi"/>
          <w:sz w:val="20"/>
        </w:rPr>
      </w:pPr>
    </w:p>
    <w:p w14:paraId="6D38FAAC" w14:textId="767382AF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>
        <w:rPr>
          <w:rFonts w:ascii="Montserrat" w:hAnsi="Montserrat" w:cstheme="minorHAnsi"/>
          <w:sz w:val="20"/>
        </w:rPr>
        <w:t xml:space="preserve">Dispositions prises pour limiter l’impact carbone des éléments en béton </w:t>
      </w:r>
      <w:r w:rsidRPr="00881023">
        <w:rPr>
          <w:rFonts w:ascii="Montserrat" w:hAnsi="Montserrat" w:cstheme="minorHAnsi"/>
          <w:sz w:val="20"/>
        </w:rPr>
        <w:t>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DF57E16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DF2F786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D0E87E0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17F7F0E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71E1129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E7675A4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D8CCA8E" w14:textId="052447D1" w:rsidR="00251B98" w:rsidRPr="00881023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>
        <w:rPr>
          <w:rFonts w:ascii="Montserrat" w:hAnsi="Montserrat" w:cstheme="minorHAnsi"/>
          <w:b/>
          <w:color w:val="4F81BD" w:themeColor="accent1"/>
        </w:rPr>
        <w:lastRenderedPageBreak/>
        <w:t>Performance énergétique</w:t>
      </w:r>
    </w:p>
    <w:p w14:paraId="7D43849F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2243BC3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Dispositions envisagées pour récupérer les énergies fatales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B97D4D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CDB7B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10DBF5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7737BD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4621F1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34FED0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C4420E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CAFC43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E08557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0C29E80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5547753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3169456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Systèmes de production d’énergies renouvelables envisagés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E97782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3E82DF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D37CAA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0670AF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C1B8D1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800F83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83EFA7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31BB91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999807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0E29439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3F5D3FA0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775EACC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Dispositions envisagées pour limiter les pertes de bouclage dans le bâtiment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61704F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C274ED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B07EA9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9BF78F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18FD0C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54A301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A2410F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4AAA99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2380C7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B434DE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70108FDA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466B7E7A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40987BF8" w14:textId="77777777" w:rsidR="00B96242" w:rsidRDefault="00B96242" w:rsidP="00251B98">
      <w:pPr>
        <w:pStyle w:val="PAE"/>
        <w:rPr>
          <w:rFonts w:ascii="Montserrat" w:hAnsi="Montserrat" w:cstheme="minorHAnsi"/>
          <w:sz w:val="20"/>
        </w:rPr>
      </w:pPr>
    </w:p>
    <w:p w14:paraId="299E7CFE" w14:textId="4C1A0061" w:rsidR="00251B98" w:rsidRPr="00B96242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B96242">
        <w:rPr>
          <w:rFonts w:ascii="Montserrat" w:hAnsi="Montserrat" w:cstheme="minorHAnsi"/>
          <w:b/>
          <w:color w:val="4F81BD" w:themeColor="accent1"/>
        </w:rPr>
        <w:t>Qualité d’air intérieur optimisée</w:t>
      </w:r>
    </w:p>
    <w:p w14:paraId="402DD944" w14:textId="77777777" w:rsidR="00251B98" w:rsidRPr="00B96242" w:rsidRDefault="00251B98" w:rsidP="00251B98">
      <w:pPr>
        <w:pStyle w:val="PAE"/>
        <w:rPr>
          <w:rFonts w:ascii="Montserrat" w:hAnsi="Montserrat" w:cstheme="minorHAnsi"/>
        </w:rPr>
      </w:pPr>
    </w:p>
    <w:p w14:paraId="39F4DA00" w14:textId="2ED6AE85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 w:rsidRPr="00B96242">
        <w:rPr>
          <w:rFonts w:ascii="Montserrat" w:hAnsi="Montserrat" w:cstheme="minorHAnsi"/>
          <w:sz w:val="20"/>
        </w:rPr>
        <w:t xml:space="preserve">Dispositions envisagées pour </w:t>
      </w:r>
      <w:r w:rsidR="00B96242" w:rsidRPr="00B96242">
        <w:rPr>
          <w:rFonts w:ascii="Montserrat" w:hAnsi="Montserrat" w:cstheme="minorHAnsi"/>
          <w:sz w:val="20"/>
        </w:rPr>
        <w:t xml:space="preserve">optimiser la qualité d’air intérieur des locaux </w:t>
      </w:r>
      <w:r w:rsidRPr="00B96242">
        <w:rPr>
          <w:rFonts w:ascii="Montserrat" w:hAnsi="Montserrat" w:cstheme="minorHAnsi"/>
          <w:sz w:val="20"/>
        </w:rPr>
        <w:t>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15BF2B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F7C141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61C025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B91865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8DB71D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5AA8AA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A965B8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541ED4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D37E53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224A04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224AAD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3BBC48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56FBD5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ABECEC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5106A6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803262F" w14:textId="00B33C5E" w:rsidR="00251B98" w:rsidRPr="00881023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>
        <w:rPr>
          <w:rFonts w:ascii="Montserrat" w:hAnsi="Montserrat" w:cstheme="minorHAnsi"/>
          <w:b/>
          <w:color w:val="4F81BD" w:themeColor="accent1"/>
        </w:rPr>
        <w:lastRenderedPageBreak/>
        <w:t>Qualité d’eau irréprochable</w:t>
      </w:r>
    </w:p>
    <w:p w14:paraId="7BDC98AF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58DA79F1" w14:textId="167176E4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pour </w:t>
      </w:r>
      <w:r w:rsidR="00B96242">
        <w:rPr>
          <w:rFonts w:ascii="Montserrat" w:hAnsi="Montserrat" w:cstheme="minorHAnsi"/>
          <w:sz w:val="20"/>
        </w:rPr>
        <w:t>assurer une qualité d’eau irréprochable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08502D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9CBE33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DD8129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54DF66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AF1EB0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DD2A58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5248C5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629129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0BBFA8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A8F03B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B8D85D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F53D86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EA1BED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E23D6D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FF6A71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473F54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F9607F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9BCD17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BBCC5A8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03F78870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4D4DEEA5" w14:textId="77777777" w:rsidR="00B96242" w:rsidRDefault="00B96242" w:rsidP="00251B98">
      <w:pPr>
        <w:pStyle w:val="PAE"/>
        <w:rPr>
          <w:rFonts w:ascii="Montserrat" w:hAnsi="Montserrat" w:cstheme="minorHAnsi"/>
          <w:sz w:val="20"/>
        </w:rPr>
      </w:pPr>
    </w:p>
    <w:p w14:paraId="5D860B29" w14:textId="77777777" w:rsidR="00B96242" w:rsidRDefault="00B96242" w:rsidP="00251B98">
      <w:pPr>
        <w:rPr>
          <w:rFonts w:ascii="Montserrat" w:hAnsi="Montserrat" w:cstheme="minorHAnsi"/>
          <w:b/>
          <w:color w:val="4F81BD" w:themeColor="accent1"/>
        </w:rPr>
      </w:pPr>
    </w:p>
    <w:p w14:paraId="7DF59512" w14:textId="0C7EA9A7" w:rsidR="002C3EA9" w:rsidRPr="00881023" w:rsidRDefault="002C3EA9" w:rsidP="002C3EA9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>
        <w:rPr>
          <w:rFonts w:ascii="Montserrat" w:hAnsi="Montserrat" w:cstheme="minorHAnsi"/>
          <w:b/>
          <w:color w:val="4F81BD" w:themeColor="accent1"/>
        </w:rPr>
        <w:t>Confort thermique</w:t>
      </w:r>
      <w:r w:rsidR="00251B98">
        <w:rPr>
          <w:rFonts w:ascii="Montserrat" w:hAnsi="Montserrat" w:cstheme="minorHAnsi"/>
          <w:b/>
          <w:color w:val="4F81BD" w:themeColor="accent1"/>
        </w:rPr>
        <w:t xml:space="preserve"> optimisé</w:t>
      </w:r>
    </w:p>
    <w:p w14:paraId="5164CA60" w14:textId="77777777" w:rsidR="002C3EA9" w:rsidRPr="00881023" w:rsidRDefault="002C3EA9" w:rsidP="002C3EA9">
      <w:pPr>
        <w:pStyle w:val="PAE"/>
        <w:rPr>
          <w:rFonts w:ascii="Montserrat" w:hAnsi="Montserrat" w:cstheme="minorHAnsi"/>
        </w:rPr>
      </w:pPr>
    </w:p>
    <w:p w14:paraId="637AED7C" w14:textId="77777777" w:rsidR="002C3EA9" w:rsidRPr="00881023" w:rsidRDefault="002C3EA9" w:rsidP="00D7347F">
      <w:pPr>
        <w:pStyle w:val="PAE"/>
        <w:rPr>
          <w:rFonts w:ascii="Montserrat" w:hAnsi="Montserrat" w:cstheme="minorHAnsi"/>
          <w:sz w:val="20"/>
        </w:rPr>
      </w:pPr>
    </w:p>
    <w:p w14:paraId="1EEA18ED" w14:textId="36100496" w:rsidR="00CE4C9D" w:rsidRPr="00881023" w:rsidRDefault="00CE4C9D" w:rsidP="00CE4C9D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pour </w:t>
      </w:r>
      <w:r w:rsidR="002C3EA9">
        <w:rPr>
          <w:rFonts w:ascii="Montserrat" w:hAnsi="Montserrat" w:cstheme="minorHAnsi"/>
          <w:sz w:val="20"/>
        </w:rPr>
        <w:t>qu’il y ait de l’inertie thermique dans les locaux à occupation prolongée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15CB11D2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7750F9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E6A3653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BB2EE24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A668257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9A32456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2B5E431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8AB1AE2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7334883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3185679" w14:textId="77777777" w:rsidR="002C3EA9" w:rsidRDefault="002C3EA9" w:rsidP="00D7347F">
      <w:pPr>
        <w:pStyle w:val="PAE"/>
        <w:rPr>
          <w:rFonts w:ascii="Montserrat" w:hAnsi="Montserrat" w:cstheme="minorHAnsi"/>
        </w:rPr>
      </w:pPr>
    </w:p>
    <w:p w14:paraId="02196CD1" w14:textId="77777777" w:rsidR="002C3EA9" w:rsidRDefault="002C3EA9" w:rsidP="00D7347F">
      <w:pPr>
        <w:pStyle w:val="PAE"/>
        <w:rPr>
          <w:rFonts w:ascii="Montserrat" w:hAnsi="Montserrat" w:cstheme="minorHAnsi"/>
        </w:rPr>
      </w:pPr>
    </w:p>
    <w:p w14:paraId="24702CE0" w14:textId="25DE01F6" w:rsidR="002C3EA9" w:rsidRPr="00881023" w:rsidRDefault="002C3EA9" w:rsidP="002C3EA9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Autres dispositions envisagées pour éviter réduire les surchauffes estivales : 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7E764186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9BCB2B5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7209B7F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8FA5DDC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7EF8B2C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BBB1769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37DFDE0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3812EF9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DF3F3ED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B62D9F2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A4FF47A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862C4CF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02526E6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443E4A9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BA809A1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8861DFB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C3924BC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FBC59FA" w14:textId="3EDCB6A4" w:rsidR="00251B98" w:rsidRPr="00B96242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B96242">
        <w:rPr>
          <w:rFonts w:ascii="Montserrat" w:hAnsi="Montserrat" w:cstheme="minorHAnsi"/>
          <w:b/>
          <w:color w:val="4F81BD" w:themeColor="accent1"/>
        </w:rPr>
        <w:lastRenderedPageBreak/>
        <w:t>Confort visuel optimisé</w:t>
      </w:r>
    </w:p>
    <w:p w14:paraId="77D4D8AF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3B899DF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297F132F" w14:textId="6CEDF29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</w:t>
      </w:r>
      <w:r w:rsidR="00B96242">
        <w:rPr>
          <w:rFonts w:ascii="Montserrat" w:hAnsi="Montserrat" w:cstheme="minorHAnsi"/>
          <w:sz w:val="20"/>
        </w:rPr>
        <w:t xml:space="preserve">optimiser l’apport en lumière naturelle dans les locaux : 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0B0FB9D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559E0D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413B9F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3D1864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81A2ED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C6CA1E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E8CEB3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F27BEC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2CF659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978FE4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1C02BB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4599BE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CBE4B4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B5AA75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FD3094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E16C91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B2E814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2217008" w14:textId="77777777" w:rsidR="00251B98" w:rsidRPr="00881023" w:rsidRDefault="00251B98" w:rsidP="00251B98">
      <w:pPr>
        <w:pStyle w:val="PAE"/>
        <w:rPr>
          <w:rFonts w:ascii="Montserrat" w:hAnsi="Montserrat" w:cstheme="minorHAnsi"/>
          <w:u w:val="dotted"/>
        </w:rPr>
      </w:pPr>
      <w:r w:rsidRPr="00881023">
        <w:rPr>
          <w:rFonts w:ascii="Montserrat" w:hAnsi="Montserrat" w:cstheme="minorHAnsi"/>
        </w:rPr>
        <w:tab/>
      </w:r>
    </w:p>
    <w:p w14:paraId="47D3BF71" w14:textId="77777777" w:rsidR="00251B98" w:rsidRDefault="00251B98" w:rsidP="00251B98">
      <w:pPr>
        <w:rPr>
          <w:rFonts w:ascii="Montserrat" w:hAnsi="Montserrat" w:cstheme="minorHAnsi"/>
          <w:sz w:val="20"/>
        </w:rPr>
      </w:pPr>
    </w:p>
    <w:p w14:paraId="24ED6AA2" w14:textId="45D5BC1D" w:rsidR="00251B98" w:rsidRDefault="00251B98" w:rsidP="00251B98">
      <w:pPr>
        <w:rPr>
          <w:rFonts w:ascii="Montserrat" w:hAnsi="Montserrat" w:cstheme="minorHAnsi"/>
          <w:b/>
          <w:color w:val="4F81BD" w:themeColor="accent1"/>
          <w:highlight w:val="yellow"/>
        </w:rPr>
      </w:pPr>
    </w:p>
    <w:p w14:paraId="64CCFEBD" w14:textId="77777777" w:rsidR="00B96242" w:rsidRDefault="00B96242" w:rsidP="00251B98">
      <w:pPr>
        <w:rPr>
          <w:rFonts w:ascii="Montserrat" w:hAnsi="Montserrat" w:cstheme="minorHAnsi"/>
          <w:b/>
          <w:color w:val="4F81BD" w:themeColor="accent1"/>
          <w:highlight w:val="yellow"/>
        </w:rPr>
      </w:pPr>
    </w:p>
    <w:p w14:paraId="448087AE" w14:textId="4844AC0F" w:rsidR="00251B98" w:rsidRPr="00B96242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B96242">
        <w:rPr>
          <w:rFonts w:ascii="Montserrat" w:hAnsi="Montserrat" w:cstheme="minorHAnsi"/>
          <w:b/>
          <w:color w:val="4F81BD" w:themeColor="accent1"/>
        </w:rPr>
        <w:t>Confort acoustique optimisé</w:t>
      </w:r>
    </w:p>
    <w:p w14:paraId="11E1F19C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23FEA78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7B6D557B" w14:textId="7C14FAEA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</w:t>
      </w:r>
      <w:r w:rsidR="00B96242">
        <w:rPr>
          <w:rFonts w:ascii="Montserrat" w:hAnsi="Montserrat" w:cstheme="minorHAnsi"/>
          <w:sz w:val="20"/>
        </w:rPr>
        <w:t>pour optimiser le confort acoustique dans les locaux :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2C754A6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B4B2B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1396AD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2C4180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7DA129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407189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F4769D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1B4492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C67342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CFD66AC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0587E5E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DF4CA99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30CF92C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3BFB932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5BC2636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E12C2AD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0C3579E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1050A1C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961B97A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F13941A" w14:textId="77777777" w:rsidR="00B96242" w:rsidRDefault="00B96242">
      <w:pPr>
        <w:rPr>
          <w:rFonts w:ascii="Montserrat" w:hAnsi="Montserrat" w:cstheme="minorHAnsi"/>
          <w:b/>
          <w:color w:val="4F81BD" w:themeColor="accent1"/>
          <w:highlight w:val="yellow"/>
        </w:rPr>
      </w:pPr>
      <w:r>
        <w:rPr>
          <w:rFonts w:ascii="Montserrat" w:hAnsi="Montserrat" w:cstheme="minorHAnsi"/>
          <w:b/>
          <w:color w:val="4F81BD" w:themeColor="accent1"/>
          <w:highlight w:val="yellow"/>
        </w:rPr>
        <w:br w:type="page"/>
      </w:r>
    </w:p>
    <w:p w14:paraId="0181B231" w14:textId="1B3082B8" w:rsidR="00251B98" w:rsidRPr="00B96242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B96242">
        <w:rPr>
          <w:rFonts w:ascii="Montserrat" w:hAnsi="Montserrat" w:cstheme="minorHAnsi"/>
          <w:b/>
          <w:color w:val="4F81BD" w:themeColor="accent1"/>
        </w:rPr>
        <w:lastRenderedPageBreak/>
        <w:t>Maintenance facilitée</w:t>
      </w:r>
    </w:p>
    <w:p w14:paraId="679DBFC4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29D2A45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10F840C8" w14:textId="63BFA73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pour </w:t>
      </w:r>
      <w:r w:rsidR="00B96242">
        <w:rPr>
          <w:rFonts w:ascii="Montserrat" w:hAnsi="Montserrat" w:cstheme="minorHAnsi"/>
          <w:sz w:val="20"/>
        </w:rPr>
        <w:t>faciliter l’accès aux équipements techniques :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1ED9E69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86FEF9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94771A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4E0394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901832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11317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0A40C0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06D77C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298D90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CCB6D57" w14:textId="77777777" w:rsidR="00251B98" w:rsidRDefault="00251B98" w:rsidP="00251B98">
      <w:pPr>
        <w:pStyle w:val="PAE"/>
        <w:rPr>
          <w:rFonts w:ascii="Montserrat" w:hAnsi="Montserrat" w:cstheme="minorHAnsi"/>
        </w:rPr>
      </w:pPr>
    </w:p>
    <w:p w14:paraId="4580065F" w14:textId="77777777" w:rsidR="00B96242" w:rsidRDefault="00B96242" w:rsidP="00251B98">
      <w:pPr>
        <w:pStyle w:val="PAE"/>
        <w:rPr>
          <w:rFonts w:ascii="Montserrat" w:hAnsi="Montserrat" w:cstheme="minorHAnsi"/>
        </w:rPr>
      </w:pPr>
    </w:p>
    <w:p w14:paraId="6BD68FA4" w14:textId="29FBAB07" w:rsidR="00B96242" w:rsidRPr="00881023" w:rsidRDefault="00B96242" w:rsidP="00B96242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Dispositions envisagées pour faciliter le nettoyage des surface vitrées difficiles d’accès :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215178B2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D9010B7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DE2455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724A147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34BF6D0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448511E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55CD7A4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5C9B66D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6683337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D1A7A67" w14:textId="77777777" w:rsidR="00B96242" w:rsidRDefault="00B96242" w:rsidP="00251B98">
      <w:pPr>
        <w:pStyle w:val="PAE"/>
        <w:rPr>
          <w:rFonts w:ascii="Montserrat" w:hAnsi="Montserrat" w:cstheme="minorHAnsi"/>
        </w:rPr>
      </w:pPr>
    </w:p>
    <w:p w14:paraId="432E5D20" w14:textId="77777777" w:rsidR="00251B98" w:rsidRDefault="00251B98" w:rsidP="00251B98">
      <w:pPr>
        <w:pStyle w:val="PAE"/>
        <w:rPr>
          <w:rFonts w:ascii="Montserrat" w:hAnsi="Montserrat" w:cstheme="minorHAnsi"/>
        </w:rPr>
      </w:pPr>
    </w:p>
    <w:p w14:paraId="6B498615" w14:textId="5579D0ED" w:rsidR="00251B98" w:rsidRPr="00881023" w:rsidRDefault="00B96242" w:rsidP="00251B98">
      <w:pPr>
        <w:pStyle w:val="PAE"/>
        <w:rPr>
          <w:rFonts w:ascii="Montserrat" w:hAnsi="Montserrat" w:cstheme="minorHAnsi"/>
          <w:sz w:val="20"/>
          <w:u w:val="dotted"/>
        </w:rPr>
      </w:pPr>
      <w:r>
        <w:rPr>
          <w:rFonts w:ascii="Montserrat" w:hAnsi="Montserrat" w:cstheme="minorHAnsi"/>
          <w:sz w:val="20"/>
          <w:u w:val="dotted"/>
        </w:rPr>
        <w:t>Autres d</w:t>
      </w:r>
      <w:r>
        <w:rPr>
          <w:rFonts w:ascii="Montserrat" w:hAnsi="Montserrat" w:cstheme="minorHAnsi"/>
          <w:sz w:val="20"/>
        </w:rPr>
        <w:t>ispositions envisagées pour faciliter la maintenance de l’ouvrage :</w:t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</w:p>
    <w:p w14:paraId="7EA9C51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1FA1DA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351637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461C27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56E413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1C8169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416BF1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7ADF6A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7DD277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A3FA0D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609990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9400A8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8E1330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26FD77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7AA633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EAD5DF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BF9D765" w14:textId="77777777" w:rsidR="00251B98" w:rsidRPr="00881023" w:rsidRDefault="00251B98" w:rsidP="00251B98">
      <w:pPr>
        <w:pStyle w:val="PAE"/>
        <w:rPr>
          <w:rFonts w:ascii="Montserrat" w:hAnsi="Montserrat" w:cstheme="minorHAnsi"/>
          <w:u w:val="dotted"/>
        </w:rPr>
      </w:pPr>
      <w:r w:rsidRPr="00881023">
        <w:rPr>
          <w:rFonts w:ascii="Montserrat" w:hAnsi="Montserrat" w:cstheme="minorHAnsi"/>
        </w:rPr>
        <w:tab/>
      </w:r>
    </w:p>
    <w:p w14:paraId="219C3A9F" w14:textId="77777777" w:rsidR="00251B98" w:rsidRDefault="00251B98" w:rsidP="00251B98">
      <w:pPr>
        <w:rPr>
          <w:rFonts w:ascii="Montserrat" w:hAnsi="Montserrat" w:cstheme="minorHAnsi"/>
          <w:sz w:val="20"/>
        </w:rPr>
      </w:pPr>
    </w:p>
    <w:p w14:paraId="183A6AB0" w14:textId="2CFF444E" w:rsidR="00251B98" w:rsidRDefault="00251B98">
      <w:pPr>
        <w:rPr>
          <w:rFonts w:ascii="Montserrat" w:hAnsi="Montserrat" w:cstheme="minorHAnsi"/>
          <w:b/>
          <w:color w:val="4F81BD" w:themeColor="accent1"/>
        </w:rPr>
      </w:pPr>
      <w:r>
        <w:rPr>
          <w:rFonts w:ascii="Montserrat" w:hAnsi="Montserrat" w:cstheme="minorHAnsi"/>
          <w:b/>
          <w:color w:val="4F81BD" w:themeColor="accent1"/>
        </w:rPr>
        <w:br w:type="page"/>
      </w:r>
    </w:p>
    <w:p w14:paraId="47E0A4ED" w14:textId="7FB38D13" w:rsidR="00D7347F" w:rsidRPr="009B45D4" w:rsidRDefault="009B45D4" w:rsidP="001D7273">
      <w:pPr>
        <w:pStyle w:val="Paragraphedeliste"/>
        <w:numPr>
          <w:ilvl w:val="0"/>
          <w:numId w:val="25"/>
        </w:numPr>
        <w:rPr>
          <w:rFonts w:ascii="Montserrat" w:hAnsi="Montserrat" w:cstheme="minorHAnsi"/>
          <w:b/>
          <w:color w:val="4F81BD" w:themeColor="accent1"/>
        </w:rPr>
      </w:pPr>
      <w:r w:rsidRPr="009B45D4">
        <w:rPr>
          <w:rFonts w:ascii="Montserrat" w:hAnsi="Montserrat" w:cstheme="minorHAnsi"/>
          <w:b/>
          <w:color w:val="4F81BD" w:themeColor="accent1"/>
        </w:rPr>
        <w:lastRenderedPageBreak/>
        <w:t>A</w:t>
      </w:r>
      <w:r w:rsidR="00D7347F" w:rsidRPr="009B45D4">
        <w:rPr>
          <w:rFonts w:ascii="Montserrat" w:hAnsi="Montserrat" w:cstheme="minorHAnsi"/>
          <w:b/>
          <w:color w:val="4F81BD" w:themeColor="accent1"/>
        </w:rPr>
        <w:t>utres dispositions en faveur du développement durable</w:t>
      </w:r>
    </w:p>
    <w:p w14:paraId="1023E49A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4C05ACE1" w14:textId="77777777" w:rsidR="00D7347F" w:rsidRPr="00881023" w:rsidRDefault="00D7347F" w:rsidP="00D7347F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0C611C7" w14:textId="77777777" w:rsidR="00D7347F" w:rsidRPr="00881023" w:rsidRDefault="00D7347F" w:rsidP="00D7347F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9A4B133" w14:textId="77777777" w:rsidR="00D7347F" w:rsidRPr="00881023" w:rsidRDefault="00D7347F" w:rsidP="00D7347F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E2EA3F4" w14:textId="77777777" w:rsidR="00D7347F" w:rsidRPr="00881023" w:rsidRDefault="00D7347F" w:rsidP="00D7347F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E54AAD9" w14:textId="77777777" w:rsidR="00D7347F" w:rsidRPr="00881023" w:rsidRDefault="00D7347F" w:rsidP="00D7347F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DB8A5BA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FBACEC0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C9A7118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BF17B4A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95A8F10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22F54D2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CD5C772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5310E95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6091CC9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6A1F666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E76ADC7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0743B28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60E5143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E504830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8EE32E7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4828782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E9563AA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41D37A5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FEC61F9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A17E842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235E0A7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7F834BF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80C4134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E4BB89A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9F5DE83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8661717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F909C7A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BA5D9C7" w14:textId="77777777" w:rsidR="00D7347F" w:rsidRPr="00881023" w:rsidRDefault="00D7347F" w:rsidP="00D7347F">
      <w:pPr>
        <w:rPr>
          <w:rFonts w:ascii="Montserrat" w:hAnsi="Montserrat" w:cstheme="minorHAnsi"/>
          <w:sz w:val="20"/>
        </w:rPr>
      </w:pPr>
    </w:p>
    <w:p w14:paraId="2F2A2116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2B3F164E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2E478747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091D7993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4ACDBA84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51794A0C" w14:textId="77777777" w:rsidR="00D7347F" w:rsidRPr="00881023" w:rsidRDefault="00D7347F" w:rsidP="00D7347F">
      <w:pPr>
        <w:rPr>
          <w:rFonts w:ascii="Montserrat" w:hAnsi="Montserrat" w:cstheme="minorHAnsi"/>
        </w:rPr>
      </w:pPr>
    </w:p>
    <w:sectPr w:rsidR="00D7347F" w:rsidRPr="00881023" w:rsidSect="00CA2A8F">
      <w:footerReference w:type="default" r:id="rId12"/>
      <w:pgSz w:w="11906" w:h="16838"/>
      <w:pgMar w:top="1238" w:right="851" w:bottom="993" w:left="1134" w:header="426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DDD5BE" w14:textId="77777777" w:rsidR="00CA2A8F" w:rsidRDefault="00CA2A8F" w:rsidP="00BA4509">
      <w:r>
        <w:separator/>
      </w:r>
    </w:p>
  </w:endnote>
  <w:endnote w:type="continuationSeparator" w:id="0">
    <w:p w14:paraId="606A98B1" w14:textId="77777777" w:rsidR="00CA2A8F" w:rsidRDefault="00CA2A8F" w:rsidP="00BA45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(texte normal)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utch">
    <w:altName w:val="Cambri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inorHAnsi" w:hAnsiTheme="minorHAnsi" w:cstheme="minorHAnsi"/>
        <w:color w:val="7F7F7F" w:themeColor="text1" w:themeTint="80"/>
        <w:sz w:val="20"/>
        <w:szCs w:val="20"/>
      </w:rPr>
      <w:id w:val="-1592771280"/>
      <w:docPartObj>
        <w:docPartGallery w:val="Page Numbers (Bottom of Page)"/>
        <w:docPartUnique/>
      </w:docPartObj>
    </w:sdtPr>
    <w:sdtEndPr/>
    <w:sdtContent>
      <w:sdt>
        <w:sdtPr>
          <w:rPr>
            <w:rFonts w:asciiTheme="minorHAnsi" w:hAnsiTheme="minorHAnsi" w:cstheme="minorHAnsi"/>
            <w:color w:val="7F7F7F" w:themeColor="text1" w:themeTint="80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23386019" w14:textId="4B63D8FF" w:rsidR="00353223" w:rsidRPr="00582215" w:rsidRDefault="00353223">
            <w:pPr>
              <w:pStyle w:val="Pieddepage"/>
              <w:jc w:val="right"/>
              <w:rPr>
                <w:rFonts w:asciiTheme="minorHAnsi" w:hAnsiTheme="minorHAnsi" w:cstheme="minorHAnsi"/>
                <w:color w:val="7F7F7F" w:themeColor="text1" w:themeTint="80"/>
                <w:sz w:val="20"/>
                <w:szCs w:val="20"/>
              </w:rPr>
            </w:pPr>
            <w:r w:rsidRPr="00582215">
              <w:rPr>
                <w:rFonts w:asciiTheme="minorHAnsi" w:hAnsiTheme="minorHAnsi" w:cstheme="minorHAnsi"/>
                <w:color w:val="7F7F7F" w:themeColor="text1" w:themeTint="80"/>
                <w:sz w:val="20"/>
                <w:szCs w:val="20"/>
              </w:rPr>
              <w:t xml:space="preserve">Page </w: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begin"/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instrText>PAGE</w:instrTex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separate"/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end"/>
            </w:r>
            <w:r w:rsidRPr="00582215">
              <w:rPr>
                <w:rFonts w:asciiTheme="minorHAnsi" w:hAnsiTheme="minorHAnsi" w:cstheme="minorHAnsi"/>
                <w:color w:val="7F7F7F" w:themeColor="text1" w:themeTint="80"/>
                <w:sz w:val="20"/>
                <w:szCs w:val="20"/>
              </w:rPr>
              <w:t xml:space="preserve"> sur </w: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begin"/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instrText>NUMPAGES</w:instrTex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separate"/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end"/>
            </w:r>
          </w:p>
        </w:sdtContent>
      </w:sdt>
    </w:sdtContent>
  </w:sdt>
  <w:p w14:paraId="63FF9C50" w14:textId="77777777" w:rsidR="00353223" w:rsidRPr="00582215" w:rsidRDefault="00353223" w:rsidP="00CD27EF">
    <w:pPr>
      <w:pStyle w:val="Pieddepage"/>
      <w:tabs>
        <w:tab w:val="clear" w:pos="9072"/>
        <w:tab w:val="left" w:pos="142"/>
        <w:tab w:val="right" w:pos="9498"/>
      </w:tabs>
      <w:rPr>
        <w:rFonts w:asciiTheme="minorHAnsi" w:hAnsiTheme="minorHAnsi" w:cstheme="minorHAnsi"/>
        <w:caps/>
        <w:color w:val="7F7F7F" w:themeColor="text1" w:themeTint="8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0AF8EF" w14:textId="77777777" w:rsidR="00353223" w:rsidRPr="00CD27EF" w:rsidRDefault="00353223" w:rsidP="00CD27EF">
    <w:pPr>
      <w:pStyle w:val="Pieddepage"/>
      <w:rPr>
        <w:rFonts w:ascii="Calibri" w:hAnsi="Calibri"/>
        <w:sz w:val="18"/>
        <w:szCs w:val="18"/>
      </w:rPr>
    </w:pPr>
  </w:p>
  <w:p w14:paraId="01FCA43F" w14:textId="77777777" w:rsidR="00353223" w:rsidRPr="009E0512" w:rsidRDefault="00353223" w:rsidP="00CD27EF">
    <w:pPr>
      <w:pStyle w:val="Pieddepage"/>
      <w:tabs>
        <w:tab w:val="clear" w:pos="9072"/>
        <w:tab w:val="left" w:pos="142"/>
        <w:tab w:val="right" w:pos="9498"/>
      </w:tabs>
      <w:rPr>
        <w:rFonts w:ascii="Verdana" w:hAnsi="Verdana"/>
        <w:caps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1EFD95" w14:textId="77777777" w:rsidR="00CA2A8F" w:rsidRDefault="00CA2A8F" w:rsidP="00BA4509">
      <w:r>
        <w:separator/>
      </w:r>
    </w:p>
  </w:footnote>
  <w:footnote w:type="continuationSeparator" w:id="0">
    <w:p w14:paraId="61620D97" w14:textId="77777777" w:rsidR="00CA2A8F" w:rsidRDefault="00CA2A8F" w:rsidP="00BA45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584400" w14:textId="5006A946" w:rsidR="00353223" w:rsidRDefault="00353223">
    <w:pPr>
      <w:pStyle w:val="En-tt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A98B8F9" wp14:editId="11FB6E6C">
          <wp:simplePos x="0" y="0"/>
          <wp:positionH relativeFrom="column">
            <wp:posOffset>5330825</wp:posOffset>
          </wp:positionH>
          <wp:positionV relativeFrom="paragraph">
            <wp:posOffset>-154940</wp:posOffset>
          </wp:positionV>
          <wp:extent cx="1173480" cy="444912"/>
          <wp:effectExtent l="0" t="0" r="7620" b="0"/>
          <wp:wrapNone/>
          <wp:docPr id="906580031" name="Image 9065800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Climat-Consei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73480" cy="44491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1"/>
    <w:lvl w:ilvl="0">
      <w:numFmt w:val="bullet"/>
      <w:lvlText w:val="-"/>
      <w:lvlJc w:val="left"/>
      <w:pPr>
        <w:tabs>
          <w:tab w:val="num" w:pos="1540"/>
        </w:tabs>
        <w:ind w:left="1540" w:hanging="360"/>
      </w:pPr>
      <w:rPr>
        <w:rFonts w:ascii="Arial" w:hAnsi="Arial" w:cs="Symbol"/>
      </w:rPr>
    </w:lvl>
  </w:abstractNum>
  <w:abstractNum w:abstractNumId="1" w15:restartNumberingAfterBreak="0">
    <w:nsid w:val="00000003"/>
    <w:multiLevelType w:val="singleLevel"/>
    <w:tmpl w:val="00000003"/>
    <w:name w:val="WW8Num2"/>
    <w:lvl w:ilvl="0">
      <w:numFmt w:val="bullet"/>
      <w:lvlText w:val="-"/>
      <w:lvlJc w:val="left"/>
      <w:pPr>
        <w:tabs>
          <w:tab w:val="num" w:pos="1540"/>
        </w:tabs>
        <w:ind w:left="1540" w:hanging="360"/>
      </w:pPr>
      <w:rPr>
        <w:rFonts w:ascii="Arial" w:hAnsi="Arial" w:cs="Symbol"/>
      </w:rPr>
    </w:lvl>
  </w:abstractNum>
  <w:abstractNum w:abstractNumId="2" w15:restartNumberingAfterBreak="0">
    <w:nsid w:val="00000004"/>
    <w:multiLevelType w:val="singleLevel"/>
    <w:tmpl w:val="00000004"/>
    <w:name w:val="WW8Num3"/>
    <w:lvl w:ilvl="0">
      <w:numFmt w:val="bullet"/>
      <w:lvlText w:val="-"/>
      <w:lvlJc w:val="left"/>
      <w:pPr>
        <w:tabs>
          <w:tab w:val="num" w:pos="1310"/>
        </w:tabs>
        <w:ind w:left="1310" w:hanging="360"/>
      </w:pPr>
      <w:rPr>
        <w:rFonts w:ascii="Arial" w:hAnsi="Arial" w:cs="Symbol"/>
      </w:rPr>
    </w:lvl>
  </w:abstractNum>
  <w:abstractNum w:abstractNumId="3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1540"/>
        </w:tabs>
        <w:ind w:left="1540" w:hanging="360"/>
      </w:pPr>
      <w:rPr>
        <w:rFonts w:ascii="Arial" w:hAnsi="Arial" w:cs="Symbol"/>
      </w:rPr>
    </w:lvl>
  </w:abstractNum>
  <w:abstractNum w:abstractNumId="4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/>
      </w:rPr>
    </w:lvl>
  </w:abstractNum>
  <w:abstractNum w:abstractNumId="5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/>
      </w:rPr>
    </w:lvl>
  </w:abstractNum>
  <w:abstractNum w:abstractNumId="6" w15:restartNumberingAfterBreak="0">
    <w:nsid w:val="0000000A"/>
    <w:multiLevelType w:val="singleLevel"/>
    <w:tmpl w:val="0000000A"/>
    <w:name w:val="WW8Num10"/>
    <w:lvl w:ilvl="0">
      <w:numFmt w:val="bullet"/>
      <w:lvlText w:val="-"/>
      <w:lvlJc w:val="left"/>
      <w:pPr>
        <w:tabs>
          <w:tab w:val="num" w:pos="1284"/>
        </w:tabs>
        <w:ind w:left="1284" w:hanging="360"/>
      </w:pPr>
      <w:rPr>
        <w:rFonts w:ascii="Arial" w:hAnsi="Arial" w:cs="Symbol"/>
      </w:rPr>
    </w:lvl>
  </w:abstractNum>
  <w:abstractNum w:abstractNumId="7" w15:restartNumberingAfterBreak="0">
    <w:nsid w:val="0000000B"/>
    <w:multiLevelType w:val="singleLevel"/>
    <w:tmpl w:val="0000000B"/>
    <w:name w:val="WW8Num11"/>
    <w:lvl w:ilvl="0">
      <w:numFmt w:val="bullet"/>
      <w:lvlText w:val="-"/>
      <w:lvlJc w:val="left"/>
      <w:pPr>
        <w:tabs>
          <w:tab w:val="num" w:pos="1400"/>
        </w:tabs>
        <w:ind w:left="1400" w:hanging="360"/>
      </w:pPr>
      <w:rPr>
        <w:rFonts w:ascii="Arial" w:hAnsi="Arial" w:cs="Symbol"/>
      </w:rPr>
    </w:lvl>
  </w:abstractNum>
  <w:abstractNum w:abstractNumId="8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/>
      </w:rPr>
    </w:lvl>
    <w:lvl w:ilvl="1">
      <w:numFmt w:val="bullet"/>
      <w:lvlText w:val="-"/>
      <w:lvlJc w:val="left"/>
      <w:pPr>
        <w:tabs>
          <w:tab w:val="num" w:pos="1797"/>
        </w:tabs>
        <w:ind w:left="1797" w:hanging="360"/>
      </w:pPr>
      <w:rPr>
        <w:rFonts w:ascii="Arial" w:hAnsi="Arial" w:cs="Symbol"/>
      </w:rPr>
    </w:lvl>
    <w:lvl w:ilvl="2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Arial"/>
      </w:rPr>
    </w:lvl>
    <w:lvl w:ilvl="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Arial"/>
      </w:rPr>
    </w:lvl>
    <w:lvl w:ilvl="8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/>
      </w:rPr>
    </w:lvl>
  </w:abstractNum>
  <w:abstractNum w:abstractNumId="9" w15:restartNumberingAfterBreak="0">
    <w:nsid w:val="0000000F"/>
    <w:multiLevelType w:val="singleLevel"/>
    <w:tmpl w:val="0000000F"/>
    <w:name w:val="WW8Num15"/>
    <w:lvl w:ilvl="0">
      <w:numFmt w:val="bullet"/>
      <w:lvlText w:val="-"/>
      <w:lvlJc w:val="left"/>
      <w:pPr>
        <w:tabs>
          <w:tab w:val="num" w:pos="950"/>
        </w:tabs>
        <w:ind w:left="950" w:hanging="360"/>
      </w:pPr>
      <w:rPr>
        <w:rFonts w:ascii="Arial" w:hAnsi="Arial" w:cs="Symbol"/>
      </w:rPr>
    </w:lvl>
  </w:abstractNum>
  <w:abstractNum w:abstractNumId="10" w15:restartNumberingAfterBreak="0">
    <w:nsid w:val="00000010"/>
    <w:multiLevelType w:val="singleLevel"/>
    <w:tmpl w:val="00000010"/>
    <w:name w:val="WW8Num16"/>
    <w:lvl w:ilvl="0">
      <w:numFmt w:val="bullet"/>
      <w:lvlText w:val="-"/>
      <w:lvlJc w:val="left"/>
      <w:pPr>
        <w:tabs>
          <w:tab w:val="num" w:pos="1681"/>
        </w:tabs>
        <w:ind w:left="1681" w:hanging="360"/>
      </w:pPr>
      <w:rPr>
        <w:rFonts w:ascii="Arial" w:hAnsi="Arial" w:cs="Symbol"/>
      </w:rPr>
    </w:lvl>
  </w:abstractNum>
  <w:abstractNum w:abstractNumId="11" w15:restartNumberingAfterBreak="0">
    <w:nsid w:val="00000011"/>
    <w:multiLevelType w:val="singleLevel"/>
    <w:tmpl w:val="00000011"/>
    <w:name w:val="WW8Num17"/>
    <w:lvl w:ilvl="0">
      <w:numFmt w:val="bullet"/>
      <w:lvlText w:val="-"/>
      <w:lvlJc w:val="left"/>
      <w:pPr>
        <w:tabs>
          <w:tab w:val="num" w:pos="1310"/>
        </w:tabs>
        <w:ind w:left="1310" w:hanging="360"/>
      </w:pPr>
      <w:rPr>
        <w:rFonts w:ascii="Arial" w:hAnsi="Arial" w:cs="Symbol"/>
      </w:rPr>
    </w:lvl>
  </w:abstractNum>
  <w:abstractNum w:abstractNumId="12" w15:restartNumberingAfterBreak="0">
    <w:nsid w:val="00000012"/>
    <w:multiLevelType w:val="singleLevel"/>
    <w:tmpl w:val="00000012"/>
    <w:name w:val="WW8Num18"/>
    <w:lvl w:ilvl="0">
      <w:numFmt w:val="bullet"/>
      <w:lvlText w:val="-"/>
      <w:lvlJc w:val="left"/>
      <w:pPr>
        <w:tabs>
          <w:tab w:val="num" w:pos="1040"/>
        </w:tabs>
        <w:ind w:left="1040" w:hanging="360"/>
      </w:pPr>
      <w:rPr>
        <w:rFonts w:ascii="Arial" w:hAnsi="Arial" w:cs="Symbol"/>
      </w:rPr>
    </w:lvl>
  </w:abstractNum>
  <w:abstractNum w:abstractNumId="13" w15:restartNumberingAfterBreak="0">
    <w:nsid w:val="00000013"/>
    <w:multiLevelType w:val="single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/>
      </w:rPr>
    </w:lvl>
  </w:abstractNum>
  <w:abstractNum w:abstractNumId="14" w15:restartNumberingAfterBreak="0">
    <w:nsid w:val="00000015"/>
    <w:multiLevelType w:val="singleLevel"/>
    <w:tmpl w:val="00000015"/>
    <w:name w:val="WW8Num21"/>
    <w:lvl w:ilvl="0">
      <w:numFmt w:val="bullet"/>
      <w:lvlText w:val="-"/>
      <w:lvlJc w:val="left"/>
      <w:pPr>
        <w:tabs>
          <w:tab w:val="num" w:pos="1437"/>
        </w:tabs>
        <w:ind w:left="1437" w:hanging="360"/>
      </w:pPr>
      <w:rPr>
        <w:rFonts w:ascii="Arial" w:hAnsi="Arial" w:cs="Symbol"/>
      </w:rPr>
    </w:lvl>
  </w:abstractNum>
  <w:abstractNum w:abstractNumId="15" w15:restartNumberingAfterBreak="0">
    <w:nsid w:val="02854FF6"/>
    <w:multiLevelType w:val="multilevel"/>
    <w:tmpl w:val="C43241E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04C63E07"/>
    <w:multiLevelType w:val="hybridMultilevel"/>
    <w:tmpl w:val="91D4E04A"/>
    <w:lvl w:ilvl="0" w:tplc="040C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08BB2D83"/>
    <w:multiLevelType w:val="hybridMultilevel"/>
    <w:tmpl w:val="629087DC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0B5A3821"/>
    <w:multiLevelType w:val="hybridMultilevel"/>
    <w:tmpl w:val="2F10F0E4"/>
    <w:lvl w:ilvl="0" w:tplc="040C0001">
      <w:start w:val="1"/>
      <w:numFmt w:val="bullet"/>
      <w:lvlText w:val=""/>
      <w:lvlJc w:val="left"/>
      <w:pPr>
        <w:ind w:left="28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19" w15:restartNumberingAfterBreak="0">
    <w:nsid w:val="124A56CC"/>
    <w:multiLevelType w:val="hybridMultilevel"/>
    <w:tmpl w:val="1A241A06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0" w15:restartNumberingAfterBreak="0">
    <w:nsid w:val="129D36AE"/>
    <w:multiLevelType w:val="singleLevel"/>
    <w:tmpl w:val="06487B48"/>
    <w:lvl w:ilvl="0">
      <w:start w:val="1"/>
      <w:numFmt w:val="bullet"/>
      <w:pStyle w:val="listetirets1"/>
      <w:lvlText w:val="▬"/>
      <w:lvlJc w:val="left"/>
      <w:pPr>
        <w:tabs>
          <w:tab w:val="num" w:pos="850"/>
        </w:tabs>
        <w:ind w:left="850" w:hanging="340"/>
      </w:pPr>
      <w:rPr>
        <w:rFonts w:ascii="(texte normal)" w:hAnsi="(texte normal)" w:hint="default"/>
      </w:rPr>
    </w:lvl>
  </w:abstractNum>
  <w:abstractNum w:abstractNumId="21" w15:restartNumberingAfterBreak="0">
    <w:nsid w:val="1581260F"/>
    <w:multiLevelType w:val="multilevel"/>
    <w:tmpl w:val="CE02C140"/>
    <w:lvl w:ilvl="0">
      <w:start w:val="1"/>
      <w:numFmt w:val="decimal"/>
      <w:pStyle w:val="Titre1"/>
      <w:suff w:val="space"/>
      <w:lvlText w:val="CHAPITRE %1 :"/>
      <w:lvlJc w:val="left"/>
      <w:pPr>
        <w:ind w:left="0" w:hanging="360"/>
      </w:pPr>
      <w:rPr>
        <w:rFonts w:ascii="Arial" w:hAnsi="Arial" w:hint="default"/>
        <w:b w:val="0"/>
        <w:i w:val="0"/>
        <w:caps/>
        <w:sz w:val="24"/>
      </w:rPr>
    </w:lvl>
    <w:lvl w:ilvl="1">
      <w:start w:val="1"/>
      <w:numFmt w:val="decimal"/>
      <w:suff w:val="nothing"/>
      <w:lvlText w:val="%1.%2 - "/>
      <w:lvlJc w:val="left"/>
      <w:pPr>
        <w:ind w:left="432" w:hanging="432"/>
      </w:pPr>
      <w:rPr>
        <w:rFonts w:ascii="Arial" w:hAnsi="Arial" w:hint="default"/>
        <w:caps/>
        <w:sz w:val="20"/>
        <w:szCs w:val="20"/>
        <w:u w:val="none"/>
      </w:rPr>
    </w:lvl>
    <w:lvl w:ilvl="2">
      <w:start w:val="1"/>
      <w:numFmt w:val="decimal"/>
      <w:suff w:val="space"/>
      <w:lvlText w:val="3.%2.%3 -"/>
      <w:lvlJc w:val="left"/>
      <w:pPr>
        <w:ind w:left="864" w:hanging="504"/>
      </w:pPr>
      <w:rPr>
        <w:rFonts w:ascii="Arial" w:hAnsi="Arial" w:hint="default"/>
        <w:b/>
        <w:i/>
        <w:sz w:val="20"/>
      </w:rPr>
    </w:lvl>
    <w:lvl w:ilvl="3">
      <w:start w:val="1"/>
      <w:numFmt w:val="decimal"/>
      <w:suff w:val="space"/>
      <w:lvlText w:val="3.2.1.%4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72"/>
        </w:tabs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76"/>
        </w:tabs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384"/>
        </w:tabs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60"/>
        </w:tabs>
        <w:ind w:left="3960" w:hanging="1440"/>
      </w:pPr>
      <w:rPr>
        <w:rFonts w:hint="default"/>
      </w:rPr>
    </w:lvl>
  </w:abstractNum>
  <w:abstractNum w:abstractNumId="22" w15:restartNumberingAfterBreak="0">
    <w:nsid w:val="173922C1"/>
    <w:multiLevelType w:val="hybridMultilevel"/>
    <w:tmpl w:val="23D4DEC8"/>
    <w:lvl w:ilvl="0" w:tplc="040C0001">
      <w:start w:val="1"/>
      <w:numFmt w:val="bullet"/>
      <w:lvlText w:val=""/>
      <w:lvlJc w:val="left"/>
      <w:pPr>
        <w:ind w:left="215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7917" w:hanging="360"/>
      </w:pPr>
      <w:rPr>
        <w:rFonts w:ascii="Wingdings" w:hAnsi="Wingdings" w:hint="default"/>
      </w:rPr>
    </w:lvl>
  </w:abstractNum>
  <w:abstractNum w:abstractNumId="23" w15:restartNumberingAfterBreak="0">
    <w:nsid w:val="1A974E5B"/>
    <w:multiLevelType w:val="hybridMultilevel"/>
    <w:tmpl w:val="6B02CCA2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1AF31C06"/>
    <w:multiLevelType w:val="hybridMultilevel"/>
    <w:tmpl w:val="89807A82"/>
    <w:lvl w:ilvl="0" w:tplc="040C0001">
      <w:start w:val="1"/>
      <w:numFmt w:val="bullet"/>
      <w:lvlText w:val=""/>
      <w:lvlJc w:val="left"/>
      <w:pPr>
        <w:ind w:left="215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17" w:hanging="360"/>
      </w:pPr>
      <w:rPr>
        <w:rFonts w:ascii="Wingdings" w:hAnsi="Wingdings" w:hint="default"/>
      </w:rPr>
    </w:lvl>
  </w:abstractNum>
  <w:abstractNum w:abstractNumId="25" w15:restartNumberingAfterBreak="0">
    <w:nsid w:val="1C84187D"/>
    <w:multiLevelType w:val="hybridMultilevel"/>
    <w:tmpl w:val="48986B6A"/>
    <w:lvl w:ilvl="0" w:tplc="040C0001">
      <w:start w:val="1"/>
      <w:numFmt w:val="bullet"/>
      <w:lvlText w:val=""/>
      <w:lvlJc w:val="left"/>
      <w:pPr>
        <w:ind w:left="215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17" w:hanging="360"/>
      </w:pPr>
      <w:rPr>
        <w:rFonts w:ascii="Wingdings" w:hAnsi="Wingdings" w:hint="default"/>
      </w:rPr>
    </w:lvl>
  </w:abstractNum>
  <w:abstractNum w:abstractNumId="26" w15:restartNumberingAfterBreak="0">
    <w:nsid w:val="1E0C7987"/>
    <w:multiLevelType w:val="singleLevel"/>
    <w:tmpl w:val="59767590"/>
    <w:lvl w:ilvl="0">
      <w:start w:val="1"/>
      <w:numFmt w:val="bullet"/>
      <w:pStyle w:val="listepuces1"/>
      <w:lvlText w:val="●"/>
      <w:lvlJc w:val="left"/>
      <w:pPr>
        <w:tabs>
          <w:tab w:val="num" w:pos="850"/>
        </w:tabs>
        <w:ind w:left="850" w:hanging="300"/>
      </w:pPr>
      <w:rPr>
        <w:rFonts w:ascii="(texte normal)" w:hAnsi="(texte normal)" w:hint="default"/>
      </w:rPr>
    </w:lvl>
  </w:abstractNum>
  <w:abstractNum w:abstractNumId="27" w15:restartNumberingAfterBreak="0">
    <w:nsid w:val="1EFC65CA"/>
    <w:multiLevelType w:val="singleLevel"/>
    <w:tmpl w:val="F38CE5DE"/>
    <w:lvl w:ilvl="0">
      <w:start w:val="1"/>
      <w:numFmt w:val="bullet"/>
      <w:pStyle w:val="listetirets3"/>
      <w:lvlText w:val="▬"/>
      <w:lvlJc w:val="left"/>
      <w:pPr>
        <w:tabs>
          <w:tab w:val="num" w:pos="2551"/>
        </w:tabs>
        <w:ind w:left="2551" w:hanging="340"/>
      </w:pPr>
      <w:rPr>
        <w:rFonts w:ascii="(texte normal)" w:hAnsi="(texte normal)" w:hint="default"/>
      </w:rPr>
    </w:lvl>
  </w:abstractNum>
  <w:abstractNum w:abstractNumId="28" w15:restartNumberingAfterBreak="0">
    <w:nsid w:val="27AF0E5D"/>
    <w:multiLevelType w:val="hybridMultilevel"/>
    <w:tmpl w:val="0332D8B2"/>
    <w:lvl w:ilvl="0" w:tplc="D6109B5E">
      <w:start w:val="1"/>
      <w:numFmt w:val="upperLetter"/>
      <w:pStyle w:val="titresannexes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F7B2C61"/>
    <w:multiLevelType w:val="hybridMultilevel"/>
    <w:tmpl w:val="945859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BBC5571"/>
    <w:multiLevelType w:val="hybridMultilevel"/>
    <w:tmpl w:val="0A3618EE"/>
    <w:lvl w:ilvl="0" w:tplc="02C2070E">
      <w:numFmt w:val="bullet"/>
      <w:lvlText w:val="-"/>
      <w:lvlJc w:val="left"/>
      <w:pPr>
        <w:ind w:left="717" w:hanging="360"/>
      </w:pPr>
      <w:rPr>
        <w:rFonts w:ascii="Calibri" w:eastAsia="Times New Roman" w:hAnsi="Calibri" w:cs="Dutch" w:hint="default"/>
      </w:rPr>
    </w:lvl>
    <w:lvl w:ilvl="1" w:tplc="040C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1" w15:restartNumberingAfterBreak="0">
    <w:nsid w:val="3E6F577C"/>
    <w:multiLevelType w:val="hybridMultilevel"/>
    <w:tmpl w:val="F118B396"/>
    <w:lvl w:ilvl="0" w:tplc="E80EE45A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  <w:color w:val="0058A4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2" w15:restartNumberingAfterBreak="0">
    <w:nsid w:val="41D42CEB"/>
    <w:multiLevelType w:val="hybridMultilevel"/>
    <w:tmpl w:val="C1068490"/>
    <w:lvl w:ilvl="0" w:tplc="00000015">
      <w:numFmt w:val="bullet"/>
      <w:lvlText w:val="-"/>
      <w:lvlJc w:val="left"/>
      <w:pPr>
        <w:ind w:left="1287" w:hanging="360"/>
      </w:pPr>
      <w:rPr>
        <w:rFonts w:ascii="Arial" w:hAnsi="Arial" w:cs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 w15:restartNumberingAfterBreak="0">
    <w:nsid w:val="4D6C6AD4"/>
    <w:multiLevelType w:val="singleLevel"/>
    <w:tmpl w:val="39CA64E0"/>
    <w:lvl w:ilvl="0">
      <w:start w:val="1"/>
      <w:numFmt w:val="bullet"/>
      <w:pStyle w:val="listetirets2"/>
      <w:lvlText w:val="▬"/>
      <w:lvlJc w:val="left"/>
      <w:pPr>
        <w:tabs>
          <w:tab w:val="num" w:pos="1701"/>
        </w:tabs>
        <w:ind w:left="1701" w:hanging="340"/>
      </w:pPr>
      <w:rPr>
        <w:rFonts w:ascii="(texte normal)" w:hAnsi="(texte normal)" w:hint="default"/>
      </w:rPr>
    </w:lvl>
  </w:abstractNum>
  <w:abstractNum w:abstractNumId="34" w15:restartNumberingAfterBreak="0">
    <w:nsid w:val="4DD0586C"/>
    <w:multiLevelType w:val="multilevel"/>
    <w:tmpl w:val="C6729FE6"/>
    <w:lvl w:ilvl="0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797"/>
        </w:tabs>
        <w:ind w:left="179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Arial"/>
      </w:rPr>
    </w:lvl>
    <w:lvl w:ilvl="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Arial"/>
      </w:rPr>
    </w:lvl>
    <w:lvl w:ilvl="8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/>
      </w:rPr>
    </w:lvl>
  </w:abstractNum>
  <w:abstractNum w:abstractNumId="35" w15:restartNumberingAfterBreak="0">
    <w:nsid w:val="4F971081"/>
    <w:multiLevelType w:val="singleLevel"/>
    <w:tmpl w:val="4F061888"/>
    <w:lvl w:ilvl="0">
      <w:start w:val="1"/>
      <w:numFmt w:val="bullet"/>
      <w:pStyle w:val="listepuces3"/>
      <w:lvlText w:val="●"/>
      <w:lvlJc w:val="left"/>
      <w:pPr>
        <w:tabs>
          <w:tab w:val="num" w:pos="2551"/>
        </w:tabs>
        <w:ind w:left="2551" w:hanging="300"/>
      </w:pPr>
      <w:rPr>
        <w:rFonts w:ascii="(texte normal)" w:hAnsi="(texte normal)" w:hint="default"/>
      </w:rPr>
    </w:lvl>
  </w:abstractNum>
  <w:abstractNum w:abstractNumId="36" w15:restartNumberingAfterBreak="0">
    <w:nsid w:val="51E17762"/>
    <w:multiLevelType w:val="hybridMultilevel"/>
    <w:tmpl w:val="677EE67E"/>
    <w:lvl w:ilvl="0" w:tplc="040C0001">
      <w:start w:val="1"/>
      <w:numFmt w:val="bullet"/>
      <w:lvlText w:val=""/>
      <w:lvlJc w:val="left"/>
      <w:pPr>
        <w:ind w:left="215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17" w:hanging="360"/>
      </w:pPr>
      <w:rPr>
        <w:rFonts w:ascii="Wingdings" w:hAnsi="Wingdings" w:hint="default"/>
      </w:rPr>
    </w:lvl>
  </w:abstractNum>
  <w:abstractNum w:abstractNumId="37" w15:restartNumberingAfterBreak="0">
    <w:nsid w:val="53E95762"/>
    <w:multiLevelType w:val="hybridMultilevel"/>
    <w:tmpl w:val="267A7D24"/>
    <w:lvl w:ilvl="0" w:tplc="040C0001">
      <w:start w:val="1"/>
      <w:numFmt w:val="bullet"/>
      <w:lvlText w:val=""/>
      <w:lvlJc w:val="left"/>
      <w:pPr>
        <w:ind w:left="23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100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38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5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260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59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7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420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8140" w:hanging="360"/>
      </w:pPr>
      <w:rPr>
        <w:rFonts w:ascii="Wingdings" w:hAnsi="Wingdings" w:hint="default"/>
      </w:rPr>
    </w:lvl>
  </w:abstractNum>
  <w:abstractNum w:abstractNumId="38" w15:restartNumberingAfterBreak="0">
    <w:nsid w:val="571D2C23"/>
    <w:multiLevelType w:val="hybridMultilevel"/>
    <w:tmpl w:val="849246F2"/>
    <w:lvl w:ilvl="0" w:tplc="79B82150">
      <w:start w:val="2"/>
      <w:numFmt w:val="bullet"/>
      <w:lvlText w:val="-"/>
      <w:lvlJc w:val="left"/>
      <w:pPr>
        <w:ind w:left="249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39" w15:restartNumberingAfterBreak="0">
    <w:nsid w:val="58352558"/>
    <w:multiLevelType w:val="hybridMultilevel"/>
    <w:tmpl w:val="D2602520"/>
    <w:lvl w:ilvl="0" w:tplc="BFBAD8FA">
      <w:start w:val="1"/>
      <w:numFmt w:val="bullet"/>
      <w:lvlText w:val="o"/>
      <w:lvlJc w:val="left"/>
      <w:pPr>
        <w:ind w:left="2844" w:hanging="360"/>
      </w:pPr>
      <w:rPr>
        <w:rFonts w:ascii="Courier New" w:hAnsi="Courier New" w:hint="default"/>
        <w:color w:val="4F81BD" w:themeColor="accent1"/>
      </w:rPr>
    </w:lvl>
    <w:lvl w:ilvl="1" w:tplc="040C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40" w15:restartNumberingAfterBreak="0">
    <w:nsid w:val="62243C75"/>
    <w:multiLevelType w:val="singleLevel"/>
    <w:tmpl w:val="6848FC40"/>
    <w:lvl w:ilvl="0">
      <w:start w:val="1"/>
      <w:numFmt w:val="bullet"/>
      <w:pStyle w:val="listepuces2"/>
      <w:lvlText w:val="●"/>
      <w:lvlJc w:val="left"/>
      <w:pPr>
        <w:tabs>
          <w:tab w:val="num" w:pos="1701"/>
        </w:tabs>
        <w:ind w:left="1701" w:hanging="300"/>
      </w:pPr>
      <w:rPr>
        <w:rFonts w:ascii="(texte normal)" w:hAnsi="(texte normal)" w:hint="default"/>
      </w:rPr>
    </w:lvl>
  </w:abstractNum>
  <w:abstractNum w:abstractNumId="41" w15:restartNumberingAfterBreak="0">
    <w:nsid w:val="650B1434"/>
    <w:multiLevelType w:val="multilevel"/>
    <w:tmpl w:val="3BF2393E"/>
    <w:lvl w:ilvl="0">
      <w:start w:val="1"/>
      <w:numFmt w:val="decimal"/>
      <w:pStyle w:val="Style1"/>
      <w:lvlText w:val="%1."/>
      <w:lvlJc w:val="left"/>
      <w:pPr>
        <w:ind w:left="1287" w:hanging="360"/>
      </w:p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07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67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727" w:hanging="18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87" w:hanging="216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87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47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07" w:hanging="2880"/>
      </w:pPr>
      <w:rPr>
        <w:rFonts w:hint="default"/>
      </w:rPr>
    </w:lvl>
  </w:abstractNum>
  <w:abstractNum w:abstractNumId="42" w15:restartNumberingAfterBreak="0">
    <w:nsid w:val="6AE63503"/>
    <w:multiLevelType w:val="multilevel"/>
    <w:tmpl w:val="DFCC1DF2"/>
    <w:lvl w:ilvl="0">
      <w:start w:val="1"/>
      <w:numFmt w:val="decimal"/>
      <w:pStyle w:val="Grandtitre1"/>
      <w:lvlText w:val="%1."/>
      <w:lvlJc w:val="left"/>
      <w:pPr>
        <w:ind w:left="1287" w:hanging="360"/>
      </w:pPr>
    </w:lvl>
    <w:lvl w:ilvl="1">
      <w:start w:val="1"/>
      <w:numFmt w:val="decimal"/>
      <w:pStyle w:val="Moyentitre2"/>
      <w:isLgl/>
      <w:lvlText w:val="%1.%2."/>
      <w:lvlJc w:val="left"/>
      <w:pPr>
        <w:ind w:left="1647" w:hanging="720"/>
      </w:pPr>
      <w:rPr>
        <w:rFonts w:hint="default"/>
      </w:rPr>
    </w:lvl>
    <w:lvl w:ilvl="2">
      <w:start w:val="1"/>
      <w:numFmt w:val="decimal"/>
      <w:pStyle w:val="Titre3"/>
      <w:isLgl/>
      <w:lvlText w:val="%1.%2.%3."/>
      <w:lvlJc w:val="left"/>
      <w:pPr>
        <w:ind w:left="2007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67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727" w:hanging="18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87" w:hanging="216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87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47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07" w:hanging="2880"/>
      </w:pPr>
      <w:rPr>
        <w:rFonts w:hint="default"/>
      </w:rPr>
    </w:lvl>
  </w:abstractNum>
  <w:num w:numId="1" w16cid:durableId="89011162">
    <w:abstractNumId w:val="33"/>
  </w:num>
  <w:num w:numId="2" w16cid:durableId="1482890120">
    <w:abstractNumId w:val="26"/>
  </w:num>
  <w:num w:numId="3" w16cid:durableId="1045452477">
    <w:abstractNumId w:val="40"/>
  </w:num>
  <w:num w:numId="4" w16cid:durableId="1676104532">
    <w:abstractNumId w:val="35"/>
  </w:num>
  <w:num w:numId="5" w16cid:durableId="237445918">
    <w:abstractNumId w:val="20"/>
  </w:num>
  <w:num w:numId="6" w16cid:durableId="1719812899">
    <w:abstractNumId w:val="27"/>
  </w:num>
  <w:num w:numId="7" w16cid:durableId="297030477">
    <w:abstractNumId w:val="13"/>
  </w:num>
  <w:num w:numId="8" w16cid:durableId="1869181348">
    <w:abstractNumId w:val="8"/>
  </w:num>
  <w:num w:numId="9" w16cid:durableId="681787557">
    <w:abstractNumId w:val="19"/>
  </w:num>
  <w:num w:numId="10" w16cid:durableId="1724400970">
    <w:abstractNumId w:val="16"/>
  </w:num>
  <w:num w:numId="11" w16cid:durableId="521937373">
    <w:abstractNumId w:val="37"/>
  </w:num>
  <w:num w:numId="12" w16cid:durableId="1490437132">
    <w:abstractNumId w:val="22"/>
  </w:num>
  <w:num w:numId="13" w16cid:durableId="2121290638">
    <w:abstractNumId w:val="23"/>
  </w:num>
  <w:num w:numId="14" w16cid:durableId="682124870">
    <w:abstractNumId w:val="42"/>
  </w:num>
  <w:num w:numId="15" w16cid:durableId="1170372470">
    <w:abstractNumId w:val="41"/>
  </w:num>
  <w:num w:numId="16" w16cid:durableId="435487560">
    <w:abstractNumId w:val="21"/>
  </w:num>
  <w:num w:numId="17" w16cid:durableId="404688229">
    <w:abstractNumId w:val="36"/>
  </w:num>
  <w:num w:numId="18" w16cid:durableId="70085202">
    <w:abstractNumId w:val="24"/>
  </w:num>
  <w:num w:numId="19" w16cid:durableId="1155603549">
    <w:abstractNumId w:val="25"/>
  </w:num>
  <w:num w:numId="20" w16cid:durableId="1707949987">
    <w:abstractNumId w:val="29"/>
  </w:num>
  <w:num w:numId="21" w16cid:durableId="1990163490">
    <w:abstractNumId w:val="34"/>
  </w:num>
  <w:num w:numId="22" w16cid:durableId="927153273">
    <w:abstractNumId w:val="32"/>
  </w:num>
  <w:num w:numId="23" w16cid:durableId="1665543694">
    <w:abstractNumId w:val="30"/>
  </w:num>
  <w:num w:numId="24" w16cid:durableId="1457605898">
    <w:abstractNumId w:val="28"/>
  </w:num>
  <w:num w:numId="25" w16cid:durableId="1222864384">
    <w:abstractNumId w:val="15"/>
  </w:num>
  <w:num w:numId="26" w16cid:durableId="845555822">
    <w:abstractNumId w:val="38"/>
  </w:num>
  <w:num w:numId="27" w16cid:durableId="1726220976">
    <w:abstractNumId w:val="18"/>
  </w:num>
  <w:num w:numId="28" w16cid:durableId="468548722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835756985">
    <w:abstractNumId w:val="17"/>
  </w:num>
  <w:num w:numId="30" w16cid:durableId="1459641519">
    <w:abstractNumId w:val="31"/>
  </w:num>
  <w:num w:numId="31" w16cid:durableId="2041468863">
    <w:abstractNumId w:val="39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activeWritingStyle w:appName="MSWord" w:lang="fr-FR" w:vendorID="9" w:dllVersion="512" w:checkStyle="1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2551"/>
    <w:rsid w:val="00001B95"/>
    <w:rsid w:val="000034C8"/>
    <w:rsid w:val="0000477A"/>
    <w:rsid w:val="00004ABC"/>
    <w:rsid w:val="00005E0B"/>
    <w:rsid w:val="00007231"/>
    <w:rsid w:val="00012EF6"/>
    <w:rsid w:val="00015CB7"/>
    <w:rsid w:val="000160A4"/>
    <w:rsid w:val="00020443"/>
    <w:rsid w:val="00023256"/>
    <w:rsid w:val="00025EFF"/>
    <w:rsid w:val="000273E6"/>
    <w:rsid w:val="00030906"/>
    <w:rsid w:val="00032B95"/>
    <w:rsid w:val="000458B1"/>
    <w:rsid w:val="00051920"/>
    <w:rsid w:val="000577FD"/>
    <w:rsid w:val="000622BB"/>
    <w:rsid w:val="00065114"/>
    <w:rsid w:val="00067954"/>
    <w:rsid w:val="00073927"/>
    <w:rsid w:val="00076B62"/>
    <w:rsid w:val="00083B40"/>
    <w:rsid w:val="00086039"/>
    <w:rsid w:val="00087246"/>
    <w:rsid w:val="000A055D"/>
    <w:rsid w:val="000B3556"/>
    <w:rsid w:val="000C1400"/>
    <w:rsid w:val="000C3D8B"/>
    <w:rsid w:val="000D567A"/>
    <w:rsid w:val="000E0F42"/>
    <w:rsid w:val="000E75AA"/>
    <w:rsid w:val="000F4153"/>
    <w:rsid w:val="001014A8"/>
    <w:rsid w:val="00102FE4"/>
    <w:rsid w:val="00104939"/>
    <w:rsid w:val="00104968"/>
    <w:rsid w:val="001140D1"/>
    <w:rsid w:val="00134AA2"/>
    <w:rsid w:val="00141F02"/>
    <w:rsid w:val="00152ACB"/>
    <w:rsid w:val="00154E2A"/>
    <w:rsid w:val="00156481"/>
    <w:rsid w:val="00164E81"/>
    <w:rsid w:val="001861C2"/>
    <w:rsid w:val="00192E66"/>
    <w:rsid w:val="0019308F"/>
    <w:rsid w:val="001939AB"/>
    <w:rsid w:val="00194FEF"/>
    <w:rsid w:val="00195A60"/>
    <w:rsid w:val="001A7590"/>
    <w:rsid w:val="001B09FF"/>
    <w:rsid w:val="001B5E91"/>
    <w:rsid w:val="001D385A"/>
    <w:rsid w:val="001D4DED"/>
    <w:rsid w:val="001D61F6"/>
    <w:rsid w:val="001D7273"/>
    <w:rsid w:val="001E5870"/>
    <w:rsid w:val="001E58D7"/>
    <w:rsid w:val="001F729B"/>
    <w:rsid w:val="00201101"/>
    <w:rsid w:val="002069B5"/>
    <w:rsid w:val="00206E2C"/>
    <w:rsid w:val="00211AF7"/>
    <w:rsid w:val="00212BFD"/>
    <w:rsid w:val="00215594"/>
    <w:rsid w:val="00222E8C"/>
    <w:rsid w:val="002276E6"/>
    <w:rsid w:val="0023441D"/>
    <w:rsid w:val="00236C69"/>
    <w:rsid w:val="00236CB3"/>
    <w:rsid w:val="002370FA"/>
    <w:rsid w:val="00251B98"/>
    <w:rsid w:val="00255FF5"/>
    <w:rsid w:val="0025604F"/>
    <w:rsid w:val="002674BD"/>
    <w:rsid w:val="00271656"/>
    <w:rsid w:val="00275273"/>
    <w:rsid w:val="002852FD"/>
    <w:rsid w:val="00291C8A"/>
    <w:rsid w:val="00297474"/>
    <w:rsid w:val="002A04B9"/>
    <w:rsid w:val="002A3A67"/>
    <w:rsid w:val="002B0F0E"/>
    <w:rsid w:val="002B643E"/>
    <w:rsid w:val="002C0ABD"/>
    <w:rsid w:val="002C1DCE"/>
    <w:rsid w:val="002C3EA9"/>
    <w:rsid w:val="002D72F3"/>
    <w:rsid w:val="002E0151"/>
    <w:rsid w:val="002E273F"/>
    <w:rsid w:val="002F03D2"/>
    <w:rsid w:val="002F26F1"/>
    <w:rsid w:val="00316992"/>
    <w:rsid w:val="0032345F"/>
    <w:rsid w:val="003323BB"/>
    <w:rsid w:val="00334F48"/>
    <w:rsid w:val="0034749B"/>
    <w:rsid w:val="003520F9"/>
    <w:rsid w:val="00352F8A"/>
    <w:rsid w:val="00353223"/>
    <w:rsid w:val="0036348C"/>
    <w:rsid w:val="003704D3"/>
    <w:rsid w:val="00372F21"/>
    <w:rsid w:val="003730D5"/>
    <w:rsid w:val="00382CDC"/>
    <w:rsid w:val="00391AA5"/>
    <w:rsid w:val="00393F3E"/>
    <w:rsid w:val="00394C69"/>
    <w:rsid w:val="003A16EB"/>
    <w:rsid w:val="003A1A88"/>
    <w:rsid w:val="003A2F25"/>
    <w:rsid w:val="003B2C86"/>
    <w:rsid w:val="003C255F"/>
    <w:rsid w:val="003C464A"/>
    <w:rsid w:val="003F2631"/>
    <w:rsid w:val="003F7756"/>
    <w:rsid w:val="00404CB8"/>
    <w:rsid w:val="00407FD6"/>
    <w:rsid w:val="00415E5D"/>
    <w:rsid w:val="004249BD"/>
    <w:rsid w:val="00426593"/>
    <w:rsid w:val="004270CF"/>
    <w:rsid w:val="0043548E"/>
    <w:rsid w:val="00442430"/>
    <w:rsid w:val="004454DB"/>
    <w:rsid w:val="004466BF"/>
    <w:rsid w:val="00452A7E"/>
    <w:rsid w:val="0046413C"/>
    <w:rsid w:val="00464EB8"/>
    <w:rsid w:val="004655AD"/>
    <w:rsid w:val="004658F7"/>
    <w:rsid w:val="0047011A"/>
    <w:rsid w:val="00472DC8"/>
    <w:rsid w:val="0047417B"/>
    <w:rsid w:val="00482FE4"/>
    <w:rsid w:val="00483015"/>
    <w:rsid w:val="00484879"/>
    <w:rsid w:val="00486961"/>
    <w:rsid w:val="00487F30"/>
    <w:rsid w:val="0049112E"/>
    <w:rsid w:val="004A5EA4"/>
    <w:rsid w:val="004B53BB"/>
    <w:rsid w:val="004B6958"/>
    <w:rsid w:val="004C2925"/>
    <w:rsid w:val="004C2D5C"/>
    <w:rsid w:val="004C32FD"/>
    <w:rsid w:val="004D54F8"/>
    <w:rsid w:val="004D6585"/>
    <w:rsid w:val="004E44CF"/>
    <w:rsid w:val="004F1826"/>
    <w:rsid w:val="004F4BF7"/>
    <w:rsid w:val="00523138"/>
    <w:rsid w:val="00524AD4"/>
    <w:rsid w:val="005254D7"/>
    <w:rsid w:val="00543837"/>
    <w:rsid w:val="00543B64"/>
    <w:rsid w:val="00544C8B"/>
    <w:rsid w:val="005472E2"/>
    <w:rsid w:val="005518AC"/>
    <w:rsid w:val="00562CE8"/>
    <w:rsid w:val="0057124B"/>
    <w:rsid w:val="00575D29"/>
    <w:rsid w:val="00582215"/>
    <w:rsid w:val="00591987"/>
    <w:rsid w:val="005A01EC"/>
    <w:rsid w:val="005A11DE"/>
    <w:rsid w:val="005A3BA5"/>
    <w:rsid w:val="005C762C"/>
    <w:rsid w:val="005C7F08"/>
    <w:rsid w:val="005D05CA"/>
    <w:rsid w:val="005D09E4"/>
    <w:rsid w:val="005D4A6B"/>
    <w:rsid w:val="005E23CE"/>
    <w:rsid w:val="005F7AEA"/>
    <w:rsid w:val="00601C79"/>
    <w:rsid w:val="006239E1"/>
    <w:rsid w:val="00624BB6"/>
    <w:rsid w:val="00634C1A"/>
    <w:rsid w:val="0064236C"/>
    <w:rsid w:val="006441ED"/>
    <w:rsid w:val="00655B8A"/>
    <w:rsid w:val="006611FE"/>
    <w:rsid w:val="00662D60"/>
    <w:rsid w:val="006661D9"/>
    <w:rsid w:val="006806C6"/>
    <w:rsid w:val="00685A5B"/>
    <w:rsid w:val="006A31C1"/>
    <w:rsid w:val="006B4921"/>
    <w:rsid w:val="006C0578"/>
    <w:rsid w:val="006D2849"/>
    <w:rsid w:val="006E711E"/>
    <w:rsid w:val="006F692B"/>
    <w:rsid w:val="00706233"/>
    <w:rsid w:val="0070716F"/>
    <w:rsid w:val="00711549"/>
    <w:rsid w:val="007118CB"/>
    <w:rsid w:val="00715756"/>
    <w:rsid w:val="00720D0B"/>
    <w:rsid w:val="007213FE"/>
    <w:rsid w:val="007226D4"/>
    <w:rsid w:val="00723671"/>
    <w:rsid w:val="007304D3"/>
    <w:rsid w:val="00733C3D"/>
    <w:rsid w:val="00735510"/>
    <w:rsid w:val="00741059"/>
    <w:rsid w:val="00750FCB"/>
    <w:rsid w:val="0075332B"/>
    <w:rsid w:val="00755C6B"/>
    <w:rsid w:val="00770837"/>
    <w:rsid w:val="00774BE7"/>
    <w:rsid w:val="0077727A"/>
    <w:rsid w:val="00783C55"/>
    <w:rsid w:val="007A25E6"/>
    <w:rsid w:val="007A48E5"/>
    <w:rsid w:val="007C1AFA"/>
    <w:rsid w:val="007C1BD6"/>
    <w:rsid w:val="007C4B9B"/>
    <w:rsid w:val="007C554F"/>
    <w:rsid w:val="007C74D1"/>
    <w:rsid w:val="007D46AC"/>
    <w:rsid w:val="007E0F00"/>
    <w:rsid w:val="007E16EE"/>
    <w:rsid w:val="007E2634"/>
    <w:rsid w:val="007E35F8"/>
    <w:rsid w:val="007E3A11"/>
    <w:rsid w:val="007E661C"/>
    <w:rsid w:val="007F30A1"/>
    <w:rsid w:val="007F46BB"/>
    <w:rsid w:val="007F6001"/>
    <w:rsid w:val="00800D73"/>
    <w:rsid w:val="00803012"/>
    <w:rsid w:val="00814611"/>
    <w:rsid w:val="008220E2"/>
    <w:rsid w:val="00833F07"/>
    <w:rsid w:val="00840902"/>
    <w:rsid w:val="00842294"/>
    <w:rsid w:val="00842BAD"/>
    <w:rsid w:val="00843245"/>
    <w:rsid w:val="008449E9"/>
    <w:rsid w:val="00845081"/>
    <w:rsid w:val="00845AB8"/>
    <w:rsid w:val="00850C17"/>
    <w:rsid w:val="008532DE"/>
    <w:rsid w:val="008558EC"/>
    <w:rsid w:val="00856322"/>
    <w:rsid w:val="0086081B"/>
    <w:rsid w:val="00866B17"/>
    <w:rsid w:val="0087127D"/>
    <w:rsid w:val="00881023"/>
    <w:rsid w:val="00881EB9"/>
    <w:rsid w:val="00891D0A"/>
    <w:rsid w:val="008921E3"/>
    <w:rsid w:val="008A0157"/>
    <w:rsid w:val="008A028F"/>
    <w:rsid w:val="008A182F"/>
    <w:rsid w:val="008A4DE6"/>
    <w:rsid w:val="008A7299"/>
    <w:rsid w:val="008B0922"/>
    <w:rsid w:val="008B2815"/>
    <w:rsid w:val="008C4700"/>
    <w:rsid w:val="008C5E6F"/>
    <w:rsid w:val="008D0B65"/>
    <w:rsid w:val="008D45A0"/>
    <w:rsid w:val="008D684A"/>
    <w:rsid w:val="009149DA"/>
    <w:rsid w:val="0091647E"/>
    <w:rsid w:val="00924098"/>
    <w:rsid w:val="0092733D"/>
    <w:rsid w:val="00933F60"/>
    <w:rsid w:val="0093468A"/>
    <w:rsid w:val="00935389"/>
    <w:rsid w:val="00942E7D"/>
    <w:rsid w:val="0095642E"/>
    <w:rsid w:val="0096028A"/>
    <w:rsid w:val="00961931"/>
    <w:rsid w:val="009619EA"/>
    <w:rsid w:val="009707FD"/>
    <w:rsid w:val="00972196"/>
    <w:rsid w:val="00977459"/>
    <w:rsid w:val="00980C7B"/>
    <w:rsid w:val="009939F7"/>
    <w:rsid w:val="009971BC"/>
    <w:rsid w:val="009A3C75"/>
    <w:rsid w:val="009A4CD5"/>
    <w:rsid w:val="009A72FD"/>
    <w:rsid w:val="009B02ED"/>
    <w:rsid w:val="009B2656"/>
    <w:rsid w:val="009B45D4"/>
    <w:rsid w:val="009B6882"/>
    <w:rsid w:val="009B7C51"/>
    <w:rsid w:val="009C3AD7"/>
    <w:rsid w:val="009D65C9"/>
    <w:rsid w:val="009E0512"/>
    <w:rsid w:val="009E5F17"/>
    <w:rsid w:val="009F146B"/>
    <w:rsid w:val="009F24D4"/>
    <w:rsid w:val="00A008A6"/>
    <w:rsid w:val="00A16821"/>
    <w:rsid w:val="00A2198D"/>
    <w:rsid w:val="00A23DA6"/>
    <w:rsid w:val="00A25DFD"/>
    <w:rsid w:val="00A27980"/>
    <w:rsid w:val="00A329DE"/>
    <w:rsid w:val="00A331A5"/>
    <w:rsid w:val="00A3457A"/>
    <w:rsid w:val="00A50760"/>
    <w:rsid w:val="00A5609A"/>
    <w:rsid w:val="00A576EC"/>
    <w:rsid w:val="00A65846"/>
    <w:rsid w:val="00A7396D"/>
    <w:rsid w:val="00A74E31"/>
    <w:rsid w:val="00A81C26"/>
    <w:rsid w:val="00A86F32"/>
    <w:rsid w:val="00AA17B7"/>
    <w:rsid w:val="00AA749E"/>
    <w:rsid w:val="00AA7679"/>
    <w:rsid w:val="00AA797C"/>
    <w:rsid w:val="00AC3F23"/>
    <w:rsid w:val="00AD0511"/>
    <w:rsid w:val="00AD227D"/>
    <w:rsid w:val="00AD579E"/>
    <w:rsid w:val="00AE5337"/>
    <w:rsid w:val="00AE7D03"/>
    <w:rsid w:val="00AF1772"/>
    <w:rsid w:val="00B05ACD"/>
    <w:rsid w:val="00B06E3D"/>
    <w:rsid w:val="00B10A61"/>
    <w:rsid w:val="00B14FF6"/>
    <w:rsid w:val="00B1644F"/>
    <w:rsid w:val="00B200CB"/>
    <w:rsid w:val="00B33B81"/>
    <w:rsid w:val="00B3452A"/>
    <w:rsid w:val="00B46C9F"/>
    <w:rsid w:val="00B5294D"/>
    <w:rsid w:val="00B52D54"/>
    <w:rsid w:val="00B53CC7"/>
    <w:rsid w:val="00B61469"/>
    <w:rsid w:val="00B64C3D"/>
    <w:rsid w:val="00B66371"/>
    <w:rsid w:val="00B66C00"/>
    <w:rsid w:val="00B71A2B"/>
    <w:rsid w:val="00B72A21"/>
    <w:rsid w:val="00B72D54"/>
    <w:rsid w:val="00B801BA"/>
    <w:rsid w:val="00B95FA4"/>
    <w:rsid w:val="00B96242"/>
    <w:rsid w:val="00B96610"/>
    <w:rsid w:val="00BA1993"/>
    <w:rsid w:val="00BA1FDA"/>
    <w:rsid w:val="00BA2198"/>
    <w:rsid w:val="00BA2E80"/>
    <w:rsid w:val="00BA4509"/>
    <w:rsid w:val="00BA6C6B"/>
    <w:rsid w:val="00BB236A"/>
    <w:rsid w:val="00BB68F0"/>
    <w:rsid w:val="00BC3D5B"/>
    <w:rsid w:val="00BD0863"/>
    <w:rsid w:val="00BE6715"/>
    <w:rsid w:val="00BF0811"/>
    <w:rsid w:val="00BF1E5D"/>
    <w:rsid w:val="00BF5A5A"/>
    <w:rsid w:val="00C05912"/>
    <w:rsid w:val="00C16F4D"/>
    <w:rsid w:val="00C20B82"/>
    <w:rsid w:val="00C22E83"/>
    <w:rsid w:val="00C235AB"/>
    <w:rsid w:val="00C26AD5"/>
    <w:rsid w:val="00C41095"/>
    <w:rsid w:val="00C4587E"/>
    <w:rsid w:val="00C465DE"/>
    <w:rsid w:val="00C4787B"/>
    <w:rsid w:val="00C542D2"/>
    <w:rsid w:val="00C54D84"/>
    <w:rsid w:val="00C70308"/>
    <w:rsid w:val="00C73C22"/>
    <w:rsid w:val="00C7665E"/>
    <w:rsid w:val="00C773CB"/>
    <w:rsid w:val="00C81F85"/>
    <w:rsid w:val="00C90B79"/>
    <w:rsid w:val="00C94E9E"/>
    <w:rsid w:val="00C97926"/>
    <w:rsid w:val="00CA0D68"/>
    <w:rsid w:val="00CA1A79"/>
    <w:rsid w:val="00CA2A8F"/>
    <w:rsid w:val="00CB2ABB"/>
    <w:rsid w:val="00CC0325"/>
    <w:rsid w:val="00CC3D68"/>
    <w:rsid w:val="00CC70AE"/>
    <w:rsid w:val="00CD0107"/>
    <w:rsid w:val="00CD27EF"/>
    <w:rsid w:val="00CD3664"/>
    <w:rsid w:val="00CD4F55"/>
    <w:rsid w:val="00CD7824"/>
    <w:rsid w:val="00CE11B1"/>
    <w:rsid w:val="00CE4C9D"/>
    <w:rsid w:val="00CE5D20"/>
    <w:rsid w:val="00CF6726"/>
    <w:rsid w:val="00D010D4"/>
    <w:rsid w:val="00D0576D"/>
    <w:rsid w:val="00D072FF"/>
    <w:rsid w:val="00D21BF2"/>
    <w:rsid w:val="00D40795"/>
    <w:rsid w:val="00D40C40"/>
    <w:rsid w:val="00D53111"/>
    <w:rsid w:val="00D57B94"/>
    <w:rsid w:val="00D7347F"/>
    <w:rsid w:val="00D77356"/>
    <w:rsid w:val="00D83AB1"/>
    <w:rsid w:val="00D83E40"/>
    <w:rsid w:val="00D861D0"/>
    <w:rsid w:val="00D862E2"/>
    <w:rsid w:val="00D87563"/>
    <w:rsid w:val="00D928F6"/>
    <w:rsid w:val="00D95652"/>
    <w:rsid w:val="00D966CC"/>
    <w:rsid w:val="00D96CED"/>
    <w:rsid w:val="00D96E7C"/>
    <w:rsid w:val="00D97EC4"/>
    <w:rsid w:val="00DA7567"/>
    <w:rsid w:val="00DB74BC"/>
    <w:rsid w:val="00DC2493"/>
    <w:rsid w:val="00DC2E52"/>
    <w:rsid w:val="00DD0213"/>
    <w:rsid w:val="00DD0DCF"/>
    <w:rsid w:val="00DE68F2"/>
    <w:rsid w:val="00DE6C22"/>
    <w:rsid w:val="00DE6D90"/>
    <w:rsid w:val="00DE74E5"/>
    <w:rsid w:val="00DF58AD"/>
    <w:rsid w:val="00E00AEE"/>
    <w:rsid w:val="00E01C86"/>
    <w:rsid w:val="00E12551"/>
    <w:rsid w:val="00E1428D"/>
    <w:rsid w:val="00E16081"/>
    <w:rsid w:val="00E16F13"/>
    <w:rsid w:val="00E2358F"/>
    <w:rsid w:val="00E270C8"/>
    <w:rsid w:val="00E47379"/>
    <w:rsid w:val="00E4754D"/>
    <w:rsid w:val="00E47DE8"/>
    <w:rsid w:val="00E572D7"/>
    <w:rsid w:val="00E6158E"/>
    <w:rsid w:val="00E7750A"/>
    <w:rsid w:val="00E82B1D"/>
    <w:rsid w:val="00E8538D"/>
    <w:rsid w:val="00E85A5A"/>
    <w:rsid w:val="00EA2FF6"/>
    <w:rsid w:val="00EA31D0"/>
    <w:rsid w:val="00EB240D"/>
    <w:rsid w:val="00EC1318"/>
    <w:rsid w:val="00EC3C80"/>
    <w:rsid w:val="00ED7F23"/>
    <w:rsid w:val="00EE2CF9"/>
    <w:rsid w:val="00EE5993"/>
    <w:rsid w:val="00F02899"/>
    <w:rsid w:val="00F03E43"/>
    <w:rsid w:val="00F128AD"/>
    <w:rsid w:val="00F139C5"/>
    <w:rsid w:val="00F13EDE"/>
    <w:rsid w:val="00F20022"/>
    <w:rsid w:val="00F20E28"/>
    <w:rsid w:val="00F23472"/>
    <w:rsid w:val="00F242B9"/>
    <w:rsid w:val="00F272E8"/>
    <w:rsid w:val="00F4148B"/>
    <w:rsid w:val="00F536F9"/>
    <w:rsid w:val="00F54488"/>
    <w:rsid w:val="00F55EC7"/>
    <w:rsid w:val="00F5621E"/>
    <w:rsid w:val="00F57ECD"/>
    <w:rsid w:val="00F86965"/>
    <w:rsid w:val="00F94D22"/>
    <w:rsid w:val="00FA5372"/>
    <w:rsid w:val="00FB204C"/>
    <w:rsid w:val="00FB430A"/>
    <w:rsid w:val="00FC3047"/>
    <w:rsid w:val="00FD78E4"/>
    <w:rsid w:val="00FE02CC"/>
    <w:rsid w:val="00FE1E1A"/>
    <w:rsid w:val="00FE2C23"/>
    <w:rsid w:val="00FE7FE7"/>
    <w:rsid w:val="00FF0CB7"/>
    <w:rsid w:val="00FF1263"/>
    <w:rsid w:val="00FF32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18A1588"/>
  <w15:docId w15:val="{BD0535C2-F16B-4CB2-8A9B-1789A04E19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1B98"/>
    <w:rPr>
      <w:sz w:val="24"/>
      <w:szCs w:val="24"/>
    </w:rPr>
  </w:style>
  <w:style w:type="paragraph" w:styleId="Titre1">
    <w:name w:val="heading 1"/>
    <w:basedOn w:val="Normal"/>
    <w:next w:val="P1"/>
    <w:link w:val="Titre1Car"/>
    <w:qFormat/>
    <w:rsid w:val="00D55F11"/>
    <w:pPr>
      <w:numPr>
        <w:numId w:val="16"/>
      </w:numPr>
      <w:suppressAutoHyphens/>
      <w:spacing w:before="240" w:after="240" w:line="240" w:lineRule="exact"/>
      <w:jc w:val="both"/>
      <w:outlineLvl w:val="0"/>
    </w:pPr>
    <w:rPr>
      <w:rFonts w:ascii="Arial" w:hAnsi="Arial" w:cs="Dutch"/>
      <w:b/>
      <w:caps/>
      <w:szCs w:val="20"/>
      <w:u w:val="single"/>
      <w:lang w:eastAsia="ar-SA"/>
    </w:rPr>
  </w:style>
  <w:style w:type="paragraph" w:styleId="Titre2">
    <w:name w:val="heading 2"/>
    <w:basedOn w:val="Normal"/>
    <w:next w:val="Normal"/>
    <w:qFormat/>
    <w:rsid w:val="000A2AFA"/>
    <w:pPr>
      <w:keepNext/>
      <w:suppressAutoHyphens/>
      <w:spacing w:before="120" w:after="120" w:line="240" w:lineRule="exact"/>
      <w:outlineLvl w:val="1"/>
    </w:pPr>
    <w:rPr>
      <w:rFonts w:ascii="Arial" w:hAnsi="Arial" w:cs="Dutch"/>
      <w:caps/>
      <w:sz w:val="20"/>
      <w:szCs w:val="20"/>
      <w:u w:val="single"/>
      <w:lang w:eastAsia="ar-SA"/>
    </w:rPr>
  </w:style>
  <w:style w:type="paragraph" w:styleId="Titre3">
    <w:name w:val="heading 3"/>
    <w:basedOn w:val="Normal"/>
    <w:next w:val="Normal"/>
    <w:qFormat/>
    <w:rsid w:val="00CE11B1"/>
    <w:pPr>
      <w:keepNext/>
      <w:numPr>
        <w:ilvl w:val="2"/>
        <w:numId w:val="14"/>
      </w:numPr>
      <w:suppressAutoHyphens/>
      <w:spacing w:before="120" w:after="120" w:line="240" w:lineRule="exact"/>
      <w:ind w:left="2694"/>
      <w:jc w:val="both"/>
      <w:outlineLvl w:val="2"/>
    </w:pPr>
    <w:rPr>
      <w:rFonts w:asciiTheme="minorHAnsi" w:hAnsiTheme="minorHAnsi" w:cstheme="minorHAnsi"/>
      <w:b/>
      <w:color w:val="4F81BD" w:themeColor="accent1"/>
      <w:sz w:val="22"/>
      <w:szCs w:val="22"/>
      <w:lang w:eastAsia="ar-SA"/>
    </w:rPr>
  </w:style>
  <w:style w:type="paragraph" w:styleId="Titre4">
    <w:name w:val="heading 4"/>
    <w:basedOn w:val="Normal"/>
    <w:next w:val="P4"/>
    <w:link w:val="Titre4Car"/>
    <w:autoRedefine/>
    <w:qFormat/>
    <w:rsid w:val="006661D9"/>
    <w:pPr>
      <w:keepNext/>
      <w:suppressAutoHyphens/>
      <w:spacing w:before="120" w:after="120" w:line="240" w:lineRule="exact"/>
      <w:jc w:val="both"/>
      <w:outlineLvl w:val="3"/>
    </w:pPr>
    <w:rPr>
      <w:rFonts w:ascii="Arial" w:hAnsi="Arial" w:cs="Dutch"/>
      <w:i/>
      <w:sz w:val="20"/>
      <w:szCs w:val="20"/>
      <w:u w:val="single"/>
      <w:lang w:eastAsia="ar-SA"/>
    </w:rPr>
  </w:style>
  <w:style w:type="paragraph" w:styleId="Titre5">
    <w:name w:val="heading 5"/>
    <w:basedOn w:val="Normal"/>
    <w:next w:val="Normal"/>
    <w:link w:val="Titre5Car"/>
    <w:qFormat/>
    <w:rsid w:val="00D801FC"/>
    <w:pPr>
      <w:suppressAutoHyphens/>
      <w:spacing w:before="240" w:after="60" w:line="259" w:lineRule="exact"/>
      <w:jc w:val="both"/>
      <w:outlineLvl w:val="4"/>
    </w:pPr>
    <w:rPr>
      <w:rFonts w:ascii="Swiss" w:hAnsi="Swiss" w:cs="Dutch"/>
      <w:sz w:val="22"/>
      <w:szCs w:val="20"/>
      <w:lang w:eastAsia="ar-SA"/>
    </w:rPr>
  </w:style>
  <w:style w:type="paragraph" w:styleId="Titre6">
    <w:name w:val="heading 6"/>
    <w:basedOn w:val="Normal"/>
    <w:next w:val="Normal"/>
    <w:qFormat/>
    <w:rsid w:val="00A3457A"/>
    <w:pPr>
      <w:keepNext/>
      <w:jc w:val="both"/>
      <w:outlineLvl w:val="5"/>
    </w:pPr>
    <w:rPr>
      <w:rFonts w:ascii="Arial" w:hAnsi="Arial" w:cs="Arial"/>
      <w:b/>
      <w:sz w:val="28"/>
      <w:szCs w:val="32"/>
    </w:rPr>
  </w:style>
  <w:style w:type="paragraph" w:styleId="Titre7">
    <w:name w:val="heading 7"/>
    <w:basedOn w:val="Normal"/>
    <w:next w:val="Normal"/>
    <w:link w:val="Titre7Car"/>
    <w:qFormat/>
    <w:rsid w:val="00A3457A"/>
    <w:pPr>
      <w:keepNext/>
      <w:jc w:val="both"/>
      <w:outlineLvl w:val="6"/>
    </w:pPr>
    <w:rPr>
      <w:rFonts w:ascii="Arial" w:hAnsi="Arial" w:cs="Arial"/>
      <w:b/>
      <w:caps/>
      <w:szCs w:val="28"/>
    </w:rPr>
  </w:style>
  <w:style w:type="paragraph" w:styleId="Titre8">
    <w:name w:val="heading 8"/>
    <w:basedOn w:val="Normal"/>
    <w:next w:val="Normal"/>
    <w:qFormat/>
    <w:rsid w:val="00A3457A"/>
    <w:pPr>
      <w:keepNext/>
      <w:tabs>
        <w:tab w:val="left" w:pos="1693"/>
      </w:tabs>
      <w:outlineLvl w:val="7"/>
    </w:pPr>
    <w:rPr>
      <w:rFonts w:ascii="Arial" w:hAnsi="Arial" w:cs="Arial"/>
      <w:sz w:val="28"/>
    </w:rPr>
  </w:style>
  <w:style w:type="paragraph" w:styleId="Titre9">
    <w:name w:val="heading 9"/>
    <w:basedOn w:val="Normal"/>
    <w:next w:val="Normal"/>
    <w:qFormat/>
    <w:rsid w:val="00A3457A"/>
    <w:pPr>
      <w:keepNext/>
      <w:tabs>
        <w:tab w:val="left" w:pos="1693"/>
      </w:tabs>
      <w:outlineLvl w:val="8"/>
    </w:pPr>
    <w:rPr>
      <w:rFonts w:ascii="Arial" w:hAnsi="Arial" w:cs="Arial"/>
      <w:b/>
      <w:bCs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listetirets2">
    <w:name w:val="liste tirets 2"/>
    <w:basedOn w:val="Normal"/>
    <w:rsid w:val="00A3457A"/>
    <w:pPr>
      <w:numPr>
        <w:numId w:val="1"/>
      </w:numPr>
      <w:spacing w:before="60"/>
      <w:jc w:val="both"/>
    </w:pPr>
    <w:rPr>
      <w:rFonts w:ascii="Verdana" w:hAnsi="Verdana"/>
      <w:sz w:val="20"/>
      <w:szCs w:val="20"/>
    </w:rPr>
  </w:style>
  <w:style w:type="paragraph" w:styleId="Retraitcorpsdetexte">
    <w:name w:val="Body Text Indent"/>
    <w:basedOn w:val="Normal"/>
    <w:semiHidden/>
    <w:rsid w:val="00A3457A"/>
    <w:pPr>
      <w:spacing w:before="120"/>
      <w:ind w:left="283"/>
      <w:jc w:val="center"/>
    </w:pPr>
    <w:rPr>
      <w:rFonts w:ascii="Verdana" w:hAnsi="Verdana"/>
      <w:b/>
      <w:bCs/>
      <w:sz w:val="20"/>
      <w:szCs w:val="20"/>
    </w:rPr>
  </w:style>
  <w:style w:type="paragraph" w:styleId="Retraitcorpsdetexte3">
    <w:name w:val="Body Text Indent 3"/>
    <w:basedOn w:val="Normal"/>
    <w:semiHidden/>
    <w:rsid w:val="00A3457A"/>
    <w:pPr>
      <w:spacing w:before="120"/>
      <w:ind w:left="283"/>
      <w:jc w:val="both"/>
    </w:pPr>
    <w:rPr>
      <w:rFonts w:ascii="Verdana" w:hAnsi="Verdana"/>
      <w:sz w:val="20"/>
      <w:szCs w:val="20"/>
    </w:rPr>
  </w:style>
  <w:style w:type="paragraph" w:styleId="Retraitcorpsdetexte2">
    <w:name w:val="Body Text Indent 2"/>
    <w:basedOn w:val="Normal"/>
    <w:semiHidden/>
    <w:rsid w:val="00A3457A"/>
    <w:pPr>
      <w:spacing w:after="120" w:line="480" w:lineRule="auto"/>
      <w:ind w:left="283"/>
    </w:pPr>
  </w:style>
  <w:style w:type="paragraph" w:customStyle="1" w:styleId="listepuces1">
    <w:name w:val="liste puces 1"/>
    <w:basedOn w:val="Normal"/>
    <w:rsid w:val="00A3457A"/>
    <w:pPr>
      <w:numPr>
        <w:numId w:val="2"/>
      </w:numPr>
      <w:spacing w:before="120"/>
    </w:pPr>
    <w:rPr>
      <w:rFonts w:ascii="Verdana" w:hAnsi="Verdana"/>
      <w:sz w:val="20"/>
      <w:szCs w:val="20"/>
    </w:rPr>
  </w:style>
  <w:style w:type="paragraph" w:customStyle="1" w:styleId="listepuces2">
    <w:name w:val="liste puces 2"/>
    <w:basedOn w:val="Normal"/>
    <w:rsid w:val="00A3457A"/>
    <w:pPr>
      <w:numPr>
        <w:numId w:val="3"/>
      </w:numPr>
      <w:spacing w:before="60"/>
      <w:jc w:val="both"/>
    </w:pPr>
    <w:rPr>
      <w:rFonts w:ascii="Verdana" w:hAnsi="Verdana"/>
      <w:sz w:val="20"/>
      <w:szCs w:val="20"/>
    </w:rPr>
  </w:style>
  <w:style w:type="paragraph" w:customStyle="1" w:styleId="listepuces3">
    <w:name w:val="liste puces 3"/>
    <w:basedOn w:val="Normal"/>
    <w:rsid w:val="00A3457A"/>
    <w:pPr>
      <w:numPr>
        <w:numId w:val="4"/>
      </w:numPr>
      <w:spacing w:before="60"/>
      <w:jc w:val="both"/>
    </w:pPr>
    <w:rPr>
      <w:rFonts w:ascii="Verdana" w:hAnsi="Verdana"/>
      <w:sz w:val="20"/>
      <w:szCs w:val="20"/>
    </w:rPr>
  </w:style>
  <w:style w:type="paragraph" w:customStyle="1" w:styleId="listetirets1">
    <w:name w:val="liste tirets 1"/>
    <w:basedOn w:val="Normal"/>
    <w:rsid w:val="00A3457A"/>
    <w:pPr>
      <w:numPr>
        <w:numId w:val="5"/>
      </w:numPr>
      <w:spacing w:before="120"/>
    </w:pPr>
    <w:rPr>
      <w:rFonts w:ascii="Verdana" w:hAnsi="Verdana"/>
      <w:sz w:val="20"/>
      <w:szCs w:val="20"/>
    </w:rPr>
  </w:style>
  <w:style w:type="paragraph" w:customStyle="1" w:styleId="listetirets3">
    <w:name w:val="liste tirets 3"/>
    <w:basedOn w:val="Normal"/>
    <w:rsid w:val="00A3457A"/>
    <w:pPr>
      <w:numPr>
        <w:numId w:val="6"/>
      </w:numPr>
      <w:spacing w:before="60"/>
      <w:jc w:val="both"/>
    </w:pPr>
    <w:rPr>
      <w:rFonts w:ascii="Verdana" w:hAnsi="Verdana"/>
      <w:sz w:val="20"/>
      <w:szCs w:val="20"/>
    </w:rPr>
  </w:style>
  <w:style w:type="paragraph" w:styleId="Corpsdetexte">
    <w:name w:val="Body Text"/>
    <w:basedOn w:val="Normal"/>
    <w:link w:val="CorpsdetexteCar"/>
    <w:semiHidden/>
    <w:rsid w:val="00A3457A"/>
    <w:pPr>
      <w:spacing w:before="120" w:after="120"/>
      <w:ind w:left="283"/>
      <w:jc w:val="both"/>
    </w:pPr>
    <w:rPr>
      <w:rFonts w:ascii="Verdana" w:hAnsi="Verdana"/>
      <w:sz w:val="20"/>
      <w:szCs w:val="20"/>
    </w:rPr>
  </w:style>
  <w:style w:type="paragraph" w:styleId="NormalWeb">
    <w:name w:val="Normal (Web)"/>
    <w:basedOn w:val="Normal"/>
    <w:uiPriority w:val="99"/>
    <w:semiHidden/>
    <w:rsid w:val="00A3457A"/>
    <w:pPr>
      <w:spacing w:before="100" w:beforeAutospacing="1" w:after="100" w:afterAutospacing="1"/>
    </w:pPr>
    <w:rPr>
      <w:rFonts w:eastAsia="Arial Unicode MS"/>
    </w:rPr>
  </w:style>
  <w:style w:type="character" w:styleId="lev">
    <w:name w:val="Strong"/>
    <w:basedOn w:val="Policepardfaut"/>
    <w:uiPriority w:val="22"/>
    <w:qFormat/>
    <w:rsid w:val="00A3457A"/>
    <w:rPr>
      <w:b/>
      <w:bCs/>
    </w:rPr>
  </w:style>
  <w:style w:type="character" w:styleId="Accentuation">
    <w:name w:val="Emphasis"/>
    <w:basedOn w:val="Policepardfaut"/>
    <w:qFormat/>
    <w:rsid w:val="00A3457A"/>
    <w:rPr>
      <w:i/>
      <w:iCs/>
    </w:rPr>
  </w:style>
  <w:style w:type="paragraph" w:styleId="Corpsdetexte2">
    <w:name w:val="Body Text 2"/>
    <w:basedOn w:val="Normal"/>
    <w:semiHidden/>
    <w:rsid w:val="00A3457A"/>
    <w:rPr>
      <w:rFonts w:ascii="Arial" w:hAnsi="Arial" w:cs="Arial"/>
      <w:color w:val="0000FF"/>
      <w:szCs w:val="20"/>
    </w:rPr>
  </w:style>
  <w:style w:type="paragraph" w:styleId="Corpsdetexte3">
    <w:name w:val="Body Text 3"/>
    <w:basedOn w:val="Normal"/>
    <w:semiHidden/>
    <w:rsid w:val="00A3457A"/>
    <w:pPr>
      <w:jc w:val="both"/>
    </w:pPr>
    <w:rPr>
      <w:rFonts w:ascii="Arial" w:hAnsi="Arial" w:cs="Arial"/>
    </w:rPr>
  </w:style>
  <w:style w:type="paragraph" w:styleId="Pieddepage">
    <w:name w:val="footer"/>
    <w:aliases w:val="TITRE3B"/>
    <w:basedOn w:val="Normal"/>
    <w:link w:val="PieddepageCar"/>
    <w:uiPriority w:val="99"/>
    <w:rsid w:val="00A3457A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A3457A"/>
  </w:style>
  <w:style w:type="paragraph" w:styleId="En-tte">
    <w:name w:val="header"/>
    <w:basedOn w:val="Normal"/>
    <w:link w:val="En-tteCar"/>
    <w:unhideWhenUsed/>
    <w:rsid w:val="00E1255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E12551"/>
    <w:rPr>
      <w:sz w:val="24"/>
      <w:szCs w:val="24"/>
    </w:rPr>
  </w:style>
  <w:style w:type="character" w:customStyle="1" w:styleId="PieddepageCar">
    <w:name w:val="Pied de page Car"/>
    <w:aliases w:val="TITRE3B Car"/>
    <w:basedOn w:val="Policepardfaut"/>
    <w:link w:val="Pieddepage"/>
    <w:uiPriority w:val="99"/>
    <w:rsid w:val="00E12551"/>
    <w:rPr>
      <w:sz w:val="24"/>
      <w:szCs w:val="24"/>
    </w:rPr>
  </w:style>
  <w:style w:type="paragraph" w:customStyle="1" w:styleId="P1">
    <w:name w:val="P1"/>
    <w:basedOn w:val="Normal"/>
    <w:rsid w:val="00D801FC"/>
    <w:pPr>
      <w:suppressAutoHyphens/>
      <w:spacing w:line="240" w:lineRule="atLeast"/>
      <w:ind w:left="357"/>
      <w:jc w:val="both"/>
    </w:pPr>
    <w:rPr>
      <w:rFonts w:ascii="Arial" w:hAnsi="Arial" w:cs="Dutch"/>
      <w:sz w:val="20"/>
      <w:lang w:eastAsia="ar-SA"/>
    </w:rPr>
  </w:style>
  <w:style w:type="paragraph" w:customStyle="1" w:styleId="P3">
    <w:name w:val="P3"/>
    <w:basedOn w:val="P0"/>
    <w:rsid w:val="00D801FC"/>
    <w:pPr>
      <w:spacing w:line="240" w:lineRule="exact"/>
      <w:ind w:left="851"/>
    </w:pPr>
    <w:rPr>
      <w:rFonts w:ascii="Arial" w:hAnsi="Arial"/>
      <w:color w:val="000000"/>
      <w:sz w:val="20"/>
    </w:rPr>
  </w:style>
  <w:style w:type="paragraph" w:customStyle="1" w:styleId="P2">
    <w:name w:val="P2"/>
    <w:basedOn w:val="P0"/>
    <w:rsid w:val="00D55F11"/>
    <w:pPr>
      <w:spacing w:line="240" w:lineRule="atLeast"/>
      <w:ind w:left="567"/>
    </w:pPr>
    <w:rPr>
      <w:rFonts w:ascii="Arial" w:hAnsi="Arial"/>
      <w:color w:val="000000"/>
      <w:sz w:val="20"/>
    </w:rPr>
  </w:style>
  <w:style w:type="character" w:customStyle="1" w:styleId="Titre3Car">
    <w:name w:val="Titre 3 Car"/>
    <w:basedOn w:val="Policepardfaut"/>
    <w:rsid w:val="004463DD"/>
    <w:rPr>
      <w:rFonts w:ascii="Arial" w:hAnsi="Arial"/>
      <w:b/>
      <w:i/>
      <w:color w:val="000000"/>
      <w:lang w:val="fr-FR" w:eastAsia="ar-SA" w:bidi="ar-SA"/>
    </w:rPr>
  </w:style>
  <w:style w:type="paragraph" w:customStyle="1" w:styleId="P4">
    <w:name w:val="P4"/>
    <w:rsid w:val="00D801FC"/>
    <w:pPr>
      <w:tabs>
        <w:tab w:val="left" w:pos="5500"/>
        <w:tab w:val="left" w:pos="6067"/>
      </w:tabs>
      <w:suppressAutoHyphens/>
      <w:spacing w:line="240" w:lineRule="exact"/>
      <w:ind w:left="964"/>
      <w:jc w:val="both"/>
    </w:pPr>
    <w:rPr>
      <w:rFonts w:ascii="Arial" w:eastAsia="Arial" w:hAnsi="Arial" w:cs="Dutch"/>
      <w:bCs/>
      <w:iCs/>
      <w:lang w:eastAsia="ar-SA"/>
    </w:rPr>
  </w:style>
  <w:style w:type="paragraph" w:customStyle="1" w:styleId="P0">
    <w:name w:val="P0"/>
    <w:basedOn w:val="Normal"/>
    <w:rsid w:val="00D801FC"/>
    <w:pPr>
      <w:suppressAutoHyphens/>
      <w:spacing w:line="259" w:lineRule="exact"/>
      <w:jc w:val="both"/>
    </w:pPr>
    <w:rPr>
      <w:rFonts w:ascii="Swiss" w:hAnsi="Swiss" w:cs="Dutch"/>
      <w:sz w:val="22"/>
      <w:szCs w:val="20"/>
      <w:lang w:eastAsia="ar-SA"/>
    </w:rPr>
  </w:style>
  <w:style w:type="paragraph" w:customStyle="1" w:styleId="P5">
    <w:name w:val="P5"/>
    <w:basedOn w:val="Normal"/>
    <w:rsid w:val="00D801FC"/>
    <w:pPr>
      <w:suppressAutoHyphens/>
      <w:spacing w:line="259" w:lineRule="exact"/>
      <w:ind w:left="950"/>
      <w:jc w:val="both"/>
    </w:pPr>
    <w:rPr>
      <w:rFonts w:ascii="Swiss" w:hAnsi="Swiss" w:cs="Dutch"/>
      <w:sz w:val="22"/>
      <w:szCs w:val="20"/>
      <w:lang w:eastAsia="ar-SA"/>
    </w:rPr>
  </w:style>
  <w:style w:type="character" w:styleId="Lienhypertexte">
    <w:name w:val="Hyperlink"/>
    <w:basedOn w:val="Policepardfaut"/>
    <w:uiPriority w:val="99"/>
    <w:unhideWhenUsed/>
    <w:rsid w:val="00C568E6"/>
    <w:rPr>
      <w:color w:val="0000FF"/>
      <w:u w:val="single"/>
    </w:rPr>
  </w:style>
  <w:style w:type="paragraph" w:customStyle="1" w:styleId="Default">
    <w:name w:val="Default"/>
    <w:rsid w:val="00D45369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customStyle="1" w:styleId="Titre7Car">
    <w:name w:val="Titre 7 Car"/>
    <w:basedOn w:val="Policepardfaut"/>
    <w:link w:val="Titre7"/>
    <w:rsid w:val="00D45369"/>
    <w:rPr>
      <w:rFonts w:ascii="Arial" w:hAnsi="Arial" w:cs="Arial"/>
      <w:b/>
      <w:caps/>
      <w:sz w:val="24"/>
      <w:szCs w:val="28"/>
    </w:rPr>
  </w:style>
  <w:style w:type="paragraph" w:customStyle="1" w:styleId="Listecouleur-Accent11">
    <w:name w:val="Liste couleur - Accent 11"/>
    <w:basedOn w:val="Normal"/>
    <w:uiPriority w:val="34"/>
    <w:qFormat/>
    <w:rsid w:val="00E928AA"/>
    <w:pPr>
      <w:ind w:left="708"/>
    </w:pPr>
  </w:style>
  <w:style w:type="paragraph" w:customStyle="1" w:styleId="En-ttedetabledesmatires1">
    <w:name w:val="En-tête de table des matières1"/>
    <w:basedOn w:val="Titre1"/>
    <w:next w:val="Normal"/>
    <w:uiPriority w:val="39"/>
    <w:semiHidden/>
    <w:unhideWhenUsed/>
    <w:qFormat/>
    <w:rsid w:val="0037208F"/>
    <w:pPr>
      <w:keepNext/>
      <w:keepLines/>
      <w:numPr>
        <w:numId w:val="0"/>
      </w:numPr>
      <w:suppressAutoHyphens w:val="0"/>
      <w:spacing w:before="480" w:after="0" w:line="276" w:lineRule="auto"/>
      <w:jc w:val="left"/>
      <w:outlineLvl w:val="9"/>
    </w:pPr>
    <w:rPr>
      <w:rFonts w:ascii="Cambria" w:hAnsi="Cambria" w:cs="Times New Roman"/>
      <w:bCs/>
      <w:caps w:val="0"/>
      <w:color w:val="365F91"/>
      <w:sz w:val="28"/>
      <w:szCs w:val="28"/>
      <w:u w:val="none"/>
      <w:lang w:eastAsia="en-US"/>
    </w:rPr>
  </w:style>
  <w:style w:type="paragraph" w:styleId="TM3">
    <w:name w:val="toc 3"/>
    <w:basedOn w:val="Normal"/>
    <w:next w:val="Normal"/>
    <w:autoRedefine/>
    <w:uiPriority w:val="39"/>
    <w:rsid w:val="00942E7D"/>
    <w:pPr>
      <w:ind w:left="440"/>
      <w:jc w:val="both"/>
    </w:pPr>
    <w:rPr>
      <w:rFonts w:ascii="Garamond" w:hAnsi="Garamond"/>
      <w:i/>
      <w:sz w:val="22"/>
      <w:szCs w:val="20"/>
    </w:rPr>
  </w:style>
  <w:style w:type="paragraph" w:styleId="TM1">
    <w:name w:val="toc 1"/>
    <w:basedOn w:val="Normal"/>
    <w:next w:val="Normal"/>
    <w:autoRedefine/>
    <w:uiPriority w:val="39"/>
    <w:rsid w:val="00D7347F"/>
    <w:pPr>
      <w:tabs>
        <w:tab w:val="left" w:pos="440"/>
        <w:tab w:val="right" w:leader="dot" w:pos="9911"/>
      </w:tabs>
      <w:spacing w:before="120"/>
      <w:jc w:val="both"/>
    </w:pPr>
    <w:rPr>
      <w:rFonts w:asciiTheme="minorHAnsi" w:hAnsiTheme="minorHAnsi"/>
      <w:bCs/>
      <w:noProof/>
      <w:sz w:val="22"/>
      <w:szCs w:val="20"/>
    </w:rPr>
  </w:style>
  <w:style w:type="paragraph" w:styleId="TM2">
    <w:name w:val="toc 2"/>
    <w:basedOn w:val="Normal"/>
    <w:next w:val="Normal"/>
    <w:autoRedefine/>
    <w:uiPriority w:val="39"/>
    <w:unhideWhenUsed/>
    <w:rsid w:val="00942E7D"/>
    <w:pPr>
      <w:tabs>
        <w:tab w:val="right" w:leader="dot" w:pos="9911"/>
      </w:tabs>
      <w:ind w:left="240"/>
    </w:pPr>
    <w:rPr>
      <w:rFonts w:ascii="Garamond" w:hAnsi="Garamond" w:cs="Arial"/>
      <w:noProof/>
      <w:sz w:val="22"/>
      <w:szCs w:val="22"/>
    </w:rPr>
  </w:style>
  <w:style w:type="character" w:customStyle="1" w:styleId="Titre4Car">
    <w:name w:val="Titre 4 Car"/>
    <w:basedOn w:val="Policepardfaut"/>
    <w:link w:val="Titre4"/>
    <w:rsid w:val="006661D9"/>
    <w:rPr>
      <w:rFonts w:ascii="Arial" w:hAnsi="Arial" w:cs="Dutch"/>
      <w:i/>
      <w:u w:val="single"/>
      <w:lang w:eastAsia="ar-SA"/>
    </w:rPr>
  </w:style>
  <w:style w:type="paragraph" w:styleId="Sansinterligne">
    <w:name w:val="No Spacing"/>
    <w:link w:val="SansinterligneCar"/>
    <w:uiPriority w:val="1"/>
    <w:qFormat/>
    <w:rsid w:val="00073927"/>
    <w:rPr>
      <w:sz w:val="24"/>
      <w:szCs w:val="24"/>
    </w:rPr>
  </w:style>
  <w:style w:type="character" w:customStyle="1" w:styleId="Titre1Car">
    <w:name w:val="Titre 1 Car"/>
    <w:basedOn w:val="Policepardfaut"/>
    <w:link w:val="Titre1"/>
    <w:rsid w:val="00B61469"/>
    <w:rPr>
      <w:rFonts w:ascii="Arial" w:hAnsi="Arial" w:cs="Dutch"/>
      <w:b/>
      <w:caps/>
      <w:sz w:val="24"/>
      <w:u w:val="single"/>
      <w:lang w:eastAsia="ar-SA"/>
    </w:rPr>
  </w:style>
  <w:style w:type="character" w:customStyle="1" w:styleId="Titre5Car">
    <w:name w:val="Titre 5 Car"/>
    <w:basedOn w:val="Policepardfaut"/>
    <w:link w:val="Titre5"/>
    <w:rsid w:val="00E7750A"/>
    <w:rPr>
      <w:rFonts w:ascii="Swiss" w:hAnsi="Swiss" w:cs="Dutch"/>
      <w:sz w:val="22"/>
      <w:lang w:eastAsia="ar-SA"/>
    </w:rPr>
  </w:style>
  <w:style w:type="paragraph" w:customStyle="1" w:styleId="TitleCover">
    <w:name w:val="Title Cover"/>
    <w:basedOn w:val="Normal"/>
    <w:next w:val="Normal"/>
    <w:rsid w:val="00DD0DCF"/>
    <w:pPr>
      <w:keepNext/>
      <w:keepLines/>
      <w:spacing w:after="240" w:line="720" w:lineRule="atLeast"/>
      <w:jc w:val="right"/>
    </w:pPr>
    <w:rPr>
      <w:rFonts w:ascii="Cambria" w:hAnsi="Cambria"/>
      <w:b/>
      <w:caps/>
      <w:color w:val="17365D"/>
      <w:spacing w:val="65"/>
      <w:kern w:val="20"/>
      <w:sz w:val="40"/>
      <w:szCs w:val="40"/>
      <w:lang w:eastAsia="en-US"/>
    </w:rPr>
  </w:style>
  <w:style w:type="paragraph" w:customStyle="1" w:styleId="SubtitleCover">
    <w:name w:val="Subtitle Cover"/>
    <w:basedOn w:val="TitleCover"/>
    <w:next w:val="Normal"/>
    <w:rsid w:val="00DD0DCF"/>
    <w:rPr>
      <w:sz w:val="32"/>
      <w:szCs w:val="32"/>
    </w:rPr>
  </w:style>
  <w:style w:type="table" w:styleId="Grilledutableau">
    <w:name w:val="Table Grid"/>
    <w:basedOn w:val="TableauNormal"/>
    <w:uiPriority w:val="59"/>
    <w:rsid w:val="00DD0DCF"/>
    <w:rPr>
      <w:rFonts w:ascii="Calibri" w:eastAsia="Calibri" w:hAnsi="Calibri"/>
      <w:sz w:val="22"/>
      <w:szCs w:val="22"/>
      <w:lang w:val="en-US"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abName">
    <w:name w:val="Tab Name"/>
    <w:basedOn w:val="Normal"/>
    <w:rsid w:val="00800D73"/>
    <w:pPr>
      <w:ind w:left="113" w:right="113"/>
      <w:jc w:val="center"/>
    </w:pPr>
    <w:rPr>
      <w:rFonts w:ascii="Cambria" w:hAnsi="Cambria"/>
      <w:color w:val="DBE5F1"/>
      <w:sz w:val="32"/>
      <w:szCs w:val="32"/>
      <w:lang w:eastAsia="en-US"/>
    </w:rPr>
  </w:style>
  <w:style w:type="paragraph" w:customStyle="1" w:styleId="Grandtitre1">
    <w:name w:val="Grand titre 1"/>
    <w:basedOn w:val="Normal"/>
    <w:link w:val="Grandtitre1Car"/>
    <w:qFormat/>
    <w:rsid w:val="00BE6715"/>
    <w:pPr>
      <w:numPr>
        <w:numId w:val="14"/>
      </w:numPr>
      <w:shd w:val="clear" w:color="auto" w:fill="DBE5F1" w:themeFill="accent1" w:themeFillTint="33"/>
      <w:spacing w:after="200" w:line="276" w:lineRule="auto"/>
      <w:ind w:left="-1134" w:firstLine="2061"/>
    </w:pPr>
    <w:rPr>
      <w:rFonts w:ascii="Garamond" w:hAnsi="Garamond"/>
      <w:b/>
      <w:smallCaps/>
      <w:color w:val="4F81BD" w:themeColor="accent1"/>
      <w:spacing w:val="54"/>
      <w:kern w:val="20"/>
      <w:sz w:val="28"/>
      <w:szCs w:val="22"/>
      <w:lang w:eastAsia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Grandtitre1Car">
    <w:name w:val="Grand titre 1 Car"/>
    <w:basedOn w:val="Policepardfaut"/>
    <w:link w:val="Grandtitre1"/>
    <w:rsid w:val="00BE6715"/>
    <w:rPr>
      <w:rFonts w:ascii="Garamond" w:hAnsi="Garamond"/>
      <w:b/>
      <w:smallCaps/>
      <w:color w:val="4F81BD" w:themeColor="accent1"/>
      <w:spacing w:val="54"/>
      <w:kern w:val="20"/>
      <w:sz w:val="28"/>
      <w:szCs w:val="22"/>
      <w:shd w:val="clear" w:color="auto" w:fill="DBE5F1" w:themeFill="accent1" w:themeFillTint="33"/>
      <w:lang w:eastAsia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Moyentitre2">
    <w:name w:val="Moyen titre 2"/>
    <w:basedOn w:val="Normal"/>
    <w:link w:val="Moyentitre2Car"/>
    <w:qFormat/>
    <w:rsid w:val="00BE6715"/>
    <w:pPr>
      <w:numPr>
        <w:ilvl w:val="1"/>
        <w:numId w:val="14"/>
      </w:numPr>
      <w:pBdr>
        <w:bottom w:val="single" w:sz="8" w:space="1" w:color="4F81BD" w:themeColor="accent1"/>
      </w:pBdr>
      <w:tabs>
        <w:tab w:val="left" w:pos="1701"/>
      </w:tabs>
      <w:spacing w:after="200" w:line="276" w:lineRule="auto"/>
      <w:ind w:right="707"/>
    </w:pPr>
    <w:rPr>
      <w:rFonts w:ascii="Garamond" w:eastAsia="Calibri" w:hAnsi="Garamond"/>
      <w:b/>
      <w:smallCaps/>
      <w:color w:val="4F81BD" w:themeColor="accent1"/>
      <w:szCs w:val="22"/>
      <w:lang w:eastAsia="en-US"/>
    </w:rPr>
  </w:style>
  <w:style w:type="character" w:customStyle="1" w:styleId="Moyentitre2Car">
    <w:name w:val="Moyen titre 2 Car"/>
    <w:basedOn w:val="Policepardfaut"/>
    <w:link w:val="Moyentitre2"/>
    <w:rsid w:val="00BE6715"/>
    <w:rPr>
      <w:rFonts w:ascii="Garamond" w:eastAsia="Calibri" w:hAnsi="Garamond"/>
      <w:b/>
      <w:smallCaps/>
      <w:color w:val="4F81BD" w:themeColor="accent1"/>
      <w:sz w:val="24"/>
      <w:szCs w:val="22"/>
      <w:lang w:eastAsia="en-US"/>
    </w:rPr>
  </w:style>
  <w:style w:type="paragraph" w:customStyle="1" w:styleId="Style1">
    <w:name w:val="Style1"/>
    <w:basedOn w:val="Normal"/>
    <w:qFormat/>
    <w:rsid w:val="00800D73"/>
    <w:pPr>
      <w:numPr>
        <w:numId w:val="15"/>
      </w:numPr>
      <w:shd w:val="clear" w:color="auto" w:fill="F2F2F2"/>
      <w:tabs>
        <w:tab w:val="left" w:pos="1134"/>
      </w:tabs>
      <w:spacing w:after="200" w:line="276" w:lineRule="auto"/>
    </w:pPr>
    <w:rPr>
      <w:rFonts w:ascii="Cambria" w:hAnsi="Cambria"/>
      <w:b/>
      <w:caps/>
      <w:color w:val="17365D"/>
      <w:spacing w:val="54"/>
      <w:kern w:val="20"/>
      <w:sz w:val="36"/>
      <w:szCs w:val="36"/>
      <w:lang w:eastAsia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Paragraphedeliste">
    <w:name w:val="List Paragraph"/>
    <w:basedOn w:val="Normal"/>
    <w:link w:val="ParagraphedelisteCar"/>
    <w:uiPriority w:val="34"/>
    <w:qFormat/>
    <w:rsid w:val="00EA2FF6"/>
    <w:pPr>
      <w:ind w:left="708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09FF"/>
    <w:rPr>
      <w:rFonts w:ascii="Tahoma" w:hAnsi="Tahoma" w:cs="Tahoma"/>
      <w:sz w:val="16"/>
      <w:szCs w:val="16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FE1E1A"/>
    <w:pPr>
      <w:ind w:left="240" w:hanging="240"/>
    </w:p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09FF"/>
    <w:rPr>
      <w:rFonts w:ascii="Tahoma" w:hAnsi="Tahoma" w:cs="Tahoma"/>
      <w:sz w:val="16"/>
      <w:szCs w:val="16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404CB8"/>
    <w:pPr>
      <w:keepNext/>
      <w:keepLines/>
      <w:numPr>
        <w:numId w:val="0"/>
      </w:numPr>
      <w:suppressAutoHyphens w:val="0"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sz w:val="28"/>
      <w:szCs w:val="28"/>
      <w:u w:val="none"/>
      <w:lang w:eastAsia="en-US"/>
    </w:rPr>
  </w:style>
  <w:style w:type="paragraph" w:customStyle="1" w:styleId="titresannexes">
    <w:name w:val="titres annexes"/>
    <w:basedOn w:val="Paragraphedeliste"/>
    <w:link w:val="titresannexesCar"/>
    <w:qFormat/>
    <w:rsid w:val="003730D5"/>
    <w:pPr>
      <w:numPr>
        <w:numId w:val="24"/>
      </w:numPr>
    </w:pPr>
    <w:rPr>
      <w:rFonts w:ascii="Garamond" w:hAnsi="Garamond"/>
      <w:b/>
      <w:color w:val="4F81BD" w:themeColor="accent1"/>
    </w:rPr>
  </w:style>
  <w:style w:type="paragraph" w:customStyle="1" w:styleId="PAE">
    <w:name w:val="PAE"/>
    <w:basedOn w:val="Normal"/>
    <w:link w:val="PAECar"/>
    <w:qFormat/>
    <w:rsid w:val="0091647E"/>
    <w:pPr>
      <w:jc w:val="both"/>
    </w:pPr>
    <w:rPr>
      <w:rFonts w:ascii="Garamond" w:hAnsi="Garamond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3730D5"/>
    <w:rPr>
      <w:sz w:val="24"/>
      <w:szCs w:val="24"/>
    </w:rPr>
  </w:style>
  <w:style w:type="character" w:customStyle="1" w:styleId="titresannexesCar">
    <w:name w:val="titres annexes Car"/>
    <w:basedOn w:val="ParagraphedelisteCar"/>
    <w:link w:val="titresannexes"/>
    <w:rsid w:val="003730D5"/>
    <w:rPr>
      <w:rFonts w:ascii="Garamond" w:hAnsi="Garamond"/>
      <w:b/>
      <w:color w:val="4F81BD" w:themeColor="accent1"/>
      <w:sz w:val="24"/>
      <w:szCs w:val="24"/>
    </w:rPr>
  </w:style>
  <w:style w:type="character" w:customStyle="1" w:styleId="PAECar">
    <w:name w:val="PAE Car"/>
    <w:basedOn w:val="Policepardfaut"/>
    <w:link w:val="PAE"/>
    <w:rsid w:val="0091647E"/>
    <w:rPr>
      <w:rFonts w:ascii="Garamond" w:hAnsi="Garamond"/>
      <w:sz w:val="24"/>
      <w:szCs w:val="24"/>
    </w:rPr>
  </w:style>
  <w:style w:type="character" w:customStyle="1" w:styleId="SansinterligneCar">
    <w:name w:val="Sans interligne Car"/>
    <w:basedOn w:val="Policepardfaut"/>
    <w:link w:val="Sansinterligne"/>
    <w:uiPriority w:val="1"/>
    <w:rsid w:val="002A04B9"/>
    <w:rPr>
      <w:sz w:val="24"/>
      <w:szCs w:val="24"/>
    </w:rPr>
  </w:style>
  <w:style w:type="character" w:customStyle="1" w:styleId="CorpsdetexteCar">
    <w:name w:val="Corps de texte Car"/>
    <w:basedOn w:val="Policepardfaut"/>
    <w:link w:val="Corpsdetexte"/>
    <w:semiHidden/>
    <w:rsid w:val="009E5F17"/>
    <w:rPr>
      <w:rFonts w:ascii="Verdana" w:hAnsi="Verdan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706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CA8227-0293-42E6-9D9E-F37716676D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75</TotalTime>
  <Pages>8</Pages>
  <Words>354</Words>
  <Characters>5678</Characters>
  <Application>Microsoft Office Word</Application>
  <DocSecurity>0</DocSecurity>
  <Lines>47</Lines>
  <Paragraphs>12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C E N T R E  H O S P I T A L I E R   L O I R E   V E N D E E  O C E A N</vt:lpstr>
    </vt:vector>
  </TitlesOfParts>
  <Company/>
  <LinksUpToDate>false</LinksUpToDate>
  <CharactersWithSpaces>6020</CharactersWithSpaces>
  <SharedDoc>false</SharedDoc>
  <HLinks>
    <vt:vector size="24" baseType="variant">
      <vt:variant>
        <vt:i4>1900617</vt:i4>
      </vt:variant>
      <vt:variant>
        <vt:i4>108</vt:i4>
      </vt:variant>
      <vt:variant>
        <vt:i4>0</vt:i4>
      </vt:variant>
      <vt:variant>
        <vt:i4>5</vt:i4>
      </vt:variant>
      <vt:variant>
        <vt:lpwstr>http://www.groupe-seche.com/</vt:lpwstr>
      </vt:variant>
      <vt:variant>
        <vt:lpwstr/>
      </vt:variant>
      <vt:variant>
        <vt:i4>5111814</vt:i4>
      </vt:variant>
      <vt:variant>
        <vt:i4>105</vt:i4>
      </vt:variant>
      <vt:variant>
        <vt:i4>0</vt:i4>
      </vt:variant>
      <vt:variant>
        <vt:i4>5</vt:i4>
      </vt:variant>
      <vt:variant>
        <vt:lpwstr>http://www.recyclage-vienne.com/</vt:lpwstr>
      </vt:variant>
      <vt:variant>
        <vt:lpwstr/>
      </vt:variant>
      <vt:variant>
        <vt:i4>3539060</vt:i4>
      </vt:variant>
      <vt:variant>
        <vt:i4>102</vt:i4>
      </vt:variant>
      <vt:variant>
        <vt:i4>0</vt:i4>
      </vt:variant>
      <vt:variant>
        <vt:i4>5</vt:i4>
      </vt:variant>
      <vt:variant>
        <vt:lpwstr>http://www.federec.com/</vt:lpwstr>
      </vt:variant>
      <vt:variant>
        <vt:lpwstr/>
      </vt:variant>
      <vt:variant>
        <vt:i4>3211318</vt:i4>
      </vt:variant>
      <vt:variant>
        <vt:i4>99</vt:i4>
      </vt:variant>
      <vt:variant>
        <vt:i4>0</vt:i4>
      </vt:variant>
      <vt:variant>
        <vt:i4>5</vt:i4>
      </vt:variant>
      <vt:variant>
        <vt:lpwstr>http://www.dechets-chantier.ffbatiment.fr/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Hélène</dc:creator>
  <cp:keywords/>
  <dc:description/>
  <cp:lastModifiedBy>Hélène LHOMOND</cp:lastModifiedBy>
  <cp:revision>16</cp:revision>
  <cp:lastPrinted>2024-07-22T14:09:00Z</cp:lastPrinted>
  <dcterms:created xsi:type="dcterms:W3CDTF">2024-04-12T09:10:00Z</dcterms:created>
  <dcterms:modified xsi:type="dcterms:W3CDTF">2024-07-22T14:09:00Z</dcterms:modified>
</cp:coreProperties>
</file>